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tbl>
      <w:tblPr>
        <w:tblW w:w="9762" w:type="dxa"/>
        <w:tblInd w:w="-34" w:type="dxa"/>
        <w:tblLayout w:type="fixed"/>
        <w:tblLook w:val="0000" w:firstRow="0" w:lastRow="0" w:firstColumn="0" w:lastColumn="0" w:noHBand="0" w:noVBand="0"/>
      </w:tblPr>
      <w:tblGrid>
        <w:gridCol w:w="1560"/>
        <w:gridCol w:w="2520"/>
        <w:gridCol w:w="5682"/>
      </w:tblGrid>
      <w:tr w:rsidR="005B649B" w:rsidRPr="009F1B29" w:rsidTr="002B5E83">
        <w:trPr>
          <w:trHeight w:val="491"/>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5B649B" w:rsidRPr="009F1B29" w:rsidRDefault="005B649B" w:rsidP="00317660">
            <w:pPr>
              <w:pStyle w:val="CapEdital"/>
            </w:pPr>
            <w:r w:rsidRPr="009F1B29">
              <w:rPr>
                <w:rFonts w:eastAsia="Calibri"/>
              </w:rPr>
              <w:t>TRIBUNAL DE CONTAS DO DISTRITO FEDERAL</w:t>
            </w:r>
          </w:p>
        </w:tc>
      </w:tr>
      <w:tr w:rsidR="005B649B" w:rsidRPr="009F1B29" w:rsidTr="002B5E83">
        <w:trPr>
          <w:trHeight w:val="1491"/>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5B649B" w:rsidRPr="009F1B29" w:rsidRDefault="005B649B">
            <w:pPr>
              <w:pStyle w:val="Corpodetexto"/>
              <w:tabs>
                <w:tab w:val="center" w:pos="4640"/>
                <w:tab w:val="left" w:pos="7450"/>
              </w:tabs>
              <w:spacing w:before="60" w:after="60"/>
              <w:jc w:val="left"/>
              <w:rPr>
                <w:sz w:val="22"/>
                <w:szCs w:val="22"/>
              </w:rPr>
            </w:pPr>
            <w:r w:rsidRPr="009F1B29">
              <w:rPr>
                <w:rFonts w:eastAsia="Calibri" w:cs="Arial"/>
                <w:b/>
                <w:sz w:val="22"/>
                <w:szCs w:val="22"/>
              </w:rPr>
              <w:tab/>
              <w:t>PREGÃO ELETRÔNICO N.º</w:t>
            </w:r>
            <w:r w:rsidR="007428BA" w:rsidRPr="009F1B29">
              <w:rPr>
                <w:rFonts w:eastAsia="Calibri" w:cs="Arial"/>
                <w:b/>
                <w:sz w:val="22"/>
                <w:szCs w:val="22"/>
              </w:rPr>
              <w:t xml:space="preserve"> </w:t>
            </w:r>
            <w:r w:rsidR="00990C48">
              <w:rPr>
                <w:rFonts w:eastAsia="Calibri" w:cs="Arial"/>
                <w:b/>
                <w:sz w:val="22"/>
                <w:szCs w:val="22"/>
              </w:rPr>
              <w:t>11</w:t>
            </w:r>
            <w:r w:rsidRPr="009F1B29">
              <w:rPr>
                <w:rFonts w:eastAsia="Calibri" w:cs="Arial"/>
                <w:b/>
                <w:sz w:val="22"/>
                <w:szCs w:val="22"/>
              </w:rPr>
              <w:t>/20</w:t>
            </w:r>
            <w:r w:rsidR="00111E27" w:rsidRPr="009F1B29">
              <w:rPr>
                <w:rFonts w:eastAsia="Calibri" w:cs="Arial"/>
                <w:b/>
                <w:sz w:val="22"/>
                <w:szCs w:val="22"/>
              </w:rPr>
              <w:t>2</w:t>
            </w:r>
            <w:r w:rsidR="001B31B6">
              <w:rPr>
                <w:rFonts w:eastAsia="Calibri" w:cs="Arial"/>
                <w:b/>
                <w:sz w:val="22"/>
                <w:szCs w:val="22"/>
              </w:rPr>
              <w:t>3</w:t>
            </w:r>
            <w:r w:rsidRPr="009F1B29">
              <w:rPr>
                <w:rFonts w:eastAsia="Calibri" w:cs="Arial"/>
                <w:b/>
                <w:sz w:val="22"/>
                <w:szCs w:val="22"/>
              </w:rPr>
              <w:tab/>
            </w:r>
          </w:p>
          <w:p w:rsidR="005B649B" w:rsidRPr="00D70329" w:rsidRDefault="005B649B" w:rsidP="000E5B5C">
            <w:pPr>
              <w:pStyle w:val="Corponico"/>
              <w:spacing w:before="60" w:after="60"/>
              <w:rPr>
                <w:sz w:val="21"/>
                <w:szCs w:val="21"/>
              </w:rPr>
            </w:pPr>
            <w:r w:rsidRPr="00D70329">
              <w:rPr>
                <w:rFonts w:eastAsia="Calibri" w:cs="Arial"/>
                <w:b/>
                <w:sz w:val="21"/>
                <w:szCs w:val="21"/>
              </w:rPr>
              <w:t xml:space="preserve">Regido </w:t>
            </w:r>
            <w:r w:rsidRPr="00D70329">
              <w:rPr>
                <w:rFonts w:eastAsia="Calibri" w:cs="Arial"/>
                <w:sz w:val="21"/>
                <w:szCs w:val="21"/>
              </w:rPr>
              <w:t xml:space="preserve">pela Lei </w:t>
            </w:r>
            <w:r w:rsidR="001B31B6">
              <w:rPr>
                <w:rFonts w:eastAsia="Calibri" w:cs="Arial"/>
                <w:sz w:val="21"/>
                <w:szCs w:val="21"/>
              </w:rPr>
              <w:t xml:space="preserve">Federal </w:t>
            </w:r>
            <w:r w:rsidRPr="00D70329">
              <w:rPr>
                <w:rFonts w:eastAsia="Calibri" w:cs="Arial"/>
                <w:sz w:val="21"/>
                <w:szCs w:val="21"/>
              </w:rPr>
              <w:t xml:space="preserve">nº </w:t>
            </w:r>
            <w:r w:rsidR="001B31B6">
              <w:rPr>
                <w:rFonts w:eastAsia="Calibri" w:cs="Arial"/>
                <w:sz w:val="21"/>
                <w:szCs w:val="21"/>
              </w:rPr>
              <w:t>14.133</w:t>
            </w:r>
            <w:r w:rsidRPr="00D70329">
              <w:rPr>
                <w:rFonts w:eastAsia="Calibri" w:cs="Arial"/>
                <w:sz w:val="21"/>
                <w:szCs w:val="21"/>
              </w:rPr>
              <w:t>/20</w:t>
            </w:r>
            <w:r w:rsidR="001B31B6">
              <w:rPr>
                <w:rFonts w:eastAsia="Calibri" w:cs="Arial"/>
                <w:sz w:val="21"/>
                <w:szCs w:val="21"/>
              </w:rPr>
              <w:t>21</w:t>
            </w:r>
            <w:r w:rsidRPr="00D70329">
              <w:rPr>
                <w:rFonts w:eastAsia="Calibri" w:cs="Arial"/>
                <w:sz w:val="21"/>
                <w:szCs w:val="21"/>
              </w:rPr>
              <w:t>, pela Lei Complementar nº 123/2006, bem como pelas Leis Distritais n</w:t>
            </w:r>
            <w:r w:rsidRPr="00D70329">
              <w:rPr>
                <w:rFonts w:eastAsia="Calibri" w:cs="Arial"/>
                <w:sz w:val="21"/>
                <w:szCs w:val="21"/>
                <w:vertAlign w:val="superscript"/>
              </w:rPr>
              <w:t>o</w:t>
            </w:r>
            <w:r w:rsidRPr="00D70329">
              <w:rPr>
                <w:rFonts w:eastAsia="Calibri" w:cs="Arial"/>
                <w:sz w:val="21"/>
                <w:szCs w:val="21"/>
              </w:rPr>
              <w:t xml:space="preserve"> 4.611/2011 e 4.770/2012, pelo Decr</w:t>
            </w:r>
            <w:r w:rsidR="00742AE0" w:rsidRPr="00D70329">
              <w:rPr>
                <w:rFonts w:eastAsia="Calibri" w:cs="Arial"/>
                <w:sz w:val="21"/>
                <w:szCs w:val="21"/>
              </w:rPr>
              <w:t>eto Distrita</w:t>
            </w:r>
            <w:r w:rsidR="001B31B6">
              <w:rPr>
                <w:rFonts w:eastAsia="Calibri" w:cs="Arial"/>
                <w:sz w:val="21"/>
                <w:szCs w:val="21"/>
              </w:rPr>
              <w:t>l</w:t>
            </w:r>
            <w:r w:rsidR="00742AE0" w:rsidRPr="00D70329">
              <w:rPr>
                <w:rFonts w:eastAsia="Calibri" w:cs="Arial"/>
                <w:sz w:val="21"/>
                <w:szCs w:val="21"/>
              </w:rPr>
              <w:t xml:space="preserve"> nº</w:t>
            </w:r>
            <w:r w:rsidR="001B31B6">
              <w:rPr>
                <w:rFonts w:eastAsia="Calibri" w:cs="Arial"/>
                <w:sz w:val="21"/>
                <w:szCs w:val="21"/>
              </w:rPr>
              <w:t xml:space="preserve"> 44.430</w:t>
            </w:r>
            <w:r w:rsidR="00742AE0" w:rsidRPr="00D70329">
              <w:rPr>
                <w:rFonts w:eastAsia="Calibri" w:cs="Arial"/>
                <w:sz w:val="21"/>
                <w:szCs w:val="21"/>
              </w:rPr>
              <w:t>/20</w:t>
            </w:r>
            <w:r w:rsidR="001B31B6">
              <w:rPr>
                <w:rFonts w:eastAsia="Calibri" w:cs="Arial"/>
                <w:sz w:val="21"/>
                <w:szCs w:val="21"/>
              </w:rPr>
              <w:t>23</w:t>
            </w:r>
            <w:r w:rsidR="00A853B0" w:rsidRPr="00D70329">
              <w:rPr>
                <w:rFonts w:eastAsia="Calibri" w:cs="Arial"/>
                <w:sz w:val="21"/>
                <w:szCs w:val="21"/>
              </w:rPr>
              <w:t>,</w:t>
            </w:r>
            <w:r w:rsidRPr="00D70329">
              <w:rPr>
                <w:rFonts w:eastAsia="Calibri" w:cs="Arial"/>
                <w:sz w:val="21"/>
                <w:szCs w:val="21"/>
              </w:rPr>
              <w:t xml:space="preserve"> e pelas demais legislações aplicáveis.</w:t>
            </w:r>
          </w:p>
        </w:tc>
      </w:tr>
      <w:tr w:rsidR="005B649B" w:rsidRPr="009F1B29" w:rsidTr="002B5E83">
        <w:trPr>
          <w:trHeight w:val="947"/>
        </w:trPr>
        <w:tc>
          <w:tcPr>
            <w:tcW w:w="1560" w:type="dxa"/>
            <w:tcBorders>
              <w:top w:val="thinThickLargeGap" w:sz="24" w:space="0" w:color="000000"/>
              <w:left w:val="thinThickLargeGap" w:sz="24" w:space="0" w:color="000000"/>
              <w:bottom w:val="thinThickLargeGap" w:sz="24" w:space="0" w:color="000000"/>
            </w:tcBorders>
            <w:shd w:val="clear" w:color="auto" w:fill="auto"/>
            <w:vAlign w:val="center"/>
          </w:tcPr>
          <w:p w:rsidR="005B649B" w:rsidRPr="009F1B29" w:rsidRDefault="005B649B">
            <w:pPr>
              <w:pStyle w:val="Corpodetexto"/>
              <w:spacing w:before="60" w:after="60"/>
              <w:jc w:val="center"/>
              <w:rPr>
                <w:sz w:val="22"/>
                <w:szCs w:val="22"/>
              </w:rPr>
            </w:pPr>
            <w:r w:rsidRPr="009F1B29">
              <w:rPr>
                <w:rFonts w:eastAsia="Calibri" w:cs="Arial"/>
                <w:b/>
                <w:sz w:val="22"/>
                <w:szCs w:val="22"/>
              </w:rPr>
              <w:t>OBJETO</w:t>
            </w:r>
          </w:p>
        </w:tc>
        <w:tc>
          <w:tcPr>
            <w:tcW w:w="8202"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rsidR="005B649B" w:rsidRPr="000328DF" w:rsidRDefault="001B31B6" w:rsidP="00673FB3">
            <w:pPr>
              <w:tabs>
                <w:tab w:val="left" w:pos="-567"/>
                <w:tab w:val="left" w:pos="-426"/>
                <w:tab w:val="left" w:pos="-284"/>
                <w:tab w:val="left" w:pos="1134"/>
                <w:tab w:val="left" w:pos="3168"/>
                <w:tab w:val="left" w:pos="3888"/>
                <w:tab w:val="left" w:pos="4608"/>
                <w:tab w:val="left" w:pos="5328"/>
                <w:tab w:val="left" w:pos="6048"/>
                <w:tab w:val="left" w:pos="6768"/>
              </w:tabs>
              <w:spacing w:before="60" w:after="60"/>
              <w:rPr>
                <w:rFonts w:cs="Arial"/>
                <w:sz w:val="22"/>
                <w:szCs w:val="22"/>
              </w:rPr>
            </w:pPr>
            <w:r w:rsidRPr="001B31B6">
              <w:rPr>
                <w:sz w:val="22"/>
                <w:szCs w:val="22"/>
              </w:rPr>
              <w:t xml:space="preserve">Contratação de empresa especializada para prestação de serviços contínuos de </w:t>
            </w:r>
            <w:r w:rsidR="003F4578">
              <w:rPr>
                <w:sz w:val="22"/>
                <w:szCs w:val="22"/>
              </w:rPr>
              <w:t xml:space="preserve">atendimento telefônico, por intermédio de Operação de Central Telefônica – PABX, </w:t>
            </w:r>
            <w:r w:rsidR="003F4578" w:rsidRPr="003F4578">
              <w:rPr>
                <w:sz w:val="22"/>
                <w:szCs w:val="22"/>
              </w:rPr>
              <w:t>localizada nas dependências do Tribunal de Contas do Distrito Federal (TCDF), com regime de dedicação exclusiva de mão de obra.</w:t>
            </w:r>
          </w:p>
        </w:tc>
      </w:tr>
      <w:tr w:rsidR="005B649B" w:rsidRPr="009F1B29" w:rsidTr="002B5E83">
        <w:trPr>
          <w:trHeight w:val="370"/>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5B649B" w:rsidRPr="009F1B29" w:rsidRDefault="005B649B">
            <w:pPr>
              <w:pStyle w:val="Corpodetexto"/>
              <w:spacing w:before="60" w:after="60"/>
              <w:jc w:val="center"/>
              <w:rPr>
                <w:sz w:val="22"/>
                <w:szCs w:val="22"/>
              </w:rPr>
            </w:pPr>
            <w:r w:rsidRPr="009F1B29">
              <w:rPr>
                <w:rFonts w:eastAsia="Calibri" w:cs="Arial"/>
                <w:b/>
                <w:sz w:val="22"/>
                <w:szCs w:val="22"/>
              </w:rPr>
              <w:t>SESSÃO PÚBLICA DE ABERTURA DO CERTAME</w:t>
            </w:r>
          </w:p>
        </w:tc>
      </w:tr>
      <w:tr w:rsidR="005B649B" w:rsidRPr="009F1B29"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rsidR="005B649B" w:rsidRPr="009F1B29" w:rsidRDefault="005B649B" w:rsidP="0048188F">
            <w:pPr>
              <w:pStyle w:val="Corpodetexto"/>
              <w:spacing w:before="60" w:after="60"/>
              <w:rPr>
                <w:sz w:val="22"/>
                <w:szCs w:val="22"/>
              </w:rPr>
            </w:pPr>
            <w:r w:rsidRPr="009F1B29">
              <w:rPr>
                <w:rFonts w:eastAsia="Calibri" w:cs="Arial"/>
                <w:b/>
                <w:sz w:val="22"/>
                <w:szCs w:val="22"/>
              </w:rPr>
              <w:t>DATA:</w:t>
            </w:r>
            <w:r w:rsidR="004B10D3" w:rsidRPr="009F1B29">
              <w:rPr>
                <w:rFonts w:eastAsia="Calibri" w:cs="Arial"/>
                <w:b/>
                <w:sz w:val="22"/>
                <w:szCs w:val="22"/>
              </w:rPr>
              <w:t xml:space="preserve"> </w:t>
            </w:r>
            <w:r w:rsidR="00990C48">
              <w:rPr>
                <w:rFonts w:eastAsia="Calibri" w:cs="Arial"/>
                <w:b/>
                <w:sz w:val="22"/>
                <w:szCs w:val="22"/>
              </w:rPr>
              <w:t>0</w:t>
            </w:r>
            <w:r w:rsidR="0048188F">
              <w:rPr>
                <w:rFonts w:eastAsia="Calibri" w:cs="Arial"/>
                <w:b/>
                <w:sz w:val="22"/>
                <w:szCs w:val="22"/>
              </w:rPr>
              <w:t>9</w:t>
            </w:r>
            <w:r w:rsidR="00990C48">
              <w:rPr>
                <w:rFonts w:eastAsia="Calibri" w:cs="Arial"/>
                <w:b/>
                <w:sz w:val="22"/>
                <w:szCs w:val="22"/>
              </w:rPr>
              <w:t>.10</w:t>
            </w:r>
            <w:r w:rsidR="004B10D3" w:rsidRPr="009F1B29">
              <w:rPr>
                <w:rFonts w:eastAsia="Calibri" w:cs="Arial"/>
                <w:b/>
                <w:sz w:val="22"/>
                <w:szCs w:val="22"/>
              </w:rPr>
              <w:t>.20</w:t>
            </w:r>
            <w:r w:rsidR="001B31B6">
              <w:rPr>
                <w:rFonts w:eastAsia="Calibri" w:cs="Arial"/>
                <w:b/>
                <w:sz w:val="22"/>
                <w:szCs w:val="22"/>
              </w:rPr>
              <w:t>23</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5B649B" w:rsidRPr="009F1B29" w:rsidRDefault="005B649B" w:rsidP="00990C48">
            <w:pPr>
              <w:pStyle w:val="Corpodetexto"/>
              <w:spacing w:before="60" w:after="60"/>
              <w:rPr>
                <w:sz w:val="22"/>
                <w:szCs w:val="22"/>
              </w:rPr>
            </w:pPr>
            <w:r w:rsidRPr="009F1B29">
              <w:rPr>
                <w:rFonts w:eastAsia="Calibri" w:cs="Arial"/>
                <w:b/>
                <w:sz w:val="22"/>
                <w:szCs w:val="22"/>
              </w:rPr>
              <w:t xml:space="preserve">HORÁRIO DE BRASÍLIA: </w:t>
            </w:r>
            <w:r w:rsidR="00990C48">
              <w:rPr>
                <w:rFonts w:eastAsia="Calibri" w:cs="Arial"/>
                <w:b/>
                <w:sz w:val="22"/>
                <w:szCs w:val="22"/>
              </w:rPr>
              <w:t>14h30</w:t>
            </w:r>
            <w:r w:rsidRPr="009F1B29">
              <w:rPr>
                <w:rFonts w:eastAsia="Calibri" w:cs="Arial"/>
                <w:b/>
                <w:sz w:val="22"/>
                <w:szCs w:val="22"/>
              </w:rPr>
              <w:t>min</w:t>
            </w:r>
          </w:p>
        </w:tc>
      </w:tr>
      <w:tr w:rsidR="005B649B" w:rsidRPr="009F1B29"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rsidR="005B649B" w:rsidRPr="009F1B29" w:rsidRDefault="005B649B">
            <w:pPr>
              <w:pStyle w:val="Corpodetexto"/>
              <w:spacing w:before="60" w:after="60"/>
              <w:rPr>
                <w:sz w:val="22"/>
                <w:szCs w:val="22"/>
              </w:rPr>
            </w:pPr>
            <w:r w:rsidRPr="009F1B29">
              <w:rPr>
                <w:rFonts w:eastAsia="Calibri" w:cs="Arial"/>
                <w:b/>
                <w:sz w:val="22"/>
                <w:szCs w:val="22"/>
              </w:rPr>
              <w:t>ENDEREÇO ELETRÔNICO</w:t>
            </w:r>
            <w:r w:rsidR="00225E83" w:rsidRPr="009F1B29">
              <w:rPr>
                <w:rFonts w:eastAsia="Calibri" w:cs="Arial"/>
                <w:b/>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5B649B" w:rsidRPr="009F1B29" w:rsidRDefault="00766217" w:rsidP="00FB46C8">
            <w:pPr>
              <w:pStyle w:val="Corponico"/>
              <w:spacing w:before="60" w:after="60"/>
              <w:rPr>
                <w:rFonts w:eastAsia="Calibri" w:cs="Arial"/>
                <w:b/>
                <w:sz w:val="22"/>
                <w:szCs w:val="22"/>
              </w:rPr>
            </w:pPr>
            <w:hyperlink r:id="rId11" w:history="1">
              <w:r w:rsidR="00FB46C8" w:rsidRPr="000A685E">
                <w:rPr>
                  <w:rStyle w:val="Hyperlink"/>
                  <w:rFonts w:eastAsia="Calibri" w:cs="Arial"/>
                  <w:sz w:val="22"/>
                  <w:szCs w:val="22"/>
                </w:rPr>
                <w:t>www.compras.gov.br</w:t>
              </w:r>
            </w:hyperlink>
          </w:p>
        </w:tc>
      </w:tr>
      <w:tr w:rsidR="005B649B" w:rsidRPr="009F1B29" w:rsidTr="009607E4">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rsidR="005B649B" w:rsidRPr="009F1B29" w:rsidRDefault="005B649B">
            <w:pPr>
              <w:pStyle w:val="Corponico"/>
              <w:spacing w:before="60" w:after="60"/>
              <w:rPr>
                <w:sz w:val="22"/>
                <w:szCs w:val="22"/>
              </w:rPr>
            </w:pPr>
            <w:r w:rsidRPr="009F1B29">
              <w:rPr>
                <w:rFonts w:eastAsia="Calibri" w:cs="Arial"/>
                <w:b/>
                <w:sz w:val="22"/>
                <w:szCs w:val="22"/>
              </w:rPr>
              <w:t>PROCESSO</w:t>
            </w:r>
            <w:r w:rsidR="00225E83" w:rsidRPr="009F1B29">
              <w:rPr>
                <w:rFonts w:eastAsia="Calibri" w:cs="Arial"/>
                <w:b/>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5B649B" w:rsidRPr="009C51DF" w:rsidRDefault="00A13162">
            <w:pPr>
              <w:pStyle w:val="Corpodetexto"/>
              <w:spacing w:before="60" w:after="60"/>
              <w:rPr>
                <w:b/>
                <w:sz w:val="22"/>
                <w:szCs w:val="22"/>
              </w:rPr>
            </w:pPr>
            <w:r w:rsidRPr="009C51DF">
              <w:rPr>
                <w:b/>
                <w:sz w:val="22"/>
                <w:szCs w:val="22"/>
              </w:rPr>
              <w:t>00600-0000</w:t>
            </w:r>
            <w:r w:rsidR="003F4578" w:rsidRPr="009C51DF">
              <w:rPr>
                <w:b/>
                <w:sz w:val="22"/>
                <w:szCs w:val="22"/>
              </w:rPr>
              <w:t>7688</w:t>
            </w:r>
            <w:r w:rsidRPr="009C51DF">
              <w:rPr>
                <w:b/>
                <w:sz w:val="22"/>
                <w:szCs w:val="22"/>
              </w:rPr>
              <w:t>/202</w:t>
            </w:r>
            <w:r w:rsidR="001B31B6" w:rsidRPr="009C51DF">
              <w:rPr>
                <w:b/>
                <w:sz w:val="22"/>
                <w:szCs w:val="22"/>
              </w:rPr>
              <w:t>3</w:t>
            </w:r>
            <w:r w:rsidRPr="009C51DF">
              <w:rPr>
                <w:b/>
                <w:sz w:val="22"/>
                <w:szCs w:val="22"/>
              </w:rPr>
              <w:t>-</w:t>
            </w:r>
            <w:r w:rsidR="003F4578" w:rsidRPr="009C51DF">
              <w:rPr>
                <w:b/>
                <w:sz w:val="22"/>
                <w:szCs w:val="22"/>
              </w:rPr>
              <w:t>85</w:t>
            </w:r>
          </w:p>
        </w:tc>
      </w:tr>
      <w:tr w:rsidR="005B649B" w:rsidRPr="009F1B29" w:rsidTr="009607E4">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vAlign w:val="center"/>
          </w:tcPr>
          <w:p w:rsidR="00B43F59" w:rsidRPr="009F1B29" w:rsidRDefault="005B649B" w:rsidP="009F1B29">
            <w:pPr>
              <w:pStyle w:val="Corponico"/>
              <w:spacing w:before="60" w:after="60"/>
              <w:rPr>
                <w:rFonts w:eastAsia="Calibri" w:cs="Arial"/>
                <w:b/>
                <w:sz w:val="22"/>
                <w:szCs w:val="22"/>
              </w:rPr>
            </w:pPr>
            <w:r w:rsidRPr="009F1B29">
              <w:rPr>
                <w:rFonts w:eastAsia="Calibri" w:cs="Arial"/>
                <w:b/>
                <w:sz w:val="22"/>
                <w:szCs w:val="22"/>
              </w:rPr>
              <w:t>ESTIMATIVA</w:t>
            </w:r>
            <w:r w:rsidR="00225E83" w:rsidRPr="009F1B29">
              <w:rPr>
                <w:rFonts w:eastAsia="Calibri" w:cs="Arial"/>
                <w:b/>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E116FB" w:rsidRPr="004C2BD4" w:rsidRDefault="00585005" w:rsidP="00E230C3">
            <w:pPr>
              <w:pStyle w:val="Corponico"/>
              <w:spacing w:before="60" w:after="60"/>
              <w:rPr>
                <w:rFonts w:eastAsia="Calibri" w:cs="Arial"/>
                <w:b/>
                <w:sz w:val="22"/>
                <w:szCs w:val="22"/>
              </w:rPr>
            </w:pPr>
            <w:r w:rsidRPr="004C2BD4">
              <w:rPr>
                <w:rFonts w:eastAsia="Calibri" w:cs="Arial"/>
                <w:b/>
                <w:sz w:val="22"/>
                <w:szCs w:val="22"/>
              </w:rPr>
              <w:t xml:space="preserve">R$ </w:t>
            </w:r>
            <w:r w:rsidR="004C2BD4" w:rsidRPr="004C2BD4">
              <w:rPr>
                <w:rFonts w:eastAsia="Calibri" w:cs="Arial"/>
                <w:b/>
                <w:sz w:val="22"/>
                <w:szCs w:val="22"/>
              </w:rPr>
              <w:t>362.528</w:t>
            </w:r>
            <w:r w:rsidR="003F4578" w:rsidRPr="004C2BD4">
              <w:rPr>
                <w:rFonts w:eastAsia="Calibri" w:cs="Arial"/>
                <w:b/>
                <w:sz w:val="22"/>
                <w:szCs w:val="22"/>
              </w:rPr>
              <w:t>,</w:t>
            </w:r>
            <w:r w:rsidR="004C2BD4" w:rsidRPr="004C2BD4">
              <w:rPr>
                <w:rFonts w:eastAsia="Calibri" w:cs="Arial"/>
                <w:b/>
                <w:sz w:val="22"/>
                <w:szCs w:val="22"/>
              </w:rPr>
              <w:t xml:space="preserve">40 </w:t>
            </w:r>
            <w:r w:rsidR="00E230C3" w:rsidRPr="004C2BD4">
              <w:rPr>
                <w:rFonts w:eastAsia="Calibri" w:cs="Arial"/>
                <w:b/>
                <w:sz w:val="22"/>
                <w:szCs w:val="22"/>
              </w:rPr>
              <w:t>(</w:t>
            </w:r>
            <w:r w:rsidR="004C2BD4" w:rsidRPr="004C2BD4">
              <w:rPr>
                <w:rFonts w:eastAsia="Calibri" w:cs="Arial"/>
                <w:b/>
                <w:sz w:val="22"/>
                <w:szCs w:val="22"/>
              </w:rPr>
              <w:t>Vinte e quatro</w:t>
            </w:r>
            <w:r w:rsidR="001D25F1" w:rsidRPr="004C2BD4">
              <w:rPr>
                <w:rFonts w:eastAsia="Calibri" w:cs="Arial"/>
                <w:b/>
                <w:sz w:val="22"/>
                <w:szCs w:val="22"/>
              </w:rPr>
              <w:t xml:space="preserve"> Meses)</w:t>
            </w:r>
            <w:r w:rsidR="00EE043A" w:rsidRPr="004C2BD4">
              <w:rPr>
                <w:rFonts w:eastAsia="Calibri" w:cs="Arial"/>
                <w:b/>
                <w:sz w:val="22"/>
                <w:szCs w:val="22"/>
              </w:rPr>
              <w:t xml:space="preserve"> </w:t>
            </w:r>
          </w:p>
        </w:tc>
      </w:tr>
      <w:tr w:rsidR="005B649B" w:rsidRPr="009F1B29"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vAlign w:val="center"/>
          </w:tcPr>
          <w:p w:rsidR="005B649B" w:rsidRPr="009F1B29" w:rsidRDefault="00392986" w:rsidP="004F545E">
            <w:pPr>
              <w:rPr>
                <w:b/>
                <w:bCs/>
                <w:sz w:val="22"/>
                <w:szCs w:val="22"/>
              </w:rPr>
            </w:pPr>
            <w:r w:rsidRPr="009F1B29">
              <w:rPr>
                <w:rFonts w:eastAsia="Calibri"/>
                <w:b/>
                <w:bCs/>
                <w:sz w:val="22"/>
                <w:szCs w:val="22"/>
              </w:rPr>
              <w:t>REGIME</w:t>
            </w:r>
            <w:r w:rsidR="00225E83" w:rsidRPr="009F1B29">
              <w:rPr>
                <w:rFonts w:eastAsia="Calibri"/>
                <w:b/>
                <w:bCs/>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rsidR="00225E83" w:rsidRPr="009F1B29" w:rsidRDefault="00392986" w:rsidP="005C6BFC">
            <w:pPr>
              <w:pStyle w:val="Corpodetexto"/>
              <w:spacing w:before="60" w:after="60"/>
              <w:rPr>
                <w:b/>
                <w:sz w:val="22"/>
                <w:szCs w:val="22"/>
              </w:rPr>
            </w:pPr>
            <w:r w:rsidRPr="009F1B29">
              <w:rPr>
                <w:rFonts w:eastAsia="Calibri" w:cs="Arial"/>
                <w:b/>
                <w:sz w:val="22"/>
                <w:szCs w:val="22"/>
              </w:rPr>
              <w:t>EMPREITADA POR PREÇO GLOBA</w:t>
            </w:r>
            <w:r w:rsidR="005C6BFC" w:rsidRPr="009F1B29">
              <w:rPr>
                <w:rFonts w:eastAsia="Calibri" w:cs="Arial"/>
                <w:b/>
                <w:sz w:val="22"/>
                <w:szCs w:val="22"/>
              </w:rPr>
              <w:t>L</w:t>
            </w:r>
          </w:p>
        </w:tc>
      </w:tr>
      <w:tr w:rsidR="005B649B" w:rsidRPr="009F1B29"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rsidR="005B649B" w:rsidRPr="009F1B29" w:rsidRDefault="005B649B" w:rsidP="004F545E">
            <w:pPr>
              <w:rPr>
                <w:b/>
                <w:sz w:val="22"/>
                <w:szCs w:val="22"/>
              </w:rPr>
            </w:pPr>
            <w:r w:rsidRPr="009F1B29">
              <w:rPr>
                <w:rFonts w:eastAsia="Calibri"/>
                <w:b/>
                <w:sz w:val="22"/>
                <w:szCs w:val="22"/>
              </w:rPr>
              <w:t>TIPO</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5B649B" w:rsidRPr="009F1B29" w:rsidRDefault="00392986">
            <w:pPr>
              <w:pStyle w:val="Corpodetexto"/>
              <w:spacing w:before="60" w:after="60"/>
              <w:rPr>
                <w:sz w:val="22"/>
                <w:szCs w:val="22"/>
              </w:rPr>
            </w:pPr>
            <w:r w:rsidRPr="009F1B29">
              <w:rPr>
                <w:rFonts w:eastAsia="Calibri" w:cs="Arial"/>
                <w:b/>
                <w:sz w:val="22"/>
                <w:szCs w:val="22"/>
              </w:rPr>
              <w:t>MENOR PREÇO</w:t>
            </w:r>
          </w:p>
        </w:tc>
      </w:tr>
      <w:tr w:rsidR="005B649B" w:rsidRPr="009F1B29" w:rsidTr="002B5E83">
        <w:trPr>
          <w:trHeight w:val="379"/>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rsidR="005B649B" w:rsidRPr="009F1B29" w:rsidRDefault="005B649B" w:rsidP="004F545E">
            <w:pPr>
              <w:rPr>
                <w:b/>
                <w:bCs/>
                <w:sz w:val="22"/>
                <w:szCs w:val="22"/>
              </w:rPr>
            </w:pPr>
            <w:r w:rsidRPr="009F1B29">
              <w:rPr>
                <w:rFonts w:eastAsia="Calibri"/>
                <w:b/>
                <w:bCs/>
                <w:sz w:val="22"/>
                <w:szCs w:val="22"/>
              </w:rPr>
              <w:t xml:space="preserve">UASG: </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5B649B" w:rsidRPr="009F1B29" w:rsidRDefault="005B649B">
            <w:pPr>
              <w:pStyle w:val="Corpodetexto"/>
              <w:spacing w:before="60" w:after="60"/>
              <w:rPr>
                <w:sz w:val="22"/>
                <w:szCs w:val="22"/>
              </w:rPr>
            </w:pPr>
            <w:r w:rsidRPr="009F1B29">
              <w:rPr>
                <w:rFonts w:eastAsia="Calibri" w:cs="Arial"/>
                <w:b/>
                <w:sz w:val="22"/>
                <w:szCs w:val="22"/>
              </w:rPr>
              <w:t>974003</w:t>
            </w:r>
          </w:p>
        </w:tc>
      </w:tr>
      <w:tr w:rsidR="005B649B" w:rsidRPr="009C51DF" w:rsidTr="001B31B6">
        <w:trPr>
          <w:trHeight w:val="1798"/>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rsidR="005B649B" w:rsidRPr="00D70329" w:rsidRDefault="005B649B" w:rsidP="00225E83">
            <w:pPr>
              <w:pStyle w:val="Corpodetexto"/>
              <w:spacing w:after="0"/>
              <w:rPr>
                <w:sz w:val="20"/>
              </w:rPr>
            </w:pPr>
            <w:r w:rsidRPr="00D70329">
              <w:rPr>
                <w:rFonts w:eastAsia="Calibri" w:cs="Arial"/>
                <w:b/>
                <w:sz w:val="20"/>
              </w:rPr>
              <w:t>PREGOEIR</w:t>
            </w:r>
            <w:r w:rsidR="00990C48">
              <w:rPr>
                <w:rFonts w:eastAsia="Calibri" w:cs="Arial"/>
                <w:b/>
                <w:sz w:val="20"/>
              </w:rPr>
              <w:t>A</w:t>
            </w:r>
            <w:r w:rsidRPr="00D70329">
              <w:rPr>
                <w:rFonts w:eastAsia="Calibri" w:cs="Arial"/>
                <w:b/>
                <w:sz w:val="20"/>
              </w:rPr>
              <w:t>:</w:t>
            </w:r>
          </w:p>
          <w:p w:rsidR="004B10D3" w:rsidRDefault="00990C48" w:rsidP="00225E83">
            <w:pPr>
              <w:pStyle w:val="Corpodetexto"/>
              <w:spacing w:after="0"/>
              <w:rPr>
                <w:rFonts w:eastAsia="Calibri" w:cs="Arial"/>
                <w:color w:val="000000" w:themeColor="text1"/>
                <w:sz w:val="22"/>
                <w:szCs w:val="22"/>
              </w:rPr>
            </w:pPr>
            <w:r>
              <w:rPr>
                <w:rFonts w:eastAsia="Calibri" w:cs="Arial"/>
                <w:color w:val="000000" w:themeColor="text1"/>
                <w:sz w:val="22"/>
                <w:szCs w:val="22"/>
              </w:rPr>
              <w:t>Alessandra Ribeiro Astuti</w:t>
            </w:r>
          </w:p>
          <w:p w:rsidR="00990C48" w:rsidRPr="00E10F8C" w:rsidRDefault="00990C48" w:rsidP="00225E83">
            <w:pPr>
              <w:pStyle w:val="Corpodetexto"/>
              <w:spacing w:after="0"/>
              <w:rPr>
                <w:rFonts w:eastAsia="Calibri" w:cs="Arial"/>
                <w:color w:val="000000" w:themeColor="text1"/>
                <w:sz w:val="22"/>
                <w:szCs w:val="22"/>
              </w:rPr>
            </w:pPr>
          </w:p>
          <w:p w:rsidR="005B649B" w:rsidRPr="00E10F8C" w:rsidRDefault="005B649B" w:rsidP="00225E83">
            <w:pPr>
              <w:pStyle w:val="Corpodetexto"/>
              <w:spacing w:after="0"/>
              <w:rPr>
                <w:color w:val="000000" w:themeColor="text1"/>
                <w:sz w:val="22"/>
                <w:szCs w:val="22"/>
              </w:rPr>
            </w:pPr>
            <w:r w:rsidRPr="00E10F8C">
              <w:rPr>
                <w:rFonts w:eastAsia="Calibri" w:cs="Arial"/>
                <w:b/>
                <w:color w:val="000000" w:themeColor="text1"/>
                <w:sz w:val="22"/>
                <w:szCs w:val="22"/>
              </w:rPr>
              <w:t>EQUIPE DE APOIO:</w:t>
            </w:r>
          </w:p>
          <w:p w:rsidR="001B31B6" w:rsidRPr="00E10F8C" w:rsidRDefault="00990C48" w:rsidP="001B31B6">
            <w:pPr>
              <w:pStyle w:val="Corpodetexto"/>
              <w:spacing w:after="0"/>
              <w:rPr>
                <w:rFonts w:eastAsia="Calibri" w:cs="Arial"/>
                <w:color w:val="000000" w:themeColor="text1"/>
                <w:sz w:val="22"/>
                <w:szCs w:val="22"/>
              </w:rPr>
            </w:pPr>
            <w:r>
              <w:rPr>
                <w:rFonts w:eastAsia="Calibri" w:cs="Arial"/>
                <w:color w:val="000000" w:themeColor="text1"/>
                <w:sz w:val="22"/>
                <w:szCs w:val="22"/>
              </w:rPr>
              <w:t>Wildson Prado Oliveira</w:t>
            </w:r>
          </w:p>
          <w:p w:rsidR="00A13162" w:rsidRPr="00D70329" w:rsidRDefault="00FB46C8" w:rsidP="00FB46C8">
            <w:pPr>
              <w:pStyle w:val="Corpodetexto"/>
              <w:spacing w:after="0"/>
              <w:rPr>
                <w:sz w:val="20"/>
              </w:rPr>
            </w:pPr>
            <w:r>
              <w:rPr>
                <w:rFonts w:eastAsia="Calibri" w:cs="Arial"/>
                <w:color w:val="000000" w:themeColor="text1"/>
                <w:sz w:val="22"/>
                <w:szCs w:val="22"/>
              </w:rPr>
              <w:t>Orlando Oliveira de Souza</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rsidR="005B649B" w:rsidRPr="00D70329" w:rsidRDefault="005B649B" w:rsidP="00225E83">
            <w:pPr>
              <w:pStyle w:val="Corpodetexto"/>
              <w:spacing w:after="60"/>
              <w:rPr>
                <w:sz w:val="20"/>
              </w:rPr>
            </w:pPr>
            <w:r w:rsidRPr="00D70329">
              <w:rPr>
                <w:rFonts w:eastAsia="Calibri" w:cs="Arial"/>
                <w:b/>
                <w:sz w:val="20"/>
              </w:rPr>
              <w:t>ENDEREÇO</w:t>
            </w:r>
            <w:r w:rsidRPr="00D70329">
              <w:rPr>
                <w:rFonts w:eastAsia="Calibri" w:cs="Arial"/>
                <w:sz w:val="20"/>
              </w:rPr>
              <w:t>: Palácio Costa e Silva, Praça do Buriti, CEP 70075-901, Brasília, DF.</w:t>
            </w:r>
          </w:p>
          <w:p w:rsidR="009C52EF" w:rsidRPr="00D70329" w:rsidRDefault="009C52EF" w:rsidP="00225E83">
            <w:pPr>
              <w:pStyle w:val="Corpodetexto"/>
              <w:spacing w:after="60"/>
              <w:rPr>
                <w:rFonts w:eastAsia="Calibri" w:cs="Arial"/>
                <w:sz w:val="20"/>
              </w:rPr>
            </w:pPr>
            <w:r w:rsidRPr="00D70329">
              <w:rPr>
                <w:rFonts w:eastAsia="Calibri" w:cs="Arial"/>
                <w:b/>
                <w:sz w:val="20"/>
              </w:rPr>
              <w:t>CNPJ</w:t>
            </w:r>
            <w:r w:rsidRPr="00D70329">
              <w:rPr>
                <w:rFonts w:eastAsia="Calibri" w:cs="Arial"/>
                <w:sz w:val="20"/>
              </w:rPr>
              <w:t>: 00.534.560/0001-26.</w:t>
            </w:r>
          </w:p>
          <w:p w:rsidR="005B649B" w:rsidRPr="00D70329" w:rsidRDefault="005B649B" w:rsidP="00225E83">
            <w:pPr>
              <w:pStyle w:val="Corpodetexto"/>
              <w:spacing w:after="60"/>
              <w:rPr>
                <w:sz w:val="20"/>
              </w:rPr>
            </w:pPr>
            <w:r w:rsidRPr="00D70329">
              <w:rPr>
                <w:rFonts w:eastAsia="Calibri" w:cs="Arial"/>
                <w:b/>
                <w:sz w:val="20"/>
              </w:rPr>
              <w:t>TELEFONE</w:t>
            </w:r>
            <w:r w:rsidRPr="00D70329">
              <w:rPr>
                <w:rFonts w:eastAsia="Calibri" w:cs="Arial"/>
                <w:sz w:val="20"/>
              </w:rPr>
              <w:t>:</w:t>
            </w:r>
            <w:r w:rsidR="003C1062">
              <w:rPr>
                <w:rFonts w:eastAsia="Calibri" w:cs="Arial"/>
                <w:sz w:val="20"/>
              </w:rPr>
              <w:t xml:space="preserve"> </w:t>
            </w:r>
            <w:r w:rsidRPr="00D70329">
              <w:rPr>
                <w:rFonts w:cs="Arial"/>
                <w:sz w:val="20"/>
              </w:rPr>
              <w:t>(61) 3314-2742/3314-2202</w:t>
            </w:r>
          </w:p>
          <w:p w:rsidR="005B649B" w:rsidRPr="00E32CDD" w:rsidRDefault="005B649B" w:rsidP="00225E83">
            <w:pPr>
              <w:pStyle w:val="Corpodetexto"/>
              <w:spacing w:after="60"/>
              <w:rPr>
                <w:rFonts w:eastAsia="Calibri" w:cs="Arial"/>
                <w:b/>
                <w:sz w:val="20"/>
                <w:u w:val="single"/>
              </w:rPr>
            </w:pPr>
            <w:r w:rsidRPr="00E32CDD">
              <w:rPr>
                <w:rFonts w:eastAsia="Calibri" w:cs="Arial"/>
                <w:b/>
                <w:sz w:val="20"/>
              </w:rPr>
              <w:t>EMAIL:</w:t>
            </w:r>
            <w:r w:rsidR="003C1062" w:rsidRPr="00E32CDD">
              <w:rPr>
                <w:rFonts w:eastAsia="Calibri" w:cs="Arial"/>
                <w:b/>
                <w:sz w:val="20"/>
              </w:rPr>
              <w:t xml:space="preserve"> </w:t>
            </w:r>
            <w:hyperlink r:id="rId12" w:history="1">
              <w:r w:rsidR="003C1062" w:rsidRPr="00E32CDD">
                <w:rPr>
                  <w:rStyle w:val="Hyperlink"/>
                  <w:rFonts w:eastAsia="Calibri" w:cs="Arial"/>
                  <w:sz w:val="20"/>
                </w:rPr>
                <w:t>pregao.tcdf@tc.df.gov.br</w:t>
              </w:r>
            </w:hyperlink>
          </w:p>
        </w:tc>
      </w:tr>
      <w:tr w:rsidR="005B649B" w:rsidRPr="009F1B29" w:rsidTr="002B5E83">
        <w:trPr>
          <w:trHeight w:val="1133"/>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5B649B" w:rsidRPr="009F1B29" w:rsidRDefault="005B649B" w:rsidP="00FB46C8">
            <w:pPr>
              <w:pStyle w:val="Corpodetexto"/>
              <w:spacing w:before="60" w:after="0"/>
              <w:rPr>
                <w:sz w:val="22"/>
                <w:szCs w:val="22"/>
              </w:rPr>
            </w:pPr>
            <w:r w:rsidRPr="009F1B29">
              <w:rPr>
                <w:rFonts w:eastAsia="Calibri" w:cs="Arial"/>
                <w:b/>
                <w:sz w:val="22"/>
                <w:szCs w:val="22"/>
                <w:u w:val="single"/>
              </w:rPr>
              <w:t>OBSERVAÇÃO</w:t>
            </w:r>
            <w:r w:rsidRPr="009F1B29">
              <w:rPr>
                <w:rFonts w:eastAsia="Calibri" w:cs="Arial"/>
                <w:b/>
                <w:sz w:val="22"/>
                <w:szCs w:val="22"/>
              </w:rPr>
              <w:t xml:space="preserve">: </w:t>
            </w:r>
            <w:r w:rsidRPr="000328DF">
              <w:rPr>
                <w:rFonts w:cs="Arial"/>
                <w:color w:val="C00000"/>
                <w:sz w:val="20"/>
              </w:rPr>
              <w:t xml:space="preserve">O Edital ficará disponível nos sítios </w:t>
            </w:r>
            <w:hyperlink r:id="rId13" w:history="1">
              <w:r w:rsidRPr="000328DF">
                <w:rPr>
                  <w:rStyle w:val="Hyperlink"/>
                  <w:rFonts w:cs="Arial"/>
                  <w:color w:val="C00000"/>
                  <w:sz w:val="20"/>
                </w:rPr>
                <w:t>www.tc.df.gov.br/web/site/licitacoes</w:t>
              </w:r>
            </w:hyperlink>
            <w:r w:rsidRPr="000328DF">
              <w:rPr>
                <w:rFonts w:cs="Arial"/>
                <w:color w:val="C00000"/>
                <w:sz w:val="20"/>
              </w:rPr>
              <w:t xml:space="preserve"> ou </w:t>
            </w:r>
            <w:hyperlink r:id="rId14" w:history="1">
              <w:r w:rsidR="00FB46C8" w:rsidRPr="000A685E">
                <w:rPr>
                  <w:rStyle w:val="Hyperlink"/>
                  <w:rFonts w:cs="Arial"/>
                  <w:sz w:val="20"/>
                </w:rPr>
                <w:t>www.compras.gov.br</w:t>
              </w:r>
            </w:hyperlink>
            <w:r w:rsidRPr="000328DF">
              <w:rPr>
                <w:rFonts w:cs="Arial"/>
                <w:color w:val="C00000"/>
                <w:sz w:val="20"/>
              </w:rPr>
              <w:t xml:space="preserve">. Respostas a pedidos de esclarecimento ou de impugnações, bem como avisos de ordem geral, deverão ser consultadas no sítio </w:t>
            </w:r>
            <w:hyperlink r:id="rId15" w:history="1">
              <w:r w:rsidR="00FB46C8" w:rsidRPr="000A685E">
                <w:rPr>
                  <w:rStyle w:val="Hyperlink"/>
                  <w:rFonts w:cs="Arial"/>
                  <w:sz w:val="20"/>
                </w:rPr>
                <w:t>www.compras.gov.br</w:t>
              </w:r>
            </w:hyperlink>
            <w:r w:rsidRPr="000328DF">
              <w:rPr>
                <w:rFonts w:cs="Arial"/>
                <w:color w:val="C00000"/>
                <w:sz w:val="20"/>
              </w:rPr>
              <w:t>, não ensejando, portanto, qualquer responsabilização ao TCDF por fatos oriundos da não realização de consultas por parte dos licitantes ao referido sítio</w:t>
            </w:r>
            <w:r w:rsidRPr="000328DF">
              <w:rPr>
                <w:rFonts w:cs="Arial"/>
                <w:sz w:val="20"/>
              </w:rPr>
              <w:t>.</w:t>
            </w:r>
          </w:p>
        </w:tc>
      </w:tr>
    </w:tbl>
    <w:p w:rsidR="009F1B29" w:rsidRDefault="009F1B29">
      <w:pPr>
        <w:suppressAutoHyphens w:val="0"/>
        <w:spacing w:after="0"/>
        <w:jc w:val="left"/>
        <w:rPr>
          <w:rFonts w:cs="Arial"/>
          <w:b/>
          <w:bCs/>
          <w:sz w:val="22"/>
          <w:szCs w:val="22"/>
        </w:rPr>
      </w:pPr>
      <w:r>
        <w:rPr>
          <w:rFonts w:cs="Arial"/>
          <w:b/>
          <w:bCs/>
          <w:sz w:val="22"/>
          <w:szCs w:val="22"/>
        </w:rPr>
        <w:br w:type="page"/>
      </w:r>
    </w:p>
    <w:p w:rsidR="005B649B" w:rsidRPr="0016475A" w:rsidRDefault="005B649B">
      <w:pPr>
        <w:autoSpaceDE w:val="0"/>
        <w:jc w:val="center"/>
      </w:pPr>
      <w:r w:rsidRPr="0016475A">
        <w:rPr>
          <w:rFonts w:cs="Arial"/>
          <w:b/>
          <w:bCs/>
          <w:sz w:val="22"/>
          <w:szCs w:val="22"/>
        </w:rPr>
        <w:lastRenderedPageBreak/>
        <w:t>PREGÃO ELETRÔNICO Nº</w:t>
      </w:r>
      <w:r w:rsidR="004266B8">
        <w:rPr>
          <w:rFonts w:cs="Arial"/>
          <w:b/>
          <w:bCs/>
          <w:sz w:val="22"/>
          <w:szCs w:val="22"/>
        </w:rPr>
        <w:t xml:space="preserve"> </w:t>
      </w:r>
      <w:r w:rsidR="00FB46C8">
        <w:rPr>
          <w:rFonts w:cs="Arial"/>
          <w:b/>
          <w:bCs/>
          <w:sz w:val="22"/>
          <w:szCs w:val="22"/>
        </w:rPr>
        <w:t>11</w:t>
      </w:r>
      <w:r w:rsidR="00445DB0" w:rsidRPr="0016475A">
        <w:rPr>
          <w:rFonts w:cs="Arial"/>
          <w:b/>
          <w:bCs/>
          <w:sz w:val="22"/>
          <w:szCs w:val="22"/>
        </w:rPr>
        <w:t>/202</w:t>
      </w:r>
      <w:r w:rsidR="00E230C3">
        <w:rPr>
          <w:rFonts w:cs="Arial"/>
          <w:b/>
          <w:bCs/>
          <w:sz w:val="22"/>
          <w:szCs w:val="22"/>
        </w:rPr>
        <w:t>3</w:t>
      </w:r>
    </w:p>
    <w:p w:rsidR="005B649B" w:rsidRPr="0016475A" w:rsidRDefault="005B649B">
      <w:pPr>
        <w:pStyle w:val="Corponico"/>
        <w:spacing w:after="120"/>
        <w:rPr>
          <w:rFonts w:cs="Arial"/>
          <w:b/>
          <w:bCs/>
          <w:sz w:val="22"/>
          <w:szCs w:val="22"/>
        </w:rPr>
      </w:pPr>
    </w:p>
    <w:p w:rsidR="005B649B" w:rsidRPr="0016475A" w:rsidRDefault="005B649B" w:rsidP="00EE1D67">
      <w:pPr>
        <w:pStyle w:val="Corponico"/>
        <w:spacing w:before="120" w:after="120" w:line="360" w:lineRule="auto"/>
      </w:pPr>
      <w:r w:rsidRPr="0016475A">
        <w:rPr>
          <w:rFonts w:cs="Arial"/>
          <w:sz w:val="22"/>
          <w:szCs w:val="22"/>
        </w:rPr>
        <w:tab/>
        <w:t xml:space="preserve">O </w:t>
      </w:r>
      <w:r w:rsidRPr="0016475A">
        <w:rPr>
          <w:rFonts w:cs="Arial"/>
          <w:b/>
          <w:sz w:val="22"/>
          <w:szCs w:val="22"/>
        </w:rPr>
        <w:t>TRIBUNAL DE CONTAS DO DISTRITO FEDERAL</w:t>
      </w:r>
      <w:r w:rsidRPr="0016475A">
        <w:rPr>
          <w:rFonts w:cs="Arial"/>
          <w:sz w:val="22"/>
          <w:szCs w:val="22"/>
        </w:rPr>
        <w:t xml:space="preserve">, por meio do Pregoeiro e Equipe de Apoio, designados por </w:t>
      </w:r>
      <w:r w:rsidR="00E230C3">
        <w:rPr>
          <w:rFonts w:cs="Arial"/>
          <w:sz w:val="22"/>
          <w:szCs w:val="22"/>
        </w:rPr>
        <w:t>d</w:t>
      </w:r>
      <w:r w:rsidRPr="0016475A">
        <w:rPr>
          <w:rFonts w:cs="Arial"/>
          <w:sz w:val="22"/>
          <w:szCs w:val="22"/>
        </w:rPr>
        <w:t xml:space="preserve">espacho Presidencial de </w:t>
      </w:r>
      <w:r w:rsidR="00FB46C8">
        <w:rPr>
          <w:rFonts w:cs="Arial"/>
          <w:sz w:val="22"/>
          <w:szCs w:val="22"/>
        </w:rPr>
        <w:t>14.09</w:t>
      </w:r>
      <w:r w:rsidR="00445DB0" w:rsidRPr="0016475A">
        <w:rPr>
          <w:rFonts w:cs="Arial"/>
          <w:sz w:val="22"/>
          <w:szCs w:val="22"/>
        </w:rPr>
        <w:t>.202</w:t>
      </w:r>
      <w:r w:rsidR="00E230C3">
        <w:rPr>
          <w:rFonts w:cs="Arial"/>
          <w:sz w:val="22"/>
          <w:szCs w:val="22"/>
        </w:rPr>
        <w:t>3</w:t>
      </w:r>
      <w:r w:rsidRPr="0016475A">
        <w:rPr>
          <w:rFonts w:cs="Arial"/>
          <w:sz w:val="22"/>
          <w:szCs w:val="22"/>
        </w:rPr>
        <w:t>, torna público, para conhecimento dos interessados, que receberá</w:t>
      </w:r>
      <w:r w:rsidR="004266B8">
        <w:rPr>
          <w:rFonts w:cs="Arial"/>
          <w:sz w:val="22"/>
          <w:szCs w:val="22"/>
        </w:rPr>
        <w:t>,</w:t>
      </w:r>
      <w:r w:rsidRPr="0016475A">
        <w:rPr>
          <w:rFonts w:cs="Arial"/>
          <w:sz w:val="22"/>
          <w:szCs w:val="22"/>
        </w:rPr>
        <w:t xml:space="preserve"> até as</w:t>
      </w:r>
      <w:r w:rsidRPr="004266B8">
        <w:rPr>
          <w:rFonts w:cs="Arial"/>
          <w:b/>
          <w:sz w:val="22"/>
          <w:szCs w:val="22"/>
        </w:rPr>
        <w:t xml:space="preserve"> </w:t>
      </w:r>
      <w:r w:rsidR="00FB46C8">
        <w:rPr>
          <w:rFonts w:cs="Arial"/>
          <w:b/>
          <w:sz w:val="22"/>
          <w:szCs w:val="22"/>
        </w:rPr>
        <w:t>14h30</w:t>
      </w:r>
      <w:r w:rsidRPr="0016475A">
        <w:rPr>
          <w:rFonts w:cs="Arial"/>
          <w:b/>
          <w:sz w:val="22"/>
          <w:szCs w:val="22"/>
        </w:rPr>
        <w:t>min do dia</w:t>
      </w:r>
      <w:r w:rsidR="004266B8">
        <w:rPr>
          <w:rFonts w:cs="Arial"/>
          <w:b/>
          <w:sz w:val="22"/>
          <w:szCs w:val="22"/>
        </w:rPr>
        <w:t xml:space="preserve"> </w:t>
      </w:r>
      <w:r w:rsidR="00FB46C8">
        <w:rPr>
          <w:rFonts w:cs="Arial"/>
          <w:b/>
          <w:sz w:val="22"/>
          <w:szCs w:val="22"/>
        </w:rPr>
        <w:t>0</w:t>
      </w:r>
      <w:r w:rsidR="00B02DDC">
        <w:rPr>
          <w:rFonts w:cs="Arial"/>
          <w:b/>
          <w:sz w:val="22"/>
          <w:szCs w:val="22"/>
        </w:rPr>
        <w:t>9</w:t>
      </w:r>
      <w:bookmarkStart w:id="0" w:name="_GoBack"/>
      <w:bookmarkEnd w:id="0"/>
      <w:r w:rsidR="00FB46C8">
        <w:rPr>
          <w:rFonts w:cs="Arial"/>
          <w:b/>
          <w:sz w:val="22"/>
          <w:szCs w:val="22"/>
        </w:rPr>
        <w:t>.10</w:t>
      </w:r>
      <w:r w:rsidR="00445DB0" w:rsidRPr="0016475A">
        <w:rPr>
          <w:rFonts w:cs="Arial"/>
          <w:b/>
          <w:sz w:val="22"/>
          <w:szCs w:val="22"/>
        </w:rPr>
        <w:t>.202</w:t>
      </w:r>
      <w:r w:rsidR="00E230C3">
        <w:rPr>
          <w:rFonts w:cs="Arial"/>
          <w:b/>
          <w:sz w:val="22"/>
          <w:szCs w:val="22"/>
        </w:rPr>
        <w:t>3</w:t>
      </w:r>
      <w:r w:rsidRPr="0016475A">
        <w:rPr>
          <w:rFonts w:cs="Arial"/>
          <w:b/>
          <w:sz w:val="22"/>
          <w:szCs w:val="22"/>
        </w:rPr>
        <w:t xml:space="preserve"> (horário de Brasília)</w:t>
      </w:r>
      <w:r w:rsidRPr="0016475A">
        <w:rPr>
          <w:rFonts w:cs="Arial"/>
          <w:sz w:val="22"/>
          <w:szCs w:val="22"/>
        </w:rPr>
        <w:t xml:space="preserve">, </w:t>
      </w:r>
      <w:r w:rsidRPr="0016475A">
        <w:rPr>
          <w:rFonts w:cs="Arial"/>
          <w:b/>
          <w:bCs/>
          <w:sz w:val="22"/>
          <w:szCs w:val="22"/>
        </w:rPr>
        <w:t>PROPOSTAS</w:t>
      </w:r>
      <w:r w:rsidRPr="0016475A">
        <w:rPr>
          <w:rFonts w:cs="Arial"/>
          <w:sz w:val="22"/>
          <w:szCs w:val="22"/>
        </w:rPr>
        <w:t xml:space="preserve"> para</w:t>
      </w:r>
      <w:r w:rsidR="00395FB2" w:rsidRPr="0016475A">
        <w:rPr>
          <w:rFonts w:cs="Arial"/>
          <w:sz w:val="22"/>
          <w:szCs w:val="22"/>
        </w:rPr>
        <w:t xml:space="preserve"> a</w:t>
      </w:r>
      <w:r w:rsidR="00D70329">
        <w:rPr>
          <w:rFonts w:cs="Arial"/>
          <w:sz w:val="22"/>
          <w:szCs w:val="22"/>
        </w:rPr>
        <w:t xml:space="preserve"> </w:t>
      </w:r>
      <w:r w:rsidR="00D70329" w:rsidRPr="00D70329">
        <w:rPr>
          <w:rFonts w:cs="Arial"/>
          <w:b/>
          <w:bCs/>
          <w:sz w:val="22"/>
          <w:szCs w:val="22"/>
        </w:rPr>
        <w:t>prestação</w:t>
      </w:r>
      <w:r w:rsidR="003F4578">
        <w:rPr>
          <w:rFonts w:cs="Arial"/>
          <w:b/>
          <w:bCs/>
          <w:sz w:val="22"/>
          <w:szCs w:val="22"/>
        </w:rPr>
        <w:t xml:space="preserve"> </w:t>
      </w:r>
      <w:r w:rsidR="003F4578" w:rsidRPr="003F4578">
        <w:rPr>
          <w:rFonts w:cs="Arial"/>
          <w:b/>
          <w:bCs/>
          <w:sz w:val="22"/>
          <w:szCs w:val="22"/>
        </w:rPr>
        <w:t>de serviços contínuos de atendimento telefônico, por intermédio de Operação de Central Telefônica – PABX, localizada nas dependências do Tribunal de Contas do Distrito Federal (TCDF), com regime de dedicação exclusiva de mão de obra</w:t>
      </w:r>
      <w:r w:rsidR="0057403B" w:rsidRPr="0057403B">
        <w:rPr>
          <w:rFonts w:cs="Arial"/>
          <w:b/>
          <w:bCs/>
          <w:sz w:val="22"/>
          <w:szCs w:val="22"/>
        </w:rPr>
        <w:t xml:space="preserve">, </w:t>
      </w:r>
      <w:r w:rsidR="00395FB2" w:rsidRPr="0016475A">
        <w:rPr>
          <w:rFonts w:cs="Arial"/>
          <w:b/>
          <w:bCs/>
          <w:sz w:val="22"/>
          <w:szCs w:val="22"/>
        </w:rPr>
        <w:t>conforme especificações deste Edital e seus anexos</w:t>
      </w:r>
      <w:r w:rsidR="00395FB2" w:rsidRPr="0016475A">
        <w:rPr>
          <w:rFonts w:cs="Arial"/>
          <w:sz w:val="22"/>
          <w:szCs w:val="22"/>
        </w:rPr>
        <w:t>.</w:t>
      </w:r>
      <w:r w:rsidRPr="0016475A">
        <w:rPr>
          <w:rFonts w:cs="Arial"/>
          <w:sz w:val="22"/>
          <w:szCs w:val="22"/>
        </w:rPr>
        <w:t xml:space="preserve"> A licitação será do tipo </w:t>
      </w:r>
      <w:r w:rsidRPr="0016475A">
        <w:rPr>
          <w:rFonts w:cs="Arial"/>
          <w:b/>
          <w:sz w:val="22"/>
          <w:szCs w:val="22"/>
        </w:rPr>
        <w:t>M</w:t>
      </w:r>
      <w:r w:rsidR="00E27CAB" w:rsidRPr="0016475A">
        <w:rPr>
          <w:rFonts w:cs="Arial"/>
          <w:b/>
          <w:sz w:val="22"/>
          <w:szCs w:val="22"/>
        </w:rPr>
        <w:t>ENOR PREÇO</w:t>
      </w:r>
      <w:r w:rsidRPr="0016475A">
        <w:rPr>
          <w:rFonts w:cs="Arial"/>
          <w:sz w:val="22"/>
          <w:szCs w:val="22"/>
        </w:rPr>
        <w:t>, modalidade Pregão, em sua forma eletrônica.</w:t>
      </w:r>
      <w:r w:rsidR="00E230C3">
        <w:rPr>
          <w:rFonts w:cs="Arial"/>
          <w:sz w:val="22"/>
          <w:szCs w:val="22"/>
        </w:rPr>
        <w:t xml:space="preserve"> </w:t>
      </w:r>
      <w:r w:rsidR="00E230C3" w:rsidRPr="00E230C3">
        <w:rPr>
          <w:rFonts w:cs="Arial"/>
          <w:sz w:val="22"/>
          <w:szCs w:val="22"/>
        </w:rPr>
        <w:t>Os procedimentos desta licitação serão regidos pela Lei Federal nº 14.133/2021 e pela Lei Complementar nº 123/2006, bem como pelas Leis Distritais nos 4.611/2011 e 4.770/2012, pelo Decreto Distrital nº 44.430/2023</w:t>
      </w:r>
      <w:r w:rsidR="001814F3" w:rsidRPr="0016475A">
        <w:rPr>
          <w:rFonts w:eastAsia="Calibri" w:cs="Arial"/>
          <w:sz w:val="22"/>
          <w:szCs w:val="22"/>
        </w:rPr>
        <w:t>,</w:t>
      </w:r>
      <w:r w:rsidR="003A69A4" w:rsidRPr="0016475A">
        <w:rPr>
          <w:rFonts w:cs="Arial"/>
          <w:sz w:val="22"/>
          <w:szCs w:val="22"/>
        </w:rPr>
        <w:t xml:space="preserve"> </w:t>
      </w:r>
      <w:r w:rsidRPr="0016475A">
        <w:rPr>
          <w:rFonts w:cs="Arial"/>
          <w:sz w:val="22"/>
          <w:szCs w:val="22"/>
        </w:rPr>
        <w:t>e pelas demais legislações aplicáveis.</w:t>
      </w:r>
    </w:p>
    <w:p w:rsidR="005B649B" w:rsidRPr="0016475A" w:rsidRDefault="005B649B" w:rsidP="00EE1D67">
      <w:pPr>
        <w:pStyle w:val="Corponico"/>
        <w:spacing w:before="120" w:after="120" w:line="360" w:lineRule="auto"/>
        <w:rPr>
          <w:rFonts w:cs="Arial"/>
          <w:sz w:val="22"/>
          <w:szCs w:val="22"/>
        </w:rPr>
      </w:pPr>
    </w:p>
    <w:p w:rsidR="005B649B" w:rsidRPr="0016475A" w:rsidRDefault="005B649B" w:rsidP="00EE1D67">
      <w:pPr>
        <w:pStyle w:val="Cap"/>
        <w:spacing w:before="120" w:after="120" w:line="360" w:lineRule="auto"/>
      </w:pPr>
      <w:bookmarkStart w:id="1" w:name="objeto"/>
      <w:r w:rsidRPr="0016475A">
        <w:rPr>
          <w:rFonts w:cs="Arial"/>
          <w:sz w:val="22"/>
          <w:szCs w:val="22"/>
        </w:rPr>
        <w:t>CAPÍTULO I – DO OBJETO</w:t>
      </w:r>
    </w:p>
    <w:bookmarkEnd w:id="1"/>
    <w:p w:rsidR="005B649B" w:rsidRPr="0016475A" w:rsidRDefault="005B649B" w:rsidP="00EE1D67">
      <w:pPr>
        <w:tabs>
          <w:tab w:val="left" w:pos="-567"/>
          <w:tab w:val="left" w:pos="-426"/>
          <w:tab w:val="left" w:pos="-284"/>
        </w:tabs>
        <w:spacing w:before="120" w:line="360" w:lineRule="auto"/>
      </w:pPr>
      <w:r w:rsidRPr="0016475A">
        <w:rPr>
          <w:rFonts w:cs="Arial"/>
          <w:sz w:val="22"/>
          <w:szCs w:val="22"/>
        </w:rPr>
        <w:t>1.1</w:t>
      </w:r>
      <w:r w:rsidRPr="0016475A">
        <w:rPr>
          <w:rFonts w:cs="Arial"/>
          <w:sz w:val="22"/>
          <w:szCs w:val="22"/>
        </w:rPr>
        <w:tab/>
        <w:t xml:space="preserve">O presente pregão tem por objeto a contratação de </w:t>
      </w:r>
      <w:bookmarkStart w:id="2" w:name="_Hlk40218301"/>
      <w:r w:rsidRPr="0016475A">
        <w:rPr>
          <w:rFonts w:cs="Arial"/>
          <w:sz w:val="22"/>
          <w:szCs w:val="22"/>
        </w:rPr>
        <w:t xml:space="preserve">empresa para </w:t>
      </w:r>
      <w:r w:rsidR="00DE7813" w:rsidRPr="0057403B">
        <w:rPr>
          <w:rFonts w:cs="Arial"/>
          <w:b/>
          <w:bCs/>
          <w:sz w:val="22"/>
          <w:szCs w:val="22"/>
        </w:rPr>
        <w:t>a</w:t>
      </w:r>
      <w:r w:rsidR="0057403B" w:rsidRPr="0057403B">
        <w:rPr>
          <w:rFonts w:cs="Arial"/>
          <w:b/>
          <w:bCs/>
          <w:sz w:val="22"/>
          <w:szCs w:val="22"/>
        </w:rPr>
        <w:t xml:space="preserve"> </w:t>
      </w:r>
      <w:r w:rsidR="003F4578" w:rsidRPr="003F4578">
        <w:rPr>
          <w:rFonts w:cs="Arial"/>
          <w:b/>
          <w:bCs/>
          <w:sz w:val="22"/>
          <w:szCs w:val="22"/>
        </w:rPr>
        <w:t>prestação de serviços contínuos de atendimento telefônico, por intermédio de Operação de Central Telefônica – PABX, localizada nas dependências do Tribunal de Contas do Distrito Federal (TCDF), com regime de dedicação exclusiva de mão de obra</w:t>
      </w:r>
      <w:r w:rsidR="00E230C3" w:rsidRPr="00E230C3">
        <w:rPr>
          <w:rFonts w:cs="Arial"/>
          <w:b/>
          <w:bCs/>
          <w:sz w:val="22"/>
          <w:szCs w:val="22"/>
        </w:rPr>
        <w:t xml:space="preserve">, </w:t>
      </w:r>
      <w:r w:rsidR="00997F0F" w:rsidRPr="00A46E8C">
        <w:rPr>
          <w:rFonts w:cs="Arial"/>
          <w:b/>
          <w:bCs/>
          <w:sz w:val="22"/>
          <w:szCs w:val="22"/>
        </w:rPr>
        <w:t>em modelo de gestão contratual por desempenho/resultado</w:t>
      </w:r>
      <w:r w:rsidR="00DE7813">
        <w:rPr>
          <w:rFonts w:cs="Arial"/>
          <w:b/>
          <w:bCs/>
          <w:sz w:val="22"/>
          <w:szCs w:val="22"/>
        </w:rPr>
        <w:t xml:space="preserve">, </w:t>
      </w:r>
      <w:r w:rsidR="00021129" w:rsidRPr="00021129">
        <w:rPr>
          <w:rFonts w:cs="Arial"/>
          <w:b/>
          <w:bCs/>
          <w:sz w:val="22"/>
          <w:szCs w:val="22"/>
        </w:rPr>
        <w:t xml:space="preserve">conforme especificações deste Edital e seus </w:t>
      </w:r>
      <w:bookmarkEnd w:id="2"/>
      <w:r w:rsidR="00E653B6" w:rsidRPr="0016475A">
        <w:rPr>
          <w:rFonts w:cs="Arial"/>
          <w:b/>
          <w:bCs/>
          <w:sz w:val="22"/>
          <w:szCs w:val="22"/>
        </w:rPr>
        <w:t>anexos</w:t>
      </w:r>
      <w:r w:rsidRPr="0016475A">
        <w:rPr>
          <w:rFonts w:cs="Arial"/>
          <w:b/>
          <w:bCs/>
          <w:sz w:val="22"/>
          <w:szCs w:val="22"/>
        </w:rPr>
        <w:t>.</w:t>
      </w:r>
    </w:p>
    <w:p w:rsidR="005B649B" w:rsidRDefault="005B649B" w:rsidP="00EE1D67">
      <w:pPr>
        <w:pStyle w:val="Corponico"/>
        <w:spacing w:before="120" w:after="120" w:line="360" w:lineRule="auto"/>
        <w:rPr>
          <w:rFonts w:cs="Arial"/>
          <w:sz w:val="22"/>
          <w:szCs w:val="22"/>
        </w:rPr>
      </w:pPr>
      <w:r w:rsidRPr="0016475A">
        <w:rPr>
          <w:rFonts w:cs="Arial"/>
          <w:sz w:val="22"/>
          <w:szCs w:val="22"/>
        </w:rPr>
        <w:t>1.2</w:t>
      </w:r>
      <w:r w:rsidRPr="0016475A">
        <w:rPr>
          <w:rFonts w:cs="Arial"/>
          <w:sz w:val="22"/>
          <w:szCs w:val="22"/>
        </w:rPr>
        <w:tab/>
        <w:t xml:space="preserve">Em caso de discordância entre as especificações do objeto descritas no sistema </w:t>
      </w:r>
      <w:r w:rsidRPr="0016475A">
        <w:rPr>
          <w:rFonts w:cs="Arial"/>
          <w:i/>
          <w:sz w:val="22"/>
          <w:szCs w:val="22"/>
        </w:rPr>
        <w:t>Compras</w:t>
      </w:r>
      <w:r w:rsidR="00F63715">
        <w:rPr>
          <w:rFonts w:cs="Arial"/>
          <w:i/>
          <w:sz w:val="22"/>
          <w:szCs w:val="22"/>
        </w:rPr>
        <w:t>.gov,br</w:t>
      </w:r>
      <w:r w:rsidR="005D6413">
        <w:rPr>
          <w:rFonts w:cs="Arial"/>
          <w:i/>
          <w:sz w:val="22"/>
          <w:szCs w:val="22"/>
        </w:rPr>
        <w:t xml:space="preserve"> </w:t>
      </w:r>
      <w:r w:rsidRPr="0016475A">
        <w:rPr>
          <w:rFonts w:cs="Arial"/>
          <w:sz w:val="22"/>
          <w:szCs w:val="22"/>
        </w:rPr>
        <w:t>e as constantes deste Edital, prevalecerão as últimas.</w:t>
      </w:r>
    </w:p>
    <w:p w:rsidR="00805100" w:rsidRPr="0016475A" w:rsidRDefault="00805100" w:rsidP="00EE1D67">
      <w:pPr>
        <w:pStyle w:val="Corponico"/>
        <w:spacing w:before="120" w:after="120" w:line="360" w:lineRule="auto"/>
      </w:pPr>
    </w:p>
    <w:p w:rsidR="005B649B" w:rsidRPr="0016475A" w:rsidRDefault="005B649B" w:rsidP="00EE1D67">
      <w:pPr>
        <w:pStyle w:val="Cap"/>
        <w:spacing w:before="120" w:after="120" w:line="360" w:lineRule="auto"/>
      </w:pPr>
      <w:r w:rsidRPr="0016475A">
        <w:rPr>
          <w:rFonts w:cs="Arial"/>
          <w:sz w:val="22"/>
          <w:szCs w:val="22"/>
        </w:rPr>
        <w:t>Capítulo Ii – DA despesa e dos recursos orçamentários</w:t>
      </w:r>
    </w:p>
    <w:p w:rsidR="005B649B" w:rsidRPr="0016475A" w:rsidRDefault="005B649B" w:rsidP="00EE1D67">
      <w:pPr>
        <w:pStyle w:val="Corponico"/>
        <w:spacing w:before="120" w:after="120" w:line="360" w:lineRule="auto"/>
        <w:rPr>
          <w:rFonts w:cs="Arial"/>
          <w:sz w:val="22"/>
          <w:szCs w:val="22"/>
        </w:rPr>
      </w:pPr>
      <w:r w:rsidRPr="0016475A">
        <w:rPr>
          <w:rFonts w:cs="Arial"/>
          <w:sz w:val="22"/>
          <w:szCs w:val="22"/>
        </w:rPr>
        <w:t>2.1</w:t>
      </w:r>
      <w:r w:rsidRPr="0016475A">
        <w:rPr>
          <w:rFonts w:cs="Arial"/>
          <w:sz w:val="22"/>
          <w:szCs w:val="22"/>
        </w:rPr>
        <w:tab/>
        <w:t xml:space="preserve">A despesa com a execução do objeto desta </w:t>
      </w:r>
      <w:r w:rsidRPr="004B3A2B">
        <w:rPr>
          <w:rFonts w:cs="Arial"/>
          <w:color w:val="000000" w:themeColor="text1"/>
          <w:sz w:val="22"/>
          <w:szCs w:val="22"/>
        </w:rPr>
        <w:t>licitação é estimada em</w:t>
      </w:r>
      <w:r w:rsidR="004C2BD4">
        <w:rPr>
          <w:rFonts w:cs="Arial"/>
          <w:color w:val="000000" w:themeColor="text1"/>
          <w:sz w:val="22"/>
          <w:szCs w:val="22"/>
        </w:rPr>
        <w:t xml:space="preserve"> </w:t>
      </w:r>
      <w:r w:rsidR="004C2BD4" w:rsidRPr="004C2BD4">
        <w:rPr>
          <w:rFonts w:cs="Arial"/>
          <w:b/>
          <w:bCs/>
          <w:color w:val="000000" w:themeColor="text1"/>
          <w:sz w:val="22"/>
          <w:szCs w:val="22"/>
        </w:rPr>
        <w:t>R$</w:t>
      </w:r>
      <w:r w:rsidR="009C51DF">
        <w:rPr>
          <w:rFonts w:cs="Arial"/>
          <w:b/>
          <w:bCs/>
          <w:color w:val="000000" w:themeColor="text1"/>
          <w:sz w:val="22"/>
          <w:szCs w:val="22"/>
        </w:rPr>
        <w:t> </w:t>
      </w:r>
      <w:r w:rsidR="004C2BD4" w:rsidRPr="004C2BD4">
        <w:rPr>
          <w:rFonts w:cs="Arial"/>
          <w:b/>
          <w:bCs/>
          <w:color w:val="000000" w:themeColor="text1"/>
          <w:sz w:val="22"/>
          <w:szCs w:val="22"/>
        </w:rPr>
        <w:t>362.528,40 (trezentos e sessenta e dois mil</w:t>
      </w:r>
      <w:r w:rsidR="009C51DF">
        <w:rPr>
          <w:rFonts w:cs="Arial"/>
          <w:b/>
          <w:bCs/>
          <w:color w:val="000000" w:themeColor="text1"/>
          <w:sz w:val="22"/>
          <w:szCs w:val="22"/>
        </w:rPr>
        <w:t>,</w:t>
      </w:r>
      <w:r w:rsidR="004C2BD4" w:rsidRPr="004C2BD4">
        <w:rPr>
          <w:rFonts w:cs="Arial"/>
          <w:b/>
          <w:bCs/>
          <w:color w:val="000000" w:themeColor="text1"/>
          <w:sz w:val="22"/>
          <w:szCs w:val="22"/>
        </w:rPr>
        <w:t xml:space="preserve"> quinhentos e vinte oito reais e quarenta centavos)</w:t>
      </w:r>
      <w:r w:rsidR="0057403B" w:rsidRPr="004B3A2B">
        <w:rPr>
          <w:rFonts w:cs="Arial"/>
          <w:color w:val="000000" w:themeColor="text1"/>
          <w:sz w:val="22"/>
          <w:szCs w:val="22"/>
        </w:rPr>
        <w:t>,</w:t>
      </w:r>
      <w:r w:rsidR="00F47BE1" w:rsidRPr="004B3A2B">
        <w:rPr>
          <w:rFonts w:cs="Arial"/>
          <w:color w:val="000000" w:themeColor="text1"/>
          <w:sz w:val="22"/>
          <w:szCs w:val="22"/>
        </w:rPr>
        <w:t xml:space="preserve"> </w:t>
      </w:r>
      <w:bookmarkStart w:id="3" w:name="_Hlk40219358"/>
      <w:r w:rsidR="00FE6AE4" w:rsidRPr="004B3A2B">
        <w:rPr>
          <w:rFonts w:cs="Arial"/>
          <w:color w:val="000000" w:themeColor="text1"/>
          <w:sz w:val="22"/>
          <w:szCs w:val="22"/>
        </w:rPr>
        <w:t xml:space="preserve">para um </w:t>
      </w:r>
      <w:r w:rsidR="00FE6AE4" w:rsidRPr="004B3A2B">
        <w:rPr>
          <w:rFonts w:cs="Arial"/>
          <w:color w:val="000000" w:themeColor="text1"/>
          <w:sz w:val="22"/>
          <w:szCs w:val="22"/>
        </w:rPr>
        <w:lastRenderedPageBreak/>
        <w:t xml:space="preserve">período de </w:t>
      </w:r>
      <w:r w:rsidR="004C2BD4" w:rsidRPr="004C2BD4">
        <w:rPr>
          <w:rFonts w:cs="Arial"/>
          <w:b/>
          <w:bCs/>
          <w:color w:val="000000" w:themeColor="text1"/>
          <w:sz w:val="22"/>
          <w:szCs w:val="22"/>
        </w:rPr>
        <w:t>24</w:t>
      </w:r>
      <w:r w:rsidR="00FE6AE4" w:rsidRPr="004C2BD4">
        <w:rPr>
          <w:rFonts w:cs="Arial"/>
          <w:b/>
          <w:bCs/>
          <w:color w:val="000000" w:themeColor="text1"/>
          <w:sz w:val="22"/>
          <w:szCs w:val="22"/>
        </w:rPr>
        <w:t xml:space="preserve"> (</w:t>
      </w:r>
      <w:r w:rsidR="004C2BD4" w:rsidRPr="004C2BD4">
        <w:rPr>
          <w:rFonts w:cs="Arial"/>
          <w:b/>
          <w:bCs/>
          <w:color w:val="000000" w:themeColor="text1"/>
          <w:sz w:val="22"/>
          <w:szCs w:val="22"/>
        </w:rPr>
        <w:t>vinte e quatro</w:t>
      </w:r>
      <w:r w:rsidR="00FE6AE4" w:rsidRPr="004C2BD4">
        <w:rPr>
          <w:rFonts w:cs="Arial"/>
          <w:b/>
          <w:bCs/>
          <w:color w:val="000000" w:themeColor="text1"/>
          <w:sz w:val="22"/>
          <w:szCs w:val="22"/>
        </w:rPr>
        <w:t>) meses</w:t>
      </w:r>
      <w:bookmarkEnd w:id="3"/>
      <w:r w:rsidRPr="004B3A2B">
        <w:rPr>
          <w:rFonts w:cs="Arial"/>
          <w:color w:val="000000" w:themeColor="text1"/>
          <w:sz w:val="22"/>
          <w:szCs w:val="22"/>
        </w:rPr>
        <w:t>, que será imputada à conta</w:t>
      </w:r>
      <w:r w:rsidRPr="002F2ADA">
        <w:rPr>
          <w:rFonts w:cs="Arial"/>
          <w:sz w:val="22"/>
          <w:szCs w:val="22"/>
        </w:rPr>
        <w:t xml:space="preserve"> do crédito consignado no orçamento</w:t>
      </w:r>
      <w:r w:rsidRPr="0016475A">
        <w:rPr>
          <w:rFonts w:cs="Arial"/>
          <w:sz w:val="22"/>
          <w:szCs w:val="22"/>
        </w:rPr>
        <w:t xml:space="preserve"> do </w:t>
      </w:r>
      <w:r w:rsidRPr="0016475A">
        <w:rPr>
          <w:rFonts w:cs="Arial"/>
          <w:b/>
          <w:bCs/>
          <w:sz w:val="22"/>
          <w:szCs w:val="22"/>
        </w:rPr>
        <w:t>CONTRATANTE</w:t>
      </w:r>
      <w:r w:rsidRPr="0016475A">
        <w:rPr>
          <w:rFonts w:cs="Arial"/>
          <w:sz w:val="22"/>
          <w:szCs w:val="22"/>
        </w:rPr>
        <w:t>, com o seguinte enquadramento:</w:t>
      </w:r>
    </w:p>
    <w:p w:rsidR="00E653B6" w:rsidRPr="0016475A" w:rsidRDefault="00E653B6" w:rsidP="00E653B6">
      <w:pPr>
        <w:pStyle w:val="Corponico"/>
        <w:spacing w:after="0"/>
        <w:rPr>
          <w:rFonts w:cs="Arial"/>
          <w:sz w:val="22"/>
          <w:szCs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2645"/>
        <w:gridCol w:w="3113"/>
        <w:gridCol w:w="1641"/>
        <w:gridCol w:w="1742"/>
        <w:gridCol w:w="613"/>
      </w:tblGrid>
      <w:tr w:rsidR="00106094" w:rsidRPr="00803ECB" w:rsidTr="00803ECB">
        <w:trPr>
          <w:cantSplit/>
        </w:trPr>
        <w:tc>
          <w:tcPr>
            <w:tcW w:w="2952" w:type="pct"/>
            <w:gridSpan w:val="2"/>
            <w:vAlign w:val="center"/>
          </w:tcPr>
          <w:p w:rsidR="00E653B6" w:rsidRPr="00803ECB" w:rsidRDefault="00E653B6" w:rsidP="00C86BF4">
            <w:pPr>
              <w:spacing w:before="120"/>
              <w:jc w:val="center"/>
              <w:rPr>
                <w:rFonts w:cs="Arial"/>
                <w:b/>
                <w:sz w:val="22"/>
                <w:szCs w:val="22"/>
              </w:rPr>
            </w:pPr>
            <w:r w:rsidRPr="00803ECB">
              <w:rPr>
                <w:rFonts w:cs="Arial"/>
                <w:b/>
                <w:sz w:val="22"/>
                <w:szCs w:val="22"/>
              </w:rPr>
              <w:t>Programa de Trabalho</w:t>
            </w:r>
          </w:p>
        </w:tc>
        <w:tc>
          <w:tcPr>
            <w:tcW w:w="1734" w:type="pct"/>
            <w:gridSpan w:val="2"/>
            <w:vMerge w:val="restart"/>
            <w:vAlign w:val="center"/>
          </w:tcPr>
          <w:p w:rsidR="00E653B6" w:rsidRPr="00803ECB" w:rsidRDefault="00E653B6" w:rsidP="00C86BF4">
            <w:pPr>
              <w:spacing w:before="120"/>
              <w:jc w:val="center"/>
              <w:rPr>
                <w:rFonts w:cs="Arial"/>
                <w:b/>
                <w:sz w:val="22"/>
                <w:szCs w:val="22"/>
              </w:rPr>
            </w:pPr>
            <w:r w:rsidRPr="00803ECB">
              <w:rPr>
                <w:rFonts w:cs="Arial"/>
                <w:b/>
                <w:sz w:val="22"/>
                <w:szCs w:val="22"/>
              </w:rPr>
              <w:t>Natureza da Despesa</w:t>
            </w:r>
          </w:p>
        </w:tc>
        <w:tc>
          <w:tcPr>
            <w:tcW w:w="314" w:type="pct"/>
            <w:vMerge w:val="restart"/>
            <w:vAlign w:val="center"/>
          </w:tcPr>
          <w:p w:rsidR="00E653B6" w:rsidRPr="00803ECB" w:rsidRDefault="00E653B6" w:rsidP="00C86BF4">
            <w:pPr>
              <w:spacing w:before="120"/>
              <w:jc w:val="center"/>
              <w:rPr>
                <w:rFonts w:cs="Arial"/>
                <w:b/>
                <w:sz w:val="22"/>
                <w:szCs w:val="22"/>
              </w:rPr>
            </w:pPr>
            <w:r w:rsidRPr="00803ECB">
              <w:rPr>
                <w:rFonts w:cs="Arial"/>
                <w:b/>
                <w:sz w:val="22"/>
                <w:szCs w:val="22"/>
              </w:rPr>
              <w:t>FT</w:t>
            </w:r>
          </w:p>
        </w:tc>
      </w:tr>
      <w:tr w:rsidR="00106094" w:rsidRPr="00803ECB" w:rsidTr="00500BA5">
        <w:trPr>
          <w:cantSplit/>
        </w:trPr>
        <w:tc>
          <w:tcPr>
            <w:tcW w:w="1356" w:type="pct"/>
            <w:tcBorders>
              <w:bottom w:val="single" w:sz="4" w:space="0" w:color="000000"/>
            </w:tcBorders>
            <w:vAlign w:val="center"/>
          </w:tcPr>
          <w:p w:rsidR="00E653B6" w:rsidRPr="00803ECB" w:rsidRDefault="00E653B6" w:rsidP="00C86BF4">
            <w:pPr>
              <w:spacing w:before="120"/>
              <w:jc w:val="center"/>
              <w:rPr>
                <w:rFonts w:cs="Arial"/>
                <w:b/>
                <w:sz w:val="22"/>
                <w:szCs w:val="22"/>
              </w:rPr>
            </w:pPr>
            <w:r w:rsidRPr="00803ECB">
              <w:rPr>
                <w:rFonts w:cs="Arial"/>
                <w:b/>
                <w:sz w:val="22"/>
                <w:szCs w:val="22"/>
              </w:rPr>
              <w:t>Código Subatividade</w:t>
            </w:r>
          </w:p>
        </w:tc>
        <w:tc>
          <w:tcPr>
            <w:tcW w:w="1596" w:type="pct"/>
            <w:tcBorders>
              <w:bottom w:val="single" w:sz="4" w:space="0" w:color="000000"/>
            </w:tcBorders>
            <w:vAlign w:val="center"/>
          </w:tcPr>
          <w:p w:rsidR="00E653B6" w:rsidRPr="00803ECB" w:rsidRDefault="00E653B6" w:rsidP="00C86BF4">
            <w:pPr>
              <w:spacing w:before="120"/>
              <w:jc w:val="center"/>
              <w:rPr>
                <w:rFonts w:cs="Arial"/>
                <w:b/>
                <w:sz w:val="22"/>
                <w:szCs w:val="22"/>
              </w:rPr>
            </w:pPr>
            <w:r w:rsidRPr="00803ECB">
              <w:rPr>
                <w:rFonts w:cs="Arial"/>
                <w:b/>
                <w:sz w:val="22"/>
                <w:szCs w:val="22"/>
              </w:rPr>
              <w:t>Descrição</w:t>
            </w:r>
          </w:p>
        </w:tc>
        <w:tc>
          <w:tcPr>
            <w:tcW w:w="1734" w:type="pct"/>
            <w:gridSpan w:val="2"/>
            <w:vMerge/>
            <w:tcBorders>
              <w:bottom w:val="single" w:sz="4" w:space="0" w:color="000000"/>
            </w:tcBorders>
            <w:vAlign w:val="center"/>
          </w:tcPr>
          <w:p w:rsidR="00E653B6" w:rsidRPr="00803ECB" w:rsidRDefault="00E653B6" w:rsidP="00C86BF4">
            <w:pPr>
              <w:spacing w:before="120"/>
              <w:jc w:val="center"/>
              <w:rPr>
                <w:rFonts w:cs="Arial"/>
                <w:b/>
                <w:sz w:val="22"/>
                <w:szCs w:val="22"/>
              </w:rPr>
            </w:pPr>
          </w:p>
        </w:tc>
        <w:tc>
          <w:tcPr>
            <w:tcW w:w="314" w:type="pct"/>
            <w:vMerge/>
            <w:tcBorders>
              <w:bottom w:val="single" w:sz="4" w:space="0" w:color="000000"/>
            </w:tcBorders>
            <w:vAlign w:val="center"/>
          </w:tcPr>
          <w:p w:rsidR="00E653B6" w:rsidRPr="00803ECB" w:rsidRDefault="00E653B6" w:rsidP="00C86BF4">
            <w:pPr>
              <w:spacing w:before="120"/>
              <w:jc w:val="center"/>
              <w:rPr>
                <w:rFonts w:cs="Arial"/>
                <w:b/>
                <w:sz w:val="22"/>
                <w:szCs w:val="22"/>
              </w:rPr>
            </w:pPr>
          </w:p>
        </w:tc>
      </w:tr>
      <w:tr w:rsidR="00500BA5" w:rsidRPr="00803ECB" w:rsidTr="00500BA5">
        <w:trPr>
          <w:cantSplit/>
          <w:trHeight w:val="1086"/>
        </w:trPr>
        <w:tc>
          <w:tcPr>
            <w:tcW w:w="1356" w:type="pct"/>
            <w:tcBorders>
              <w:top w:val="single" w:sz="4" w:space="0" w:color="000000"/>
              <w:left w:val="single" w:sz="4" w:space="0" w:color="000000"/>
              <w:bottom w:val="single" w:sz="4" w:space="0" w:color="000000"/>
              <w:right w:val="single" w:sz="4" w:space="0" w:color="000000"/>
            </w:tcBorders>
            <w:vAlign w:val="center"/>
          </w:tcPr>
          <w:p w:rsidR="00500BA5" w:rsidRPr="00FB46C8" w:rsidRDefault="00500BA5" w:rsidP="00C86BF4">
            <w:pPr>
              <w:spacing w:before="120"/>
              <w:jc w:val="center"/>
              <w:rPr>
                <w:rFonts w:cs="Arial"/>
                <w:bCs/>
                <w:sz w:val="22"/>
                <w:szCs w:val="22"/>
              </w:rPr>
            </w:pPr>
            <w:r w:rsidRPr="00FB46C8">
              <w:rPr>
                <w:sz w:val="22"/>
                <w:szCs w:val="22"/>
              </w:rPr>
              <w:t>01.122.8231.8517.0019</w:t>
            </w:r>
          </w:p>
        </w:tc>
        <w:tc>
          <w:tcPr>
            <w:tcW w:w="1596" w:type="pct"/>
            <w:tcBorders>
              <w:top w:val="single" w:sz="4" w:space="0" w:color="000000"/>
              <w:left w:val="single" w:sz="4" w:space="0" w:color="000000"/>
              <w:bottom w:val="single" w:sz="4" w:space="0" w:color="000000"/>
              <w:right w:val="single" w:sz="4" w:space="0" w:color="000000"/>
            </w:tcBorders>
            <w:vAlign w:val="center"/>
          </w:tcPr>
          <w:p w:rsidR="00500BA5" w:rsidRPr="00FB46C8" w:rsidRDefault="00500BA5" w:rsidP="007428BA">
            <w:pPr>
              <w:spacing w:before="120"/>
              <w:jc w:val="center"/>
              <w:rPr>
                <w:rFonts w:cs="Arial"/>
                <w:bCs/>
                <w:sz w:val="22"/>
                <w:szCs w:val="22"/>
              </w:rPr>
            </w:pPr>
            <w:r w:rsidRPr="00FB46C8">
              <w:rPr>
                <w:sz w:val="22"/>
                <w:szCs w:val="22"/>
              </w:rPr>
              <w:t>Manutenção de Serviços Administrativos Gerais do TCDF</w:t>
            </w:r>
          </w:p>
        </w:tc>
        <w:tc>
          <w:tcPr>
            <w:tcW w:w="841" w:type="pct"/>
            <w:tcBorders>
              <w:top w:val="single" w:sz="4" w:space="0" w:color="000000"/>
              <w:left w:val="single" w:sz="4" w:space="0" w:color="000000"/>
              <w:right w:val="single" w:sz="4" w:space="0" w:color="000000"/>
            </w:tcBorders>
            <w:vAlign w:val="center"/>
          </w:tcPr>
          <w:p w:rsidR="00500BA5" w:rsidRPr="00FB46C8" w:rsidRDefault="00500BA5" w:rsidP="00FB46C8">
            <w:pPr>
              <w:spacing w:before="120"/>
              <w:jc w:val="center"/>
              <w:rPr>
                <w:rFonts w:cs="Arial"/>
                <w:sz w:val="22"/>
                <w:szCs w:val="22"/>
              </w:rPr>
            </w:pPr>
            <w:r w:rsidRPr="00FB46C8">
              <w:rPr>
                <w:sz w:val="22"/>
                <w:szCs w:val="22"/>
              </w:rPr>
              <w:t>3</w:t>
            </w:r>
            <w:r w:rsidR="00FB46C8">
              <w:rPr>
                <w:sz w:val="22"/>
                <w:szCs w:val="22"/>
              </w:rPr>
              <w:t>.</w:t>
            </w:r>
            <w:r w:rsidRPr="00FB46C8">
              <w:rPr>
                <w:sz w:val="22"/>
                <w:szCs w:val="22"/>
              </w:rPr>
              <w:t>3.90.37.0</w:t>
            </w:r>
            <w:r w:rsidR="00FB46C8">
              <w:rPr>
                <w:sz w:val="22"/>
                <w:szCs w:val="22"/>
              </w:rPr>
              <w:t>1</w:t>
            </w:r>
          </w:p>
        </w:tc>
        <w:tc>
          <w:tcPr>
            <w:tcW w:w="893" w:type="pct"/>
            <w:tcBorders>
              <w:top w:val="single" w:sz="4" w:space="0" w:color="000000"/>
              <w:left w:val="single" w:sz="4" w:space="0" w:color="000000"/>
              <w:bottom w:val="single" w:sz="4" w:space="0" w:color="000000"/>
              <w:right w:val="single" w:sz="4" w:space="0" w:color="000000"/>
            </w:tcBorders>
            <w:vAlign w:val="center"/>
          </w:tcPr>
          <w:p w:rsidR="00500BA5" w:rsidRPr="00FB46C8" w:rsidRDefault="00FB46C8" w:rsidP="00FB46C8">
            <w:pPr>
              <w:spacing w:before="120"/>
              <w:jc w:val="center"/>
              <w:rPr>
                <w:rFonts w:cs="Arial"/>
                <w:sz w:val="22"/>
                <w:szCs w:val="22"/>
              </w:rPr>
            </w:pPr>
            <w:r>
              <w:rPr>
                <w:sz w:val="22"/>
                <w:szCs w:val="22"/>
              </w:rPr>
              <w:t>Locação de Mão de Obra</w:t>
            </w:r>
          </w:p>
        </w:tc>
        <w:tc>
          <w:tcPr>
            <w:tcW w:w="314" w:type="pct"/>
            <w:tcBorders>
              <w:top w:val="single" w:sz="4" w:space="0" w:color="000000"/>
              <w:left w:val="single" w:sz="4" w:space="0" w:color="000000"/>
              <w:bottom w:val="single" w:sz="4" w:space="0" w:color="000000"/>
              <w:right w:val="single" w:sz="4" w:space="0" w:color="000000"/>
            </w:tcBorders>
            <w:vAlign w:val="center"/>
          </w:tcPr>
          <w:p w:rsidR="00500BA5" w:rsidRPr="00FB46C8" w:rsidRDefault="00500BA5" w:rsidP="00C86BF4">
            <w:pPr>
              <w:spacing w:before="120"/>
              <w:jc w:val="center"/>
              <w:rPr>
                <w:rFonts w:cs="Arial"/>
                <w:sz w:val="22"/>
                <w:szCs w:val="22"/>
              </w:rPr>
            </w:pPr>
            <w:r w:rsidRPr="00FB46C8">
              <w:rPr>
                <w:rFonts w:cs="Arial"/>
                <w:sz w:val="22"/>
                <w:szCs w:val="22"/>
              </w:rPr>
              <w:t>100</w:t>
            </w:r>
          </w:p>
        </w:tc>
      </w:tr>
    </w:tbl>
    <w:p w:rsidR="009F1B29" w:rsidRDefault="009F1B29" w:rsidP="00500BA5">
      <w:pPr>
        <w:pStyle w:val="Corponico"/>
        <w:spacing w:before="120" w:after="0" w:line="360" w:lineRule="auto"/>
        <w:rPr>
          <w:rFonts w:cs="Arial"/>
          <w:sz w:val="22"/>
          <w:szCs w:val="22"/>
        </w:rPr>
      </w:pPr>
      <w:r w:rsidRPr="00E577FA">
        <w:rPr>
          <w:rFonts w:cs="Arial"/>
          <w:sz w:val="22"/>
          <w:szCs w:val="22"/>
        </w:rPr>
        <w:t>e no</w:t>
      </w:r>
      <w:r>
        <w:rPr>
          <w:rFonts w:cs="Arial"/>
          <w:sz w:val="22"/>
          <w:szCs w:val="22"/>
        </w:rPr>
        <w:t>s</w:t>
      </w:r>
      <w:r w:rsidRPr="00E577FA">
        <w:rPr>
          <w:rFonts w:cs="Arial"/>
          <w:sz w:val="22"/>
          <w:szCs w:val="22"/>
        </w:rPr>
        <w:t xml:space="preserve"> exercício</w:t>
      </w:r>
      <w:r>
        <w:rPr>
          <w:rFonts w:cs="Arial"/>
          <w:sz w:val="22"/>
          <w:szCs w:val="22"/>
        </w:rPr>
        <w:t>s</w:t>
      </w:r>
      <w:r w:rsidRPr="00E577FA">
        <w:rPr>
          <w:rFonts w:cs="Arial"/>
          <w:sz w:val="22"/>
          <w:szCs w:val="22"/>
        </w:rPr>
        <w:t xml:space="preserve"> </w:t>
      </w:r>
      <w:r>
        <w:rPr>
          <w:rFonts w:cs="Arial"/>
          <w:sz w:val="22"/>
          <w:szCs w:val="22"/>
        </w:rPr>
        <w:t xml:space="preserve">seguintes </w:t>
      </w:r>
      <w:r w:rsidRPr="00E577FA">
        <w:rPr>
          <w:rFonts w:cs="Arial"/>
          <w:sz w:val="22"/>
          <w:szCs w:val="22"/>
        </w:rPr>
        <w:t>ficará vinculada ao orçamento correspondente</w:t>
      </w:r>
      <w:r>
        <w:rPr>
          <w:rFonts w:cs="Arial"/>
          <w:sz w:val="22"/>
          <w:szCs w:val="22"/>
        </w:rPr>
        <w:t>.</w:t>
      </w:r>
    </w:p>
    <w:p w:rsidR="00805100" w:rsidRDefault="00805100" w:rsidP="00500BA5">
      <w:pPr>
        <w:pStyle w:val="Corponico"/>
        <w:spacing w:before="120" w:after="120"/>
        <w:rPr>
          <w:rFonts w:cs="Arial"/>
          <w:sz w:val="22"/>
          <w:szCs w:val="22"/>
        </w:rPr>
      </w:pPr>
    </w:p>
    <w:p w:rsidR="005B649B" w:rsidRPr="0016475A" w:rsidRDefault="005B649B" w:rsidP="00EE1D67">
      <w:pPr>
        <w:pStyle w:val="Cap"/>
        <w:spacing w:before="120" w:after="120" w:line="360" w:lineRule="auto"/>
      </w:pPr>
      <w:bookmarkStart w:id="4" w:name="licitantes"/>
      <w:r w:rsidRPr="00542AFF">
        <w:rPr>
          <w:rFonts w:cs="Arial"/>
          <w:sz w:val="22"/>
          <w:szCs w:val="22"/>
        </w:rPr>
        <w:t>Capítulo IIi – dA IMPUGNAÇÃO do edital e</w:t>
      </w:r>
      <w:r w:rsidRPr="0016475A">
        <w:rPr>
          <w:rFonts w:cs="Arial"/>
          <w:sz w:val="22"/>
          <w:szCs w:val="22"/>
        </w:rPr>
        <w:t xml:space="preserve"> dos pedidos de esclarecimento</w:t>
      </w:r>
      <w:r w:rsidR="00376862" w:rsidRPr="0016475A">
        <w:rPr>
          <w:rFonts w:cs="Arial"/>
          <w:sz w:val="22"/>
          <w:szCs w:val="22"/>
        </w:rPr>
        <w:t>s</w:t>
      </w:r>
    </w:p>
    <w:p w:rsidR="00500BA5" w:rsidRPr="002763A7" w:rsidRDefault="001814F3" w:rsidP="00500BA5">
      <w:pPr>
        <w:widowControl w:val="0"/>
        <w:spacing w:before="120" w:line="360" w:lineRule="auto"/>
        <w:rPr>
          <w:rFonts w:cs="Arial"/>
          <w:sz w:val="22"/>
          <w:szCs w:val="22"/>
          <w:lang w:eastAsia="pt-BR"/>
        </w:rPr>
      </w:pPr>
      <w:r w:rsidRPr="0016475A">
        <w:rPr>
          <w:rFonts w:cs="Arial"/>
          <w:sz w:val="22"/>
          <w:szCs w:val="22"/>
          <w:lang w:eastAsia="pt-BR"/>
        </w:rPr>
        <w:t>3.1.</w:t>
      </w:r>
      <w:r w:rsidRPr="0016475A">
        <w:rPr>
          <w:rFonts w:cs="Arial"/>
          <w:sz w:val="22"/>
          <w:szCs w:val="22"/>
          <w:lang w:eastAsia="pt-BR"/>
        </w:rPr>
        <w:tab/>
      </w:r>
      <w:r w:rsidR="00500BA5" w:rsidRPr="003E2FAF">
        <w:rPr>
          <w:rFonts w:cs="Arial"/>
          <w:sz w:val="22"/>
          <w:szCs w:val="22"/>
          <w:lang w:eastAsia="pt-BR"/>
        </w:rPr>
        <w:t xml:space="preserve">Até 03 (três) </w:t>
      </w:r>
      <w:r w:rsidR="00500BA5" w:rsidRPr="002763A7">
        <w:rPr>
          <w:rFonts w:cs="Arial"/>
          <w:sz w:val="22"/>
          <w:szCs w:val="22"/>
          <w:lang w:eastAsia="pt-BR"/>
        </w:rPr>
        <w:t>dias úteis antes da data fixada para abertura da sessão pública, qualquer pessoa poderá impugnar o ato convocatório do pregão ou solicitar esclarecimentos sobre seus termos</w:t>
      </w:r>
      <w:r w:rsidR="00500BA5" w:rsidRPr="002763A7">
        <w:rPr>
          <w:rFonts w:eastAsia="Calibri" w:cs="Arial"/>
          <w:sz w:val="22"/>
          <w:szCs w:val="22"/>
          <w:lang w:eastAsia="pt-BR"/>
        </w:rPr>
        <w:t>,</w:t>
      </w:r>
      <w:r w:rsidR="00500BA5" w:rsidRPr="002763A7">
        <w:rPr>
          <w:rFonts w:cs="Arial"/>
          <w:sz w:val="22"/>
          <w:szCs w:val="22"/>
          <w:lang w:eastAsia="pt-BR"/>
        </w:rPr>
        <w:t xml:space="preserve"> mediante petição a ser enviada exclusivamente, por meio eletrônico, no endereço de e-mail </w:t>
      </w:r>
      <w:hyperlink r:id="rId16" w:history="1">
        <w:r w:rsidR="00500BA5" w:rsidRPr="002763A7">
          <w:rPr>
            <w:rFonts w:cs="Arial"/>
            <w:sz w:val="22"/>
            <w:szCs w:val="22"/>
            <w:u w:val="single"/>
            <w:lang w:eastAsia="pt-BR"/>
          </w:rPr>
          <w:t>pregao.tcdf@tc.df.gov.br</w:t>
        </w:r>
      </w:hyperlink>
      <w:r w:rsidR="00500BA5" w:rsidRPr="002763A7">
        <w:rPr>
          <w:rFonts w:cs="Arial"/>
          <w:sz w:val="22"/>
          <w:szCs w:val="22"/>
          <w:lang w:eastAsia="pt-BR"/>
        </w:rPr>
        <w:t>.</w:t>
      </w:r>
    </w:p>
    <w:p w:rsidR="00500BA5" w:rsidRPr="002763A7" w:rsidRDefault="00500BA5" w:rsidP="00500BA5">
      <w:pPr>
        <w:suppressAutoHyphens w:val="0"/>
        <w:spacing w:before="120" w:line="360" w:lineRule="auto"/>
        <w:rPr>
          <w:rFonts w:cs="Arial"/>
          <w:sz w:val="22"/>
          <w:szCs w:val="22"/>
          <w:lang w:eastAsia="pt-BR"/>
        </w:rPr>
      </w:pPr>
      <w:r w:rsidRPr="002763A7">
        <w:rPr>
          <w:rFonts w:cs="Arial"/>
          <w:sz w:val="22"/>
          <w:szCs w:val="22"/>
          <w:lang w:eastAsia="pt-BR"/>
        </w:rPr>
        <w:t>3.2.</w:t>
      </w:r>
      <w:r w:rsidRPr="002763A7">
        <w:rPr>
          <w:rFonts w:cs="Arial"/>
          <w:sz w:val="22"/>
          <w:szCs w:val="22"/>
          <w:lang w:eastAsia="pt-BR"/>
        </w:rPr>
        <w:tab/>
        <w:t>Caberá ao Pregoeiro, auxiliado pelo setor técnico competente, decidir sobre a impugnação ou responder aos pedidos de esclarecimentos no prazo de até 3 (três) dias úteis, contados da data de seu recebimento, limitado ao último dia útil anterior à data de abertura do certame.</w:t>
      </w:r>
    </w:p>
    <w:p w:rsidR="00500BA5" w:rsidRPr="002763A7" w:rsidRDefault="00500BA5" w:rsidP="00500BA5">
      <w:pPr>
        <w:suppressAutoHyphens w:val="0"/>
        <w:spacing w:before="120" w:line="360" w:lineRule="auto"/>
        <w:ind w:left="709"/>
        <w:rPr>
          <w:rFonts w:cs="Arial"/>
          <w:color w:val="C00000"/>
          <w:sz w:val="22"/>
          <w:szCs w:val="22"/>
          <w:lang w:eastAsia="pt-BR"/>
        </w:rPr>
      </w:pPr>
      <w:r w:rsidRPr="002763A7">
        <w:rPr>
          <w:rFonts w:cs="Arial"/>
          <w:color w:val="C00000"/>
          <w:sz w:val="22"/>
          <w:szCs w:val="22"/>
          <w:lang w:eastAsia="pt-BR"/>
        </w:rPr>
        <w:t>3.2.1.</w:t>
      </w:r>
      <w:r w:rsidRPr="002763A7">
        <w:rPr>
          <w:rFonts w:cs="Arial"/>
          <w:color w:val="C00000"/>
          <w:sz w:val="22"/>
          <w:szCs w:val="22"/>
          <w:lang w:eastAsia="pt-BR"/>
        </w:rPr>
        <w:tab/>
        <w:t xml:space="preserve">As respostas </w:t>
      </w:r>
      <w:r w:rsidRPr="002763A7">
        <w:rPr>
          <w:rFonts w:cs="Arial"/>
          <w:color w:val="C00000"/>
          <w:sz w:val="22"/>
          <w:szCs w:val="22"/>
        </w:rPr>
        <w:t xml:space="preserve">às impugnações e </w:t>
      </w:r>
      <w:r w:rsidRPr="002763A7">
        <w:rPr>
          <w:rFonts w:cs="Arial"/>
          <w:color w:val="C00000"/>
          <w:sz w:val="22"/>
          <w:szCs w:val="22"/>
          <w:lang w:eastAsia="pt-BR"/>
        </w:rPr>
        <w:t>aos pedidos de esclarecimentos</w:t>
      </w:r>
      <w:r w:rsidRPr="002763A7">
        <w:rPr>
          <w:rFonts w:cs="Arial"/>
          <w:color w:val="C00000"/>
          <w:sz w:val="22"/>
          <w:szCs w:val="22"/>
        </w:rPr>
        <w:t xml:space="preserve">, bem como outros avisos de ordem geral, </w:t>
      </w:r>
      <w:r w:rsidRPr="002763A7">
        <w:rPr>
          <w:rFonts w:cs="Arial"/>
          <w:color w:val="C00000"/>
          <w:sz w:val="22"/>
          <w:szCs w:val="22"/>
          <w:lang w:eastAsia="pt-BR"/>
        </w:rPr>
        <w:t xml:space="preserve">serão divulgadas pelo sistema </w:t>
      </w:r>
      <w:r w:rsidRPr="002763A7">
        <w:rPr>
          <w:rFonts w:cs="Arial"/>
          <w:color w:val="C00000"/>
          <w:sz w:val="22"/>
          <w:szCs w:val="22"/>
        </w:rPr>
        <w:t xml:space="preserve">no sítio </w:t>
      </w:r>
      <w:hyperlink r:id="rId17" w:history="1">
        <w:r w:rsidR="005D6413" w:rsidRPr="000A685E">
          <w:rPr>
            <w:rStyle w:val="Hyperlink"/>
            <w:rFonts w:cs="Arial"/>
            <w:sz w:val="22"/>
            <w:szCs w:val="22"/>
          </w:rPr>
          <w:t>www.compras.gov.br</w:t>
        </w:r>
      </w:hyperlink>
      <w:r w:rsidRPr="002763A7">
        <w:rPr>
          <w:rFonts w:cs="Arial"/>
          <w:color w:val="C00000"/>
          <w:sz w:val="22"/>
          <w:szCs w:val="22"/>
        </w:rPr>
        <w:t xml:space="preserve">, </w:t>
      </w:r>
      <w:r w:rsidRPr="002763A7">
        <w:rPr>
          <w:rFonts w:cs="Arial"/>
          <w:color w:val="C00000"/>
          <w:sz w:val="22"/>
          <w:szCs w:val="22"/>
          <w:lang w:eastAsia="pt-BR"/>
        </w:rPr>
        <w:t>e vincularão os participantes e a administração,</w:t>
      </w:r>
      <w:r w:rsidRPr="002763A7">
        <w:rPr>
          <w:rFonts w:cs="Arial"/>
          <w:color w:val="C00000"/>
          <w:sz w:val="22"/>
          <w:szCs w:val="22"/>
        </w:rPr>
        <w:t xml:space="preserve"> sendo de responsabilidade dos licitantes, seu acompanhamento.</w:t>
      </w:r>
    </w:p>
    <w:p w:rsidR="00500BA5" w:rsidRPr="003E2FAF" w:rsidRDefault="00500BA5" w:rsidP="00500BA5">
      <w:pPr>
        <w:suppressAutoHyphens w:val="0"/>
        <w:spacing w:before="120" w:line="360" w:lineRule="auto"/>
        <w:rPr>
          <w:rFonts w:cs="Arial"/>
          <w:sz w:val="22"/>
          <w:szCs w:val="22"/>
          <w:lang w:eastAsia="pt-BR"/>
        </w:rPr>
      </w:pPr>
      <w:r w:rsidRPr="003E2FAF">
        <w:rPr>
          <w:rFonts w:cs="Arial"/>
          <w:sz w:val="22"/>
          <w:szCs w:val="22"/>
          <w:lang w:eastAsia="pt-BR"/>
        </w:rPr>
        <w:t>3.3.</w:t>
      </w:r>
      <w:r w:rsidRPr="003E2FAF">
        <w:rPr>
          <w:rFonts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rsidR="00500BA5" w:rsidRPr="002763A7" w:rsidRDefault="00500BA5" w:rsidP="00500BA5">
      <w:pPr>
        <w:spacing w:line="360" w:lineRule="auto"/>
      </w:pPr>
      <w:r w:rsidRPr="002763A7">
        <w:rPr>
          <w:rFonts w:cs="Arial"/>
          <w:sz w:val="22"/>
          <w:szCs w:val="22"/>
        </w:rPr>
        <w:t>3.4.</w:t>
      </w:r>
      <w:r w:rsidRPr="002763A7">
        <w:rPr>
          <w:rFonts w:cs="Arial"/>
          <w:sz w:val="22"/>
          <w:szCs w:val="22"/>
        </w:rPr>
        <w:tab/>
        <w:t>A participação no certame, sem que tenha sido tempestivamente impugnado o presente Edital, implicará a plena aceitação por parte dos interessados das condições nele estabelecidas.</w:t>
      </w:r>
    </w:p>
    <w:p w:rsidR="00500BA5" w:rsidRPr="002763A7" w:rsidRDefault="00500BA5" w:rsidP="00500BA5">
      <w:pPr>
        <w:shd w:val="clear" w:color="auto" w:fill="FFFFFF"/>
        <w:spacing w:line="360" w:lineRule="auto"/>
      </w:pPr>
      <w:r w:rsidRPr="002763A7">
        <w:rPr>
          <w:rFonts w:cs="Arial"/>
          <w:sz w:val="22"/>
          <w:szCs w:val="22"/>
        </w:rPr>
        <w:lastRenderedPageBreak/>
        <w:t>3.5.</w:t>
      </w:r>
      <w:r w:rsidRPr="002763A7">
        <w:rPr>
          <w:rFonts w:cs="Arial"/>
          <w:sz w:val="22"/>
          <w:szCs w:val="22"/>
        </w:rPr>
        <w:tab/>
        <w:t>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administrador, ou de procuração pública ou particular (instrumento de mandato com poderes para impugnar o Edital).</w:t>
      </w:r>
    </w:p>
    <w:p w:rsidR="00500BA5" w:rsidRPr="002763A7" w:rsidRDefault="00500BA5" w:rsidP="00500BA5">
      <w:pPr>
        <w:shd w:val="clear" w:color="auto" w:fill="FFFFFF"/>
        <w:spacing w:line="360" w:lineRule="auto"/>
        <w:ind w:left="709"/>
      </w:pPr>
      <w:r w:rsidRPr="002763A7">
        <w:rPr>
          <w:rFonts w:cs="Arial"/>
          <w:sz w:val="22"/>
          <w:szCs w:val="22"/>
        </w:rPr>
        <w:t>3.5.1</w:t>
      </w:r>
      <w:r w:rsidRPr="002763A7">
        <w:rPr>
          <w:rFonts w:cs="Arial"/>
          <w:sz w:val="22"/>
          <w:szCs w:val="22"/>
        </w:rPr>
        <w:tab/>
        <w:t>O não atendimento ao disposto neste item terá como consequência o recebimento da impugnação como pedido de esclarecimento, caso encaminhada no prazo previsto no item 3.1 deste Edital.</w:t>
      </w:r>
    </w:p>
    <w:p w:rsidR="00500BA5" w:rsidRPr="002763A7" w:rsidRDefault="00500BA5" w:rsidP="00500BA5">
      <w:pPr>
        <w:shd w:val="clear" w:color="auto" w:fill="FFFFFF"/>
        <w:spacing w:line="360" w:lineRule="auto"/>
      </w:pPr>
      <w:r w:rsidRPr="002763A7">
        <w:rPr>
          <w:rFonts w:cs="Arial"/>
          <w:sz w:val="22"/>
          <w:szCs w:val="22"/>
        </w:rPr>
        <w:t>3.6.</w:t>
      </w:r>
      <w:r w:rsidRPr="002763A7">
        <w:rPr>
          <w:rFonts w:cs="Arial"/>
          <w:sz w:val="22"/>
          <w:szCs w:val="22"/>
        </w:rPr>
        <w:tab/>
        <w:t>Não serão conhecidas as impugnações apresentadas após o respectivo prazo legal ou, no caso de empresas, que estejam subscritas por representante não habilitado legalmente ou não identificado no processo para responder pela proponente.</w:t>
      </w:r>
    </w:p>
    <w:p w:rsidR="005B649B" w:rsidRDefault="005B649B" w:rsidP="00EE1D67">
      <w:pPr>
        <w:pStyle w:val="Cap"/>
        <w:spacing w:before="120" w:after="120" w:line="360" w:lineRule="auto"/>
      </w:pPr>
      <w:r w:rsidRPr="002D47AC">
        <w:rPr>
          <w:rFonts w:cs="Arial"/>
          <w:sz w:val="22"/>
          <w:szCs w:val="22"/>
        </w:rPr>
        <w:t>CAPÍTULO IV – DAS CONDIÇÕES DE PARTICIPAÇÃO</w:t>
      </w:r>
    </w:p>
    <w:p w:rsidR="005B649B" w:rsidRPr="00CF431F" w:rsidRDefault="005B649B" w:rsidP="00EE1D67">
      <w:pPr>
        <w:pStyle w:val="Corponico"/>
        <w:spacing w:before="120" w:after="120" w:line="360" w:lineRule="auto"/>
      </w:pPr>
      <w:r>
        <w:rPr>
          <w:rFonts w:cs="Arial"/>
          <w:sz w:val="22"/>
          <w:szCs w:val="22"/>
        </w:rPr>
        <w:t>4.1</w:t>
      </w:r>
      <w:r>
        <w:rPr>
          <w:rFonts w:cs="Arial"/>
          <w:sz w:val="22"/>
          <w:szCs w:val="22"/>
        </w:rPr>
        <w:tab/>
      </w:r>
      <w:r w:rsidRPr="00CF431F">
        <w:rPr>
          <w:rFonts w:cs="Arial"/>
          <w:sz w:val="22"/>
          <w:szCs w:val="22"/>
        </w:rPr>
        <w:t xml:space="preserve">Os interessados deverão estar previamente credenciados perante o </w:t>
      </w:r>
      <w:r w:rsidR="00606444" w:rsidRPr="00CF431F">
        <w:rPr>
          <w:rFonts w:cs="Arial"/>
          <w:sz w:val="22"/>
          <w:szCs w:val="22"/>
        </w:rPr>
        <w:t>Sistema Eletrônico</w:t>
      </w:r>
      <w:r w:rsidRPr="00CF431F">
        <w:rPr>
          <w:rFonts w:cs="Arial"/>
          <w:sz w:val="22"/>
          <w:szCs w:val="22"/>
        </w:rPr>
        <w:t xml:space="preserve"> provido pela Secretaria de Gestão do Ministério </w:t>
      </w:r>
      <w:r w:rsidR="00791EE8" w:rsidRPr="00CF431F">
        <w:rPr>
          <w:rFonts w:cs="Arial"/>
          <w:sz w:val="22"/>
          <w:szCs w:val="22"/>
        </w:rPr>
        <w:t>da Economia</w:t>
      </w:r>
      <w:r w:rsidRPr="00CF431F">
        <w:rPr>
          <w:rFonts w:cs="Arial"/>
          <w:sz w:val="22"/>
          <w:szCs w:val="22"/>
        </w:rPr>
        <w:t xml:space="preserve"> (SEGES), por meio do sítio </w:t>
      </w:r>
      <w:hyperlink r:id="rId18" w:history="1">
        <w:r w:rsidR="005D6413" w:rsidRPr="000A685E">
          <w:rPr>
            <w:rStyle w:val="Hyperlink"/>
            <w:rFonts w:cs="Arial"/>
            <w:sz w:val="22"/>
            <w:szCs w:val="22"/>
          </w:rPr>
          <w:t>www.compras.gov.br</w:t>
        </w:r>
      </w:hyperlink>
      <w:r w:rsidRPr="00CF431F">
        <w:rPr>
          <w:rFonts w:cs="Arial"/>
          <w:sz w:val="22"/>
          <w:szCs w:val="22"/>
        </w:rPr>
        <w:t>.</w:t>
      </w:r>
    </w:p>
    <w:p w:rsidR="005B649B" w:rsidRDefault="005B649B" w:rsidP="00EE1D67">
      <w:pPr>
        <w:pStyle w:val="Corponico"/>
        <w:spacing w:before="120" w:after="120" w:line="360" w:lineRule="auto"/>
      </w:pPr>
      <w:r w:rsidRPr="00CF431F">
        <w:rPr>
          <w:rFonts w:cs="Arial"/>
          <w:sz w:val="22"/>
          <w:szCs w:val="22"/>
        </w:rPr>
        <w:t>4.2</w:t>
      </w:r>
      <w:r w:rsidRPr="00CF431F">
        <w:rPr>
          <w:rFonts w:cs="Arial"/>
          <w:sz w:val="22"/>
          <w:szCs w:val="22"/>
        </w:rPr>
        <w:tab/>
        <w:t xml:space="preserve">Para ter acesso ao </w:t>
      </w:r>
      <w:r w:rsidR="00606444" w:rsidRPr="00CF431F">
        <w:rPr>
          <w:rFonts w:cs="Arial"/>
          <w:sz w:val="22"/>
          <w:szCs w:val="22"/>
        </w:rPr>
        <w:t>Sistema Eletrônico</w:t>
      </w:r>
      <w:r w:rsidRPr="00CF431F">
        <w:rPr>
          <w:rFonts w:cs="Arial"/>
          <w:sz w:val="22"/>
          <w:szCs w:val="22"/>
        </w:rPr>
        <w:t xml:space="preserve">, os interessados em participar deste Pregão deverão dispor de chave de identificação e senha pessoal, obtidas junto à SEGES, onde também deverão informar-se a respeito do seu funcionamento e regulamento e receber instruções </w:t>
      </w:r>
      <w:r>
        <w:rPr>
          <w:rFonts w:cs="Arial"/>
          <w:sz w:val="22"/>
          <w:szCs w:val="22"/>
        </w:rPr>
        <w:t>detalhadas para sua correta utilização.</w:t>
      </w:r>
    </w:p>
    <w:p w:rsidR="00FB46C8" w:rsidRDefault="005B649B" w:rsidP="00EE1D67">
      <w:pPr>
        <w:pStyle w:val="Corponico"/>
        <w:spacing w:before="120" w:after="120" w:line="360" w:lineRule="auto"/>
        <w:rPr>
          <w:rFonts w:cs="Arial"/>
          <w:sz w:val="22"/>
          <w:szCs w:val="22"/>
        </w:rPr>
      </w:pPr>
      <w:r>
        <w:rPr>
          <w:rFonts w:cs="Arial"/>
          <w:sz w:val="22"/>
          <w:szCs w:val="22"/>
        </w:rPr>
        <w:t>4.3</w:t>
      </w:r>
      <w:r>
        <w:rPr>
          <w:rFonts w:cs="Arial"/>
          <w:sz w:val="22"/>
          <w:szCs w:val="22"/>
        </w:rPr>
        <w:tab/>
        <w:t xml:space="preserve">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w:t>
      </w:r>
    </w:p>
    <w:p w:rsidR="005B649B" w:rsidRDefault="005B649B" w:rsidP="00EE1D67">
      <w:pPr>
        <w:pStyle w:val="Corponico"/>
        <w:spacing w:before="120" w:after="120" w:line="360" w:lineRule="auto"/>
        <w:rPr>
          <w:rFonts w:cs="Arial"/>
          <w:sz w:val="22"/>
          <w:szCs w:val="22"/>
        </w:rPr>
      </w:pPr>
      <w:r>
        <w:rPr>
          <w:rFonts w:cs="Arial"/>
          <w:sz w:val="22"/>
          <w:szCs w:val="22"/>
        </w:rPr>
        <w:t>por terceiros.</w:t>
      </w:r>
    </w:p>
    <w:p w:rsidR="002D47AC" w:rsidRPr="00D63ADD" w:rsidRDefault="002D47AC" w:rsidP="002D47AC">
      <w:pPr>
        <w:pStyle w:val="Corponico"/>
        <w:spacing w:after="120" w:line="360" w:lineRule="auto"/>
      </w:pPr>
      <w:r w:rsidRPr="00D63ADD">
        <w:rPr>
          <w:rFonts w:cs="Arial"/>
          <w:sz w:val="22"/>
          <w:szCs w:val="22"/>
        </w:rPr>
        <w:t>4.4</w:t>
      </w:r>
      <w:r w:rsidRPr="00D63ADD">
        <w:rPr>
          <w:rFonts w:cs="Arial"/>
          <w:sz w:val="22"/>
          <w:szCs w:val="22"/>
        </w:rPr>
        <w:tab/>
        <w:t>Não poderão disputar desta licitação ou participar da execução do contrato, direta ou indiretamente, sob pena de recebimento das sanções previstas neste Edital:</w:t>
      </w:r>
    </w:p>
    <w:bookmarkEnd w:id="4"/>
    <w:p w:rsidR="005B649B" w:rsidRDefault="005B649B" w:rsidP="00EE1D67">
      <w:pPr>
        <w:pStyle w:val="Corponico"/>
        <w:spacing w:before="120" w:after="120" w:line="360" w:lineRule="auto"/>
        <w:ind w:firstLine="708"/>
      </w:pPr>
      <w:r>
        <w:rPr>
          <w:rFonts w:cs="Arial"/>
          <w:sz w:val="22"/>
          <w:szCs w:val="22"/>
        </w:rPr>
        <w:t>4.4.1</w:t>
      </w:r>
      <w:r>
        <w:rPr>
          <w:rFonts w:cs="Arial"/>
          <w:sz w:val="22"/>
          <w:szCs w:val="22"/>
        </w:rPr>
        <w:tab/>
        <w:t>As empresas que:</w:t>
      </w:r>
    </w:p>
    <w:p w:rsidR="005B649B" w:rsidRDefault="005B649B" w:rsidP="00EE1D67">
      <w:pPr>
        <w:pStyle w:val="Corponico"/>
        <w:spacing w:before="120" w:after="120" w:line="360" w:lineRule="auto"/>
        <w:ind w:left="1418"/>
      </w:pPr>
      <w:r>
        <w:rPr>
          <w:rFonts w:cs="Arial"/>
          <w:sz w:val="22"/>
          <w:szCs w:val="22"/>
        </w:rPr>
        <w:lastRenderedPageBreak/>
        <w:t>I. não explorem ramo de atividade compatível com o objeto desta licitação;</w:t>
      </w:r>
    </w:p>
    <w:p w:rsidR="005B649B" w:rsidRDefault="005B649B" w:rsidP="00EE1D67">
      <w:pPr>
        <w:pStyle w:val="Corponico"/>
        <w:spacing w:before="120" w:after="120" w:line="360" w:lineRule="auto"/>
        <w:ind w:left="1418"/>
      </w:pPr>
      <w:r>
        <w:rPr>
          <w:rFonts w:cs="Arial"/>
          <w:sz w:val="22"/>
          <w:szCs w:val="22"/>
        </w:rPr>
        <w:t>II. estejam reunidas em consórcio, qualquer que seja sua forma de constituição;</w:t>
      </w:r>
    </w:p>
    <w:p w:rsidR="005B649B" w:rsidRDefault="005B649B" w:rsidP="00EE1D67">
      <w:pPr>
        <w:autoSpaceDE w:val="0"/>
        <w:spacing w:before="120" w:line="360" w:lineRule="auto"/>
        <w:ind w:left="1418"/>
      </w:pPr>
      <w:r>
        <w:rPr>
          <w:rFonts w:cs="Arial"/>
          <w:sz w:val="22"/>
          <w:szCs w:val="22"/>
        </w:rPr>
        <w:t xml:space="preserve">III. </w:t>
      </w:r>
      <w:r w:rsidR="002D47AC" w:rsidRPr="002D47AC">
        <w:rPr>
          <w:rFonts w:cs="Arial"/>
          <w:sz w:val="22"/>
          <w:szCs w:val="22"/>
        </w:rPr>
        <w:t>nos termos do art. 156 da Lei nº 14.133/2021, estejam impedidas de licitar ou contratar com o Distrito Federal (inc. III c/c §4º), ou declaradas inidôneas para licitar ou contratar com a Administração Pública (inc. IV c/c §5º)</w:t>
      </w:r>
      <w:r w:rsidR="002D47AC">
        <w:rPr>
          <w:rFonts w:cs="Arial"/>
          <w:sz w:val="22"/>
          <w:szCs w:val="22"/>
        </w:rPr>
        <w:t>.</w:t>
      </w:r>
    </w:p>
    <w:p w:rsidR="005B649B" w:rsidRPr="00CF431F" w:rsidRDefault="005B649B" w:rsidP="00EE1D67">
      <w:pPr>
        <w:autoSpaceDE w:val="0"/>
        <w:spacing w:before="120" w:line="360" w:lineRule="auto"/>
        <w:ind w:left="709"/>
        <w:rPr>
          <w:rFonts w:cs="Arial"/>
          <w:sz w:val="22"/>
          <w:szCs w:val="22"/>
        </w:rPr>
      </w:pPr>
      <w:r>
        <w:rPr>
          <w:rFonts w:cs="Arial"/>
          <w:sz w:val="22"/>
          <w:szCs w:val="22"/>
        </w:rPr>
        <w:t>4.4.2</w:t>
      </w:r>
      <w:r>
        <w:rPr>
          <w:rFonts w:cs="Arial"/>
          <w:sz w:val="22"/>
          <w:szCs w:val="22"/>
        </w:rPr>
        <w:tab/>
        <w:t xml:space="preserve">As pessoas </w:t>
      </w:r>
      <w:r w:rsidRPr="00CF431F">
        <w:rPr>
          <w:rFonts w:cs="Arial"/>
          <w:sz w:val="22"/>
          <w:szCs w:val="22"/>
        </w:rPr>
        <w:t>físicas e/ou jurídicas que se enquadrem nas hipóteses previstas no art. </w:t>
      </w:r>
      <w:r w:rsidR="002D47AC">
        <w:rPr>
          <w:rFonts w:cs="Arial"/>
          <w:sz w:val="22"/>
          <w:szCs w:val="22"/>
        </w:rPr>
        <w:t>14</w:t>
      </w:r>
      <w:r w:rsidRPr="00CF431F">
        <w:rPr>
          <w:rFonts w:cs="Arial"/>
          <w:sz w:val="22"/>
          <w:szCs w:val="22"/>
        </w:rPr>
        <w:t xml:space="preserve"> da Lei n</w:t>
      </w:r>
      <w:r w:rsidRPr="00CF431F">
        <w:rPr>
          <w:rFonts w:cs="Arial"/>
          <w:sz w:val="22"/>
          <w:szCs w:val="22"/>
          <w:vertAlign w:val="superscript"/>
        </w:rPr>
        <w:t>o</w:t>
      </w:r>
      <w:r w:rsidRPr="00CF431F">
        <w:rPr>
          <w:rFonts w:cs="Arial"/>
          <w:sz w:val="22"/>
          <w:szCs w:val="22"/>
        </w:rPr>
        <w:t xml:space="preserve"> </w:t>
      </w:r>
      <w:r w:rsidR="001C7357">
        <w:rPr>
          <w:rFonts w:cs="Arial"/>
          <w:sz w:val="22"/>
          <w:szCs w:val="22"/>
        </w:rPr>
        <w:t>14.133</w:t>
      </w:r>
      <w:r w:rsidRPr="00CF431F">
        <w:rPr>
          <w:rFonts w:cs="Arial"/>
          <w:sz w:val="22"/>
          <w:szCs w:val="22"/>
        </w:rPr>
        <w:t>/</w:t>
      </w:r>
      <w:r w:rsidR="001C7357">
        <w:rPr>
          <w:rFonts w:cs="Arial"/>
          <w:sz w:val="22"/>
          <w:szCs w:val="22"/>
        </w:rPr>
        <w:t>2021</w:t>
      </w:r>
      <w:r w:rsidRPr="00CF431F">
        <w:rPr>
          <w:rFonts w:cs="Arial"/>
          <w:sz w:val="22"/>
          <w:szCs w:val="22"/>
        </w:rPr>
        <w:t xml:space="preserve"> ou naquelas previstas no art. 12 da Lei nº 8.429/1992.</w:t>
      </w:r>
    </w:p>
    <w:p w:rsidR="00BD5E9F" w:rsidRDefault="00BD5E9F" w:rsidP="00EE1D67">
      <w:pPr>
        <w:autoSpaceDE w:val="0"/>
        <w:spacing w:before="120" w:line="360" w:lineRule="auto"/>
        <w:ind w:left="709"/>
        <w:rPr>
          <w:sz w:val="22"/>
          <w:szCs w:val="22"/>
        </w:rPr>
      </w:pPr>
      <w:r w:rsidRPr="00193B14">
        <w:rPr>
          <w:sz w:val="22"/>
          <w:szCs w:val="22"/>
        </w:rPr>
        <w:t>4.4.3.</w:t>
      </w:r>
      <w:r w:rsidRPr="00193B14">
        <w:rPr>
          <w:sz w:val="22"/>
          <w:szCs w:val="22"/>
        </w:rPr>
        <w:tab/>
      </w:r>
      <w:r w:rsidRPr="00193B14">
        <w:rPr>
          <w:sz w:val="22"/>
          <w:szCs w:val="22"/>
          <w:u w:val="single"/>
        </w:rPr>
        <w:t>Cooperativas, em razão de a presente contratação demandar execução dos serviços em estado de subordinação, quer em relação ao tomador, ou em relação ao fornecedor dos serviços, constituindo elemento essencial ao desenvolvimento e à prestação dos serviços terceirizados</w:t>
      </w:r>
      <w:r w:rsidRPr="00193B14">
        <w:rPr>
          <w:sz w:val="22"/>
          <w:szCs w:val="22"/>
        </w:rPr>
        <w:t>.</w:t>
      </w:r>
    </w:p>
    <w:p w:rsidR="00FB46C8" w:rsidRDefault="00FB46C8" w:rsidP="00EE1D67">
      <w:pPr>
        <w:pStyle w:val="Cap"/>
        <w:spacing w:before="120" w:after="120" w:line="360" w:lineRule="auto"/>
        <w:rPr>
          <w:rFonts w:cs="Arial"/>
          <w:sz w:val="22"/>
          <w:szCs w:val="22"/>
        </w:rPr>
      </w:pPr>
    </w:p>
    <w:p w:rsidR="001C7357" w:rsidRPr="005D0852" w:rsidRDefault="0070718F" w:rsidP="00EE1D67">
      <w:pPr>
        <w:pStyle w:val="Cap"/>
        <w:spacing w:before="120" w:after="120" w:line="360" w:lineRule="auto"/>
        <w:rPr>
          <w:rFonts w:cs="Arial"/>
          <w:sz w:val="22"/>
          <w:szCs w:val="22"/>
        </w:rPr>
      </w:pPr>
      <w:r w:rsidRPr="005D0852">
        <w:rPr>
          <w:rFonts w:cs="Arial"/>
          <w:sz w:val="22"/>
          <w:szCs w:val="22"/>
        </w:rPr>
        <w:t xml:space="preserve">CAPÍTULO v – </w:t>
      </w:r>
      <w:r>
        <w:rPr>
          <w:rFonts w:cs="Arial"/>
          <w:sz w:val="22"/>
          <w:szCs w:val="22"/>
        </w:rPr>
        <w:t xml:space="preserve">DA APRESENTAÇÃO </w:t>
      </w:r>
      <w:r w:rsidRPr="005D0852">
        <w:rPr>
          <w:rFonts w:cs="Arial"/>
          <w:sz w:val="22"/>
          <w:szCs w:val="22"/>
        </w:rPr>
        <w:t>DA PROPOSTA</w:t>
      </w:r>
    </w:p>
    <w:p w:rsidR="00F15A5F" w:rsidRDefault="00F15A5F" w:rsidP="00EE1D67">
      <w:pPr>
        <w:spacing w:before="120" w:line="360" w:lineRule="auto"/>
        <w:rPr>
          <w:rFonts w:cs="Arial"/>
          <w:sz w:val="22"/>
          <w:szCs w:val="22"/>
          <w:lang w:eastAsia="pt-BR"/>
        </w:rPr>
      </w:pPr>
      <w:r w:rsidRPr="00CF431F">
        <w:rPr>
          <w:rFonts w:cs="Arial"/>
          <w:sz w:val="22"/>
          <w:szCs w:val="22"/>
          <w:lang w:eastAsia="pt-BR"/>
        </w:rPr>
        <w:t>5.1.</w:t>
      </w:r>
      <w:r w:rsidRPr="00CF431F">
        <w:rPr>
          <w:rFonts w:cs="Arial"/>
          <w:sz w:val="22"/>
          <w:szCs w:val="22"/>
          <w:lang w:eastAsia="pt-BR"/>
        </w:rPr>
        <w:tab/>
        <w:t>O licitante deverá encaminhar proposta, preferencialmente</w:t>
      </w:r>
      <w:r w:rsidRPr="00CF431F">
        <w:rPr>
          <w:rFonts w:cs="Arial"/>
          <w:sz w:val="22"/>
          <w:szCs w:val="24"/>
          <w:lang w:eastAsia="pt-BR"/>
        </w:rPr>
        <w:t xml:space="preserve"> preenchida na forma do </w:t>
      </w:r>
      <w:r w:rsidRPr="002F2ADA">
        <w:rPr>
          <w:rFonts w:cs="Arial"/>
          <w:sz w:val="22"/>
          <w:szCs w:val="24"/>
          <w:lang w:eastAsia="pt-BR"/>
        </w:rPr>
        <w:t>Anexo </w:t>
      </w:r>
      <w:r w:rsidR="00BD5E9F" w:rsidRPr="002F2ADA">
        <w:rPr>
          <w:rFonts w:cs="Arial"/>
          <w:sz w:val="22"/>
          <w:szCs w:val="24"/>
          <w:lang w:eastAsia="pt-BR"/>
        </w:rPr>
        <w:t>V</w:t>
      </w:r>
      <w:r w:rsidR="00862CF5" w:rsidRPr="002F2ADA">
        <w:rPr>
          <w:rFonts w:cs="Arial"/>
          <w:sz w:val="22"/>
          <w:szCs w:val="24"/>
          <w:lang w:eastAsia="pt-BR"/>
        </w:rPr>
        <w:t>I</w:t>
      </w:r>
      <w:r w:rsidR="00BD5E9F" w:rsidRPr="002F2ADA">
        <w:rPr>
          <w:rFonts w:cs="Arial"/>
          <w:sz w:val="22"/>
          <w:szCs w:val="24"/>
          <w:lang w:eastAsia="pt-BR"/>
        </w:rPr>
        <w:t>I</w:t>
      </w:r>
      <w:r w:rsidRPr="002F2ADA">
        <w:rPr>
          <w:rFonts w:cs="Arial"/>
          <w:sz w:val="22"/>
          <w:szCs w:val="24"/>
          <w:lang w:eastAsia="pt-BR"/>
        </w:rPr>
        <w:t xml:space="preserve"> (</w:t>
      </w:r>
      <w:r w:rsidRPr="001E4618">
        <w:rPr>
          <w:rFonts w:cs="Arial"/>
          <w:sz w:val="22"/>
          <w:szCs w:val="24"/>
          <w:lang w:eastAsia="pt-BR"/>
        </w:rPr>
        <w:t>Modelo</w:t>
      </w:r>
      <w:r w:rsidR="00471026" w:rsidRPr="001E4618">
        <w:rPr>
          <w:rFonts w:cs="Arial"/>
          <w:sz w:val="22"/>
          <w:szCs w:val="24"/>
          <w:lang w:eastAsia="pt-BR"/>
        </w:rPr>
        <w:t>s</w:t>
      </w:r>
      <w:r w:rsidRPr="001E4618">
        <w:rPr>
          <w:rFonts w:cs="Arial"/>
          <w:sz w:val="22"/>
          <w:szCs w:val="24"/>
          <w:lang w:eastAsia="pt-BR"/>
        </w:rPr>
        <w:t xml:space="preserve"> d</w:t>
      </w:r>
      <w:r w:rsidR="00BD5E9F" w:rsidRPr="001E4618">
        <w:rPr>
          <w:rFonts w:cs="Arial"/>
          <w:sz w:val="22"/>
          <w:szCs w:val="24"/>
          <w:lang w:eastAsia="pt-BR"/>
        </w:rPr>
        <w:t xml:space="preserve">e </w:t>
      </w:r>
      <w:r w:rsidR="00BD147E" w:rsidRPr="001E4618">
        <w:rPr>
          <w:rFonts w:cs="Arial"/>
          <w:sz w:val="22"/>
          <w:szCs w:val="24"/>
          <w:lang w:eastAsia="pt-BR"/>
        </w:rPr>
        <w:t>Planilhas de Composição de Custos e Formação de Preços dos Serviços para Propostas de Preços</w:t>
      </w:r>
      <w:r w:rsidRPr="001E4618">
        <w:rPr>
          <w:rFonts w:cs="Arial"/>
          <w:sz w:val="22"/>
          <w:szCs w:val="24"/>
          <w:lang w:eastAsia="pt-BR"/>
        </w:rPr>
        <w:t>)</w:t>
      </w:r>
      <w:r w:rsidRPr="001E4618">
        <w:rPr>
          <w:rFonts w:cs="Arial"/>
          <w:sz w:val="22"/>
          <w:szCs w:val="22"/>
          <w:lang w:eastAsia="pt-BR"/>
        </w:rPr>
        <w:t>,</w:t>
      </w:r>
      <w:r w:rsidRPr="00CF431F">
        <w:rPr>
          <w:rFonts w:cs="Arial"/>
          <w:sz w:val="22"/>
          <w:szCs w:val="22"/>
          <w:lang w:eastAsia="pt-BR"/>
        </w:rPr>
        <w:t xml:space="preserve"> exclusivamente por meio do Sistema Eletrônico, até a data e o horário marcados para abertura da sessão</w:t>
      </w:r>
      <w:r w:rsidR="00AF79D0">
        <w:rPr>
          <w:rFonts w:cs="Arial"/>
          <w:sz w:val="22"/>
          <w:szCs w:val="22"/>
          <w:lang w:eastAsia="pt-BR"/>
        </w:rPr>
        <w:t xml:space="preserve">, </w:t>
      </w:r>
      <w:r w:rsidR="00AF79D0" w:rsidRPr="00AF79D0">
        <w:rPr>
          <w:rFonts w:cs="Arial"/>
          <w:sz w:val="22"/>
          <w:szCs w:val="22"/>
          <w:lang w:eastAsia="pt-BR"/>
        </w:rPr>
        <w:t>quando então será encerrada automaticamente a fase de recebimento de propostas.</w:t>
      </w:r>
    </w:p>
    <w:p w:rsidR="00F15A5F" w:rsidRPr="00CF431F" w:rsidRDefault="00F15A5F" w:rsidP="00EE1D67">
      <w:pPr>
        <w:spacing w:before="120" w:line="360" w:lineRule="auto"/>
        <w:ind w:left="709"/>
        <w:rPr>
          <w:rFonts w:cs="Arial"/>
          <w:sz w:val="22"/>
          <w:szCs w:val="22"/>
          <w:lang w:eastAsia="pt-BR"/>
        </w:rPr>
      </w:pPr>
      <w:r w:rsidRPr="00CF431F">
        <w:rPr>
          <w:rFonts w:cs="Arial"/>
          <w:sz w:val="22"/>
          <w:szCs w:val="22"/>
          <w:lang w:eastAsia="pt-BR"/>
        </w:rPr>
        <w:t>5.1.1.</w:t>
      </w:r>
      <w:r w:rsidRPr="00CF431F">
        <w:rPr>
          <w:rFonts w:cs="Arial"/>
          <w:sz w:val="22"/>
          <w:szCs w:val="22"/>
          <w:lang w:eastAsia="pt-BR"/>
        </w:rPr>
        <w:tab/>
        <w:t xml:space="preserve">O licitante deverá consignar, na forma expressa no Sistema Eletrônico, o </w:t>
      </w:r>
      <w:r w:rsidRPr="00862CF5">
        <w:rPr>
          <w:rFonts w:cs="Arial"/>
          <w:b/>
          <w:bCs/>
          <w:sz w:val="22"/>
          <w:szCs w:val="22"/>
        </w:rPr>
        <w:t>VALOR</w:t>
      </w:r>
      <w:r w:rsidR="00516CE4" w:rsidRPr="00862CF5">
        <w:rPr>
          <w:rFonts w:cs="Arial"/>
          <w:b/>
          <w:bCs/>
          <w:sz w:val="22"/>
          <w:szCs w:val="22"/>
        </w:rPr>
        <w:t xml:space="preserve"> TOTAL OFERTADO</w:t>
      </w:r>
      <w:r w:rsidRPr="00CF431F">
        <w:rPr>
          <w:rFonts w:cs="Arial"/>
          <w:sz w:val="22"/>
          <w:szCs w:val="22"/>
          <w:lang w:eastAsia="pt-BR"/>
        </w:rPr>
        <w:t>, considerando e incluindo todos os tributos, fretes, tarifas e demais despesas decorrentes da execução do objeto</w:t>
      </w:r>
    </w:p>
    <w:p w:rsidR="00F15A5F" w:rsidRPr="00CF431F" w:rsidRDefault="00F15A5F" w:rsidP="00EE1D67">
      <w:pPr>
        <w:spacing w:before="120" w:line="360" w:lineRule="auto"/>
        <w:ind w:left="1560"/>
        <w:rPr>
          <w:lang w:eastAsia="pt-BR"/>
        </w:rPr>
      </w:pPr>
      <w:r w:rsidRPr="00CF431F">
        <w:rPr>
          <w:rFonts w:cs="Arial"/>
          <w:sz w:val="22"/>
          <w:szCs w:val="22"/>
          <w:lang w:eastAsia="pt-BR"/>
        </w:rPr>
        <w:t>5.1.1.1</w:t>
      </w:r>
      <w:r w:rsidRPr="00CF431F">
        <w:rPr>
          <w:rFonts w:cs="Arial"/>
          <w:sz w:val="22"/>
          <w:szCs w:val="22"/>
          <w:lang w:eastAsia="pt-BR"/>
        </w:rPr>
        <w:tab/>
        <w:t xml:space="preserve">Os preços unitários e totais da proposta a ser encaminhada por meio do sistema </w:t>
      </w:r>
      <w:r w:rsidRPr="00CF431F">
        <w:rPr>
          <w:rFonts w:cs="Arial"/>
          <w:i/>
          <w:sz w:val="22"/>
          <w:szCs w:val="22"/>
          <w:lang w:eastAsia="pt-BR"/>
        </w:rPr>
        <w:t>Compras</w:t>
      </w:r>
      <w:r w:rsidR="00FB46C8">
        <w:rPr>
          <w:rFonts w:cs="Arial"/>
          <w:i/>
          <w:sz w:val="22"/>
          <w:szCs w:val="22"/>
          <w:lang w:eastAsia="pt-BR"/>
        </w:rPr>
        <w:t>.gov.br</w:t>
      </w:r>
      <w:r w:rsidRPr="00CF431F">
        <w:rPr>
          <w:rFonts w:cs="Arial"/>
          <w:sz w:val="22"/>
          <w:szCs w:val="22"/>
          <w:lang w:eastAsia="pt-BR"/>
        </w:rPr>
        <w:t xml:space="preserve"> não poderão exceder a 02 (duas) casas decimais. Havendo necessidade de arredondamento, este deverá dar-se para menor.</w:t>
      </w:r>
    </w:p>
    <w:p w:rsidR="00F15A5F" w:rsidRPr="00CF431F" w:rsidRDefault="00F15A5F" w:rsidP="00EE1D67">
      <w:pPr>
        <w:spacing w:before="120" w:line="360" w:lineRule="auto"/>
        <w:ind w:left="709"/>
        <w:rPr>
          <w:rFonts w:cs="Arial"/>
          <w:sz w:val="22"/>
          <w:szCs w:val="22"/>
          <w:lang w:eastAsia="pt-BR"/>
        </w:rPr>
      </w:pPr>
      <w:r w:rsidRPr="00CF431F">
        <w:rPr>
          <w:rFonts w:cs="Arial"/>
          <w:sz w:val="22"/>
          <w:szCs w:val="22"/>
          <w:lang w:eastAsia="pt-BR"/>
        </w:rPr>
        <w:lastRenderedPageBreak/>
        <w:t>5.1.</w:t>
      </w:r>
      <w:r w:rsidR="00AF79D0">
        <w:rPr>
          <w:rFonts w:cs="Arial"/>
          <w:sz w:val="22"/>
          <w:szCs w:val="22"/>
          <w:lang w:eastAsia="pt-BR"/>
        </w:rPr>
        <w:t>2</w:t>
      </w:r>
      <w:r w:rsidRPr="00CF431F">
        <w:rPr>
          <w:rFonts w:cs="Arial"/>
          <w:sz w:val="22"/>
          <w:szCs w:val="22"/>
          <w:lang w:eastAsia="pt-BR"/>
        </w:rPr>
        <w:t>.</w:t>
      </w:r>
      <w:r w:rsidRPr="00CF431F">
        <w:rPr>
          <w:rFonts w:cs="Arial"/>
          <w:sz w:val="22"/>
          <w:szCs w:val="22"/>
          <w:lang w:eastAsia="pt-BR"/>
        </w:rPr>
        <w:tab/>
        <w:t xml:space="preserve">Será adotado o critério de </w:t>
      </w:r>
      <w:r w:rsidR="00173FDE" w:rsidRPr="00CF431F">
        <w:rPr>
          <w:rFonts w:cs="Arial"/>
          <w:b/>
          <w:sz w:val="22"/>
          <w:szCs w:val="22"/>
        </w:rPr>
        <w:t>MENOR PREÇO</w:t>
      </w:r>
      <w:r w:rsidR="00471026">
        <w:rPr>
          <w:rFonts w:cs="Arial"/>
          <w:b/>
          <w:sz w:val="22"/>
          <w:szCs w:val="22"/>
        </w:rPr>
        <w:t xml:space="preserve"> TOTAL</w:t>
      </w:r>
      <w:r w:rsidRPr="00CF431F">
        <w:rPr>
          <w:rFonts w:cs="Arial"/>
          <w:b/>
          <w:sz w:val="22"/>
          <w:szCs w:val="22"/>
        </w:rPr>
        <w:t xml:space="preserve"> </w:t>
      </w:r>
      <w:r w:rsidRPr="00CF431F">
        <w:rPr>
          <w:rFonts w:cs="Arial"/>
          <w:sz w:val="22"/>
          <w:szCs w:val="22"/>
          <w:lang w:eastAsia="pt-BR"/>
        </w:rPr>
        <w:t>para julgamento e classificação das propostas, observados os prazos máximos, as especificações técnicas e os parâmetros mínimos de desempenho e qualidade definidos no Edital.</w:t>
      </w:r>
    </w:p>
    <w:p w:rsidR="00AF79D0" w:rsidRPr="00AF79D0" w:rsidRDefault="00AF79D0" w:rsidP="00AF79D0">
      <w:pPr>
        <w:spacing w:before="120" w:line="360" w:lineRule="auto"/>
        <w:ind w:left="709"/>
        <w:rPr>
          <w:rFonts w:cs="Arial"/>
          <w:sz w:val="22"/>
          <w:szCs w:val="22"/>
          <w:lang w:eastAsia="pt-BR"/>
        </w:rPr>
      </w:pPr>
      <w:r>
        <w:rPr>
          <w:rFonts w:cs="Arial"/>
          <w:sz w:val="22"/>
          <w:szCs w:val="22"/>
          <w:lang w:eastAsia="pt-BR"/>
        </w:rPr>
        <w:t>5.1.3.</w:t>
      </w:r>
      <w:r>
        <w:rPr>
          <w:rFonts w:cs="Arial"/>
          <w:sz w:val="22"/>
          <w:szCs w:val="22"/>
          <w:lang w:eastAsia="pt-BR"/>
        </w:rPr>
        <w:tab/>
      </w:r>
      <w:r w:rsidRPr="00AF79D0">
        <w:rPr>
          <w:rFonts w:cs="Arial"/>
          <w:sz w:val="22"/>
          <w:szCs w:val="22"/>
          <w:lang w:eastAsia="pt-BR"/>
        </w:rPr>
        <w:t>Nessa fase não haverá ordem de classificação das propostas, observado o disposto no Capítulo VII deste Edital (DO MODO DE DISPUTA E DA FORMULAÇÃO DE LANCES).</w:t>
      </w:r>
    </w:p>
    <w:p w:rsidR="00AF79D0" w:rsidRPr="00AF79D0" w:rsidRDefault="00AF79D0" w:rsidP="00AF79D0">
      <w:pPr>
        <w:spacing w:before="120" w:line="360" w:lineRule="auto"/>
        <w:ind w:left="709"/>
        <w:rPr>
          <w:rFonts w:cs="Arial"/>
          <w:sz w:val="22"/>
          <w:szCs w:val="22"/>
          <w:lang w:eastAsia="pt-BR"/>
        </w:rPr>
      </w:pPr>
      <w:r w:rsidRPr="00AF79D0">
        <w:rPr>
          <w:rFonts w:cs="Arial"/>
          <w:sz w:val="22"/>
          <w:szCs w:val="22"/>
          <w:lang w:eastAsia="pt-BR"/>
        </w:rPr>
        <w:t>5.1.4.</w:t>
      </w:r>
      <w:r w:rsidRPr="00AF79D0">
        <w:rPr>
          <w:rFonts w:cs="Arial"/>
          <w:sz w:val="22"/>
          <w:szCs w:val="22"/>
          <w:lang w:eastAsia="pt-BR"/>
        </w:rPr>
        <w:tab/>
        <w:t>Os licitantes poderão retirar ou substituir a proposta anteriormente inseridos no sistema, até a abertura da sessão pública.</w:t>
      </w:r>
    </w:p>
    <w:p w:rsidR="00AF79D0" w:rsidRDefault="00AF79D0" w:rsidP="00AF79D0">
      <w:pPr>
        <w:spacing w:before="120" w:line="360" w:lineRule="auto"/>
        <w:ind w:left="709"/>
        <w:rPr>
          <w:rFonts w:cs="Arial"/>
          <w:sz w:val="22"/>
          <w:szCs w:val="22"/>
          <w:lang w:eastAsia="pt-BR"/>
        </w:rPr>
      </w:pPr>
      <w:r w:rsidRPr="00AF79D0">
        <w:rPr>
          <w:rFonts w:cs="Arial"/>
          <w:sz w:val="22"/>
          <w:szCs w:val="22"/>
          <w:lang w:eastAsia="pt-BR"/>
        </w:rPr>
        <w:t>5.1.5.</w:t>
      </w:r>
      <w:r w:rsidRPr="00AF79D0">
        <w:rPr>
          <w:rFonts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rsidR="00AF79D0" w:rsidRPr="00690173" w:rsidRDefault="00AF79D0" w:rsidP="00AF79D0">
      <w:pPr>
        <w:spacing w:before="120" w:line="360" w:lineRule="auto"/>
        <w:rPr>
          <w:rFonts w:cs="Arial"/>
          <w:sz w:val="22"/>
          <w:szCs w:val="22"/>
          <w:lang w:eastAsia="pt-BR"/>
        </w:rPr>
      </w:pPr>
      <w:r>
        <w:rPr>
          <w:rFonts w:cs="Arial"/>
          <w:sz w:val="22"/>
          <w:szCs w:val="22"/>
          <w:lang w:eastAsia="pt-BR"/>
        </w:rPr>
        <w:t>5.2</w:t>
      </w:r>
      <w:r>
        <w:rPr>
          <w:rFonts w:cs="Arial"/>
          <w:sz w:val="22"/>
          <w:szCs w:val="22"/>
          <w:lang w:eastAsia="pt-BR"/>
        </w:rPr>
        <w:tab/>
      </w:r>
      <w:r w:rsidRPr="00690173">
        <w:rPr>
          <w:rFonts w:cs="Arial"/>
          <w:sz w:val="22"/>
          <w:szCs w:val="22"/>
          <w:lang w:eastAsia="pt-BR"/>
        </w:rPr>
        <w:t>As propostas deverão ter validade mínima de 60 (sessenta) dias corridos, contados da data de abertura da sessão pública estabelecida no preâmbulo deste Edital, sendo que os licitantes ficam liberados dos compromissos caso não sejam convocados para contratação dentro do prazo de validade ofertado.</w:t>
      </w:r>
    </w:p>
    <w:p w:rsidR="00AF79D0" w:rsidRPr="00D73D6F" w:rsidRDefault="00AF79D0" w:rsidP="00AF79D0">
      <w:pPr>
        <w:spacing w:before="120" w:line="360" w:lineRule="auto"/>
        <w:rPr>
          <w:rFonts w:cs="Arial"/>
          <w:sz w:val="22"/>
          <w:szCs w:val="22"/>
          <w:lang w:eastAsia="pt-BR"/>
        </w:rPr>
      </w:pPr>
      <w:r w:rsidRPr="00D73D6F">
        <w:rPr>
          <w:rFonts w:cs="Arial"/>
          <w:sz w:val="22"/>
          <w:szCs w:val="22"/>
          <w:lang w:eastAsia="pt-BR"/>
        </w:rPr>
        <w:t>5.3.</w:t>
      </w:r>
      <w:r w:rsidRPr="00D73D6F">
        <w:rPr>
          <w:rFonts w:cs="Arial"/>
          <w:sz w:val="22"/>
          <w:szCs w:val="22"/>
          <w:lang w:eastAsia="pt-BR"/>
        </w:rPr>
        <w:tab/>
        <w:t>O licitante declarará, em campo próprio do sistema, o cumprimento dos requisitos para a habilitação e a conformidade de sua proposta com as exigências do edital.</w:t>
      </w:r>
    </w:p>
    <w:p w:rsidR="00AF79D0" w:rsidRPr="00D73D6F" w:rsidRDefault="00AF79D0" w:rsidP="00AF79D0">
      <w:pPr>
        <w:spacing w:before="120" w:line="360" w:lineRule="auto"/>
        <w:rPr>
          <w:rFonts w:cs="Arial"/>
          <w:sz w:val="22"/>
          <w:szCs w:val="22"/>
          <w:lang w:eastAsia="pt-BR"/>
        </w:rPr>
      </w:pPr>
      <w:r w:rsidRPr="00D73D6F">
        <w:rPr>
          <w:rFonts w:cs="Arial"/>
          <w:sz w:val="22"/>
          <w:szCs w:val="22"/>
          <w:lang w:eastAsia="pt-BR"/>
        </w:rPr>
        <w:t>5.4.</w:t>
      </w:r>
      <w:r w:rsidRPr="00D73D6F">
        <w:rPr>
          <w:rFonts w:cs="Arial"/>
          <w:sz w:val="22"/>
          <w:szCs w:val="22"/>
          <w:lang w:eastAsia="pt-BR"/>
        </w:rPr>
        <w:tab/>
        <w:t>O licitante deverá declarar, em campo próprio do Sistema Eletrônico, sob pena de inabilitação, que não emprega menores de 18 (dezoito) anos em trabalho noturno, perigoso ou insalubre, nem menores de 16 (dezesseis) anos em qualquer trabalho, salvo na condição de aprendiz, a partir dos 14 (quatorze) anos.</w:t>
      </w:r>
    </w:p>
    <w:p w:rsidR="00AF79D0" w:rsidRPr="00D73D6F" w:rsidRDefault="00AF79D0" w:rsidP="00AF79D0">
      <w:pPr>
        <w:spacing w:before="120" w:line="360" w:lineRule="auto"/>
        <w:rPr>
          <w:rFonts w:cs="Arial"/>
          <w:sz w:val="22"/>
          <w:szCs w:val="22"/>
          <w:lang w:eastAsia="pt-BR"/>
        </w:rPr>
      </w:pPr>
      <w:r w:rsidRPr="00D73D6F">
        <w:rPr>
          <w:rFonts w:cs="Arial"/>
          <w:sz w:val="22"/>
          <w:szCs w:val="22"/>
          <w:lang w:eastAsia="pt-BR"/>
        </w:rPr>
        <w:t>5.5.</w:t>
      </w:r>
      <w:r w:rsidRPr="00D73D6F">
        <w:rPr>
          <w:rFonts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 fazer jus aos benefícios previstos nessa Lei.</w:t>
      </w:r>
    </w:p>
    <w:p w:rsidR="00AF79D0" w:rsidRPr="00D73D6F" w:rsidRDefault="00AF79D0" w:rsidP="00AF79D0">
      <w:pPr>
        <w:spacing w:before="120" w:line="360" w:lineRule="auto"/>
        <w:ind w:left="709"/>
        <w:rPr>
          <w:rFonts w:cs="Arial"/>
          <w:sz w:val="22"/>
          <w:szCs w:val="22"/>
          <w:lang w:eastAsia="pt-BR"/>
        </w:rPr>
      </w:pPr>
      <w:r w:rsidRPr="00D73D6F">
        <w:rPr>
          <w:rFonts w:cs="Arial"/>
          <w:sz w:val="22"/>
          <w:szCs w:val="22"/>
          <w:lang w:eastAsia="pt-BR"/>
        </w:rPr>
        <w:t>5.5.1.</w:t>
      </w:r>
      <w:r w:rsidRPr="00D73D6F">
        <w:rPr>
          <w:rFonts w:cs="Arial"/>
          <w:sz w:val="22"/>
          <w:szCs w:val="22"/>
          <w:lang w:eastAsia="pt-BR"/>
        </w:rPr>
        <w:tab/>
        <w:t xml:space="preserve">O tratamento diferenciado, no âmbito deste Edital, concedido às microempresas e às empresas de pequeno porte, estende-se também, como entidades preferenciais, ao </w:t>
      </w:r>
      <w:r w:rsidRPr="00D73D6F">
        <w:rPr>
          <w:rFonts w:cs="Arial"/>
          <w:sz w:val="22"/>
          <w:szCs w:val="22"/>
          <w:lang w:eastAsia="pt-BR"/>
        </w:rPr>
        <w:lastRenderedPageBreak/>
        <w:t>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anterior, receita bruta até o limite supracitado, nela incluídos os atos cooperados e não-cooperados, nos termos do art. 34 da Lei nº 11.488/2007.</w:t>
      </w:r>
    </w:p>
    <w:p w:rsidR="00AF79D0" w:rsidRPr="00D73D6F" w:rsidRDefault="00AF79D0" w:rsidP="00AF79D0">
      <w:pPr>
        <w:spacing w:before="120" w:line="360" w:lineRule="auto"/>
        <w:rPr>
          <w:rFonts w:cs="Arial"/>
          <w:sz w:val="22"/>
          <w:szCs w:val="22"/>
          <w:lang w:eastAsia="pt-BR"/>
        </w:rPr>
      </w:pPr>
      <w:r w:rsidRPr="00D73D6F">
        <w:rPr>
          <w:rFonts w:cs="Arial"/>
          <w:sz w:val="22"/>
          <w:szCs w:val="22"/>
          <w:lang w:eastAsia="pt-BR"/>
        </w:rPr>
        <w:t>5.6.</w:t>
      </w:r>
      <w:r w:rsidRPr="00D73D6F">
        <w:rPr>
          <w:rFonts w:cs="Arial"/>
          <w:sz w:val="22"/>
          <w:szCs w:val="22"/>
          <w:lang w:eastAsia="pt-BR"/>
        </w:rPr>
        <w:tab/>
        <w:t>A falsidade de quaisquer das declarações de que tratam os itens 5.3 a 5.5 sujeitará o licitante às sanções previstas neste Edital e na legislação.</w:t>
      </w:r>
    </w:p>
    <w:p w:rsidR="00AF79D0" w:rsidRDefault="00AF79D0" w:rsidP="00AF79D0">
      <w:pPr>
        <w:spacing w:before="120" w:line="360" w:lineRule="auto"/>
        <w:rPr>
          <w:rFonts w:cs="Arial"/>
          <w:sz w:val="22"/>
          <w:szCs w:val="22"/>
          <w:lang w:eastAsia="pt-BR"/>
        </w:rPr>
      </w:pPr>
      <w:r w:rsidRPr="00D73D6F">
        <w:rPr>
          <w:rFonts w:cs="Arial"/>
          <w:sz w:val="22"/>
          <w:szCs w:val="22"/>
          <w:lang w:eastAsia="pt-BR"/>
        </w:rPr>
        <w:t>5.7.</w:t>
      </w:r>
      <w:r w:rsidRPr="00D73D6F">
        <w:rPr>
          <w:rFonts w:cs="Arial"/>
          <w:sz w:val="22"/>
          <w:szCs w:val="22"/>
          <w:lang w:eastAsia="pt-BR"/>
        </w:rPr>
        <w:tab/>
        <w:t>Essa fase será encerrada automaticamente com a abertura da sessão pública.</w:t>
      </w:r>
    </w:p>
    <w:p w:rsidR="005B649B" w:rsidRPr="007428BA" w:rsidRDefault="005B649B" w:rsidP="00EE1D67">
      <w:pPr>
        <w:pStyle w:val="Corponico"/>
        <w:spacing w:before="120" w:after="120" w:line="360" w:lineRule="auto"/>
        <w:rPr>
          <w:rFonts w:cs="Arial"/>
          <w:sz w:val="22"/>
          <w:szCs w:val="22"/>
          <w:u w:val="single"/>
        </w:rPr>
      </w:pPr>
    </w:p>
    <w:p w:rsidR="005B649B" w:rsidRPr="007428BA" w:rsidRDefault="005B649B" w:rsidP="00EE1D67">
      <w:pPr>
        <w:pStyle w:val="Cap"/>
        <w:spacing w:before="120" w:after="120" w:line="360" w:lineRule="auto"/>
      </w:pPr>
      <w:r w:rsidRPr="00673F9E">
        <w:rPr>
          <w:rFonts w:cs="Arial"/>
          <w:sz w:val="22"/>
          <w:szCs w:val="22"/>
        </w:rPr>
        <w:t>Capítulo VI – DA</w:t>
      </w:r>
      <w:r w:rsidRPr="007428BA">
        <w:rPr>
          <w:rFonts w:cs="Arial"/>
          <w:sz w:val="22"/>
          <w:szCs w:val="22"/>
        </w:rPr>
        <w:t xml:space="preserve"> abertura da SESSÃO PÚBLICA do pregão</w:t>
      </w:r>
    </w:p>
    <w:p w:rsidR="00673F9E" w:rsidRPr="00D73D6F" w:rsidRDefault="00673F9E" w:rsidP="00673F9E">
      <w:pPr>
        <w:pStyle w:val="Corponico"/>
        <w:spacing w:before="120" w:after="0" w:line="360" w:lineRule="auto"/>
        <w:rPr>
          <w:rFonts w:cs="Arial"/>
          <w:sz w:val="22"/>
          <w:szCs w:val="22"/>
        </w:rPr>
      </w:pPr>
      <w:r>
        <w:rPr>
          <w:rFonts w:cs="Arial"/>
          <w:sz w:val="22"/>
          <w:szCs w:val="22"/>
        </w:rPr>
        <w:t>6.1</w:t>
      </w:r>
      <w:r>
        <w:rPr>
          <w:rFonts w:cs="Arial"/>
          <w:sz w:val="22"/>
          <w:szCs w:val="22"/>
        </w:rPr>
        <w:tab/>
      </w:r>
      <w:r w:rsidRPr="00D73D6F">
        <w:rPr>
          <w:rFonts w:cs="Arial"/>
          <w:sz w:val="22"/>
          <w:szCs w:val="22"/>
        </w:rPr>
        <w:t xml:space="preserve">A sessão pública deste pregão será aberta automaticamente pelo Sistema Eletrônico na data e na hora indicadas no preâmbulo deste Edital, no sítio </w:t>
      </w:r>
      <w:hyperlink r:id="rId19" w:history="1">
        <w:r w:rsidR="00FB46C8" w:rsidRPr="000A685E">
          <w:rPr>
            <w:rStyle w:val="Hyperlink"/>
            <w:rFonts w:cs="Arial"/>
            <w:sz w:val="22"/>
            <w:szCs w:val="22"/>
          </w:rPr>
          <w:t>http://www.compras.gov.br</w:t>
        </w:r>
      </w:hyperlink>
      <w:r w:rsidRPr="00D73D6F">
        <w:rPr>
          <w:rFonts w:cs="Arial"/>
          <w:sz w:val="22"/>
          <w:szCs w:val="22"/>
        </w:rPr>
        <w:t>.</w:t>
      </w:r>
    </w:p>
    <w:p w:rsidR="00673F9E" w:rsidRPr="00D73D6F" w:rsidRDefault="00673F9E" w:rsidP="00673F9E">
      <w:pPr>
        <w:pStyle w:val="Corponico"/>
        <w:spacing w:before="120" w:after="0" w:line="360" w:lineRule="auto"/>
        <w:rPr>
          <w:rFonts w:cs="Arial"/>
          <w:sz w:val="22"/>
          <w:szCs w:val="22"/>
        </w:rPr>
      </w:pPr>
      <w:r w:rsidRPr="00D73D6F">
        <w:rPr>
          <w:rFonts w:cs="Arial"/>
          <w:sz w:val="22"/>
          <w:szCs w:val="22"/>
        </w:rPr>
        <w:t>6.2</w:t>
      </w:r>
      <w:r w:rsidRPr="00D73D6F">
        <w:rPr>
          <w:rFonts w:cs="Arial"/>
          <w:sz w:val="22"/>
          <w:szCs w:val="22"/>
        </w:rPr>
        <w:tab/>
        <w:t>Durante a sessão pública, somente será considerada oficial a comunicação entre o Pregoeiro e os licitantes ocorrida exclusivamente mediante troca de mensagens, em campo próprio do Sistema Eletrônico.</w:t>
      </w:r>
    </w:p>
    <w:p w:rsidR="00673F9E" w:rsidRPr="00D73D6F" w:rsidRDefault="00673F9E" w:rsidP="00673F9E">
      <w:pPr>
        <w:pStyle w:val="Corponico"/>
        <w:spacing w:before="120" w:line="360" w:lineRule="auto"/>
        <w:rPr>
          <w:rFonts w:cs="Arial"/>
          <w:sz w:val="22"/>
          <w:szCs w:val="22"/>
        </w:rPr>
      </w:pPr>
      <w:r w:rsidRPr="00D73D6F">
        <w:rPr>
          <w:rFonts w:cs="Arial"/>
          <w:sz w:val="22"/>
          <w:szCs w:val="22"/>
        </w:rPr>
        <w:t>6.3</w:t>
      </w:r>
      <w:r w:rsidRPr="00D73D6F">
        <w:rPr>
          <w:rFonts w:cs="Arial"/>
          <w:sz w:val="22"/>
          <w:szCs w:val="22"/>
        </w:rPr>
        <w:tab/>
        <w:t>Cabe ao licitante acompanhar as operações no Sistema Eletrônico durante a sessão pública do pregão, ficando responsável pelo ônus decorrente da perda de negócios diante da inobservância de qualquer mensagem emitida pelo sistema ou de sua desconexão.</w:t>
      </w:r>
    </w:p>
    <w:p w:rsidR="00673F9E" w:rsidRPr="00D73D6F" w:rsidRDefault="00673F9E" w:rsidP="00673F9E">
      <w:pPr>
        <w:pStyle w:val="Corponico"/>
        <w:spacing w:after="120" w:line="360" w:lineRule="auto"/>
        <w:rPr>
          <w:rFonts w:cs="Arial"/>
          <w:sz w:val="22"/>
          <w:szCs w:val="22"/>
        </w:rPr>
      </w:pPr>
    </w:p>
    <w:p w:rsidR="00673F9E" w:rsidRPr="00D73D6F" w:rsidRDefault="00673F9E" w:rsidP="00673F9E">
      <w:pPr>
        <w:pStyle w:val="Cap"/>
        <w:spacing w:before="0" w:after="120" w:line="360" w:lineRule="auto"/>
      </w:pPr>
      <w:r w:rsidRPr="00D73D6F">
        <w:rPr>
          <w:rFonts w:cs="Arial"/>
          <w:sz w:val="22"/>
          <w:szCs w:val="22"/>
        </w:rPr>
        <w:t>Capítulo ViI – DO MODO DE DISPUTA E DA formulação de lances</w:t>
      </w:r>
    </w:p>
    <w:p w:rsidR="00673F9E" w:rsidRPr="00D73D6F" w:rsidRDefault="00673F9E" w:rsidP="00673F9E">
      <w:pPr>
        <w:pStyle w:val="Corponico"/>
        <w:spacing w:after="120" w:line="360" w:lineRule="auto"/>
        <w:rPr>
          <w:rFonts w:cs="Arial"/>
          <w:sz w:val="22"/>
          <w:szCs w:val="22"/>
        </w:rPr>
      </w:pPr>
      <w:r w:rsidRPr="00D73D6F">
        <w:rPr>
          <w:rFonts w:cs="Arial"/>
          <w:sz w:val="22"/>
          <w:szCs w:val="22"/>
        </w:rPr>
        <w:t>7.1.</w:t>
      </w:r>
      <w:r w:rsidRPr="00D73D6F">
        <w:rPr>
          <w:rFonts w:cs="Arial"/>
          <w:sz w:val="22"/>
          <w:szCs w:val="22"/>
        </w:rPr>
        <w:tab/>
        <w:t>Para este certame será adotado, para o envio de lances, o modo de disputa aberto, na conformidade com o inciso I do art. 56 da Lei nº 14.133/2021 c/c o artigo 124 do Decreto Distrital nº 44.330/2023, observados os critérios a seguir.</w:t>
      </w:r>
    </w:p>
    <w:p w:rsidR="00673F9E" w:rsidRPr="00D73D6F" w:rsidRDefault="00673F9E" w:rsidP="00673F9E">
      <w:pPr>
        <w:pStyle w:val="Corponico"/>
        <w:spacing w:after="120" w:line="360" w:lineRule="auto"/>
        <w:rPr>
          <w:rFonts w:cs="Arial"/>
          <w:sz w:val="22"/>
          <w:szCs w:val="22"/>
        </w:rPr>
      </w:pPr>
      <w:r w:rsidRPr="00D73D6F">
        <w:rPr>
          <w:rFonts w:cs="Arial"/>
          <w:sz w:val="22"/>
          <w:szCs w:val="22"/>
        </w:rPr>
        <w:lastRenderedPageBreak/>
        <w:t>7.2</w:t>
      </w:r>
      <w:r w:rsidRPr="00D73D6F">
        <w:rPr>
          <w:rFonts w:cs="Arial"/>
          <w:sz w:val="22"/>
          <w:szCs w:val="22"/>
        </w:rPr>
        <w:tab/>
        <w:t>Aberta a etapa competitiva, os licitantes classificados poderão encaminhar lances</w:t>
      </w:r>
      <w:r>
        <w:rPr>
          <w:rFonts w:cs="Arial"/>
          <w:sz w:val="22"/>
          <w:szCs w:val="22"/>
        </w:rPr>
        <w:t>,</w:t>
      </w:r>
      <w:r w:rsidRPr="00D73D6F">
        <w:rPr>
          <w:rFonts w:cs="Arial"/>
          <w:sz w:val="22"/>
          <w:szCs w:val="22"/>
        </w:rPr>
        <w:t xml:space="preserve"> exclusivamente por meio do Sistema Eletrônico, sendo imediatamente informados do horário e do valor consignados no registro de cada lance.</w:t>
      </w:r>
    </w:p>
    <w:p w:rsidR="00673F9E" w:rsidRPr="00D73D6F" w:rsidRDefault="00673F9E" w:rsidP="00673F9E">
      <w:pPr>
        <w:pStyle w:val="NormalWeb"/>
        <w:spacing w:before="0" w:after="120" w:line="360" w:lineRule="auto"/>
      </w:pPr>
      <w:r w:rsidRPr="00D73D6F">
        <w:rPr>
          <w:rFonts w:cs="Arial"/>
          <w:sz w:val="22"/>
          <w:szCs w:val="22"/>
        </w:rPr>
        <w:t>7.3</w:t>
      </w:r>
      <w:r w:rsidRPr="00D73D6F">
        <w:rPr>
          <w:rFonts w:cs="Arial"/>
          <w:sz w:val="22"/>
          <w:szCs w:val="22"/>
        </w:rPr>
        <w:tab/>
        <w:t>Os licitantes poderão oferecer lances sucessivos, observados o horário fixado para abertura da sessão e as regras estabelecidas no Edital.</w:t>
      </w:r>
    </w:p>
    <w:p w:rsidR="00673F9E" w:rsidRPr="00D73D6F" w:rsidRDefault="00673F9E" w:rsidP="00673F9E">
      <w:pPr>
        <w:pStyle w:val="Corponico"/>
        <w:spacing w:before="100" w:beforeAutospacing="1" w:after="100" w:afterAutospacing="1" w:line="360" w:lineRule="auto"/>
        <w:rPr>
          <w:rFonts w:cs="Arial"/>
          <w:sz w:val="22"/>
          <w:szCs w:val="22"/>
        </w:rPr>
      </w:pPr>
      <w:r w:rsidRPr="00D73D6F">
        <w:rPr>
          <w:rFonts w:cs="Arial"/>
          <w:sz w:val="22"/>
          <w:szCs w:val="22"/>
        </w:rPr>
        <w:t>7.4.</w:t>
      </w:r>
      <w:r w:rsidRPr="00D73D6F">
        <w:rPr>
          <w:rFonts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rsidR="00673F9E" w:rsidRPr="00D73D6F" w:rsidRDefault="00673F9E" w:rsidP="00673F9E">
      <w:pPr>
        <w:pStyle w:val="Corponico"/>
        <w:spacing w:after="120" w:line="360" w:lineRule="auto"/>
        <w:rPr>
          <w:rFonts w:cs="Arial"/>
          <w:sz w:val="22"/>
          <w:szCs w:val="22"/>
        </w:rPr>
      </w:pPr>
      <w:r w:rsidRPr="00D73D6F">
        <w:rPr>
          <w:rFonts w:cs="Arial"/>
          <w:sz w:val="22"/>
          <w:szCs w:val="22"/>
        </w:rPr>
        <w:t>7.5</w:t>
      </w:r>
      <w:r w:rsidRPr="00D73D6F">
        <w:rPr>
          <w:rFonts w:cs="Arial"/>
          <w:sz w:val="22"/>
          <w:szCs w:val="22"/>
        </w:rPr>
        <w:tab/>
        <w:t>Observado o disposto no item 7.4, o licitante poderá, uma única vez, excluir seu último lance ofertado, no intervalo de 15 (quinze) segundos após o registro no sistema, na hipótese de lance inconsistente ou inexequível.</w:t>
      </w:r>
    </w:p>
    <w:p w:rsidR="00673F9E" w:rsidRPr="00D73D6F" w:rsidRDefault="00673F9E" w:rsidP="00673F9E">
      <w:pPr>
        <w:pStyle w:val="Corponico"/>
        <w:spacing w:after="120" w:line="360" w:lineRule="auto"/>
      </w:pPr>
      <w:r w:rsidRPr="00D73D6F">
        <w:rPr>
          <w:rFonts w:cs="Arial"/>
          <w:sz w:val="22"/>
          <w:szCs w:val="22"/>
        </w:rPr>
        <w:t>7.6.</w:t>
      </w:r>
      <w:r>
        <w:rPr>
          <w:rFonts w:cs="Arial"/>
          <w:sz w:val="22"/>
          <w:szCs w:val="22"/>
        </w:rPr>
        <w:tab/>
      </w:r>
      <w:r w:rsidRPr="00D73D6F">
        <w:rPr>
          <w:rFonts w:cs="Arial"/>
          <w:sz w:val="22"/>
          <w:szCs w:val="22"/>
        </w:rPr>
        <w:t>No caso de lances iguais, prevalecerá aquele que for recebido e registrado primeiro.</w:t>
      </w:r>
    </w:p>
    <w:p w:rsidR="00673F9E" w:rsidRPr="00D73D6F" w:rsidRDefault="00673F9E" w:rsidP="00673F9E">
      <w:pPr>
        <w:pStyle w:val="Corponico"/>
        <w:spacing w:after="120" w:line="360" w:lineRule="auto"/>
        <w:rPr>
          <w:rFonts w:cs="Arial"/>
          <w:sz w:val="22"/>
          <w:szCs w:val="22"/>
        </w:rPr>
      </w:pPr>
      <w:r w:rsidRPr="00D73D6F">
        <w:rPr>
          <w:rFonts w:cs="Arial"/>
          <w:sz w:val="22"/>
          <w:szCs w:val="22"/>
        </w:rPr>
        <w:t>7.7.</w:t>
      </w:r>
      <w:r w:rsidRPr="00D73D6F">
        <w:rPr>
          <w:rFonts w:cs="Arial"/>
          <w:sz w:val="22"/>
          <w:szCs w:val="22"/>
        </w:rPr>
        <w:tab/>
        <w:t>Durante a sessão pública, os licitantes serão informados, em tempo real, do valor do menor lance registrado, mantendo-se em sigilo a identificação do ofertante.</w:t>
      </w:r>
    </w:p>
    <w:p w:rsidR="00673F9E" w:rsidRPr="00D73D6F" w:rsidRDefault="00673F9E" w:rsidP="00673F9E">
      <w:pPr>
        <w:pStyle w:val="Corponico"/>
        <w:spacing w:after="120" w:line="360" w:lineRule="auto"/>
        <w:rPr>
          <w:rFonts w:cs="Arial"/>
          <w:sz w:val="22"/>
          <w:szCs w:val="22"/>
        </w:rPr>
      </w:pPr>
      <w:r w:rsidRPr="00D73D6F">
        <w:rPr>
          <w:rFonts w:cs="Arial"/>
          <w:sz w:val="22"/>
          <w:szCs w:val="22"/>
        </w:rPr>
        <w:t>7.8.</w:t>
      </w:r>
      <w:r w:rsidRPr="00D73D6F">
        <w:rPr>
          <w:rFonts w:cs="Arial"/>
          <w:sz w:val="22"/>
          <w:szCs w:val="22"/>
        </w:rPr>
        <w:tab/>
        <w:t>A etapa de envio de lances na sessão pública, durará 10 (dez) minutos e, após isso, será prorrogada automaticamente pelo sistema quando houver lance ofertado nos últimos dois minutos do período de duração da sessão pública.</w:t>
      </w:r>
    </w:p>
    <w:p w:rsidR="00673F9E" w:rsidRPr="0073402E" w:rsidRDefault="00673F9E" w:rsidP="00673F9E">
      <w:pPr>
        <w:pStyle w:val="Corponico"/>
        <w:spacing w:after="120" w:line="360" w:lineRule="auto"/>
        <w:ind w:left="709"/>
        <w:rPr>
          <w:rFonts w:cs="Arial"/>
          <w:sz w:val="22"/>
          <w:szCs w:val="22"/>
        </w:rPr>
      </w:pPr>
      <w:r w:rsidRPr="0073402E">
        <w:rPr>
          <w:rFonts w:cs="Arial"/>
          <w:sz w:val="22"/>
          <w:szCs w:val="22"/>
        </w:rPr>
        <w:t>7.8.1.</w:t>
      </w:r>
      <w:r w:rsidRPr="0073402E">
        <w:rPr>
          <w:rFonts w:cs="Arial"/>
          <w:sz w:val="22"/>
          <w:szCs w:val="22"/>
        </w:rPr>
        <w:tab/>
        <w:t>A prorrogação automática da etapa de envio de lances de que trata o item 7.8 será de 02 (dois) minutos e ocorrerá sucessivamente sempre que houver lances enviados nesse período de prorrogação, inclusive quando se tratarem de lances intermediários.</w:t>
      </w:r>
    </w:p>
    <w:p w:rsidR="00673F9E" w:rsidRPr="0073402E" w:rsidRDefault="00673F9E" w:rsidP="00673F9E">
      <w:pPr>
        <w:pStyle w:val="Corponico"/>
        <w:spacing w:after="120" w:line="360" w:lineRule="auto"/>
        <w:ind w:left="709"/>
        <w:rPr>
          <w:rFonts w:cs="Arial"/>
          <w:sz w:val="22"/>
          <w:szCs w:val="22"/>
        </w:rPr>
      </w:pPr>
      <w:r w:rsidRPr="0073402E">
        <w:rPr>
          <w:rFonts w:cs="Arial"/>
          <w:sz w:val="22"/>
          <w:szCs w:val="22"/>
        </w:rPr>
        <w:t>7.8.2.</w:t>
      </w:r>
      <w:r w:rsidRPr="0073402E">
        <w:rPr>
          <w:rFonts w:cs="Arial"/>
          <w:sz w:val="22"/>
          <w:szCs w:val="22"/>
        </w:rPr>
        <w:tab/>
        <w:t>Na hipótese de não haver novos lances na forma estabelecida nos itens 7.8 e 7.8.1, a sessão pública será encerrada automaticamente.</w:t>
      </w:r>
    </w:p>
    <w:p w:rsidR="00673F9E" w:rsidRPr="0073402E" w:rsidRDefault="00673F9E" w:rsidP="00673F9E">
      <w:pPr>
        <w:pStyle w:val="Corponico"/>
        <w:spacing w:after="120" w:line="360" w:lineRule="auto"/>
        <w:ind w:left="709"/>
        <w:rPr>
          <w:rFonts w:cs="Arial"/>
          <w:sz w:val="22"/>
          <w:szCs w:val="22"/>
        </w:rPr>
      </w:pPr>
      <w:r w:rsidRPr="0073402E">
        <w:rPr>
          <w:rFonts w:cs="Arial"/>
          <w:sz w:val="22"/>
          <w:szCs w:val="22"/>
        </w:rPr>
        <w:t>7.8.3.</w:t>
      </w:r>
      <w:r w:rsidRPr="0073402E">
        <w:rPr>
          <w:rFonts w:cs="Arial"/>
          <w:sz w:val="22"/>
          <w:szCs w:val="22"/>
        </w:rPr>
        <w:tab/>
        <w:t>Encerrada a sessão pública sem prorrogação automática pelo sistema, nos termos do disposto no item 7.8.2, o pregoeiro poderá, assessorado pela equipe de apoio, admitir o reinício da etapa de envio de lances, em prol da consecução do melhor preço, mediante justificativa.</w:t>
      </w:r>
    </w:p>
    <w:p w:rsidR="00673F9E" w:rsidRPr="0073402E" w:rsidRDefault="00673F9E" w:rsidP="00673F9E">
      <w:pPr>
        <w:pStyle w:val="Corponico"/>
        <w:spacing w:after="120" w:line="360" w:lineRule="auto"/>
        <w:ind w:left="709"/>
        <w:rPr>
          <w:rFonts w:cs="Arial"/>
          <w:sz w:val="22"/>
          <w:szCs w:val="22"/>
        </w:rPr>
      </w:pPr>
      <w:r w:rsidRPr="0073402E">
        <w:rPr>
          <w:rFonts w:cs="Arial"/>
          <w:sz w:val="22"/>
          <w:szCs w:val="22"/>
        </w:rPr>
        <w:lastRenderedPageBreak/>
        <w:t>7.8.4.</w:t>
      </w:r>
      <w:r w:rsidRPr="0073402E">
        <w:rPr>
          <w:rFonts w:cs="Arial"/>
          <w:sz w:val="22"/>
          <w:szCs w:val="22"/>
        </w:rPr>
        <w:tab/>
        <w:t>Atendendo ao disposto ao art. 57 da Lei Federal nº 14.133/2021, o intervalo mínimo de diferença de valores entre os lances, que incidirá tanto em relação aos lances intermediários quanto em relação ao lance que cobrir a melhor oferta, será de:</w:t>
      </w:r>
    </w:p>
    <w:p w:rsidR="00673F9E" w:rsidRPr="002A280A" w:rsidRDefault="00673F9E" w:rsidP="00673F9E">
      <w:pPr>
        <w:pStyle w:val="Corponico"/>
        <w:spacing w:before="100" w:beforeAutospacing="1" w:after="100" w:afterAutospacing="1" w:line="360" w:lineRule="auto"/>
        <w:ind w:left="709" w:firstLine="707"/>
        <w:rPr>
          <w:rFonts w:cs="Arial"/>
          <w:sz w:val="22"/>
          <w:szCs w:val="22"/>
        </w:rPr>
      </w:pPr>
      <w:r>
        <w:rPr>
          <w:rFonts w:cs="Arial"/>
          <w:sz w:val="22"/>
          <w:szCs w:val="22"/>
        </w:rPr>
        <w:t>7</w:t>
      </w:r>
      <w:r w:rsidRPr="002A280A">
        <w:rPr>
          <w:rFonts w:cs="Arial"/>
          <w:sz w:val="22"/>
          <w:szCs w:val="22"/>
        </w:rPr>
        <w:t>.</w:t>
      </w:r>
      <w:r>
        <w:rPr>
          <w:rFonts w:cs="Arial"/>
          <w:sz w:val="22"/>
          <w:szCs w:val="22"/>
        </w:rPr>
        <w:t>8</w:t>
      </w:r>
      <w:r w:rsidRPr="002A280A">
        <w:rPr>
          <w:rFonts w:cs="Arial"/>
          <w:sz w:val="22"/>
          <w:szCs w:val="22"/>
        </w:rPr>
        <w:t>.4.1.</w:t>
      </w:r>
      <w:r w:rsidRPr="002A280A">
        <w:rPr>
          <w:rFonts w:cs="Arial"/>
          <w:sz w:val="22"/>
          <w:szCs w:val="22"/>
        </w:rPr>
        <w:tab/>
      </w:r>
      <w:r>
        <w:rPr>
          <w:rFonts w:cs="Arial"/>
          <w:sz w:val="22"/>
          <w:szCs w:val="22"/>
        </w:rPr>
        <w:t>R$ 100,00 (cem reais)</w:t>
      </w:r>
      <w:r w:rsidRPr="00767519">
        <w:rPr>
          <w:rFonts w:cs="Arial"/>
          <w:color w:val="FF0000"/>
          <w:sz w:val="22"/>
          <w:szCs w:val="22"/>
        </w:rPr>
        <w:t xml:space="preserve"> </w:t>
      </w:r>
      <w:r w:rsidRPr="002A280A">
        <w:rPr>
          <w:rFonts w:cs="Arial"/>
          <w:sz w:val="22"/>
          <w:szCs w:val="22"/>
        </w:rPr>
        <w:t>para o item 1;</w:t>
      </w:r>
    </w:p>
    <w:p w:rsidR="00673F9E" w:rsidRPr="004F48E5" w:rsidRDefault="00673F9E" w:rsidP="00673F9E">
      <w:pPr>
        <w:pStyle w:val="Corponico"/>
        <w:spacing w:after="120" w:line="360" w:lineRule="auto"/>
        <w:rPr>
          <w:rFonts w:cs="Arial"/>
          <w:sz w:val="22"/>
          <w:szCs w:val="22"/>
        </w:rPr>
      </w:pPr>
      <w:r w:rsidRPr="004F48E5">
        <w:rPr>
          <w:rFonts w:cs="Arial"/>
          <w:sz w:val="22"/>
          <w:szCs w:val="22"/>
        </w:rPr>
        <w:t>7.9.</w:t>
      </w:r>
      <w:r w:rsidRPr="004F48E5">
        <w:rPr>
          <w:rFonts w:cs="Arial"/>
          <w:sz w:val="22"/>
          <w:szCs w:val="22"/>
        </w:rPr>
        <w:tab/>
        <w:t>Na hipótese de o sistema eletrônico se desconectar no decorrer da etapa de envio de lances da sessão pública e permanecer acessível aos licitantes, os lances continuarão sendo recebidos, sem prejuízo dos atos realizados.</w:t>
      </w:r>
    </w:p>
    <w:p w:rsidR="00673F9E" w:rsidRPr="004F48E5" w:rsidRDefault="00673F9E" w:rsidP="00673F9E">
      <w:pPr>
        <w:pStyle w:val="Corponico"/>
        <w:spacing w:after="120" w:line="360" w:lineRule="auto"/>
        <w:rPr>
          <w:rFonts w:cs="Arial"/>
          <w:sz w:val="22"/>
          <w:szCs w:val="22"/>
        </w:rPr>
      </w:pPr>
      <w:r w:rsidRPr="004F48E5">
        <w:rPr>
          <w:rFonts w:cs="Arial"/>
          <w:sz w:val="22"/>
          <w:szCs w:val="22"/>
        </w:rPr>
        <w:t>7.10.</w:t>
      </w:r>
      <w:r w:rsidRPr="004F48E5">
        <w:rPr>
          <w:rFonts w:cs="Arial"/>
          <w:sz w:val="22"/>
          <w:szCs w:val="22"/>
        </w:rPr>
        <w:tab/>
        <w:t>Quando a desconexão do Sistema Eletrônico persistir por tempo superior a 10 (dez) minutos para o órgão ou a entidade promotora da licitação, a sessão do pregão na forma eletrônica será suspensa e reiniciada somente depois de decorridas 24 (vinte e quatro) horas após a comunicação do fato aos participantes, no endereço eletrônico utilizado para divulgação.</w:t>
      </w:r>
    </w:p>
    <w:p w:rsidR="00673F9E" w:rsidRPr="004F48E5" w:rsidRDefault="00673F9E" w:rsidP="00673F9E">
      <w:pPr>
        <w:pStyle w:val="Corponico"/>
        <w:spacing w:after="120" w:line="360" w:lineRule="auto"/>
        <w:rPr>
          <w:rFonts w:cs="Arial"/>
          <w:sz w:val="22"/>
          <w:szCs w:val="22"/>
        </w:rPr>
      </w:pPr>
      <w:r w:rsidRPr="004F48E5">
        <w:rPr>
          <w:rFonts w:cs="Arial"/>
          <w:sz w:val="22"/>
          <w:szCs w:val="22"/>
        </w:rPr>
        <w:t>7.11.</w:t>
      </w:r>
      <w:r w:rsidRPr="004F48E5">
        <w:rPr>
          <w:rFonts w:cs="Arial"/>
          <w:sz w:val="22"/>
          <w:szCs w:val="22"/>
        </w:rPr>
        <w:tab/>
        <w:t>Encerrada a fase de lances sem que tenha havido disputa, ocorrendo empate entre 02 (dois) ou mais licitantes, mesmo após a aplicação do disposto nos capítulos VIII e IX deste Edital, conforme art. 60 da Lei nº 14.133/2021, serão utilizados os seguintes critérios de desempate, nesta ordem:</w:t>
      </w:r>
    </w:p>
    <w:p w:rsidR="00673F9E" w:rsidRPr="004F48E5" w:rsidRDefault="00673F9E" w:rsidP="00673F9E">
      <w:pPr>
        <w:pStyle w:val="Corponico"/>
        <w:numPr>
          <w:ilvl w:val="0"/>
          <w:numId w:val="2"/>
        </w:numPr>
        <w:spacing w:after="120" w:line="360" w:lineRule="auto"/>
        <w:ind w:left="709" w:hanging="142"/>
        <w:rPr>
          <w:rFonts w:cs="Arial"/>
          <w:sz w:val="22"/>
          <w:szCs w:val="22"/>
        </w:rPr>
      </w:pPr>
      <w:r w:rsidRPr="004F48E5">
        <w:rPr>
          <w:rFonts w:cs="Arial"/>
          <w:sz w:val="22"/>
          <w:szCs w:val="22"/>
        </w:rPr>
        <w:t>disputa final, hipótese em que os licitantes empatados poderão apresentar nova proposta em ato contínuo à classificação;</w:t>
      </w:r>
    </w:p>
    <w:p w:rsidR="00673F9E" w:rsidRPr="004F48E5" w:rsidRDefault="00673F9E" w:rsidP="00673F9E">
      <w:pPr>
        <w:pStyle w:val="Corponico"/>
        <w:numPr>
          <w:ilvl w:val="0"/>
          <w:numId w:val="2"/>
        </w:numPr>
        <w:spacing w:after="120" w:line="360" w:lineRule="auto"/>
        <w:ind w:left="709" w:hanging="142"/>
        <w:rPr>
          <w:rFonts w:cs="Arial"/>
          <w:sz w:val="22"/>
          <w:szCs w:val="22"/>
        </w:rPr>
      </w:pPr>
      <w:r w:rsidRPr="004F48E5">
        <w:rPr>
          <w:rFonts w:cs="Arial"/>
          <w:sz w:val="22"/>
          <w:szCs w:val="22"/>
        </w:rPr>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rsidR="00673F9E" w:rsidRPr="004F48E5" w:rsidRDefault="00673F9E" w:rsidP="00673F9E">
      <w:pPr>
        <w:pStyle w:val="Corponico"/>
        <w:numPr>
          <w:ilvl w:val="1"/>
          <w:numId w:val="2"/>
        </w:numPr>
        <w:spacing w:after="120" w:line="360" w:lineRule="auto"/>
        <w:rPr>
          <w:rFonts w:cs="Arial"/>
          <w:sz w:val="22"/>
          <w:szCs w:val="22"/>
        </w:rPr>
      </w:pPr>
      <w:r w:rsidRPr="004F48E5">
        <w:rPr>
          <w:rFonts w:cs="Arial"/>
          <w:sz w:val="22"/>
          <w:szCs w:val="22"/>
        </w:rPr>
        <w:t>em primeira instância, a empresa que tiver o menor número de sanções de multa; e</w:t>
      </w:r>
    </w:p>
    <w:p w:rsidR="00673F9E" w:rsidRPr="004F48E5" w:rsidRDefault="00673F9E" w:rsidP="00673F9E">
      <w:pPr>
        <w:pStyle w:val="Corponico"/>
        <w:numPr>
          <w:ilvl w:val="1"/>
          <w:numId w:val="2"/>
        </w:numPr>
        <w:spacing w:after="120" w:line="360" w:lineRule="auto"/>
        <w:rPr>
          <w:rFonts w:cs="Arial"/>
          <w:sz w:val="22"/>
          <w:szCs w:val="22"/>
        </w:rPr>
      </w:pPr>
      <w:r w:rsidRPr="004F48E5">
        <w:rPr>
          <w:rFonts w:cs="Arial"/>
          <w:sz w:val="22"/>
          <w:szCs w:val="22"/>
        </w:rPr>
        <w:t>permanecendo o empate, a empresa que tiver o menor número de sanções de advertência.</w:t>
      </w:r>
    </w:p>
    <w:p w:rsidR="00673F9E" w:rsidRPr="004F48E5" w:rsidRDefault="00673F9E" w:rsidP="00673F9E">
      <w:pPr>
        <w:pStyle w:val="Corponico"/>
        <w:numPr>
          <w:ilvl w:val="0"/>
          <w:numId w:val="2"/>
        </w:numPr>
        <w:spacing w:after="120" w:line="360" w:lineRule="auto"/>
        <w:ind w:left="709" w:hanging="142"/>
        <w:rPr>
          <w:rFonts w:cs="Arial"/>
          <w:sz w:val="22"/>
          <w:szCs w:val="22"/>
        </w:rPr>
      </w:pPr>
      <w:r w:rsidRPr="004F48E5">
        <w:rPr>
          <w:rFonts w:cs="Arial"/>
          <w:sz w:val="22"/>
          <w:szCs w:val="22"/>
        </w:rPr>
        <w:t>desenvolvimento, pelo licitante, de ações de equidade entre homens e mulheres no ambiente de trabalho;</w:t>
      </w:r>
    </w:p>
    <w:p w:rsidR="00673F9E" w:rsidRPr="004F48E5" w:rsidRDefault="00673F9E" w:rsidP="00673F9E">
      <w:pPr>
        <w:pStyle w:val="Corponico"/>
        <w:numPr>
          <w:ilvl w:val="0"/>
          <w:numId w:val="2"/>
        </w:numPr>
        <w:spacing w:after="120" w:line="360" w:lineRule="auto"/>
        <w:ind w:left="709" w:hanging="142"/>
        <w:rPr>
          <w:rFonts w:cs="Arial"/>
          <w:sz w:val="22"/>
          <w:szCs w:val="22"/>
        </w:rPr>
      </w:pPr>
      <w:r w:rsidRPr="004F48E5">
        <w:rPr>
          <w:rFonts w:cs="Arial"/>
          <w:sz w:val="22"/>
          <w:szCs w:val="22"/>
        </w:rPr>
        <w:t>desenvolvimento, pelo licitante, de programa de integridade, em conformidade com a Lei Federal nº 12.846/2013.</w:t>
      </w:r>
    </w:p>
    <w:p w:rsidR="00673F9E" w:rsidRPr="004F48E5" w:rsidRDefault="00673F9E" w:rsidP="00673F9E">
      <w:pPr>
        <w:pStyle w:val="Corponico"/>
        <w:spacing w:after="120" w:line="360" w:lineRule="auto"/>
        <w:ind w:left="709"/>
        <w:rPr>
          <w:rFonts w:cs="Arial"/>
          <w:sz w:val="22"/>
          <w:szCs w:val="22"/>
        </w:rPr>
      </w:pPr>
      <w:r w:rsidRPr="004F48E5">
        <w:rPr>
          <w:rFonts w:cs="Arial"/>
          <w:sz w:val="22"/>
          <w:szCs w:val="22"/>
        </w:rPr>
        <w:lastRenderedPageBreak/>
        <w:t>7.11.1.</w:t>
      </w:r>
      <w:r w:rsidRPr="004F48E5">
        <w:rPr>
          <w:rFonts w:cs="Arial"/>
          <w:sz w:val="22"/>
          <w:szCs w:val="22"/>
        </w:rPr>
        <w:tab/>
        <w:t>Permanecendo o empate, será assegurada preferência, sucessivamente, aos bens e serviços produzidos ou prestados por:</w:t>
      </w:r>
    </w:p>
    <w:p w:rsidR="00673F9E" w:rsidRPr="004F48E5" w:rsidRDefault="00673F9E" w:rsidP="00673F9E">
      <w:pPr>
        <w:pStyle w:val="Corponico"/>
        <w:numPr>
          <w:ilvl w:val="0"/>
          <w:numId w:val="41"/>
        </w:numPr>
        <w:tabs>
          <w:tab w:val="left" w:pos="1701"/>
        </w:tabs>
        <w:spacing w:after="120" w:line="360" w:lineRule="auto"/>
        <w:ind w:left="1418" w:firstLine="0"/>
        <w:rPr>
          <w:rFonts w:cs="Arial"/>
          <w:sz w:val="22"/>
          <w:szCs w:val="22"/>
        </w:rPr>
      </w:pPr>
      <w:r>
        <w:rPr>
          <w:rFonts w:cs="Arial"/>
          <w:sz w:val="22"/>
          <w:szCs w:val="22"/>
        </w:rPr>
        <w:tab/>
        <w:t>e</w:t>
      </w:r>
      <w:r w:rsidRPr="004F48E5">
        <w:rPr>
          <w:rFonts w:cs="Arial"/>
          <w:sz w:val="22"/>
          <w:szCs w:val="22"/>
        </w:rPr>
        <w:t>mpresas estabelecidas no Distrito Federal;</w:t>
      </w:r>
    </w:p>
    <w:p w:rsidR="00673F9E" w:rsidRPr="004F48E5" w:rsidRDefault="00673F9E" w:rsidP="00673F9E">
      <w:pPr>
        <w:pStyle w:val="Corponico"/>
        <w:numPr>
          <w:ilvl w:val="0"/>
          <w:numId w:val="41"/>
        </w:numPr>
        <w:tabs>
          <w:tab w:val="left" w:pos="1701"/>
        </w:tabs>
        <w:spacing w:after="120" w:line="360" w:lineRule="auto"/>
        <w:ind w:left="1418" w:firstLine="0"/>
        <w:rPr>
          <w:rFonts w:cs="Arial"/>
          <w:sz w:val="22"/>
          <w:szCs w:val="22"/>
        </w:rPr>
      </w:pPr>
      <w:r>
        <w:rPr>
          <w:rFonts w:cs="Arial"/>
          <w:sz w:val="22"/>
          <w:szCs w:val="22"/>
        </w:rPr>
        <w:tab/>
      </w:r>
      <w:r w:rsidRPr="004F48E5">
        <w:rPr>
          <w:rFonts w:cs="Arial"/>
          <w:sz w:val="22"/>
          <w:szCs w:val="22"/>
        </w:rPr>
        <w:t>empresas brasileiras;</w:t>
      </w:r>
    </w:p>
    <w:p w:rsidR="00673F9E" w:rsidRPr="004F48E5" w:rsidRDefault="00673F9E" w:rsidP="00673F9E">
      <w:pPr>
        <w:pStyle w:val="Corponico"/>
        <w:numPr>
          <w:ilvl w:val="0"/>
          <w:numId w:val="41"/>
        </w:numPr>
        <w:tabs>
          <w:tab w:val="left" w:pos="1701"/>
        </w:tabs>
        <w:spacing w:after="120" w:line="360" w:lineRule="auto"/>
        <w:ind w:left="1418" w:firstLine="0"/>
        <w:rPr>
          <w:rFonts w:cs="Arial"/>
          <w:sz w:val="22"/>
          <w:szCs w:val="22"/>
        </w:rPr>
      </w:pPr>
      <w:r>
        <w:rPr>
          <w:rFonts w:cs="Arial"/>
          <w:sz w:val="22"/>
          <w:szCs w:val="22"/>
        </w:rPr>
        <w:t xml:space="preserve"> </w:t>
      </w:r>
      <w:r>
        <w:rPr>
          <w:rFonts w:cs="Arial"/>
          <w:sz w:val="22"/>
          <w:szCs w:val="22"/>
        </w:rPr>
        <w:tab/>
      </w:r>
      <w:r w:rsidRPr="004F48E5">
        <w:rPr>
          <w:rFonts w:cs="Arial"/>
          <w:sz w:val="22"/>
          <w:szCs w:val="22"/>
        </w:rPr>
        <w:t>empresas que invistam em pesquisa e no desenvolvimento de tecnologia no País;</w:t>
      </w:r>
    </w:p>
    <w:p w:rsidR="00673F9E" w:rsidRPr="004F48E5" w:rsidRDefault="00673F9E" w:rsidP="00673F9E">
      <w:pPr>
        <w:pStyle w:val="Corponico"/>
        <w:numPr>
          <w:ilvl w:val="0"/>
          <w:numId w:val="41"/>
        </w:numPr>
        <w:tabs>
          <w:tab w:val="left" w:pos="1701"/>
        </w:tabs>
        <w:spacing w:after="120" w:line="360" w:lineRule="auto"/>
        <w:ind w:left="1418" w:firstLine="0"/>
        <w:rPr>
          <w:rFonts w:cs="Arial"/>
          <w:sz w:val="22"/>
          <w:szCs w:val="22"/>
        </w:rPr>
      </w:pPr>
      <w:r>
        <w:rPr>
          <w:rFonts w:cs="Arial"/>
          <w:sz w:val="22"/>
          <w:szCs w:val="22"/>
        </w:rPr>
        <w:tab/>
      </w:r>
      <w:r w:rsidRPr="004F48E5">
        <w:rPr>
          <w:rFonts w:cs="Arial"/>
          <w:sz w:val="22"/>
          <w:szCs w:val="22"/>
        </w:rPr>
        <w:t>empresas que comprovem a prática de mitigação, nos termos da Lei nº 12.187, de 29 de dezembro de 2009.</w:t>
      </w:r>
    </w:p>
    <w:p w:rsidR="00FB46C8" w:rsidRDefault="00FB46C8" w:rsidP="00101BE3">
      <w:pPr>
        <w:pStyle w:val="Cap"/>
        <w:spacing w:before="0" w:after="120" w:line="360" w:lineRule="auto"/>
        <w:rPr>
          <w:rFonts w:cs="Arial"/>
          <w:sz w:val="22"/>
          <w:szCs w:val="22"/>
        </w:rPr>
      </w:pPr>
    </w:p>
    <w:p w:rsidR="00101BE3" w:rsidRDefault="00101BE3" w:rsidP="00101BE3">
      <w:pPr>
        <w:pStyle w:val="Cap"/>
        <w:spacing w:before="0" w:after="120" w:line="360" w:lineRule="auto"/>
      </w:pPr>
      <w:r>
        <w:rPr>
          <w:rFonts w:cs="Arial"/>
          <w:sz w:val="22"/>
          <w:szCs w:val="22"/>
        </w:rPr>
        <w:t>Capítulo VIII - do empate ficto</w:t>
      </w:r>
    </w:p>
    <w:p w:rsidR="00101BE3" w:rsidRPr="006946DD" w:rsidRDefault="00101BE3" w:rsidP="00101BE3">
      <w:pPr>
        <w:pStyle w:val="Corponico"/>
        <w:spacing w:after="120" w:line="360" w:lineRule="auto"/>
      </w:pPr>
      <w:r w:rsidRPr="006946DD">
        <w:rPr>
          <w:rFonts w:cs="Arial"/>
          <w:sz w:val="22"/>
          <w:szCs w:val="22"/>
        </w:rPr>
        <w:t>8.1</w:t>
      </w:r>
      <w:r w:rsidRPr="006946DD">
        <w:rPr>
          <w:rFonts w:cs="Arial"/>
          <w:sz w:val="22"/>
          <w:szCs w:val="22"/>
        </w:rPr>
        <w:tab/>
        <w:t>Será assegurado, como critério de desempate, preferência de contratação para as microempresas e empresas de pequeno porte, nos termos da Lei Complementar n</w:t>
      </w:r>
      <w:r w:rsidRPr="006946DD">
        <w:rPr>
          <w:rFonts w:cs="Arial"/>
          <w:sz w:val="22"/>
          <w:szCs w:val="22"/>
          <w:vertAlign w:val="superscript"/>
        </w:rPr>
        <w:t>o</w:t>
      </w:r>
      <w:r w:rsidRPr="006946DD">
        <w:rPr>
          <w:rFonts w:cs="Arial"/>
          <w:sz w:val="22"/>
          <w:szCs w:val="22"/>
        </w:rPr>
        <w:t xml:space="preserve"> 123/2006, observada a declaração de que trata o Item 5.5 deste Edital.</w:t>
      </w:r>
    </w:p>
    <w:p w:rsidR="00101BE3" w:rsidRPr="006946DD" w:rsidRDefault="00101BE3" w:rsidP="00101BE3">
      <w:pPr>
        <w:pStyle w:val="Corponico"/>
        <w:spacing w:after="120" w:line="360" w:lineRule="auto"/>
      </w:pPr>
      <w:r w:rsidRPr="006946DD">
        <w:rPr>
          <w:rFonts w:cs="Arial"/>
          <w:sz w:val="22"/>
          <w:szCs w:val="22"/>
        </w:rPr>
        <w:t>8.2</w:t>
      </w:r>
      <w:r w:rsidRPr="006946DD">
        <w:rPr>
          <w:rFonts w:cs="Arial"/>
          <w:sz w:val="22"/>
          <w:szCs w:val="22"/>
        </w:rPr>
        <w:tab/>
        <w:t>Entende-se por empate, aquelas situações em que as propostas apresentadas pelas microempresas e empresas de pequeno porte sejam até 5% (cinco por cento) superiores ao melhor preço.</w:t>
      </w:r>
    </w:p>
    <w:p w:rsidR="00101BE3" w:rsidRPr="006946DD" w:rsidRDefault="00101BE3" w:rsidP="00101BE3">
      <w:pPr>
        <w:pStyle w:val="Corponico"/>
        <w:spacing w:after="120" w:line="360" w:lineRule="auto"/>
      </w:pPr>
      <w:r w:rsidRPr="006946DD">
        <w:rPr>
          <w:rFonts w:cs="Arial"/>
          <w:sz w:val="22"/>
          <w:szCs w:val="22"/>
        </w:rPr>
        <w:t>8.3</w:t>
      </w:r>
      <w:r w:rsidRPr="006946DD">
        <w:rPr>
          <w:rFonts w:cs="Arial"/>
          <w:sz w:val="22"/>
          <w:szCs w:val="22"/>
        </w:rPr>
        <w:tab/>
        <w:t>Para efeito do disposto no art. 44 da Lei Complementar n</w:t>
      </w:r>
      <w:r w:rsidRPr="006946DD">
        <w:rPr>
          <w:rFonts w:cs="Arial"/>
          <w:sz w:val="22"/>
          <w:szCs w:val="22"/>
          <w:vertAlign w:val="superscript"/>
        </w:rPr>
        <w:t>o</w:t>
      </w:r>
      <w:r w:rsidRPr="006946DD">
        <w:rPr>
          <w:rFonts w:cs="Arial"/>
          <w:sz w:val="22"/>
          <w:szCs w:val="22"/>
        </w:rPr>
        <w:t xml:space="preserve"> 123/2006, ocorrendo o empate, proceder-se-á da seguinte forma:</w:t>
      </w:r>
    </w:p>
    <w:p w:rsidR="00101BE3" w:rsidRPr="006946DD" w:rsidRDefault="00101BE3" w:rsidP="00101BE3">
      <w:pPr>
        <w:pStyle w:val="Corponico"/>
        <w:spacing w:after="120" w:line="360" w:lineRule="auto"/>
        <w:ind w:left="709"/>
      </w:pPr>
      <w:r w:rsidRPr="006946DD">
        <w:rPr>
          <w:rFonts w:cs="Arial"/>
          <w:sz w:val="22"/>
          <w:szCs w:val="22"/>
        </w:rPr>
        <w:t>8.3.1</w:t>
      </w:r>
      <w:r w:rsidRPr="006946DD">
        <w:rPr>
          <w:rFonts w:cs="Arial"/>
          <w:sz w:val="22"/>
          <w:szCs w:val="22"/>
        </w:rPr>
        <w:tab/>
        <w:t xml:space="preserve">a microempresa ou a empresa de pequeno porte mais bem classificada será convocada, pelo sistema, para apresentar proposta de preço inferior àquela considerada vencedora, no prazo máximo de 05 (cinco) minutos após o encerramento dos lances do certame, sob pena de preclusão. Caso apresente preço inferior àquela considerada vencedora, será convocada para encaminhar proposta nos termos do Item </w:t>
      </w:r>
      <w:r>
        <w:rPr>
          <w:rFonts w:cs="Arial"/>
          <w:sz w:val="22"/>
          <w:szCs w:val="22"/>
        </w:rPr>
        <w:t>7</w:t>
      </w:r>
      <w:r w:rsidRPr="006946DD">
        <w:rPr>
          <w:rFonts w:cs="Arial"/>
          <w:sz w:val="22"/>
          <w:szCs w:val="22"/>
        </w:rPr>
        <w:t>.</w:t>
      </w:r>
      <w:r>
        <w:rPr>
          <w:rFonts w:cs="Arial"/>
          <w:sz w:val="22"/>
          <w:szCs w:val="22"/>
        </w:rPr>
        <w:t>2</w:t>
      </w:r>
      <w:r w:rsidRPr="006946DD">
        <w:rPr>
          <w:rFonts w:cs="Arial"/>
          <w:sz w:val="22"/>
          <w:szCs w:val="22"/>
        </w:rPr>
        <w:t xml:space="preserve"> deste Edital; </w:t>
      </w:r>
    </w:p>
    <w:p w:rsidR="00101BE3" w:rsidRPr="006946DD" w:rsidRDefault="00101BE3" w:rsidP="00101BE3">
      <w:pPr>
        <w:pStyle w:val="Corponico"/>
        <w:spacing w:after="120" w:line="360" w:lineRule="auto"/>
        <w:ind w:left="709"/>
      </w:pPr>
      <w:r w:rsidRPr="006946DD">
        <w:rPr>
          <w:rFonts w:cs="Arial"/>
          <w:sz w:val="22"/>
          <w:szCs w:val="22"/>
        </w:rPr>
        <w:t>8.3.2</w:t>
      </w:r>
      <w:r w:rsidRPr="006946DD">
        <w:rPr>
          <w:rFonts w:cs="Arial"/>
          <w:sz w:val="22"/>
          <w:szCs w:val="22"/>
        </w:rPr>
        <w:tab/>
        <w:t>não ocorrendo a contratação da microempresa ou empresa de pequeno porte, na forma prevista no subitem anterior, serão convocadas as remanescentes que porventura se enquadrem na hipótese dos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Complementar n</w:t>
      </w:r>
      <w:r w:rsidRPr="006946DD">
        <w:rPr>
          <w:rFonts w:cs="Arial"/>
          <w:sz w:val="22"/>
          <w:szCs w:val="22"/>
          <w:vertAlign w:val="superscript"/>
        </w:rPr>
        <w:t>o</w:t>
      </w:r>
      <w:r w:rsidRPr="006946DD">
        <w:rPr>
          <w:rFonts w:cs="Arial"/>
          <w:sz w:val="22"/>
          <w:szCs w:val="22"/>
        </w:rPr>
        <w:t xml:space="preserve"> 123/2006, na ordem classificatória, para o exercício do mesmo direito;</w:t>
      </w:r>
    </w:p>
    <w:p w:rsidR="00101BE3" w:rsidRPr="006946DD" w:rsidRDefault="00101BE3" w:rsidP="00101BE3">
      <w:pPr>
        <w:pStyle w:val="Corponico"/>
        <w:spacing w:after="120" w:line="360" w:lineRule="auto"/>
        <w:ind w:left="709"/>
      </w:pPr>
      <w:r w:rsidRPr="006946DD">
        <w:rPr>
          <w:rFonts w:cs="Arial"/>
          <w:sz w:val="22"/>
          <w:szCs w:val="22"/>
        </w:rPr>
        <w:lastRenderedPageBreak/>
        <w:t>8.3.3</w:t>
      </w:r>
      <w:r w:rsidRPr="006946DD">
        <w:rPr>
          <w:rFonts w:cs="Arial"/>
          <w:sz w:val="22"/>
          <w:szCs w:val="22"/>
        </w:rPr>
        <w:tab/>
        <w:t>no caso de equivalência dos valores apresentados pelas microempresas e empresas de pequeno porte que se encontrem nos intervalos estabelecidos nos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Complementar n</w:t>
      </w:r>
      <w:r w:rsidRPr="006946DD">
        <w:rPr>
          <w:rFonts w:cs="Arial"/>
          <w:sz w:val="22"/>
          <w:szCs w:val="22"/>
          <w:vertAlign w:val="superscript"/>
        </w:rPr>
        <w:t>o</w:t>
      </w:r>
      <w:r w:rsidRPr="006946DD">
        <w:rPr>
          <w:rFonts w:cs="Arial"/>
          <w:sz w:val="22"/>
          <w:szCs w:val="22"/>
        </w:rPr>
        <w:t xml:space="preserve"> 123/2006, será realizado sorteio entre elas para que se identifique aquela que primeiro poderá apresentar melhor oferta;</w:t>
      </w:r>
    </w:p>
    <w:p w:rsidR="00101BE3" w:rsidRPr="006946DD" w:rsidRDefault="00101BE3" w:rsidP="00101BE3">
      <w:pPr>
        <w:pStyle w:val="Corponico"/>
        <w:spacing w:after="120" w:line="360" w:lineRule="auto"/>
        <w:ind w:left="709"/>
      </w:pPr>
      <w:r w:rsidRPr="006946DD">
        <w:rPr>
          <w:rFonts w:cs="Arial"/>
          <w:sz w:val="22"/>
          <w:szCs w:val="22"/>
        </w:rPr>
        <w:t>8.3.4</w:t>
      </w:r>
      <w:r w:rsidRPr="006946DD">
        <w:rPr>
          <w:rFonts w:cs="Arial"/>
          <w:sz w:val="22"/>
          <w:szCs w:val="22"/>
        </w:rPr>
        <w:tab/>
        <w:t>na hipótese da não contratação nos termos previstos no caput do art. 45 da Lei Complementar n</w:t>
      </w:r>
      <w:r w:rsidRPr="006946DD">
        <w:rPr>
          <w:rFonts w:cs="Arial"/>
          <w:sz w:val="22"/>
          <w:szCs w:val="22"/>
          <w:vertAlign w:val="superscript"/>
        </w:rPr>
        <w:t>o</w:t>
      </w:r>
      <w:r w:rsidRPr="006946DD">
        <w:rPr>
          <w:rFonts w:cs="Arial"/>
          <w:sz w:val="22"/>
          <w:szCs w:val="22"/>
        </w:rPr>
        <w:t xml:space="preserve"> 123/2006, a empresa ofertante da proposta originalmente vencedora do certame será convocada para encaminhar proposta nos termos do Item 10.4 deste Edital; e</w:t>
      </w:r>
    </w:p>
    <w:p w:rsidR="00101BE3" w:rsidRPr="006946DD" w:rsidRDefault="00101BE3" w:rsidP="00101BE3">
      <w:pPr>
        <w:pStyle w:val="Corponico"/>
        <w:spacing w:after="120" w:line="360" w:lineRule="auto"/>
        <w:ind w:left="709"/>
      </w:pPr>
      <w:r w:rsidRPr="006946DD">
        <w:rPr>
          <w:rFonts w:cs="Arial"/>
          <w:sz w:val="22"/>
          <w:szCs w:val="22"/>
        </w:rPr>
        <w:t>8.3.5</w:t>
      </w:r>
      <w:r w:rsidRPr="006946DD">
        <w:rPr>
          <w:rFonts w:cs="Arial"/>
          <w:sz w:val="22"/>
          <w:szCs w:val="22"/>
        </w:rPr>
        <w:tab/>
        <w:t>o disposto no art. 45 da Lei Complementar n</w:t>
      </w:r>
      <w:r w:rsidRPr="006946DD">
        <w:rPr>
          <w:rFonts w:cs="Arial"/>
          <w:sz w:val="22"/>
          <w:szCs w:val="22"/>
          <w:vertAlign w:val="superscript"/>
        </w:rPr>
        <w:t>o</w:t>
      </w:r>
      <w:r w:rsidRPr="006946DD">
        <w:rPr>
          <w:rFonts w:cs="Arial"/>
          <w:sz w:val="22"/>
          <w:szCs w:val="22"/>
        </w:rPr>
        <w:t xml:space="preserve"> 123/2006 somente se aplicará quando a melhor oferta inicial não tiver sido apresentada por microempresa ou empresa de pequeno porte.</w:t>
      </w:r>
    </w:p>
    <w:p w:rsidR="00673F9E" w:rsidRDefault="00673F9E" w:rsidP="00EE1D67">
      <w:pPr>
        <w:pStyle w:val="Corponico"/>
        <w:spacing w:before="120" w:after="120" w:line="360" w:lineRule="auto"/>
        <w:rPr>
          <w:rFonts w:cs="Arial"/>
          <w:sz w:val="22"/>
          <w:szCs w:val="22"/>
        </w:rPr>
      </w:pPr>
    </w:p>
    <w:p w:rsidR="00101BE3" w:rsidRPr="006946DD" w:rsidRDefault="00101BE3" w:rsidP="00101BE3">
      <w:pPr>
        <w:pStyle w:val="Cap"/>
        <w:spacing w:before="0" w:after="120" w:line="360" w:lineRule="auto"/>
      </w:pPr>
      <w:r w:rsidRPr="006946DD">
        <w:rPr>
          <w:rFonts w:cs="Arial"/>
          <w:sz w:val="22"/>
          <w:szCs w:val="22"/>
        </w:rPr>
        <w:t>Capítulo ix – DO DIREITO DE PREFERÊNCIA</w:t>
      </w:r>
    </w:p>
    <w:p w:rsidR="00101BE3" w:rsidRDefault="00101BE3" w:rsidP="00101BE3">
      <w:pPr>
        <w:pStyle w:val="Corponico"/>
        <w:spacing w:after="120" w:line="360" w:lineRule="auto"/>
        <w:rPr>
          <w:rFonts w:cs="Arial"/>
          <w:sz w:val="22"/>
          <w:szCs w:val="22"/>
        </w:rPr>
      </w:pPr>
      <w:r>
        <w:rPr>
          <w:rFonts w:cs="Arial"/>
          <w:sz w:val="22"/>
          <w:szCs w:val="22"/>
        </w:rPr>
        <w:t>9.1</w:t>
      </w:r>
      <w:r>
        <w:rPr>
          <w:rFonts w:cs="Arial"/>
          <w:sz w:val="22"/>
          <w:szCs w:val="22"/>
        </w:rPr>
        <w:tab/>
        <w:t>Neste certame não se aplica o direito de preferência previsto no Decreto Federal nº 7.174/2010, que dispõe sobre o regulamento da contratação de bens e serviços de informática e automação no âmbito da Administração Pública Federal.</w:t>
      </w:r>
    </w:p>
    <w:p w:rsidR="00673F9E" w:rsidRDefault="00673F9E" w:rsidP="00EE1D67">
      <w:pPr>
        <w:pStyle w:val="Corponico"/>
        <w:spacing w:before="120" w:after="120" w:line="360" w:lineRule="auto"/>
        <w:rPr>
          <w:rFonts w:cs="Arial"/>
          <w:sz w:val="22"/>
          <w:szCs w:val="22"/>
        </w:rPr>
      </w:pPr>
    </w:p>
    <w:p w:rsidR="009B323B" w:rsidRPr="008274FB" w:rsidRDefault="009B323B" w:rsidP="009B323B">
      <w:pPr>
        <w:pStyle w:val="Cap"/>
        <w:spacing w:before="0" w:after="120" w:line="360" w:lineRule="auto"/>
        <w:rPr>
          <w:rFonts w:cs="Arial"/>
          <w:sz w:val="22"/>
          <w:szCs w:val="22"/>
        </w:rPr>
      </w:pPr>
      <w:r w:rsidRPr="009B323B">
        <w:rPr>
          <w:rFonts w:cs="Arial"/>
          <w:sz w:val="22"/>
          <w:szCs w:val="22"/>
        </w:rPr>
        <w:t>CAPÍTULO X – DO JULGAMENTO DAS PROPOSTAS</w:t>
      </w:r>
    </w:p>
    <w:p w:rsidR="009B323B" w:rsidRPr="009B323B" w:rsidRDefault="009B323B" w:rsidP="009B323B">
      <w:pPr>
        <w:pStyle w:val="Corponico"/>
        <w:spacing w:after="120" w:line="360" w:lineRule="auto"/>
        <w:rPr>
          <w:rFonts w:cs="Arial"/>
          <w:sz w:val="22"/>
          <w:szCs w:val="22"/>
        </w:rPr>
      </w:pPr>
      <w:r w:rsidRPr="009B323B">
        <w:rPr>
          <w:rFonts w:cs="Arial"/>
          <w:sz w:val="22"/>
          <w:szCs w:val="22"/>
        </w:rPr>
        <w:t>10.1.</w:t>
      </w:r>
      <w:r w:rsidRPr="009B323B">
        <w:rPr>
          <w:rFonts w:cs="Arial"/>
          <w:sz w:val="22"/>
          <w:szCs w:val="22"/>
        </w:rPr>
        <w:tab/>
        <w:t>Nos termos do art. 59 da Lei nº 14.133/2021, e do art. 1º da Lei Distrital nº 5.525/2015, regulamentada pelo Decreto Distrital nº 39.453/2018, serão desclassificadas as propostas que:</w:t>
      </w:r>
    </w:p>
    <w:p w:rsidR="009B323B" w:rsidRPr="000F7104" w:rsidRDefault="009B323B" w:rsidP="009B323B">
      <w:pPr>
        <w:pStyle w:val="Corponico"/>
        <w:spacing w:before="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.1.</w:t>
      </w:r>
      <w:r w:rsidRPr="000F7104">
        <w:rPr>
          <w:rFonts w:cs="Arial"/>
          <w:sz w:val="22"/>
          <w:szCs w:val="22"/>
        </w:rPr>
        <w:tab/>
        <w:t>contiverem vícios insanáveis;</w:t>
      </w:r>
    </w:p>
    <w:p w:rsidR="009B323B" w:rsidRPr="000F7104" w:rsidRDefault="009B323B" w:rsidP="009B323B">
      <w:pPr>
        <w:pStyle w:val="Corponico"/>
        <w:spacing w:before="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.2.</w:t>
      </w:r>
      <w:r w:rsidRPr="000F7104">
        <w:rPr>
          <w:rFonts w:cs="Arial"/>
          <w:sz w:val="22"/>
          <w:szCs w:val="22"/>
        </w:rPr>
        <w:tab/>
        <w:t>não obedecerem às especificações técnicas pormenorizadas no edital;</w:t>
      </w:r>
    </w:p>
    <w:p w:rsidR="009B323B" w:rsidRPr="000F7104" w:rsidRDefault="009B323B" w:rsidP="009B323B">
      <w:pPr>
        <w:pStyle w:val="Corponico"/>
        <w:spacing w:before="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.3.</w:t>
      </w:r>
      <w:r w:rsidRPr="000F7104">
        <w:rPr>
          <w:rFonts w:cs="Arial"/>
          <w:sz w:val="22"/>
          <w:szCs w:val="22"/>
        </w:rPr>
        <w:tab/>
        <w:t xml:space="preserve">não </w:t>
      </w:r>
      <w:r>
        <w:rPr>
          <w:rFonts w:cs="Arial"/>
          <w:sz w:val="22"/>
          <w:szCs w:val="22"/>
        </w:rPr>
        <w:t xml:space="preserve">estiverem em </w:t>
      </w:r>
      <w:r w:rsidRPr="00275303">
        <w:rPr>
          <w:rFonts w:cs="Arial"/>
          <w:sz w:val="22"/>
          <w:szCs w:val="22"/>
        </w:rPr>
        <w:t xml:space="preserve">conformidade com quaisquer outras </w:t>
      </w:r>
      <w:r w:rsidRPr="000F7104">
        <w:rPr>
          <w:rFonts w:cs="Arial"/>
          <w:sz w:val="22"/>
          <w:szCs w:val="22"/>
        </w:rPr>
        <w:t>exigências contidas neste ato convocatório, desde que insanável;</w:t>
      </w:r>
    </w:p>
    <w:p w:rsidR="009B323B" w:rsidRPr="009B323B" w:rsidRDefault="009B323B" w:rsidP="009B323B">
      <w:pPr>
        <w:widowControl w:val="0"/>
        <w:spacing w:before="120" w:line="360" w:lineRule="auto"/>
        <w:ind w:left="709"/>
      </w:pPr>
      <w:r w:rsidRPr="009B323B">
        <w:rPr>
          <w:rFonts w:cs="Arial"/>
          <w:sz w:val="22"/>
          <w:szCs w:val="22"/>
        </w:rPr>
        <w:t>10.1.4</w:t>
      </w:r>
      <w:r w:rsidRPr="009B323B">
        <w:rPr>
          <w:rFonts w:cs="Arial"/>
          <w:sz w:val="22"/>
          <w:szCs w:val="22"/>
        </w:rPr>
        <w:tab/>
        <w:t xml:space="preserve">apresentarem valor global superior ao estimado ou com preços manifestamente inexequíveis, assim considerados aqueles que não venham a ter a sua viabilidade </w:t>
      </w:r>
      <w:r w:rsidRPr="009B323B">
        <w:rPr>
          <w:rFonts w:cs="Arial"/>
          <w:sz w:val="22"/>
          <w:szCs w:val="22"/>
        </w:rPr>
        <w:lastRenderedPageBreak/>
        <w:t>demonstrada por meio de documentação comprobatória de que os custos são coerentes com os de mercado e que os coeficientes de produtividade são compatíveis com a execução do objeto.</w:t>
      </w:r>
    </w:p>
    <w:p w:rsidR="009B323B" w:rsidRPr="000F7104" w:rsidRDefault="009B323B" w:rsidP="009B323B">
      <w:pPr>
        <w:pStyle w:val="Corponico"/>
        <w:spacing w:before="120" w:line="360" w:lineRule="auto"/>
        <w:rPr>
          <w:rFonts w:cs="Arial"/>
          <w:sz w:val="22"/>
          <w:szCs w:val="22"/>
        </w:rPr>
      </w:pPr>
      <w:r>
        <w:rPr>
          <w:rFonts w:cs="Arial"/>
          <w:sz w:val="22"/>
          <w:szCs w:val="22"/>
        </w:rPr>
        <w:t>10</w:t>
      </w:r>
      <w:r w:rsidRPr="000F7104">
        <w:rPr>
          <w:rFonts w:cs="Arial"/>
          <w:sz w:val="22"/>
          <w:szCs w:val="22"/>
        </w:rPr>
        <w:t>.</w:t>
      </w:r>
      <w:r>
        <w:rPr>
          <w:rFonts w:cs="Arial"/>
          <w:sz w:val="22"/>
          <w:szCs w:val="22"/>
        </w:rPr>
        <w:t>2</w:t>
      </w:r>
      <w:r w:rsidRPr="000F7104">
        <w:rPr>
          <w:rFonts w:cs="Arial"/>
          <w:sz w:val="22"/>
          <w:szCs w:val="22"/>
        </w:rPr>
        <w:t>.</w:t>
      </w:r>
      <w:r w:rsidRPr="000F7104">
        <w:rPr>
          <w:rFonts w:cs="Arial"/>
          <w:sz w:val="22"/>
          <w:szCs w:val="22"/>
        </w:rPr>
        <w:tab/>
        <w:t>Os documentos que compõem a proposta do licitante melhor classificado somente serão disponibilizados para avaliação do pregoeiro e para acesso público após o encerramento do envio de lances.</w:t>
      </w:r>
    </w:p>
    <w:p w:rsidR="009B323B" w:rsidRPr="000F7104" w:rsidRDefault="009B323B" w:rsidP="009B323B">
      <w:pPr>
        <w:pStyle w:val="Corponico"/>
        <w:spacing w:before="120" w:line="360" w:lineRule="auto"/>
        <w:rPr>
          <w:rFonts w:cs="Arial"/>
          <w:sz w:val="22"/>
          <w:szCs w:val="22"/>
        </w:rPr>
      </w:pPr>
      <w:r>
        <w:rPr>
          <w:rFonts w:cs="Arial"/>
          <w:sz w:val="22"/>
          <w:szCs w:val="22"/>
        </w:rPr>
        <w:t>10</w:t>
      </w:r>
      <w:r w:rsidRPr="000F7104">
        <w:rPr>
          <w:rFonts w:cs="Arial"/>
          <w:sz w:val="22"/>
          <w:szCs w:val="22"/>
        </w:rPr>
        <w:t>.</w:t>
      </w:r>
      <w:r>
        <w:rPr>
          <w:rFonts w:cs="Arial"/>
          <w:sz w:val="22"/>
          <w:szCs w:val="22"/>
        </w:rPr>
        <w:t>3</w:t>
      </w:r>
      <w:r w:rsidRPr="000F7104">
        <w:rPr>
          <w:rFonts w:cs="Arial"/>
          <w:sz w:val="22"/>
          <w:szCs w:val="22"/>
        </w:rPr>
        <w:t>.</w:t>
      </w:r>
      <w:r w:rsidRPr="000F7104">
        <w:rPr>
          <w:rFonts w:cs="Arial"/>
          <w:sz w:val="22"/>
          <w:szCs w:val="22"/>
        </w:rPr>
        <w:tab/>
        <w:t>Os documentos complementares à proposta, quando necessários à confirmação daqueles exigidos no edital e já apresentados, serão encaminhados pelo licitante mais bem classificado após o encerramento do envio de lances.</w:t>
      </w:r>
    </w:p>
    <w:p w:rsidR="009B323B" w:rsidRPr="008274FB" w:rsidRDefault="009B323B" w:rsidP="009B323B">
      <w:pPr>
        <w:pStyle w:val="Corponico"/>
        <w:spacing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4</w:t>
      </w:r>
      <w:r w:rsidRPr="008274FB">
        <w:rPr>
          <w:rFonts w:cs="Arial"/>
          <w:sz w:val="22"/>
          <w:szCs w:val="22"/>
        </w:rPr>
        <w:tab/>
        <w:t xml:space="preserve">O licitante classificado provisoriamente em primeiro lugar, para o respectivo lote, deverá encaminhar, </w:t>
      </w:r>
      <w:r w:rsidRPr="006B7E9B">
        <w:rPr>
          <w:rFonts w:cs="Arial"/>
          <w:b/>
          <w:bCs/>
          <w:sz w:val="22"/>
          <w:szCs w:val="22"/>
        </w:rPr>
        <w:t>no prazo de 2 (duas) horas</w:t>
      </w:r>
      <w:r w:rsidRPr="008274FB">
        <w:rPr>
          <w:rFonts w:cs="Arial"/>
          <w:sz w:val="22"/>
          <w:szCs w:val="22"/>
        </w:rPr>
        <w:t xml:space="preserve">, </w:t>
      </w:r>
      <w:r>
        <w:rPr>
          <w:rFonts w:cs="Arial"/>
          <w:sz w:val="22"/>
          <w:szCs w:val="22"/>
        </w:rPr>
        <w:t>prorrogável nos termos do §2º do art. 130 d</w:t>
      </w:r>
      <w:r w:rsidR="00C90120">
        <w:rPr>
          <w:rFonts w:cs="Arial"/>
          <w:sz w:val="22"/>
          <w:szCs w:val="22"/>
        </w:rPr>
        <w:t>o Decreto Distrital n</w:t>
      </w:r>
      <w:r>
        <w:rPr>
          <w:rFonts w:cs="Arial"/>
          <w:sz w:val="22"/>
          <w:szCs w:val="22"/>
        </w:rPr>
        <w:t> </w:t>
      </w:r>
      <w:r w:rsidR="00C90120">
        <w:rPr>
          <w:rFonts w:cs="Arial"/>
          <w:sz w:val="22"/>
          <w:szCs w:val="22"/>
        </w:rPr>
        <w:t>44.330</w:t>
      </w:r>
      <w:r>
        <w:rPr>
          <w:rFonts w:cs="Arial"/>
          <w:sz w:val="22"/>
          <w:szCs w:val="22"/>
        </w:rPr>
        <w:t>/202</w:t>
      </w:r>
      <w:r w:rsidR="00C90120">
        <w:rPr>
          <w:rFonts w:cs="Arial"/>
          <w:sz w:val="22"/>
          <w:szCs w:val="22"/>
        </w:rPr>
        <w:t>3</w:t>
      </w:r>
      <w:r>
        <w:rPr>
          <w:rFonts w:cs="Arial"/>
          <w:sz w:val="22"/>
          <w:szCs w:val="22"/>
        </w:rPr>
        <w:t xml:space="preserve">, </w:t>
      </w:r>
      <w:r w:rsidRPr="008274FB">
        <w:rPr>
          <w:rFonts w:cs="Arial"/>
          <w:sz w:val="22"/>
          <w:szCs w:val="22"/>
        </w:rPr>
        <w:t xml:space="preserve">contado da solicitação do Pregoeiro, por meio da opção “Enviar Anexo” do sistema </w:t>
      </w:r>
      <w:r w:rsidR="005D6413">
        <w:rPr>
          <w:rFonts w:cs="Arial"/>
          <w:sz w:val="22"/>
          <w:szCs w:val="22"/>
        </w:rPr>
        <w:t>Compras.gov.br</w:t>
      </w:r>
      <w:r w:rsidRPr="008274FB">
        <w:rPr>
          <w:rFonts w:cs="Arial"/>
          <w:sz w:val="22"/>
          <w:szCs w:val="22"/>
        </w:rPr>
        <w:t xml:space="preserve">, a proposta de preço adequada ao último lance, preferencialmente preenchida na forma do </w:t>
      </w:r>
      <w:r w:rsidRPr="009B323B">
        <w:rPr>
          <w:rFonts w:cs="Arial"/>
          <w:sz w:val="22"/>
          <w:szCs w:val="22"/>
        </w:rPr>
        <w:t>Anexo VII – Modelo de Planilhas de Composição de Custos e Formação de Preços dos Serviços para a Propostas de Preços</w:t>
      </w:r>
      <w:r w:rsidRPr="008274FB">
        <w:rPr>
          <w:rFonts w:cs="Arial"/>
          <w:sz w:val="22"/>
          <w:szCs w:val="22"/>
        </w:rPr>
        <w:t>, juntamente com</w:t>
      </w:r>
      <w:r>
        <w:rPr>
          <w:rFonts w:cs="Arial"/>
          <w:sz w:val="22"/>
          <w:szCs w:val="22"/>
        </w:rPr>
        <w:t>:</w:t>
      </w:r>
    </w:p>
    <w:p w:rsidR="009B323B" w:rsidRPr="008274FB" w:rsidRDefault="009B323B" w:rsidP="009B323B">
      <w:pPr>
        <w:pStyle w:val="Corponico"/>
        <w:spacing w:after="120" w:line="360" w:lineRule="auto"/>
        <w:ind w:left="851"/>
        <w:rPr>
          <w:rFonts w:cs="Arial"/>
          <w:sz w:val="22"/>
          <w:szCs w:val="22"/>
        </w:rPr>
      </w:pPr>
      <w:r>
        <w:rPr>
          <w:rFonts w:cs="Arial"/>
          <w:sz w:val="22"/>
          <w:szCs w:val="22"/>
        </w:rPr>
        <w:t>10</w:t>
      </w:r>
      <w:r w:rsidRPr="008274FB">
        <w:rPr>
          <w:rFonts w:cs="Arial"/>
          <w:sz w:val="22"/>
          <w:szCs w:val="22"/>
        </w:rPr>
        <w:t>.</w:t>
      </w:r>
      <w:r>
        <w:rPr>
          <w:rFonts w:cs="Arial"/>
          <w:sz w:val="22"/>
          <w:szCs w:val="22"/>
        </w:rPr>
        <w:t>4</w:t>
      </w:r>
      <w:r w:rsidRPr="008274FB">
        <w:rPr>
          <w:rFonts w:cs="Arial"/>
          <w:sz w:val="22"/>
          <w:szCs w:val="22"/>
        </w:rPr>
        <w:t>.1</w:t>
      </w:r>
      <w:r w:rsidRPr="008274FB">
        <w:rPr>
          <w:rFonts w:cs="Arial"/>
          <w:sz w:val="22"/>
          <w:szCs w:val="22"/>
        </w:rPr>
        <w:tab/>
        <w:t>a declaração de que atende aos requisitos previstos no art. 2º da Lei Distrital nº 4.770, de 22 de fevereiro de 2012, se for o caso;</w:t>
      </w:r>
    </w:p>
    <w:p w:rsidR="009B323B" w:rsidRPr="008274FB" w:rsidRDefault="009B323B" w:rsidP="009B323B">
      <w:pPr>
        <w:pStyle w:val="Corponico"/>
        <w:spacing w:after="120" w:line="360" w:lineRule="auto"/>
        <w:ind w:left="851"/>
        <w:rPr>
          <w:rFonts w:cs="Arial"/>
          <w:sz w:val="22"/>
          <w:szCs w:val="22"/>
        </w:rPr>
      </w:pPr>
      <w:r>
        <w:rPr>
          <w:rFonts w:cs="Arial"/>
          <w:sz w:val="22"/>
          <w:szCs w:val="22"/>
        </w:rPr>
        <w:t>10</w:t>
      </w:r>
      <w:r w:rsidRPr="008274FB">
        <w:rPr>
          <w:rFonts w:cs="Arial"/>
          <w:sz w:val="22"/>
          <w:szCs w:val="22"/>
        </w:rPr>
        <w:t>.</w:t>
      </w:r>
      <w:r>
        <w:rPr>
          <w:rFonts w:cs="Arial"/>
          <w:sz w:val="22"/>
          <w:szCs w:val="22"/>
        </w:rPr>
        <w:t>4</w:t>
      </w:r>
      <w:r w:rsidRPr="008274FB">
        <w:rPr>
          <w:rFonts w:cs="Arial"/>
          <w:sz w:val="22"/>
          <w:szCs w:val="22"/>
        </w:rPr>
        <w:t>.2</w:t>
      </w:r>
      <w:r w:rsidRPr="008274FB">
        <w:rPr>
          <w:rFonts w:cs="Arial"/>
          <w:sz w:val="22"/>
          <w:szCs w:val="22"/>
        </w:rPr>
        <w:tab/>
        <w:t xml:space="preserve">a declaração de que atende à exigência de reserva de vagas em seus cargos para pessoas com deficiência e para reabilitados da Previdência Social, referida no art. 93 da Lei nº 8.213/1991, caso a licitante possua 100 (cem) ou mais empregados, e/ou </w:t>
      </w:r>
      <w:r>
        <w:rPr>
          <w:rFonts w:cs="Arial"/>
          <w:sz w:val="22"/>
          <w:szCs w:val="22"/>
        </w:rPr>
        <w:t>esteja re</w:t>
      </w:r>
      <w:r w:rsidRPr="008274FB">
        <w:rPr>
          <w:rFonts w:cs="Arial"/>
          <w:sz w:val="22"/>
          <w:szCs w:val="22"/>
        </w:rPr>
        <w:t>ferida em normas específicas a que estiver submetida (art. 63, IV, da Lei nº</w:t>
      </w:r>
      <w:r>
        <w:rPr>
          <w:rFonts w:cs="Arial"/>
          <w:sz w:val="22"/>
          <w:szCs w:val="22"/>
        </w:rPr>
        <w:t> </w:t>
      </w:r>
      <w:r w:rsidRPr="008274FB">
        <w:rPr>
          <w:rFonts w:cs="Arial"/>
          <w:sz w:val="22"/>
          <w:szCs w:val="22"/>
        </w:rPr>
        <w:t>14.133/2021);</w:t>
      </w:r>
    </w:p>
    <w:p w:rsidR="009B323B" w:rsidRPr="008274FB" w:rsidRDefault="009B323B" w:rsidP="009B323B">
      <w:pPr>
        <w:pStyle w:val="Corponico"/>
        <w:spacing w:after="120" w:line="360" w:lineRule="auto"/>
        <w:ind w:left="851"/>
        <w:rPr>
          <w:rFonts w:cs="Arial"/>
          <w:sz w:val="22"/>
          <w:szCs w:val="22"/>
        </w:rPr>
      </w:pPr>
      <w:r>
        <w:rPr>
          <w:rFonts w:cs="Arial"/>
          <w:sz w:val="22"/>
          <w:szCs w:val="22"/>
        </w:rPr>
        <w:t>10</w:t>
      </w:r>
      <w:r w:rsidRPr="008274FB">
        <w:rPr>
          <w:rFonts w:cs="Arial"/>
          <w:sz w:val="22"/>
          <w:szCs w:val="22"/>
        </w:rPr>
        <w:t>.</w:t>
      </w:r>
      <w:r>
        <w:rPr>
          <w:rFonts w:cs="Arial"/>
          <w:sz w:val="22"/>
          <w:szCs w:val="22"/>
        </w:rPr>
        <w:t>4</w:t>
      </w:r>
      <w:r w:rsidRPr="008274FB">
        <w:rPr>
          <w:rFonts w:cs="Arial"/>
          <w:sz w:val="22"/>
          <w:szCs w:val="22"/>
        </w:rPr>
        <w:t>.3.</w:t>
      </w:r>
      <w:r w:rsidRPr="008274FB">
        <w:rPr>
          <w:rFonts w:cs="Arial"/>
          <w:sz w:val="22"/>
          <w:szCs w:val="22"/>
        </w:rPr>
        <w:tab/>
        <w:t>a documentação complementar relativa à habilitação (Cap</w:t>
      </w:r>
      <w:r>
        <w:rPr>
          <w:rFonts w:cs="Arial"/>
          <w:sz w:val="22"/>
          <w:szCs w:val="22"/>
        </w:rPr>
        <w:t>í</w:t>
      </w:r>
      <w:r w:rsidRPr="008274FB">
        <w:rPr>
          <w:rFonts w:cs="Arial"/>
          <w:sz w:val="22"/>
          <w:szCs w:val="22"/>
        </w:rPr>
        <w:t>tulo X</w:t>
      </w:r>
      <w:r>
        <w:rPr>
          <w:rFonts w:cs="Arial"/>
          <w:sz w:val="22"/>
          <w:szCs w:val="22"/>
        </w:rPr>
        <w:t>II</w:t>
      </w:r>
      <w:r w:rsidRPr="008274FB">
        <w:rPr>
          <w:rFonts w:cs="Arial"/>
          <w:sz w:val="22"/>
          <w:szCs w:val="22"/>
        </w:rPr>
        <w:t>)</w:t>
      </w:r>
      <w:r>
        <w:rPr>
          <w:rFonts w:cs="Arial"/>
          <w:sz w:val="22"/>
          <w:szCs w:val="22"/>
        </w:rPr>
        <w:t>;</w:t>
      </w:r>
    </w:p>
    <w:p w:rsidR="009B323B" w:rsidRPr="008274FB" w:rsidRDefault="009B323B" w:rsidP="009B323B">
      <w:pPr>
        <w:pStyle w:val="Corponico"/>
        <w:spacing w:after="120" w:line="360" w:lineRule="auto"/>
        <w:rPr>
          <w:rFonts w:cs="Arial"/>
          <w:sz w:val="22"/>
          <w:szCs w:val="22"/>
        </w:rPr>
      </w:pPr>
      <w:r w:rsidRPr="008274FB">
        <w:rPr>
          <w:rFonts w:cs="Arial"/>
          <w:sz w:val="22"/>
          <w:szCs w:val="22"/>
        </w:rPr>
        <w:t>observando-se, ainda, o disposto no item 5.1.1.1 deste Instrumento.</w:t>
      </w:r>
    </w:p>
    <w:p w:rsidR="009B323B" w:rsidRPr="008274FB" w:rsidRDefault="009B323B" w:rsidP="009B323B">
      <w:pPr>
        <w:pStyle w:val="Corponico"/>
        <w:spacing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5</w:t>
      </w:r>
      <w:r w:rsidRPr="008274FB">
        <w:rPr>
          <w:rFonts w:cs="Arial"/>
          <w:sz w:val="22"/>
          <w:szCs w:val="22"/>
        </w:rPr>
        <w:t>.</w:t>
      </w:r>
      <w:r w:rsidRPr="008274FB">
        <w:rPr>
          <w:rFonts w:cs="Arial"/>
          <w:sz w:val="22"/>
          <w:szCs w:val="22"/>
        </w:rPr>
        <w:tab/>
        <w:t>O Pregoeiro examinará a proposta classificada em primeiro lugar quanto à compatibilidade do preço em relação ao estimado para contratação e verificará a habilitação do licitante conforme as disposições do Edital.</w:t>
      </w:r>
    </w:p>
    <w:p w:rsidR="009B323B" w:rsidRPr="008274FB" w:rsidRDefault="009B323B" w:rsidP="009B323B">
      <w:pPr>
        <w:pStyle w:val="Corponico"/>
        <w:spacing w:after="120" w:line="360" w:lineRule="auto"/>
        <w:rPr>
          <w:rFonts w:cs="Arial"/>
          <w:sz w:val="22"/>
          <w:szCs w:val="22"/>
        </w:rPr>
      </w:pPr>
      <w:r>
        <w:rPr>
          <w:rFonts w:cs="Arial"/>
          <w:sz w:val="22"/>
          <w:szCs w:val="22"/>
        </w:rPr>
        <w:lastRenderedPageBreak/>
        <w:t>10</w:t>
      </w:r>
      <w:r w:rsidRPr="008274FB">
        <w:rPr>
          <w:rFonts w:cs="Arial"/>
          <w:sz w:val="22"/>
          <w:szCs w:val="22"/>
        </w:rPr>
        <w:t>.</w:t>
      </w:r>
      <w:r>
        <w:rPr>
          <w:rFonts w:cs="Arial"/>
          <w:sz w:val="22"/>
          <w:szCs w:val="22"/>
        </w:rPr>
        <w:t>6</w:t>
      </w:r>
      <w:r w:rsidRPr="008274FB">
        <w:rPr>
          <w:rFonts w:cs="Arial"/>
          <w:sz w:val="22"/>
          <w:szCs w:val="22"/>
        </w:rPr>
        <w:t>.</w:t>
      </w:r>
      <w:r w:rsidRPr="008274FB">
        <w:rPr>
          <w:rFonts w:cs="Arial"/>
          <w:sz w:val="22"/>
          <w:szCs w:val="22"/>
        </w:rPr>
        <w:tab/>
        <w:t xml:space="preserve">Havendo necessidade de envio de documentos complementares após o julgamento da proposta, esses deverão ser encaminhados na forma do item </w:t>
      </w:r>
      <w:r>
        <w:rPr>
          <w:rFonts w:cs="Arial"/>
          <w:sz w:val="22"/>
          <w:szCs w:val="22"/>
        </w:rPr>
        <w:t>10</w:t>
      </w:r>
      <w:r w:rsidRPr="008274FB">
        <w:rPr>
          <w:rFonts w:cs="Arial"/>
          <w:sz w:val="22"/>
          <w:szCs w:val="22"/>
        </w:rPr>
        <w:t>.</w:t>
      </w:r>
      <w:r>
        <w:rPr>
          <w:rFonts w:cs="Arial"/>
          <w:sz w:val="22"/>
          <w:szCs w:val="22"/>
        </w:rPr>
        <w:t>4</w:t>
      </w:r>
      <w:r w:rsidRPr="008274FB">
        <w:rPr>
          <w:rFonts w:cs="Arial"/>
          <w:sz w:val="22"/>
          <w:szCs w:val="22"/>
        </w:rPr>
        <w:t>.</w:t>
      </w:r>
    </w:p>
    <w:p w:rsidR="009B323B" w:rsidRPr="008274FB" w:rsidRDefault="009B323B" w:rsidP="009B323B">
      <w:pPr>
        <w:pStyle w:val="Corponico"/>
        <w:spacing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7</w:t>
      </w:r>
      <w:r w:rsidRPr="008274FB">
        <w:rPr>
          <w:rFonts w:cs="Arial"/>
          <w:sz w:val="22"/>
          <w:szCs w:val="22"/>
        </w:rPr>
        <w:t>.</w:t>
      </w:r>
      <w:r w:rsidRPr="008274FB">
        <w:rPr>
          <w:rFonts w:cs="Arial"/>
          <w:sz w:val="22"/>
          <w:szCs w:val="22"/>
        </w:rPr>
        <w:tab/>
        <w:t>Para efeito do julgamento da proposta, o Pregoeiro poderá sanar erros ou falhas relativas aos documentos, desde que não alterem suas substâncias e sua validade jurídica, mediante despacho fundamentado, registrado em ata e acessível a todos, atribuindo-lhes validade e eficácia para fins de habilitação e classificação.</w:t>
      </w:r>
    </w:p>
    <w:p w:rsidR="009B323B" w:rsidRPr="008274FB" w:rsidRDefault="009B323B" w:rsidP="009B323B">
      <w:pPr>
        <w:pStyle w:val="Corponico"/>
        <w:spacing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8</w:t>
      </w:r>
      <w:r w:rsidRPr="008274FB">
        <w:rPr>
          <w:rFonts w:cs="Arial"/>
          <w:sz w:val="22"/>
          <w:szCs w:val="22"/>
        </w:rPr>
        <w:t>.</w:t>
      </w:r>
      <w:r w:rsidRPr="008274FB">
        <w:rPr>
          <w:rFonts w:cs="Arial"/>
          <w:sz w:val="22"/>
          <w:szCs w:val="22"/>
        </w:rPr>
        <w:tab/>
        <w:t xml:space="preserve">Em caráter de diligência, os documentos remetidos por meio da opção “Enviar Anexo” do sistema </w:t>
      </w:r>
      <w:r w:rsidR="005D6413">
        <w:rPr>
          <w:rFonts w:cs="Arial"/>
          <w:sz w:val="22"/>
          <w:szCs w:val="22"/>
        </w:rPr>
        <w:t>Compras.gov.br</w:t>
      </w:r>
      <w:r w:rsidRPr="008274FB">
        <w:rPr>
          <w:rFonts w:cs="Arial"/>
          <w:sz w:val="22"/>
          <w:szCs w:val="22"/>
        </w:rPr>
        <w:t xml:space="preserve"> poderão ser solicitados em original ou por cópia autenticada, a qualquer momento. Nesse caso, os documentos deverão ser encaminhados, no prazo estabelecido pelo Pregoeiro, ao Serviço de Licitação do Tribunal de Contas do Distrito Federal, localizado no 2º Andar do Edifício Anexo do TCDF, Edifício Palácio Costa e Silva, CEP 70075-901, Brasília/DF.</w:t>
      </w:r>
    </w:p>
    <w:p w:rsidR="009B323B" w:rsidRPr="008274FB" w:rsidRDefault="009B323B" w:rsidP="009B323B">
      <w:pPr>
        <w:pStyle w:val="Corponico"/>
        <w:spacing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9</w:t>
      </w:r>
      <w:r w:rsidRPr="008274FB">
        <w:rPr>
          <w:rFonts w:cs="Arial"/>
          <w:sz w:val="22"/>
          <w:szCs w:val="22"/>
        </w:rPr>
        <w:t>.</w:t>
      </w:r>
      <w:r w:rsidRPr="008274FB">
        <w:rPr>
          <w:rFonts w:cs="Arial"/>
          <w:sz w:val="22"/>
          <w:szCs w:val="22"/>
        </w:rPr>
        <w:tab/>
        <w:t xml:space="preserve">Havendo a necessidade de suspensão da sessão pública para a realização de diligências, com vistas ao saneamento de que trata o item </w:t>
      </w:r>
      <w:r>
        <w:rPr>
          <w:rFonts w:cs="Arial"/>
          <w:sz w:val="22"/>
          <w:szCs w:val="22"/>
        </w:rPr>
        <w:t>10</w:t>
      </w:r>
      <w:r w:rsidRPr="008274FB">
        <w:rPr>
          <w:rFonts w:cs="Arial"/>
          <w:sz w:val="22"/>
          <w:szCs w:val="22"/>
        </w:rPr>
        <w:t>.</w:t>
      </w:r>
      <w:r>
        <w:rPr>
          <w:rFonts w:cs="Arial"/>
          <w:sz w:val="22"/>
          <w:szCs w:val="22"/>
        </w:rPr>
        <w:t>7</w:t>
      </w:r>
      <w:r w:rsidRPr="008274FB">
        <w:rPr>
          <w:rFonts w:cs="Arial"/>
          <w:sz w:val="22"/>
          <w:szCs w:val="22"/>
        </w:rPr>
        <w:t xml:space="preserve"> ou o recebimento dos documentos solicitados na forma do item </w:t>
      </w:r>
      <w:r>
        <w:rPr>
          <w:rFonts w:cs="Arial"/>
          <w:sz w:val="22"/>
          <w:szCs w:val="22"/>
        </w:rPr>
        <w:t>10</w:t>
      </w:r>
      <w:r w:rsidRPr="008274FB">
        <w:rPr>
          <w:rFonts w:cs="Arial"/>
          <w:sz w:val="22"/>
          <w:szCs w:val="22"/>
        </w:rPr>
        <w:t>.</w:t>
      </w:r>
      <w:r>
        <w:rPr>
          <w:rFonts w:cs="Arial"/>
          <w:sz w:val="22"/>
          <w:szCs w:val="22"/>
        </w:rPr>
        <w:t>8</w:t>
      </w:r>
      <w:r w:rsidRPr="008274FB">
        <w:rPr>
          <w:rFonts w:cs="Arial"/>
          <w:sz w:val="22"/>
          <w:szCs w:val="22"/>
        </w:rPr>
        <w:t>, a sessão pública somente será reiniciada após aviso prévio no Sistema Eletrônico com, no mínimo, 24 (vinte e quatro) horas de antecedência, com registro em ata.</w:t>
      </w:r>
    </w:p>
    <w:p w:rsidR="009B323B" w:rsidRPr="008274FB" w:rsidRDefault="009B323B" w:rsidP="009B323B">
      <w:pPr>
        <w:pStyle w:val="Corponico"/>
        <w:spacing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10</w:t>
      </w:r>
      <w:r w:rsidRPr="008274FB">
        <w:rPr>
          <w:rFonts w:cs="Arial"/>
          <w:sz w:val="22"/>
          <w:szCs w:val="22"/>
        </w:rPr>
        <w:t>.</w:t>
      </w:r>
      <w:r w:rsidRPr="008274FB">
        <w:rPr>
          <w:rFonts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rsidR="009B323B" w:rsidRPr="008274FB" w:rsidRDefault="009B323B" w:rsidP="009B323B">
      <w:pPr>
        <w:pStyle w:val="Corponico"/>
        <w:spacing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11</w:t>
      </w:r>
      <w:r w:rsidRPr="008274FB">
        <w:rPr>
          <w:rFonts w:cs="Arial"/>
          <w:sz w:val="22"/>
          <w:szCs w:val="22"/>
        </w:rPr>
        <w:t>.</w:t>
      </w:r>
      <w:r w:rsidRPr="008274FB">
        <w:rPr>
          <w:rFonts w:cs="Arial"/>
          <w:sz w:val="22"/>
          <w:szCs w:val="22"/>
        </w:rPr>
        <w:tab/>
        <w:t>O licitante que abandonar o certame, deixando de enviar a documentação indicada neste Capítulo, será desclassificado e sujeitar-se-á às sanções previstas neste Edital.</w:t>
      </w:r>
    </w:p>
    <w:p w:rsidR="009B323B" w:rsidRPr="008274FB" w:rsidRDefault="009B323B" w:rsidP="009B323B">
      <w:pPr>
        <w:pStyle w:val="Corponico"/>
        <w:spacing w:after="120" w:line="360" w:lineRule="auto"/>
        <w:rPr>
          <w:rFonts w:cs="Arial"/>
          <w:sz w:val="22"/>
          <w:szCs w:val="22"/>
        </w:rPr>
      </w:pPr>
      <w:r w:rsidRPr="00C75329">
        <w:rPr>
          <w:rFonts w:cs="Arial"/>
          <w:sz w:val="22"/>
          <w:szCs w:val="22"/>
        </w:rPr>
        <w:t>1</w:t>
      </w:r>
      <w:r>
        <w:rPr>
          <w:rFonts w:cs="Arial"/>
          <w:sz w:val="22"/>
          <w:szCs w:val="22"/>
        </w:rPr>
        <w:t>0</w:t>
      </w:r>
      <w:r w:rsidRPr="00C75329">
        <w:rPr>
          <w:rFonts w:cs="Arial"/>
          <w:sz w:val="22"/>
          <w:szCs w:val="22"/>
        </w:rPr>
        <w:t>.1</w:t>
      </w:r>
      <w:r>
        <w:rPr>
          <w:rFonts w:cs="Arial"/>
          <w:sz w:val="22"/>
          <w:szCs w:val="22"/>
        </w:rPr>
        <w:t>2</w:t>
      </w:r>
      <w:r w:rsidRPr="00C75329">
        <w:rPr>
          <w:rFonts w:cs="Arial"/>
          <w:sz w:val="22"/>
          <w:szCs w:val="22"/>
        </w:rPr>
        <w:t>.</w:t>
      </w:r>
      <w:r w:rsidRPr="00C75329">
        <w:rPr>
          <w:rFonts w:cs="Arial"/>
          <w:sz w:val="22"/>
          <w:szCs w:val="22"/>
        </w:rPr>
        <w:tab/>
        <w:t>Se a proposta não for aceitável ou se o licitante não atender às exigências de habilitação, o Pregoeiro examinará as ofertas subsequentes e a qualificação dos licitantes, na ordem de classificação, e assim sucessivamente, até a apuração de uma que atenda a este Edital</w:t>
      </w:r>
      <w:r>
        <w:rPr>
          <w:rFonts w:cs="Arial"/>
          <w:sz w:val="22"/>
          <w:szCs w:val="22"/>
        </w:rPr>
        <w:t xml:space="preserve"> </w:t>
      </w:r>
      <w:r w:rsidRPr="008274FB">
        <w:rPr>
          <w:rFonts w:cs="Arial"/>
          <w:sz w:val="22"/>
          <w:szCs w:val="22"/>
        </w:rPr>
        <w:t>e seus anexos.</w:t>
      </w:r>
    </w:p>
    <w:p w:rsidR="009B323B" w:rsidRPr="009C708F" w:rsidRDefault="009B323B" w:rsidP="009B323B">
      <w:pPr>
        <w:pStyle w:val="Corponico"/>
        <w:spacing w:after="120" w:line="360" w:lineRule="auto"/>
        <w:rPr>
          <w:rFonts w:cs="Arial"/>
          <w:sz w:val="22"/>
          <w:szCs w:val="22"/>
        </w:rPr>
      </w:pPr>
      <w:r w:rsidRPr="009C708F">
        <w:rPr>
          <w:rFonts w:cs="Arial"/>
          <w:sz w:val="22"/>
          <w:szCs w:val="22"/>
        </w:rPr>
        <w:t>1</w:t>
      </w:r>
      <w:r>
        <w:rPr>
          <w:rFonts w:cs="Arial"/>
          <w:sz w:val="22"/>
          <w:szCs w:val="22"/>
        </w:rPr>
        <w:t>0</w:t>
      </w:r>
      <w:r w:rsidRPr="009C708F">
        <w:rPr>
          <w:rFonts w:cs="Arial"/>
          <w:sz w:val="22"/>
          <w:szCs w:val="22"/>
        </w:rPr>
        <w:t>.1</w:t>
      </w:r>
      <w:r>
        <w:rPr>
          <w:rFonts w:cs="Arial"/>
          <w:sz w:val="22"/>
          <w:szCs w:val="22"/>
        </w:rPr>
        <w:t>3.</w:t>
      </w:r>
      <w:r w:rsidRPr="009C708F">
        <w:rPr>
          <w:rFonts w:cs="Arial"/>
          <w:sz w:val="22"/>
          <w:szCs w:val="22"/>
        </w:rPr>
        <w:tab/>
        <w:t>O Pregoeiro encaminhará, pelo Sistema Eletrônico, contraproposta ao licitante que tenha apresentado lance mais vantajoso, para que seja obtida melhor proposta, observado o critério de julgamento e o valor estimado para a contratação, não sendo admitida negociação de condições diferentes daquelas previstas no Edital.</w:t>
      </w:r>
    </w:p>
    <w:p w:rsidR="009B323B" w:rsidRDefault="009B323B" w:rsidP="009B323B">
      <w:pPr>
        <w:pStyle w:val="Corponico"/>
        <w:spacing w:after="120" w:line="360" w:lineRule="auto"/>
        <w:rPr>
          <w:rFonts w:cs="Arial"/>
          <w:sz w:val="22"/>
          <w:szCs w:val="22"/>
        </w:rPr>
      </w:pPr>
      <w:r w:rsidRPr="009C708F">
        <w:rPr>
          <w:rFonts w:cs="Arial"/>
          <w:sz w:val="22"/>
          <w:szCs w:val="22"/>
        </w:rPr>
        <w:lastRenderedPageBreak/>
        <w:t>1</w:t>
      </w:r>
      <w:r>
        <w:rPr>
          <w:rFonts w:cs="Arial"/>
          <w:sz w:val="22"/>
          <w:szCs w:val="22"/>
        </w:rPr>
        <w:t>0</w:t>
      </w:r>
      <w:r w:rsidRPr="009C708F">
        <w:rPr>
          <w:rFonts w:cs="Arial"/>
          <w:sz w:val="22"/>
          <w:szCs w:val="22"/>
        </w:rPr>
        <w:t>.</w:t>
      </w:r>
      <w:r>
        <w:rPr>
          <w:rFonts w:cs="Arial"/>
          <w:sz w:val="22"/>
          <w:szCs w:val="22"/>
        </w:rPr>
        <w:t>14</w:t>
      </w:r>
      <w:r w:rsidRPr="009C708F">
        <w:rPr>
          <w:rFonts w:cs="Arial"/>
          <w:sz w:val="22"/>
          <w:szCs w:val="22"/>
        </w:rPr>
        <w:t>.</w:t>
      </w:r>
      <w:r w:rsidRPr="009C708F">
        <w:rPr>
          <w:rFonts w:cs="Arial"/>
          <w:sz w:val="22"/>
          <w:szCs w:val="22"/>
        </w:rPr>
        <w:tab/>
        <w:t>A negociação será realizada por meio do sistema, podendo ser acompanhada pelos demais licitantes.</w:t>
      </w:r>
    </w:p>
    <w:p w:rsidR="009B323B" w:rsidRPr="008274FB" w:rsidRDefault="009B323B" w:rsidP="009B323B">
      <w:pPr>
        <w:pStyle w:val="Corponico"/>
        <w:spacing w:after="120" w:line="360" w:lineRule="auto"/>
        <w:rPr>
          <w:rFonts w:cs="Arial"/>
          <w:sz w:val="22"/>
          <w:szCs w:val="22"/>
        </w:rPr>
      </w:pPr>
      <w:r>
        <w:rPr>
          <w:rFonts w:cs="Arial"/>
          <w:sz w:val="22"/>
          <w:szCs w:val="22"/>
        </w:rPr>
        <w:t>10</w:t>
      </w:r>
      <w:r w:rsidRPr="008274FB">
        <w:rPr>
          <w:rFonts w:cs="Arial"/>
          <w:sz w:val="22"/>
          <w:szCs w:val="22"/>
        </w:rPr>
        <w:t>.1</w:t>
      </w:r>
      <w:r>
        <w:rPr>
          <w:rFonts w:cs="Arial"/>
          <w:sz w:val="22"/>
          <w:szCs w:val="22"/>
        </w:rPr>
        <w:t>5</w:t>
      </w:r>
      <w:r w:rsidRPr="008274FB">
        <w:rPr>
          <w:rFonts w:cs="Arial"/>
          <w:sz w:val="22"/>
          <w:szCs w:val="22"/>
        </w:rPr>
        <w:t>.</w:t>
      </w:r>
      <w:r w:rsidRPr="008274FB">
        <w:rPr>
          <w:rFonts w:cs="Arial"/>
          <w:sz w:val="22"/>
          <w:szCs w:val="22"/>
        </w:rPr>
        <w:tab/>
        <w:t>Constatado o atendimento às exigências fixadas no Edital, o licitante com proposta de MENOR PREÇO</w:t>
      </w:r>
      <w:r w:rsidRPr="009B323B">
        <w:rPr>
          <w:rFonts w:cs="Arial"/>
          <w:sz w:val="22"/>
          <w:szCs w:val="22"/>
        </w:rPr>
        <w:t xml:space="preserve"> TOTAL será declarado vencedor, ressalvada a eventual necessidade de apresentação de amostra, restando pendente, ainda, a verificação dos documentos de habilitação.</w:t>
      </w:r>
    </w:p>
    <w:p w:rsidR="009B323B" w:rsidRPr="008274FB" w:rsidRDefault="009B323B" w:rsidP="009B323B">
      <w:pPr>
        <w:pStyle w:val="Corponico"/>
        <w:spacing w:after="120" w:line="360" w:lineRule="auto"/>
        <w:rPr>
          <w:rFonts w:cs="Arial"/>
          <w:sz w:val="22"/>
          <w:szCs w:val="22"/>
        </w:rPr>
      </w:pPr>
    </w:p>
    <w:p w:rsidR="009B323B" w:rsidRPr="009B323B" w:rsidRDefault="009B323B" w:rsidP="009B323B">
      <w:pPr>
        <w:pStyle w:val="Corponico"/>
        <w:spacing w:after="120" w:line="360" w:lineRule="auto"/>
        <w:jc w:val="center"/>
        <w:rPr>
          <w:rFonts w:cs="Arial"/>
          <w:b/>
          <w:bCs/>
          <w:sz w:val="22"/>
          <w:szCs w:val="22"/>
        </w:rPr>
      </w:pPr>
      <w:r w:rsidRPr="009B323B">
        <w:rPr>
          <w:rFonts w:cs="Arial"/>
          <w:b/>
          <w:bCs/>
          <w:sz w:val="22"/>
          <w:szCs w:val="22"/>
        </w:rPr>
        <w:t>CAPÍTULO XI – DA AMOSTRA</w:t>
      </w:r>
    </w:p>
    <w:p w:rsidR="009B323B" w:rsidRPr="009B323B" w:rsidRDefault="009B323B" w:rsidP="009B323B">
      <w:pPr>
        <w:pStyle w:val="Corpodetexto"/>
        <w:spacing w:line="360" w:lineRule="auto"/>
      </w:pPr>
      <w:r w:rsidRPr="009B323B">
        <w:rPr>
          <w:rFonts w:cs="Arial"/>
          <w:sz w:val="22"/>
          <w:szCs w:val="22"/>
        </w:rPr>
        <w:t>11.1</w:t>
      </w:r>
      <w:r w:rsidRPr="009B323B">
        <w:rPr>
          <w:rFonts w:cs="Arial"/>
          <w:sz w:val="22"/>
          <w:szCs w:val="22"/>
        </w:rPr>
        <w:tab/>
        <w:t>Não se exigirá demonstração dos serviços/produtos ofertados.</w:t>
      </w:r>
    </w:p>
    <w:p w:rsidR="005B649B" w:rsidRPr="004E6455" w:rsidRDefault="005B649B" w:rsidP="004E6455">
      <w:pPr>
        <w:pStyle w:val="NormalWeb"/>
        <w:spacing w:before="120" w:after="120" w:line="360" w:lineRule="auto"/>
        <w:rPr>
          <w:rFonts w:cs="Arial"/>
          <w:sz w:val="22"/>
          <w:szCs w:val="22"/>
        </w:rPr>
      </w:pPr>
    </w:p>
    <w:p w:rsidR="005B649B" w:rsidRDefault="00706227" w:rsidP="004E6455">
      <w:pPr>
        <w:pStyle w:val="Cap"/>
        <w:spacing w:before="120" w:after="120" w:line="360" w:lineRule="auto"/>
        <w:ind w:left="703"/>
        <w:rPr>
          <w:rFonts w:cs="Arial"/>
          <w:sz w:val="22"/>
          <w:szCs w:val="22"/>
        </w:rPr>
      </w:pPr>
      <w:r w:rsidRPr="004E6455">
        <w:rPr>
          <w:rFonts w:cs="Arial"/>
          <w:sz w:val="22"/>
          <w:szCs w:val="22"/>
        </w:rPr>
        <w:t xml:space="preserve">capítulo </w:t>
      </w:r>
      <w:r w:rsidR="00FA284C">
        <w:rPr>
          <w:rFonts w:cs="Arial"/>
          <w:sz w:val="22"/>
          <w:szCs w:val="22"/>
        </w:rPr>
        <w:t>XII</w:t>
      </w:r>
      <w:r w:rsidR="005B649B" w:rsidRPr="004E6455">
        <w:rPr>
          <w:rFonts w:cs="Arial"/>
          <w:sz w:val="22"/>
          <w:szCs w:val="22"/>
        </w:rPr>
        <w:t xml:space="preserve"> – DA HABILITAÇÃO</w:t>
      </w:r>
    </w:p>
    <w:p w:rsidR="00FA284C" w:rsidRDefault="00FA284C" w:rsidP="00FA284C">
      <w:pPr>
        <w:pStyle w:val="Corponico"/>
        <w:spacing w:after="120" w:line="360" w:lineRule="auto"/>
        <w:rPr>
          <w:rFonts w:cs="Arial"/>
          <w:sz w:val="22"/>
          <w:szCs w:val="22"/>
        </w:rPr>
      </w:pPr>
      <w:r w:rsidRPr="008274FB">
        <w:rPr>
          <w:rFonts w:cs="Arial"/>
          <w:sz w:val="22"/>
          <w:szCs w:val="22"/>
        </w:rPr>
        <w:t>1</w:t>
      </w:r>
      <w:r>
        <w:rPr>
          <w:rFonts w:cs="Arial"/>
          <w:sz w:val="22"/>
          <w:szCs w:val="22"/>
        </w:rPr>
        <w:t>2</w:t>
      </w:r>
      <w:r w:rsidRPr="008274FB">
        <w:rPr>
          <w:rFonts w:cs="Arial"/>
          <w:sz w:val="22"/>
          <w:szCs w:val="22"/>
        </w:rPr>
        <w:t>.1</w:t>
      </w:r>
      <w:r w:rsidRPr="008274FB">
        <w:rPr>
          <w:rFonts w:cs="Arial"/>
          <w:sz w:val="22"/>
          <w:szCs w:val="22"/>
        </w:rPr>
        <w:tab/>
      </w:r>
      <w:r w:rsidRPr="003D0230">
        <w:rPr>
          <w:rFonts w:cs="Arial"/>
          <w:sz w:val="22"/>
          <w:szCs w:val="22"/>
        </w:rPr>
        <w:t>A habilitação dos licitantes será verificada por meio do SICAF (habilitação parcial) e da documentação complementar especificada neste Edital.</w:t>
      </w:r>
    </w:p>
    <w:p w:rsidR="00FA284C" w:rsidRPr="004A7713" w:rsidRDefault="00FA284C" w:rsidP="00FA284C">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.2.</w:t>
      </w:r>
      <w:r w:rsidRPr="004A7713">
        <w:rPr>
          <w:rFonts w:cs="Arial"/>
          <w:sz w:val="22"/>
          <w:szCs w:val="22"/>
        </w:rPr>
        <w:tab/>
        <w:t>O licitante que não atender às exigências de habilitação parcial no SICAF deverá apresentar documentos que as supram.</w:t>
      </w:r>
    </w:p>
    <w:p w:rsidR="00FA284C" w:rsidRPr="004A7713" w:rsidRDefault="00FA284C" w:rsidP="00FA284C">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.3.</w:t>
      </w:r>
      <w:r w:rsidRPr="004A7713">
        <w:rPr>
          <w:rFonts w:cs="Arial"/>
          <w:sz w:val="22"/>
          <w:szCs w:val="22"/>
        </w:rPr>
        <w:tab/>
        <w:t>O licitante deverá apresentar a seguinte documentação complementar:</w:t>
      </w:r>
    </w:p>
    <w:p w:rsidR="005B649B" w:rsidRPr="004E6455" w:rsidRDefault="0078526F" w:rsidP="004E6455">
      <w:pPr>
        <w:pStyle w:val="Corponico"/>
        <w:numPr>
          <w:ilvl w:val="0"/>
          <w:numId w:val="1"/>
        </w:numPr>
        <w:tabs>
          <w:tab w:val="left" w:pos="-426"/>
        </w:tabs>
        <w:spacing w:before="120" w:after="120" w:line="360" w:lineRule="auto"/>
        <w:ind w:left="709" w:hanging="142"/>
      </w:pPr>
      <w:r w:rsidRPr="004E6455">
        <w:rPr>
          <w:rFonts w:cs="Arial"/>
          <w:b/>
          <w:sz w:val="22"/>
          <w:szCs w:val="22"/>
        </w:rPr>
        <w:t>c</w:t>
      </w:r>
      <w:r w:rsidR="005B649B" w:rsidRPr="004E6455">
        <w:rPr>
          <w:rFonts w:cs="Arial"/>
          <w:b/>
          <w:sz w:val="22"/>
          <w:szCs w:val="22"/>
        </w:rPr>
        <w:t>ertidão Negativa de Débitos com a Fazenda do Distrito Federal</w:t>
      </w:r>
      <w:r w:rsidR="005B649B" w:rsidRPr="004E6455">
        <w:rPr>
          <w:rFonts w:cs="Arial"/>
          <w:sz w:val="22"/>
          <w:szCs w:val="22"/>
        </w:rPr>
        <w:t xml:space="preserve">, em conformidade com o art. 193 da Lei nº 5.172/1966 (Código Tributário Nacional), c/c o inc. </w:t>
      </w:r>
      <w:r w:rsidR="00FA284C">
        <w:rPr>
          <w:rFonts w:cs="Arial"/>
          <w:sz w:val="22"/>
          <w:szCs w:val="22"/>
        </w:rPr>
        <w:t>III</w:t>
      </w:r>
      <w:r w:rsidR="005B649B" w:rsidRPr="004E6455">
        <w:rPr>
          <w:rFonts w:cs="Arial"/>
          <w:sz w:val="22"/>
          <w:szCs w:val="22"/>
        </w:rPr>
        <w:t xml:space="preserve"> do art. </w:t>
      </w:r>
      <w:r w:rsidR="00FA284C">
        <w:rPr>
          <w:rFonts w:cs="Arial"/>
          <w:sz w:val="22"/>
          <w:szCs w:val="22"/>
        </w:rPr>
        <w:t>68</w:t>
      </w:r>
      <w:r w:rsidR="005B649B" w:rsidRPr="004E6455">
        <w:rPr>
          <w:rFonts w:cs="Arial"/>
          <w:sz w:val="22"/>
          <w:szCs w:val="22"/>
        </w:rPr>
        <w:t xml:space="preserve"> da Lei nº </w:t>
      </w:r>
      <w:r w:rsidR="00FA284C">
        <w:rPr>
          <w:rFonts w:cs="Arial"/>
          <w:sz w:val="22"/>
          <w:szCs w:val="22"/>
        </w:rPr>
        <w:t>14.133</w:t>
      </w:r>
      <w:r w:rsidR="005B649B" w:rsidRPr="004E6455">
        <w:rPr>
          <w:rFonts w:cs="Arial"/>
          <w:sz w:val="22"/>
          <w:szCs w:val="22"/>
        </w:rPr>
        <w:t>/</w:t>
      </w:r>
      <w:r w:rsidR="00FA284C">
        <w:rPr>
          <w:rFonts w:cs="Arial"/>
          <w:sz w:val="22"/>
          <w:szCs w:val="22"/>
        </w:rPr>
        <w:t>2021</w:t>
      </w:r>
      <w:r w:rsidR="005B649B" w:rsidRPr="004E6455">
        <w:rPr>
          <w:rFonts w:cs="Arial"/>
          <w:sz w:val="22"/>
          <w:szCs w:val="22"/>
        </w:rPr>
        <w:t>. Esta certidão será exigida se não estiver contemplada no SICAF.</w:t>
      </w:r>
    </w:p>
    <w:p w:rsidR="005B649B" w:rsidRPr="004E6455" w:rsidRDefault="001B7015" w:rsidP="004E6455">
      <w:pPr>
        <w:pStyle w:val="Corponico"/>
        <w:numPr>
          <w:ilvl w:val="0"/>
          <w:numId w:val="1"/>
        </w:numPr>
        <w:tabs>
          <w:tab w:val="left" w:pos="-426"/>
        </w:tabs>
        <w:spacing w:before="120" w:after="120" w:line="360" w:lineRule="auto"/>
        <w:ind w:left="709" w:hanging="142"/>
      </w:pPr>
      <w:r w:rsidRPr="004E6455">
        <w:rPr>
          <w:rFonts w:cs="Arial"/>
          <w:b/>
          <w:sz w:val="22"/>
          <w:szCs w:val="22"/>
        </w:rPr>
        <w:t>r</w:t>
      </w:r>
      <w:r w:rsidR="005B649B" w:rsidRPr="004E6455">
        <w:rPr>
          <w:rFonts w:cs="Arial"/>
          <w:b/>
          <w:sz w:val="22"/>
          <w:szCs w:val="22"/>
        </w:rPr>
        <w:t>egistro comercial</w:t>
      </w:r>
      <w:r w:rsidR="005B649B" w:rsidRPr="004E6455">
        <w:rPr>
          <w:rFonts w:cs="Arial"/>
          <w:sz w:val="22"/>
          <w:szCs w:val="22"/>
        </w:rPr>
        <w:t>, no caso de empresário individual;</w:t>
      </w:r>
      <w:r w:rsidR="00E6193A" w:rsidRPr="004E6455">
        <w:rPr>
          <w:rFonts w:cs="Arial"/>
          <w:sz w:val="22"/>
          <w:szCs w:val="22"/>
        </w:rPr>
        <w:t xml:space="preserve"> ou</w:t>
      </w:r>
      <w:r w:rsidR="00AB2AB4" w:rsidRPr="004E6455">
        <w:rPr>
          <w:rFonts w:cs="Arial"/>
          <w:sz w:val="22"/>
          <w:szCs w:val="22"/>
        </w:rPr>
        <w:t xml:space="preserve"> </w:t>
      </w:r>
      <w:r w:rsidRPr="004E6455">
        <w:rPr>
          <w:rFonts w:cs="Arial"/>
          <w:b/>
          <w:sz w:val="22"/>
          <w:szCs w:val="22"/>
        </w:rPr>
        <w:t>a</w:t>
      </w:r>
      <w:r w:rsidR="005B649B" w:rsidRPr="004E6455">
        <w:rPr>
          <w:rFonts w:cs="Arial"/>
          <w:b/>
          <w:sz w:val="22"/>
          <w:szCs w:val="22"/>
        </w:rPr>
        <w:t>to constitutivo, estatuto ou contrato social em vigor</w:t>
      </w:r>
      <w:r w:rsidR="005B649B" w:rsidRPr="004E6455">
        <w:rPr>
          <w:rFonts w:cs="Arial"/>
          <w:sz w:val="22"/>
          <w:szCs w:val="22"/>
        </w:rPr>
        <w:t>, devidamente registrado, em se tratando de sociedades comerciais, e, no caso de sociedades por ações, acompanhado de documentos de eleição de seus administradores e alterações ou da consolidação respectiva;</w:t>
      </w:r>
    </w:p>
    <w:p w:rsidR="000465B4" w:rsidRDefault="001B7015" w:rsidP="004E6455">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Cs/>
          <w:sz w:val="22"/>
          <w:szCs w:val="22"/>
        </w:rPr>
        <w:t>c</w:t>
      </w:r>
      <w:r w:rsidR="000465B4" w:rsidRPr="004E6455">
        <w:rPr>
          <w:rFonts w:cs="Arial"/>
          <w:bCs/>
          <w:sz w:val="22"/>
          <w:szCs w:val="22"/>
        </w:rPr>
        <w:t>ertidão negativa de feitos sobre falência</w:t>
      </w:r>
      <w:r w:rsidR="00CF00C4" w:rsidRPr="004E6455">
        <w:rPr>
          <w:rFonts w:cs="Arial"/>
          <w:bCs/>
          <w:sz w:val="22"/>
          <w:szCs w:val="22"/>
        </w:rPr>
        <w:t>,</w:t>
      </w:r>
      <w:r w:rsidR="000465B4" w:rsidRPr="004E6455">
        <w:rPr>
          <w:rFonts w:cs="Arial"/>
          <w:bCs/>
          <w:sz w:val="22"/>
          <w:szCs w:val="22"/>
        </w:rPr>
        <w:t xml:space="preserve"> recuperação judicial ou recuperação extrajudicial expedida por distribuidor da sede da pessoa jurídica, com data de expedição ou </w:t>
      </w:r>
      <w:r w:rsidR="000465B4" w:rsidRPr="004E6455">
        <w:rPr>
          <w:rFonts w:cs="Arial"/>
          <w:bCs/>
          <w:sz w:val="22"/>
          <w:szCs w:val="22"/>
        </w:rPr>
        <w:lastRenderedPageBreak/>
        <w:t>revalidação nos últimos 30 (trinta) dias que antecedem à sessão de abertura da licitação, caso o documento não consigne o seu prazo de validade;</w:t>
      </w:r>
    </w:p>
    <w:p w:rsidR="00347892" w:rsidRPr="001A2F6C" w:rsidRDefault="00347892" w:rsidP="00347892">
      <w:pPr>
        <w:pStyle w:val="Corponico"/>
        <w:tabs>
          <w:tab w:val="left" w:pos="-426"/>
        </w:tabs>
        <w:spacing w:before="120" w:after="120" w:line="360" w:lineRule="auto"/>
        <w:ind w:left="1418"/>
        <w:rPr>
          <w:rFonts w:cs="Arial"/>
          <w:bCs/>
          <w:sz w:val="22"/>
          <w:szCs w:val="22"/>
        </w:rPr>
      </w:pPr>
      <w:r w:rsidRPr="001A2F6C">
        <w:rPr>
          <w:rFonts w:cs="Arial"/>
          <w:bCs/>
          <w:sz w:val="22"/>
          <w:szCs w:val="22"/>
        </w:rPr>
        <w:t xml:space="preserve">IV.a. </w:t>
      </w:r>
      <w:r w:rsidR="00F3030D" w:rsidRPr="001A2F6C">
        <w:rPr>
          <w:rFonts w:cs="Arial"/>
          <w:bCs/>
          <w:sz w:val="22"/>
          <w:szCs w:val="22"/>
        </w:rPr>
        <w:t xml:space="preserve">Será aceita certidão positiva de recuperação judicial ou extrajudicial, desde que acompanhada de comprovação de que o respectivo plano de recuperação foi acolhido judicialmente, na forma do art. 58, da Lei nº 11.101, de 09 de fevereiro de 2005. </w:t>
      </w:r>
    </w:p>
    <w:p w:rsidR="0047036B" w:rsidRDefault="0078526F" w:rsidP="0047036B">
      <w:pPr>
        <w:pStyle w:val="Corponico"/>
        <w:numPr>
          <w:ilvl w:val="0"/>
          <w:numId w:val="1"/>
        </w:numPr>
        <w:tabs>
          <w:tab w:val="left" w:pos="-426"/>
        </w:tabs>
        <w:spacing w:before="120" w:after="120" w:line="360" w:lineRule="auto"/>
        <w:ind w:left="709" w:hanging="142"/>
        <w:rPr>
          <w:rFonts w:cs="Arial"/>
          <w:bCs/>
          <w:sz w:val="22"/>
          <w:szCs w:val="22"/>
        </w:rPr>
      </w:pPr>
      <w:r w:rsidRPr="0047036B">
        <w:rPr>
          <w:rFonts w:cs="Arial"/>
          <w:bCs/>
          <w:sz w:val="22"/>
          <w:szCs w:val="22"/>
        </w:rPr>
        <w:t>a</w:t>
      </w:r>
      <w:r w:rsidR="00A52907" w:rsidRPr="0047036B">
        <w:rPr>
          <w:rFonts w:cs="Arial"/>
          <w:bCs/>
          <w:sz w:val="22"/>
          <w:szCs w:val="22"/>
        </w:rPr>
        <w:t xml:space="preserve">testado(s) de </w:t>
      </w:r>
      <w:r w:rsidRPr="0047036B">
        <w:rPr>
          <w:rFonts w:cs="Arial"/>
          <w:bCs/>
          <w:sz w:val="22"/>
          <w:szCs w:val="22"/>
        </w:rPr>
        <w:t>c</w:t>
      </w:r>
      <w:r w:rsidR="00A52907" w:rsidRPr="0047036B">
        <w:rPr>
          <w:rFonts w:cs="Arial"/>
          <w:bCs/>
          <w:sz w:val="22"/>
          <w:szCs w:val="22"/>
        </w:rPr>
        <w:t xml:space="preserve">apacidade </w:t>
      </w:r>
      <w:r w:rsidRPr="0047036B">
        <w:rPr>
          <w:rFonts w:cs="Arial"/>
          <w:bCs/>
          <w:sz w:val="22"/>
          <w:szCs w:val="22"/>
        </w:rPr>
        <w:t>t</w:t>
      </w:r>
      <w:r w:rsidR="00A52907" w:rsidRPr="0047036B">
        <w:rPr>
          <w:rFonts w:cs="Arial"/>
          <w:bCs/>
          <w:sz w:val="22"/>
          <w:szCs w:val="22"/>
        </w:rPr>
        <w:t>écnic</w:t>
      </w:r>
      <w:r w:rsidRPr="0047036B">
        <w:rPr>
          <w:rFonts w:cs="Arial"/>
          <w:bCs/>
          <w:sz w:val="22"/>
          <w:szCs w:val="22"/>
        </w:rPr>
        <w:t>o-operacional</w:t>
      </w:r>
      <w:r w:rsidR="00A52907" w:rsidRPr="0047036B">
        <w:rPr>
          <w:rFonts w:cs="Arial"/>
          <w:bCs/>
          <w:sz w:val="22"/>
          <w:szCs w:val="22"/>
        </w:rPr>
        <w:t xml:space="preserve"> ou Certidões</w:t>
      </w:r>
      <w:r w:rsidR="0047036B">
        <w:rPr>
          <w:rFonts w:cs="Arial"/>
          <w:bCs/>
          <w:sz w:val="22"/>
          <w:szCs w:val="22"/>
        </w:rPr>
        <w:t>,</w:t>
      </w:r>
      <w:r w:rsidR="0047036B" w:rsidRPr="0047036B">
        <w:rPr>
          <w:rFonts w:cs="Arial"/>
          <w:bCs/>
          <w:sz w:val="22"/>
          <w:szCs w:val="22"/>
        </w:rPr>
        <w:t xml:space="preserve"> expedido(s) por órgão ou entidade da Administração Pública Direta ou Indireta, Federal, Estadual, Municipal ou do DF, ou ainda, por empresas privadas, relativo(s) à qualificação técnico-operacional, que comprove(m):</w:t>
      </w:r>
    </w:p>
    <w:p w:rsidR="0047036B" w:rsidRDefault="0047036B" w:rsidP="0047036B">
      <w:pPr>
        <w:pStyle w:val="Corponico"/>
        <w:tabs>
          <w:tab w:val="left" w:pos="-426"/>
        </w:tabs>
        <w:spacing w:before="120" w:after="120" w:line="360" w:lineRule="auto"/>
        <w:ind w:left="851"/>
        <w:rPr>
          <w:rFonts w:cs="Arial"/>
          <w:bCs/>
          <w:sz w:val="22"/>
          <w:szCs w:val="22"/>
        </w:rPr>
      </w:pPr>
      <w:r>
        <w:rPr>
          <w:rFonts w:cs="Arial"/>
          <w:bCs/>
          <w:sz w:val="22"/>
          <w:szCs w:val="22"/>
        </w:rPr>
        <w:t>IV.1.</w:t>
      </w:r>
      <w:r w:rsidRPr="0047036B">
        <w:rPr>
          <w:rFonts w:cs="Arial"/>
          <w:bCs/>
          <w:sz w:val="22"/>
          <w:szCs w:val="22"/>
        </w:rPr>
        <w:tab/>
        <w:t>Aptidão para desempenho de atividade pertinente e compatível em características e quantidades com o objeto desta licitação, demonstrando que a licitante administra ou administrou serviços terceirizados, com, no mínimo, 50% (cinquenta por cento) do número de empregados que serão necessários para suprir os postos contratados em decorrência desta licitação</w:t>
      </w:r>
      <w:r w:rsidRPr="004E6455">
        <w:rPr>
          <w:rStyle w:val="Refdenotaderodap"/>
          <w:rFonts w:cs="Arial"/>
          <w:b/>
          <w:sz w:val="22"/>
          <w:szCs w:val="22"/>
        </w:rPr>
        <w:footnoteReference w:id="1"/>
      </w:r>
      <w:r w:rsidRPr="0047036B">
        <w:rPr>
          <w:rFonts w:cs="Arial"/>
          <w:bCs/>
          <w:sz w:val="22"/>
          <w:szCs w:val="22"/>
        </w:rPr>
        <w:t>.</w:t>
      </w:r>
    </w:p>
    <w:p w:rsidR="0047036B" w:rsidRDefault="0047036B" w:rsidP="0047036B">
      <w:pPr>
        <w:pStyle w:val="Corponico"/>
        <w:tabs>
          <w:tab w:val="left" w:pos="-426"/>
        </w:tabs>
        <w:spacing w:before="120" w:after="120" w:line="360" w:lineRule="auto"/>
        <w:ind w:left="1134"/>
        <w:rPr>
          <w:rFonts w:cs="Arial"/>
          <w:bCs/>
          <w:sz w:val="22"/>
          <w:szCs w:val="22"/>
        </w:rPr>
      </w:pPr>
      <w:r>
        <w:rPr>
          <w:rFonts w:cs="Arial"/>
          <w:bCs/>
          <w:sz w:val="22"/>
          <w:szCs w:val="22"/>
        </w:rPr>
        <w:t>IV.1.1</w:t>
      </w:r>
      <w:r w:rsidRPr="0047036B">
        <w:rPr>
          <w:rFonts w:cs="Arial"/>
          <w:bCs/>
          <w:sz w:val="22"/>
          <w:szCs w:val="22"/>
        </w:rPr>
        <w:t>. O(s) atetado(s) de capacidade técnico-operacional deverá(ão) referir-se a serviços prestados no âmbito da(s) atividade(s) econômica(s) principal ou secundária(s), especificada(s) no contrato social vigente ou no comprovante de inscrição e de situação cadastral junto à Receita Federal do Brasil (cartão CNPJ) da licitante.</w:t>
      </w:r>
    </w:p>
    <w:p w:rsidR="0047036B" w:rsidRDefault="0047036B" w:rsidP="0047036B">
      <w:pPr>
        <w:pStyle w:val="Corponico"/>
        <w:tabs>
          <w:tab w:val="left" w:pos="-426"/>
        </w:tabs>
        <w:spacing w:before="120" w:after="120" w:line="360" w:lineRule="auto"/>
        <w:ind w:left="851"/>
        <w:rPr>
          <w:rFonts w:cs="Arial"/>
          <w:bCs/>
          <w:sz w:val="22"/>
          <w:szCs w:val="22"/>
        </w:rPr>
      </w:pPr>
      <w:r>
        <w:rPr>
          <w:rFonts w:cs="Arial"/>
          <w:bCs/>
          <w:sz w:val="22"/>
          <w:szCs w:val="22"/>
        </w:rPr>
        <w:t>IV.2.</w:t>
      </w:r>
      <w:r>
        <w:rPr>
          <w:rFonts w:cs="Arial"/>
          <w:bCs/>
          <w:sz w:val="22"/>
          <w:szCs w:val="22"/>
        </w:rPr>
        <w:tab/>
      </w:r>
      <w:r w:rsidRPr="0047036B">
        <w:rPr>
          <w:rFonts w:cs="Arial"/>
          <w:bCs/>
          <w:sz w:val="22"/>
          <w:szCs w:val="22"/>
        </w:rPr>
        <w:t>Experiência mínima de 3 (três) anos na prestação de serviços terceirizados, ininterruptos ou não, até a data da sessão pública de abertura deste Pregão:</w:t>
      </w:r>
    </w:p>
    <w:p w:rsidR="0047036B" w:rsidRPr="0047036B" w:rsidRDefault="0047036B" w:rsidP="0047036B">
      <w:pPr>
        <w:pStyle w:val="Corponico"/>
        <w:tabs>
          <w:tab w:val="left" w:pos="-426"/>
        </w:tabs>
        <w:spacing w:before="120" w:line="360" w:lineRule="auto"/>
        <w:ind w:left="1134"/>
        <w:rPr>
          <w:rFonts w:cs="Arial"/>
          <w:bCs/>
          <w:sz w:val="22"/>
          <w:szCs w:val="22"/>
        </w:rPr>
      </w:pPr>
      <w:r>
        <w:rPr>
          <w:rFonts w:cs="Arial"/>
          <w:bCs/>
          <w:sz w:val="22"/>
          <w:szCs w:val="22"/>
        </w:rPr>
        <w:t>IV.2.</w:t>
      </w:r>
      <w:r w:rsidRPr="0047036B">
        <w:rPr>
          <w:rFonts w:cs="Arial"/>
          <w:bCs/>
          <w:sz w:val="22"/>
          <w:szCs w:val="22"/>
        </w:rPr>
        <w:t>1</w:t>
      </w:r>
      <w:r w:rsidRPr="0047036B">
        <w:rPr>
          <w:rFonts w:cs="Arial"/>
          <w:bCs/>
          <w:sz w:val="22"/>
          <w:szCs w:val="22"/>
        </w:rPr>
        <w:tab/>
        <w:t>Os períodos concomitantes serão computados uma única vez;</w:t>
      </w:r>
    </w:p>
    <w:p w:rsidR="0047036B" w:rsidRDefault="0047036B" w:rsidP="0047036B">
      <w:pPr>
        <w:pStyle w:val="Corponico"/>
        <w:tabs>
          <w:tab w:val="left" w:pos="-426"/>
        </w:tabs>
        <w:spacing w:before="120" w:after="120" w:line="360" w:lineRule="auto"/>
        <w:ind w:left="1134"/>
        <w:rPr>
          <w:rFonts w:cs="Arial"/>
          <w:bCs/>
          <w:sz w:val="22"/>
          <w:szCs w:val="22"/>
        </w:rPr>
      </w:pPr>
      <w:r>
        <w:rPr>
          <w:rFonts w:cs="Arial"/>
          <w:bCs/>
          <w:sz w:val="22"/>
          <w:szCs w:val="22"/>
        </w:rPr>
        <w:lastRenderedPageBreak/>
        <w:t>IV.</w:t>
      </w:r>
      <w:r w:rsidRPr="0047036B">
        <w:rPr>
          <w:rFonts w:cs="Arial"/>
          <w:bCs/>
          <w:sz w:val="22"/>
          <w:szCs w:val="22"/>
        </w:rPr>
        <w:t>2.2</w:t>
      </w:r>
      <w:r w:rsidRPr="0047036B">
        <w:rPr>
          <w:rFonts w:cs="Arial"/>
          <w:bCs/>
          <w:sz w:val="22"/>
          <w:szCs w:val="22"/>
        </w:rPr>
        <w:tab/>
        <w:t>Para a comprovação de tempo de experiência, poderão ser aceit</w:t>
      </w:r>
      <w:r w:rsidR="00E116FB">
        <w:rPr>
          <w:rFonts w:cs="Arial"/>
          <w:bCs/>
          <w:sz w:val="22"/>
          <w:szCs w:val="22"/>
        </w:rPr>
        <w:t>a</w:t>
      </w:r>
      <w:r w:rsidRPr="0047036B">
        <w:rPr>
          <w:rFonts w:cs="Arial"/>
          <w:bCs/>
          <w:sz w:val="22"/>
          <w:szCs w:val="22"/>
        </w:rPr>
        <w:t>s cópias de contratos, registros em órgãos oficiais ou outros documentos idôneos, mediante diligência do Pregoeiro.</w:t>
      </w:r>
    </w:p>
    <w:p w:rsidR="00CF00C4" w:rsidRPr="004E6455" w:rsidRDefault="00E06482" w:rsidP="004E6455">
      <w:pPr>
        <w:pStyle w:val="Corponico"/>
        <w:numPr>
          <w:ilvl w:val="0"/>
          <w:numId w:val="1"/>
        </w:numPr>
        <w:tabs>
          <w:tab w:val="left" w:pos="-426"/>
        </w:tabs>
        <w:spacing w:before="120" w:after="120" w:line="360" w:lineRule="auto"/>
        <w:ind w:left="709" w:hanging="142"/>
        <w:rPr>
          <w:rFonts w:cs="Arial"/>
          <w:bCs/>
          <w:sz w:val="22"/>
          <w:szCs w:val="22"/>
        </w:rPr>
      </w:pPr>
      <w:r w:rsidRPr="00453905">
        <w:rPr>
          <w:rFonts w:cs="Arial"/>
          <w:bCs/>
          <w:sz w:val="22"/>
          <w:szCs w:val="22"/>
        </w:rPr>
        <w:t>d</w:t>
      </w:r>
      <w:r w:rsidR="00CF00C4" w:rsidRPr="00453905">
        <w:rPr>
          <w:rFonts w:cs="Arial"/>
          <w:bCs/>
          <w:sz w:val="22"/>
          <w:szCs w:val="22"/>
        </w:rPr>
        <w:t>eclaração de vistoria</w:t>
      </w:r>
      <w:r w:rsidR="00CF00C4" w:rsidRPr="004E6455">
        <w:rPr>
          <w:rFonts w:cs="Arial"/>
          <w:bCs/>
          <w:sz w:val="22"/>
          <w:szCs w:val="22"/>
        </w:rPr>
        <w:t xml:space="preserve"> ao local dos serviços emitida pelo próprio licitante ou de que assume os riscos da contratação sem a sua realização. A vistoria deverá ser feita no horário das 13h00 às 18h30, com agendamento prévio pelo telefone (61)</w:t>
      </w:r>
      <w:r w:rsidR="00660D74" w:rsidRPr="004E6455">
        <w:rPr>
          <w:rFonts w:cs="Arial"/>
          <w:bCs/>
          <w:sz w:val="22"/>
          <w:szCs w:val="22"/>
        </w:rPr>
        <w:t xml:space="preserve"> </w:t>
      </w:r>
      <w:r w:rsidR="00CF00C4" w:rsidRPr="004E6455">
        <w:rPr>
          <w:rFonts w:cs="Arial"/>
          <w:bCs/>
          <w:sz w:val="22"/>
          <w:szCs w:val="22"/>
        </w:rPr>
        <w:t>3314-</w:t>
      </w:r>
      <w:r w:rsidR="005C4307" w:rsidRPr="004E6455">
        <w:rPr>
          <w:rFonts w:cs="Arial"/>
          <w:bCs/>
          <w:sz w:val="22"/>
          <w:szCs w:val="22"/>
        </w:rPr>
        <w:t>2</w:t>
      </w:r>
      <w:r w:rsidR="00914985">
        <w:rPr>
          <w:rFonts w:cs="Arial"/>
          <w:bCs/>
          <w:sz w:val="22"/>
          <w:szCs w:val="22"/>
        </w:rPr>
        <w:t>109</w:t>
      </w:r>
      <w:r w:rsidR="00453905">
        <w:rPr>
          <w:rFonts w:cs="Arial"/>
          <w:bCs/>
          <w:sz w:val="22"/>
          <w:szCs w:val="22"/>
        </w:rPr>
        <w:t xml:space="preserve"> ou 3314-2</w:t>
      </w:r>
      <w:r w:rsidR="00914985">
        <w:rPr>
          <w:rFonts w:cs="Arial"/>
          <w:bCs/>
          <w:sz w:val="22"/>
          <w:szCs w:val="22"/>
        </w:rPr>
        <w:t>697</w:t>
      </w:r>
      <w:r w:rsidR="00CF00C4" w:rsidRPr="004E6455">
        <w:rPr>
          <w:rFonts w:cs="Arial"/>
          <w:bCs/>
          <w:sz w:val="22"/>
          <w:szCs w:val="22"/>
        </w:rPr>
        <w:t xml:space="preserve"> (</w:t>
      </w:r>
      <w:r w:rsidR="00914985">
        <w:rPr>
          <w:rFonts w:cs="Arial"/>
          <w:bCs/>
          <w:sz w:val="22"/>
          <w:szCs w:val="22"/>
        </w:rPr>
        <w:t>Serviço de Manutenção - Seman</w:t>
      </w:r>
      <w:r w:rsidR="00453905">
        <w:rPr>
          <w:rFonts w:cs="Arial"/>
          <w:bCs/>
          <w:sz w:val="22"/>
          <w:szCs w:val="22"/>
        </w:rPr>
        <w:t>)</w:t>
      </w:r>
      <w:r w:rsidR="00CF00C4" w:rsidRPr="004E6455">
        <w:rPr>
          <w:rFonts w:cs="Arial"/>
          <w:bCs/>
          <w:sz w:val="22"/>
          <w:szCs w:val="22"/>
        </w:rPr>
        <w:t>;</w:t>
      </w:r>
    </w:p>
    <w:p w:rsidR="00475514" w:rsidRPr="004E6455" w:rsidRDefault="00E10924" w:rsidP="00347892">
      <w:pPr>
        <w:pStyle w:val="Corponico"/>
        <w:spacing w:before="120" w:after="120" w:line="360" w:lineRule="auto"/>
        <w:ind w:left="1134"/>
        <w:rPr>
          <w:rFonts w:cs="Arial"/>
          <w:sz w:val="22"/>
          <w:szCs w:val="22"/>
        </w:rPr>
      </w:pPr>
      <w:r w:rsidRPr="004E6455">
        <w:rPr>
          <w:rFonts w:cs="Arial"/>
          <w:sz w:val="22"/>
          <w:szCs w:val="22"/>
        </w:rPr>
        <w:t xml:space="preserve">VI.a. </w:t>
      </w:r>
      <w:r w:rsidR="00475514" w:rsidRPr="004E6455">
        <w:rPr>
          <w:rFonts w:cs="Arial"/>
          <w:sz w:val="22"/>
          <w:szCs w:val="22"/>
        </w:rPr>
        <w:t xml:space="preserve">Tendo em vista a faculdade de realizar a vistoria ao local dos serviços, a ausência de apresentação da declaração </w:t>
      </w:r>
      <w:r w:rsidRPr="004E6455">
        <w:rPr>
          <w:rFonts w:cs="Arial"/>
          <w:sz w:val="22"/>
          <w:szCs w:val="22"/>
        </w:rPr>
        <w:t>supracitada</w:t>
      </w:r>
      <w:r w:rsidR="00475514" w:rsidRPr="004E6455">
        <w:rPr>
          <w:rFonts w:cs="Arial"/>
          <w:sz w:val="22"/>
          <w:szCs w:val="22"/>
        </w:rPr>
        <w:t xml:space="preserve"> não implicará a desclassificação do licitante vencedor, entretanto ele não poderá alegar desconhecimento das condições e grau de dificuldade existentes, para eximir-se das obrigações assumidas;</w:t>
      </w:r>
    </w:p>
    <w:p w:rsidR="00CF00C4" w:rsidRPr="004E6455" w:rsidRDefault="00CF00C4" w:rsidP="004E6455">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
          <w:sz w:val="22"/>
          <w:szCs w:val="22"/>
        </w:rPr>
        <w:t xml:space="preserve">Balanço Patrimonial </w:t>
      </w:r>
      <w:r w:rsidRPr="004E6455">
        <w:rPr>
          <w:rFonts w:cs="Arial"/>
          <w:bCs/>
          <w:sz w:val="22"/>
          <w:szCs w:val="22"/>
        </w:rPr>
        <w:t>do último exercício social e demonstrações contábeis do último exercício social, devidamente assinado por profissional habilitado, já exigíveis e apresentados na forma da Lei, que comprovem a boa situação financeira do licitante, de acordo com os critérios estabelecidos nos itens 1</w:t>
      </w:r>
      <w:r w:rsidR="00D405FA" w:rsidRPr="004E6455">
        <w:rPr>
          <w:rFonts w:cs="Arial"/>
          <w:bCs/>
          <w:sz w:val="22"/>
          <w:szCs w:val="22"/>
        </w:rPr>
        <w:t>5</w:t>
      </w:r>
      <w:r w:rsidRPr="004E6455">
        <w:rPr>
          <w:rFonts w:cs="Arial"/>
          <w:bCs/>
          <w:sz w:val="22"/>
          <w:szCs w:val="22"/>
        </w:rPr>
        <w:t>.</w:t>
      </w:r>
      <w:r w:rsidR="00D405FA" w:rsidRPr="004E6455">
        <w:rPr>
          <w:rFonts w:cs="Arial"/>
          <w:bCs/>
          <w:sz w:val="22"/>
          <w:szCs w:val="22"/>
        </w:rPr>
        <w:t>2</w:t>
      </w:r>
      <w:r w:rsidRPr="004E6455">
        <w:rPr>
          <w:rFonts w:cs="Arial"/>
          <w:bCs/>
          <w:sz w:val="22"/>
          <w:szCs w:val="22"/>
        </w:rPr>
        <w:t xml:space="preserve"> a 1</w:t>
      </w:r>
      <w:r w:rsidR="00D405FA" w:rsidRPr="004E6455">
        <w:rPr>
          <w:rFonts w:cs="Arial"/>
          <w:bCs/>
          <w:sz w:val="22"/>
          <w:szCs w:val="22"/>
        </w:rPr>
        <w:t>5</w:t>
      </w:r>
      <w:r w:rsidRPr="004E6455">
        <w:rPr>
          <w:rFonts w:cs="Arial"/>
          <w:bCs/>
          <w:sz w:val="22"/>
          <w:szCs w:val="22"/>
        </w:rPr>
        <w:t>.</w:t>
      </w:r>
      <w:r w:rsidR="009554DC" w:rsidRPr="004E6455">
        <w:rPr>
          <w:rFonts w:cs="Arial"/>
          <w:bCs/>
          <w:sz w:val="22"/>
          <w:szCs w:val="22"/>
        </w:rPr>
        <w:t>5</w:t>
      </w:r>
      <w:r w:rsidRPr="004E6455">
        <w:rPr>
          <w:rFonts w:cs="Arial"/>
          <w:bCs/>
          <w:sz w:val="22"/>
          <w:szCs w:val="22"/>
        </w:rPr>
        <w:t xml:space="preserve"> seguintes, vedada a sua substituição por balancetes ou balanços provisórios. </w:t>
      </w:r>
      <w:r w:rsidRPr="004E6455">
        <w:rPr>
          <w:rFonts w:cs="Arial"/>
          <w:bCs/>
          <w:sz w:val="22"/>
          <w:szCs w:val="22"/>
          <w:u w:val="single"/>
        </w:rPr>
        <w:t xml:space="preserve">Será considerado o dia </w:t>
      </w:r>
      <w:r w:rsidRPr="00225B76">
        <w:rPr>
          <w:rFonts w:cs="Arial"/>
          <w:b/>
          <w:sz w:val="22"/>
          <w:szCs w:val="22"/>
          <w:u w:val="single"/>
        </w:rPr>
        <w:t>01/</w:t>
      </w:r>
      <w:r w:rsidR="00505424" w:rsidRPr="00225B76">
        <w:rPr>
          <w:rFonts w:cs="Arial"/>
          <w:b/>
          <w:sz w:val="22"/>
          <w:szCs w:val="22"/>
          <w:u w:val="single"/>
        </w:rPr>
        <w:t>08</w:t>
      </w:r>
      <w:r w:rsidRPr="00225B76">
        <w:rPr>
          <w:rFonts w:cs="Arial"/>
          <w:bCs/>
          <w:sz w:val="22"/>
          <w:szCs w:val="22"/>
          <w:u w:val="single"/>
        </w:rPr>
        <w:t xml:space="preserve"> </w:t>
      </w:r>
      <w:r w:rsidRPr="004E6455">
        <w:rPr>
          <w:rFonts w:cs="Arial"/>
          <w:bCs/>
          <w:sz w:val="22"/>
          <w:szCs w:val="22"/>
          <w:u w:val="single"/>
        </w:rPr>
        <w:t>do presente exercício como data a partir da qual será obrigatória a apresentação do balanço e demonstrações do exercício imediatamente anterior ao do presente certame</w:t>
      </w:r>
      <w:r w:rsidRPr="004E6455">
        <w:rPr>
          <w:rFonts w:cs="Arial"/>
          <w:bCs/>
          <w:sz w:val="22"/>
          <w:szCs w:val="22"/>
        </w:rPr>
        <w:t>.</w:t>
      </w:r>
    </w:p>
    <w:p w:rsidR="00CF00C4" w:rsidRPr="004E6455" w:rsidRDefault="00CF00C4" w:rsidP="004E6455">
      <w:pPr>
        <w:pStyle w:val="Corponico"/>
        <w:spacing w:before="120" w:after="120" w:line="360" w:lineRule="auto"/>
        <w:ind w:left="1418"/>
        <w:rPr>
          <w:sz w:val="22"/>
          <w:szCs w:val="22"/>
        </w:rPr>
      </w:pPr>
      <w:r w:rsidRPr="004E6455">
        <w:rPr>
          <w:sz w:val="22"/>
          <w:szCs w:val="22"/>
        </w:rPr>
        <w:t>VI.a. Com fundamento no art. 16 da Lei nº 9.779/1999, art. 2º do Decreto nº</w:t>
      </w:r>
      <w:r w:rsidR="009554DC" w:rsidRPr="004E6455">
        <w:rPr>
          <w:sz w:val="22"/>
          <w:szCs w:val="22"/>
        </w:rPr>
        <w:t> </w:t>
      </w:r>
      <w:r w:rsidRPr="004E6455">
        <w:rPr>
          <w:sz w:val="22"/>
          <w:szCs w:val="22"/>
        </w:rPr>
        <w:t>6.022/2007 e art. 4º IN RFB nº 1252/2012, as empresas optantes pelo Lucro Presumido ou Lucro Real deverão ainda observar o disposto no item 9.3.1</w:t>
      </w:r>
      <w:r w:rsidR="009554DC" w:rsidRPr="004E6455">
        <w:rPr>
          <w:sz w:val="22"/>
          <w:szCs w:val="22"/>
        </w:rPr>
        <w:t>2</w:t>
      </w:r>
      <w:r w:rsidRPr="004E6455">
        <w:rPr>
          <w:sz w:val="22"/>
          <w:szCs w:val="22"/>
        </w:rPr>
        <w:t xml:space="preserve"> do Anexo I e Anexo X</w:t>
      </w:r>
      <w:r w:rsidR="00BC6F72" w:rsidRPr="004E6455">
        <w:rPr>
          <w:sz w:val="22"/>
          <w:szCs w:val="22"/>
        </w:rPr>
        <w:t>I</w:t>
      </w:r>
      <w:r w:rsidRPr="004E6455">
        <w:rPr>
          <w:sz w:val="22"/>
          <w:szCs w:val="22"/>
        </w:rPr>
        <w:t xml:space="preserve"> do presente edital;</w:t>
      </w:r>
    </w:p>
    <w:p w:rsidR="005C4307" w:rsidRPr="004E6455" w:rsidRDefault="005C4307" w:rsidP="004E6455">
      <w:pPr>
        <w:pStyle w:val="Corponico"/>
        <w:spacing w:before="120" w:after="120" w:line="360" w:lineRule="auto"/>
        <w:ind w:left="1418"/>
        <w:rPr>
          <w:sz w:val="22"/>
          <w:szCs w:val="22"/>
        </w:rPr>
      </w:pPr>
      <w:r w:rsidRPr="004E6455">
        <w:rPr>
          <w:sz w:val="22"/>
          <w:szCs w:val="22"/>
        </w:rPr>
        <w:t xml:space="preserve">VI.b. </w:t>
      </w:r>
      <w:r w:rsidR="00BC6F72" w:rsidRPr="004E6455">
        <w:rPr>
          <w:sz w:val="22"/>
          <w:szCs w:val="22"/>
        </w:rPr>
        <w:t xml:space="preserve">Com fundamento nas Leis nºs: 7.689/1988, 9.249/1995 e 9.430/1996, no Decreto nº 3.000/1999, na IN SRRF nº 1700/2017 e na Decisão TCDF nº 544/2010, as </w:t>
      </w:r>
      <w:r w:rsidR="00CF0937" w:rsidRPr="004E6455">
        <w:rPr>
          <w:sz w:val="22"/>
          <w:szCs w:val="22"/>
        </w:rPr>
        <w:t xml:space="preserve">licitantes que formularem suas propostas utilizando o regime de tributação pelo </w:t>
      </w:r>
      <w:r w:rsidR="00BC6F72" w:rsidRPr="004E6455">
        <w:rPr>
          <w:sz w:val="22"/>
          <w:szCs w:val="22"/>
        </w:rPr>
        <w:t>Lucro Presumido deverão ainda observar o disposto no item 9.3.16 do Anexo I e Anexo XII do presente edital;</w:t>
      </w:r>
    </w:p>
    <w:p w:rsidR="00E9472A" w:rsidRDefault="00E1512B" w:rsidP="004E6455">
      <w:pPr>
        <w:pStyle w:val="Corponico"/>
        <w:spacing w:before="120" w:after="120" w:line="360" w:lineRule="auto"/>
        <w:ind w:left="1418"/>
        <w:rPr>
          <w:sz w:val="22"/>
          <w:szCs w:val="22"/>
        </w:rPr>
      </w:pPr>
      <w:r w:rsidRPr="004E6455">
        <w:rPr>
          <w:sz w:val="22"/>
          <w:szCs w:val="22"/>
        </w:rPr>
        <w:lastRenderedPageBreak/>
        <w:t xml:space="preserve">VI.c. </w:t>
      </w:r>
      <w:r w:rsidR="00E9472A">
        <w:rPr>
          <w:sz w:val="22"/>
          <w:szCs w:val="22"/>
        </w:rPr>
        <w:t xml:space="preserve">Com fundamento nas Leis nºs: 10.637/2020 e 10.833/2003 e </w:t>
      </w:r>
      <w:r w:rsidR="00740D9B">
        <w:rPr>
          <w:sz w:val="22"/>
          <w:szCs w:val="22"/>
        </w:rPr>
        <w:t xml:space="preserve">nas </w:t>
      </w:r>
      <w:r w:rsidR="00740D9B" w:rsidRPr="00740D9B">
        <w:rPr>
          <w:sz w:val="22"/>
          <w:szCs w:val="22"/>
        </w:rPr>
        <w:t>Decisões TCDF nºs: 4081/2018 e 371/2018</w:t>
      </w:r>
      <w:r w:rsidR="00740D9B">
        <w:rPr>
          <w:sz w:val="22"/>
          <w:szCs w:val="22"/>
        </w:rPr>
        <w:t>, as licitantes que formularem suas propostas utilizando o regime de tributação pelo Lucro Real</w:t>
      </w:r>
      <w:r w:rsidR="00740D9B" w:rsidRPr="00740D9B">
        <w:t xml:space="preserve"> </w:t>
      </w:r>
      <w:r w:rsidR="00740D9B" w:rsidRPr="00740D9B">
        <w:rPr>
          <w:sz w:val="22"/>
          <w:szCs w:val="22"/>
        </w:rPr>
        <w:t>deverão ainda observar o disposto no item 9.3.</w:t>
      </w:r>
      <w:r w:rsidR="00740D9B">
        <w:rPr>
          <w:sz w:val="22"/>
          <w:szCs w:val="22"/>
        </w:rPr>
        <w:t>13</w:t>
      </w:r>
      <w:r w:rsidR="00740D9B" w:rsidRPr="00740D9B">
        <w:rPr>
          <w:sz w:val="22"/>
          <w:szCs w:val="22"/>
        </w:rPr>
        <w:t xml:space="preserve"> do Anexo I do presente edital.</w:t>
      </w:r>
    </w:p>
    <w:p w:rsidR="00E1512B" w:rsidRPr="004E6455" w:rsidRDefault="00E9472A" w:rsidP="004E6455">
      <w:pPr>
        <w:pStyle w:val="Corponico"/>
        <w:spacing w:before="120" w:after="120" w:line="360" w:lineRule="auto"/>
        <w:ind w:left="1418"/>
        <w:rPr>
          <w:sz w:val="22"/>
          <w:szCs w:val="22"/>
        </w:rPr>
      </w:pPr>
      <w:r>
        <w:rPr>
          <w:sz w:val="22"/>
          <w:szCs w:val="22"/>
        </w:rPr>
        <w:t xml:space="preserve">VI.d. </w:t>
      </w:r>
      <w:r w:rsidR="00E1512B" w:rsidRPr="004E6455">
        <w:rPr>
          <w:sz w:val="22"/>
          <w:szCs w:val="22"/>
        </w:rPr>
        <w:t>Com fundamento na Lei Complementar nº 123/2006, as licitantes</w:t>
      </w:r>
      <w:r w:rsidR="0011791C" w:rsidRPr="004E6455">
        <w:rPr>
          <w:sz w:val="22"/>
          <w:szCs w:val="22"/>
        </w:rPr>
        <w:t xml:space="preserve"> optantes pelo </w:t>
      </w:r>
      <w:r w:rsidR="00E1512B" w:rsidRPr="004E6455">
        <w:rPr>
          <w:sz w:val="22"/>
          <w:szCs w:val="22"/>
        </w:rPr>
        <w:t>regime de tributação pelo Simples Nacional deverão ainda observar o disposto no</w:t>
      </w:r>
      <w:r w:rsidR="0011791C" w:rsidRPr="004E6455">
        <w:rPr>
          <w:sz w:val="22"/>
          <w:szCs w:val="22"/>
        </w:rPr>
        <w:t>s</w:t>
      </w:r>
      <w:r w:rsidR="00E1512B" w:rsidRPr="004E6455">
        <w:rPr>
          <w:sz w:val="22"/>
          <w:szCs w:val="22"/>
        </w:rPr>
        <w:t xml:space="preserve"> ite</w:t>
      </w:r>
      <w:r w:rsidR="0011791C" w:rsidRPr="004E6455">
        <w:rPr>
          <w:sz w:val="22"/>
          <w:szCs w:val="22"/>
        </w:rPr>
        <w:t xml:space="preserve">ns 9.3.18 e </w:t>
      </w:r>
      <w:r w:rsidR="00E1512B" w:rsidRPr="004E6455">
        <w:rPr>
          <w:sz w:val="22"/>
          <w:szCs w:val="22"/>
        </w:rPr>
        <w:t>9.3.19 do Anexo I do presente edital.</w:t>
      </w:r>
    </w:p>
    <w:p w:rsidR="00CF00C4" w:rsidRPr="004E6455" w:rsidRDefault="00635D5E" w:rsidP="004E6455">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Cs/>
          <w:sz w:val="22"/>
          <w:szCs w:val="22"/>
        </w:rPr>
        <w:t>d</w:t>
      </w:r>
      <w:r w:rsidR="00CF00C4" w:rsidRPr="004E6455">
        <w:rPr>
          <w:rFonts w:cs="Arial"/>
          <w:bCs/>
          <w:sz w:val="22"/>
          <w:szCs w:val="22"/>
        </w:rPr>
        <w:t xml:space="preserve">eclaração, nos termos do art. </w:t>
      </w:r>
      <w:r w:rsidR="00453905">
        <w:rPr>
          <w:rFonts w:cs="Arial"/>
          <w:bCs/>
          <w:sz w:val="22"/>
          <w:szCs w:val="22"/>
        </w:rPr>
        <w:t>69</w:t>
      </w:r>
      <w:r w:rsidR="00CF00C4" w:rsidRPr="004E6455">
        <w:rPr>
          <w:rFonts w:cs="Arial"/>
          <w:bCs/>
          <w:sz w:val="22"/>
          <w:szCs w:val="22"/>
        </w:rPr>
        <w:t xml:space="preserve">, § </w:t>
      </w:r>
      <w:r w:rsidR="00453905">
        <w:rPr>
          <w:rFonts w:cs="Arial"/>
          <w:bCs/>
          <w:sz w:val="22"/>
          <w:szCs w:val="22"/>
        </w:rPr>
        <w:t>3</w:t>
      </w:r>
      <w:r w:rsidR="00CF00C4" w:rsidRPr="004E6455">
        <w:rPr>
          <w:rFonts w:cs="Arial"/>
          <w:bCs/>
          <w:sz w:val="22"/>
          <w:szCs w:val="22"/>
        </w:rPr>
        <w:t xml:space="preserve">º, da Lei nº </w:t>
      </w:r>
      <w:r w:rsidR="00453905">
        <w:rPr>
          <w:rFonts w:cs="Arial"/>
          <w:bCs/>
          <w:sz w:val="22"/>
          <w:szCs w:val="22"/>
        </w:rPr>
        <w:t>14.133</w:t>
      </w:r>
      <w:r w:rsidR="00CF00C4" w:rsidRPr="004E6455">
        <w:rPr>
          <w:rFonts w:cs="Arial"/>
          <w:bCs/>
          <w:sz w:val="22"/>
          <w:szCs w:val="22"/>
        </w:rPr>
        <w:t>/</w:t>
      </w:r>
      <w:r w:rsidR="00453905">
        <w:rPr>
          <w:rFonts w:cs="Arial"/>
          <w:bCs/>
          <w:sz w:val="22"/>
          <w:szCs w:val="22"/>
        </w:rPr>
        <w:t>2021</w:t>
      </w:r>
      <w:r w:rsidR="00CF00C4" w:rsidRPr="004E6455">
        <w:rPr>
          <w:rFonts w:cs="Arial"/>
          <w:bCs/>
          <w:sz w:val="22"/>
          <w:szCs w:val="22"/>
        </w:rPr>
        <w:t xml:space="preserve">, conforme modelo no Anexo </w:t>
      </w:r>
      <w:r w:rsidR="00BC6F72" w:rsidRPr="004E6455">
        <w:rPr>
          <w:rFonts w:cs="Arial"/>
          <w:bCs/>
          <w:sz w:val="22"/>
          <w:szCs w:val="22"/>
        </w:rPr>
        <w:t>IX</w:t>
      </w:r>
      <w:r w:rsidR="00CF00C4" w:rsidRPr="004E6455">
        <w:rPr>
          <w:rFonts w:cs="Arial"/>
          <w:bCs/>
          <w:sz w:val="22"/>
          <w:szCs w:val="22"/>
        </w:rPr>
        <w:t xml:space="preserve"> (Modelo de Declaração de Relação de Compromissos), informando a relação de compromissos assumidos, com demonstração de que a soma do valor mensal dos contratos firmados com a administração pública e/ou com a iniciativa privada, vigentes na data prevista para apresentação da proposta, não é superior a 100% (cem por cento) do patrimônio líquido;</w:t>
      </w:r>
    </w:p>
    <w:p w:rsidR="00CF00C4" w:rsidRPr="004E6455" w:rsidRDefault="00635D5E" w:rsidP="004E6455">
      <w:pPr>
        <w:pStyle w:val="Corponico"/>
        <w:numPr>
          <w:ilvl w:val="0"/>
          <w:numId w:val="1"/>
        </w:numPr>
        <w:tabs>
          <w:tab w:val="left" w:pos="-426"/>
        </w:tabs>
        <w:spacing w:before="120" w:after="120" w:line="360" w:lineRule="auto"/>
        <w:ind w:left="709" w:hanging="142"/>
        <w:rPr>
          <w:rFonts w:cs="Arial"/>
          <w:bCs/>
          <w:sz w:val="22"/>
          <w:szCs w:val="22"/>
        </w:rPr>
      </w:pPr>
      <w:r w:rsidRPr="00183FCE">
        <w:rPr>
          <w:rFonts w:cs="Arial"/>
          <w:bCs/>
          <w:sz w:val="22"/>
          <w:szCs w:val="22"/>
        </w:rPr>
        <w:t>d</w:t>
      </w:r>
      <w:r w:rsidR="00CF00C4" w:rsidRPr="00183FCE">
        <w:rPr>
          <w:rFonts w:cs="Arial"/>
          <w:bCs/>
          <w:sz w:val="22"/>
          <w:szCs w:val="22"/>
        </w:rPr>
        <w:t>eclaração, nos termos</w:t>
      </w:r>
      <w:r w:rsidR="00CF00C4" w:rsidRPr="004E6455">
        <w:rPr>
          <w:rFonts w:cs="Arial"/>
          <w:bCs/>
          <w:sz w:val="22"/>
          <w:szCs w:val="22"/>
        </w:rPr>
        <w:t xml:space="preserve"> do art. </w:t>
      </w:r>
      <w:r w:rsidR="00183FCE">
        <w:rPr>
          <w:rFonts w:cs="Arial"/>
          <w:bCs/>
          <w:sz w:val="22"/>
          <w:szCs w:val="22"/>
        </w:rPr>
        <w:t>67</w:t>
      </w:r>
      <w:r w:rsidR="00CF00C4" w:rsidRPr="004E6455">
        <w:rPr>
          <w:rFonts w:cs="Arial"/>
          <w:bCs/>
          <w:sz w:val="22"/>
          <w:szCs w:val="22"/>
        </w:rPr>
        <w:t xml:space="preserve">, inc. </w:t>
      </w:r>
      <w:r w:rsidR="00183FCE">
        <w:rPr>
          <w:rFonts w:cs="Arial"/>
          <w:bCs/>
          <w:sz w:val="22"/>
          <w:szCs w:val="22"/>
        </w:rPr>
        <w:t>I</w:t>
      </w:r>
      <w:r w:rsidR="00CF00C4" w:rsidRPr="004E6455">
        <w:rPr>
          <w:rFonts w:cs="Arial"/>
          <w:bCs/>
          <w:sz w:val="22"/>
          <w:szCs w:val="22"/>
        </w:rPr>
        <w:t xml:space="preserve">II da Lei nº </w:t>
      </w:r>
      <w:r w:rsidR="00183FCE">
        <w:rPr>
          <w:rFonts w:cs="Arial"/>
          <w:bCs/>
          <w:sz w:val="22"/>
          <w:szCs w:val="22"/>
        </w:rPr>
        <w:t>14.133</w:t>
      </w:r>
      <w:r w:rsidR="00CF00C4" w:rsidRPr="004E6455">
        <w:rPr>
          <w:rFonts w:cs="Arial"/>
          <w:bCs/>
          <w:sz w:val="22"/>
          <w:szCs w:val="22"/>
        </w:rPr>
        <w:t>/</w:t>
      </w:r>
      <w:r w:rsidR="00183FCE">
        <w:rPr>
          <w:rFonts w:cs="Arial"/>
          <w:bCs/>
          <w:sz w:val="22"/>
          <w:szCs w:val="22"/>
        </w:rPr>
        <w:t>2021</w:t>
      </w:r>
      <w:r w:rsidR="00CF00C4" w:rsidRPr="004E6455">
        <w:rPr>
          <w:rFonts w:cs="Arial"/>
          <w:bCs/>
          <w:sz w:val="22"/>
          <w:szCs w:val="22"/>
        </w:rPr>
        <w:t xml:space="preserve">, de que, quando da assinatura do contrato disporá de sede, filial ou escritório </w:t>
      </w:r>
      <w:r w:rsidR="00B953BB" w:rsidRPr="004E6455">
        <w:rPr>
          <w:rFonts w:cs="Arial"/>
          <w:bCs/>
          <w:sz w:val="22"/>
          <w:szCs w:val="22"/>
        </w:rPr>
        <w:t>no Distrito Federal (DF)</w:t>
      </w:r>
      <w:r w:rsidR="00CF00C4" w:rsidRPr="004E6455">
        <w:rPr>
          <w:rFonts w:cs="Arial"/>
          <w:bCs/>
          <w:sz w:val="22"/>
          <w:szCs w:val="22"/>
        </w:rPr>
        <w:t xml:space="preserve">, local no qual serão prestados os serviços, dotado de infraestrutura administrativa e técnica adequadas, com recursos humanos qualificados, necessários e suficientes para receber e solucionar as demandas do CONTRATANTE. </w:t>
      </w:r>
      <w:r w:rsidR="00CF00C4" w:rsidRPr="004E6455">
        <w:rPr>
          <w:rFonts w:cs="Arial"/>
          <w:bCs/>
          <w:sz w:val="22"/>
          <w:szCs w:val="22"/>
          <w:u w:val="single"/>
        </w:rPr>
        <w:t xml:space="preserve">Essa declaração é aplicável apenas às empresas que atualmente não possuem sede, filial ou escritório </w:t>
      </w:r>
      <w:r w:rsidR="00B953BB" w:rsidRPr="004E6455">
        <w:rPr>
          <w:rFonts w:cs="Arial"/>
          <w:bCs/>
          <w:sz w:val="22"/>
          <w:szCs w:val="22"/>
          <w:u w:val="single"/>
        </w:rPr>
        <w:t xml:space="preserve">no </w:t>
      </w:r>
      <w:r w:rsidR="00CF00C4" w:rsidRPr="004E6455">
        <w:rPr>
          <w:rFonts w:cs="Arial"/>
          <w:bCs/>
          <w:sz w:val="22"/>
          <w:szCs w:val="22"/>
          <w:u w:val="single"/>
        </w:rPr>
        <w:t>DF</w:t>
      </w:r>
      <w:r w:rsidR="00CF00C4" w:rsidRPr="004E6455">
        <w:rPr>
          <w:rFonts w:cs="Arial"/>
          <w:bCs/>
          <w:sz w:val="22"/>
          <w:szCs w:val="22"/>
        </w:rPr>
        <w:t>;</w:t>
      </w:r>
    </w:p>
    <w:p w:rsidR="00E06482" w:rsidRPr="004E6455" w:rsidRDefault="00183FCE" w:rsidP="004E6455">
      <w:pPr>
        <w:pStyle w:val="Corponico"/>
        <w:spacing w:before="120" w:after="120" w:line="360" w:lineRule="auto"/>
        <w:ind w:left="709"/>
      </w:pPr>
      <w:r>
        <w:rPr>
          <w:rFonts w:cs="Arial"/>
          <w:sz w:val="22"/>
          <w:szCs w:val="22"/>
        </w:rPr>
        <w:t>12</w:t>
      </w:r>
      <w:r w:rsidR="00E06482" w:rsidRPr="004E6455">
        <w:rPr>
          <w:rFonts w:cs="Arial"/>
          <w:sz w:val="22"/>
          <w:szCs w:val="22"/>
        </w:rPr>
        <w:t>.</w:t>
      </w:r>
      <w:r>
        <w:rPr>
          <w:rFonts w:cs="Arial"/>
          <w:sz w:val="22"/>
          <w:szCs w:val="22"/>
        </w:rPr>
        <w:t>3.</w:t>
      </w:r>
      <w:r w:rsidR="00E06482" w:rsidRPr="004E6455">
        <w:rPr>
          <w:rFonts w:cs="Arial"/>
          <w:sz w:val="22"/>
          <w:szCs w:val="22"/>
        </w:rPr>
        <w:t>1</w:t>
      </w:r>
      <w:r w:rsidR="00E06482" w:rsidRPr="004E6455">
        <w:rPr>
          <w:rFonts w:cs="Arial"/>
          <w:sz w:val="22"/>
          <w:szCs w:val="22"/>
        </w:rPr>
        <w:tab/>
        <w:t>A não apresentação do documento constante do inciso I não implicará a inabilitação do licitante, salvo se não houver possibilidade de sua consulta via Internet.</w:t>
      </w:r>
    </w:p>
    <w:p w:rsidR="00635D5E" w:rsidRPr="004E6455" w:rsidRDefault="00635D5E" w:rsidP="004E6455">
      <w:pPr>
        <w:pStyle w:val="Corponico"/>
        <w:spacing w:before="120" w:after="120" w:line="360" w:lineRule="auto"/>
        <w:rPr>
          <w:rFonts w:cs="Arial"/>
          <w:sz w:val="22"/>
          <w:szCs w:val="22"/>
        </w:rPr>
      </w:pPr>
      <w:r w:rsidRPr="004E6455">
        <w:rPr>
          <w:rFonts w:cs="Arial"/>
          <w:sz w:val="22"/>
          <w:szCs w:val="22"/>
        </w:rPr>
        <w:t>1</w:t>
      </w:r>
      <w:r w:rsidR="00183FCE">
        <w:rPr>
          <w:rFonts w:cs="Arial"/>
          <w:sz w:val="22"/>
          <w:szCs w:val="22"/>
        </w:rPr>
        <w:t>2</w:t>
      </w:r>
      <w:r w:rsidRPr="004E6455">
        <w:rPr>
          <w:rFonts w:cs="Arial"/>
          <w:sz w:val="22"/>
          <w:szCs w:val="22"/>
        </w:rPr>
        <w:t>.</w:t>
      </w:r>
      <w:r w:rsidR="00183FCE">
        <w:rPr>
          <w:rFonts w:cs="Arial"/>
          <w:sz w:val="22"/>
          <w:szCs w:val="22"/>
        </w:rPr>
        <w:t>4</w:t>
      </w:r>
      <w:r w:rsidRPr="004E6455">
        <w:rPr>
          <w:rFonts w:cs="Arial"/>
          <w:sz w:val="22"/>
          <w:szCs w:val="22"/>
        </w:rPr>
        <w:t>.</w:t>
      </w:r>
      <w:r w:rsidRPr="004E6455">
        <w:rPr>
          <w:rFonts w:cs="Arial"/>
          <w:sz w:val="22"/>
          <w:szCs w:val="22"/>
        </w:rPr>
        <w:tab/>
        <w:t>O licitante que deixar de enviar a documentação indicada neste Capítulo, será inabilitado e sujeitar-se-á às sanções previstas neste Edital.</w:t>
      </w:r>
    </w:p>
    <w:p w:rsidR="00CF00C4" w:rsidRPr="004E6455" w:rsidRDefault="00CF00C4" w:rsidP="004E6455">
      <w:pPr>
        <w:pStyle w:val="Corponico"/>
        <w:spacing w:before="120" w:after="120" w:line="360" w:lineRule="auto"/>
        <w:rPr>
          <w:rFonts w:cs="Arial"/>
          <w:sz w:val="22"/>
          <w:szCs w:val="22"/>
        </w:rPr>
      </w:pPr>
      <w:r w:rsidRPr="004E6455">
        <w:rPr>
          <w:rFonts w:cs="Arial"/>
          <w:sz w:val="22"/>
          <w:szCs w:val="22"/>
        </w:rPr>
        <w:t>1</w:t>
      </w:r>
      <w:r w:rsidR="00183FCE">
        <w:rPr>
          <w:rFonts w:cs="Arial"/>
          <w:sz w:val="22"/>
          <w:szCs w:val="22"/>
        </w:rPr>
        <w:t>2</w:t>
      </w:r>
      <w:r w:rsidRPr="004E6455">
        <w:rPr>
          <w:rFonts w:cs="Arial"/>
          <w:sz w:val="22"/>
          <w:szCs w:val="22"/>
        </w:rPr>
        <w:t>.</w:t>
      </w:r>
      <w:r w:rsidR="00183FCE">
        <w:rPr>
          <w:rFonts w:cs="Arial"/>
          <w:sz w:val="22"/>
          <w:szCs w:val="22"/>
        </w:rPr>
        <w:t>5</w:t>
      </w:r>
      <w:r w:rsidRPr="004E6455">
        <w:rPr>
          <w:rFonts w:cs="Arial"/>
          <w:sz w:val="22"/>
          <w:szCs w:val="22"/>
        </w:rPr>
        <w:tab/>
        <w:t>Somente serão habilitadas as empresas em boa situação financeira, e esta será mensurada por intermédio da obtenção dos seguintes índices</w:t>
      </w:r>
      <w:r w:rsidR="00635D5E" w:rsidRPr="004E6455">
        <w:rPr>
          <w:rFonts w:cs="Arial"/>
          <w:sz w:val="22"/>
          <w:szCs w:val="22"/>
          <w:lang w:eastAsia="pt-BR"/>
        </w:rPr>
        <w:t xml:space="preserve"> </w:t>
      </w:r>
      <w:r w:rsidR="00635D5E" w:rsidRPr="004E6455">
        <w:rPr>
          <w:rFonts w:cs="Arial"/>
          <w:sz w:val="22"/>
          <w:szCs w:val="22"/>
        </w:rPr>
        <w:t>extraídos do balanço patrimonial</w:t>
      </w:r>
      <w:r w:rsidRPr="004E6455">
        <w:rPr>
          <w:rFonts w:cs="Arial"/>
          <w:sz w:val="22"/>
          <w:szCs w:val="22"/>
        </w:rPr>
        <w:t>, os quais deverão ser calculados na forma abaixo descrita, e cujo resultado terá no máximo duas casas decimais, sendo as demais desprezadas:</w:t>
      </w:r>
    </w:p>
    <w:p w:rsidR="00CF00C4" w:rsidRPr="007428BA" w:rsidRDefault="00CF00C4" w:rsidP="00CF00C4">
      <w:pPr>
        <w:pStyle w:val="EstiloTermodeReferencia"/>
        <w:keepNext/>
        <w:spacing w:before="120" w:after="120" w:line="300" w:lineRule="atLeast"/>
        <w:ind w:left="709"/>
        <w:rPr>
          <w:b/>
        </w:rPr>
      </w:pPr>
      <w:r w:rsidRPr="007428BA">
        <w:rPr>
          <w:b/>
        </w:rPr>
        <w:lastRenderedPageBreak/>
        <w:t>1</w:t>
      </w:r>
      <w:r w:rsidR="00183FCE">
        <w:rPr>
          <w:b/>
        </w:rPr>
        <w:t>2</w:t>
      </w:r>
      <w:r w:rsidRPr="007428BA">
        <w:rPr>
          <w:b/>
        </w:rPr>
        <w:t>.</w:t>
      </w:r>
      <w:r w:rsidR="00183FCE">
        <w:rPr>
          <w:b/>
        </w:rPr>
        <w:t>5</w:t>
      </w:r>
      <w:r w:rsidRPr="007428BA">
        <w:rPr>
          <w:b/>
        </w:rPr>
        <w:t>.1.</w:t>
      </w:r>
      <w:r w:rsidRPr="007428BA">
        <w:rPr>
          <w:b/>
        </w:rPr>
        <w:tab/>
        <w:t>Índice Liquidez Geral (LG):</w:t>
      </w:r>
    </w:p>
    <w:p w:rsidR="00CF00C4" w:rsidRPr="007428BA" w:rsidRDefault="00CF00C4" w:rsidP="00CF00C4">
      <w:pPr>
        <w:pStyle w:val="Corponico"/>
        <w:spacing w:before="120" w:after="120" w:line="360" w:lineRule="auto"/>
        <w:ind w:left="709"/>
        <w:jc w:val="center"/>
        <w:rPr>
          <w:rFonts w:cs="Arial"/>
          <w:i/>
          <w:sz w:val="22"/>
          <w:szCs w:val="22"/>
        </w:rPr>
      </w:pPr>
      <w:r w:rsidRPr="007428BA">
        <w:rPr>
          <w:rFonts w:cs="Arial"/>
          <w:i/>
          <w:position w:val="-30"/>
          <w:sz w:val="22"/>
          <w:szCs w:val="22"/>
        </w:rPr>
        <w:object w:dxaOrig="484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5.3pt;height:36pt" o:ole="">
            <v:imagedata r:id="rId20" o:title=""/>
          </v:shape>
          <o:OLEObject Type="Embed" ProgID="Equation.3" ShapeID="_x0000_i1025" DrawAspect="Content" ObjectID="_1756571193" r:id="rId21"/>
        </w:object>
      </w:r>
    </w:p>
    <w:p w:rsidR="00CF00C4" w:rsidRPr="007428BA" w:rsidRDefault="00CF00C4" w:rsidP="00CF00C4">
      <w:pPr>
        <w:pStyle w:val="Corponico"/>
        <w:spacing w:before="120" w:after="120" w:line="360" w:lineRule="auto"/>
        <w:ind w:left="709"/>
        <w:jc w:val="center"/>
        <w:rPr>
          <w:rFonts w:cs="Arial"/>
          <w:sz w:val="22"/>
          <w:szCs w:val="24"/>
        </w:rPr>
      </w:pPr>
    </w:p>
    <w:p w:rsidR="00CF00C4" w:rsidRPr="007428BA" w:rsidRDefault="00CF00C4" w:rsidP="00CF00C4">
      <w:pPr>
        <w:pStyle w:val="EstiloTermodeReferencia"/>
        <w:keepNext/>
        <w:spacing w:before="120" w:after="120" w:line="360" w:lineRule="atLeast"/>
        <w:ind w:left="709"/>
        <w:rPr>
          <w:b/>
        </w:rPr>
      </w:pPr>
      <w:r w:rsidRPr="007428BA">
        <w:rPr>
          <w:b/>
        </w:rPr>
        <w:t>1</w:t>
      </w:r>
      <w:r w:rsidR="00183FCE">
        <w:rPr>
          <w:b/>
        </w:rPr>
        <w:t>2</w:t>
      </w:r>
      <w:r w:rsidRPr="007428BA">
        <w:rPr>
          <w:b/>
        </w:rPr>
        <w:t>.</w:t>
      </w:r>
      <w:r w:rsidR="00183FCE">
        <w:rPr>
          <w:b/>
        </w:rPr>
        <w:t>5</w:t>
      </w:r>
      <w:r w:rsidRPr="007428BA">
        <w:rPr>
          <w:b/>
        </w:rPr>
        <w:t>.2.</w:t>
      </w:r>
      <w:r w:rsidRPr="007428BA">
        <w:rPr>
          <w:b/>
        </w:rPr>
        <w:tab/>
        <w:t>Índice de Solvência Geral (SG):</w:t>
      </w:r>
    </w:p>
    <w:p w:rsidR="00CF00C4" w:rsidRPr="007428BA" w:rsidRDefault="00CF00C4" w:rsidP="00CF00C4">
      <w:pPr>
        <w:pStyle w:val="Corponico"/>
        <w:spacing w:before="120" w:after="120" w:line="360" w:lineRule="auto"/>
        <w:ind w:left="709"/>
        <w:jc w:val="center"/>
        <w:rPr>
          <w:rFonts w:cs="Arial"/>
          <w:sz w:val="22"/>
          <w:szCs w:val="24"/>
        </w:rPr>
      </w:pPr>
      <w:r w:rsidRPr="007428BA">
        <w:rPr>
          <w:rFonts w:cs="Arial"/>
          <w:position w:val="-22"/>
          <w:sz w:val="22"/>
          <w:szCs w:val="24"/>
        </w:rPr>
        <w:object w:dxaOrig="3300" w:dyaOrig="499">
          <v:shape id="_x0000_i1026" type="#_x0000_t75" style="width:244.45pt;height:36pt" o:ole="">
            <v:imagedata r:id="rId22" o:title=""/>
          </v:shape>
          <o:OLEObject Type="Embed" ProgID="Equation.3" ShapeID="_x0000_i1026" DrawAspect="Content" ObjectID="_1756571194" r:id="rId23"/>
        </w:object>
      </w:r>
    </w:p>
    <w:p w:rsidR="00CF00C4" w:rsidRPr="007428BA" w:rsidRDefault="00CF00C4" w:rsidP="00CF00C4">
      <w:pPr>
        <w:pStyle w:val="Corponico"/>
        <w:spacing w:before="120" w:after="120" w:line="360" w:lineRule="auto"/>
        <w:ind w:left="709"/>
        <w:jc w:val="center"/>
        <w:rPr>
          <w:rFonts w:cs="Arial"/>
          <w:sz w:val="22"/>
          <w:szCs w:val="24"/>
        </w:rPr>
      </w:pPr>
    </w:p>
    <w:p w:rsidR="00CF00C4" w:rsidRPr="007428BA" w:rsidRDefault="00CF00C4" w:rsidP="00CF00C4">
      <w:pPr>
        <w:pStyle w:val="EstiloTermodeReferencia"/>
        <w:keepNext/>
        <w:spacing w:before="120" w:after="120" w:line="360" w:lineRule="atLeast"/>
        <w:ind w:left="709"/>
        <w:rPr>
          <w:b/>
        </w:rPr>
      </w:pPr>
      <w:r w:rsidRPr="007428BA">
        <w:rPr>
          <w:b/>
        </w:rPr>
        <w:t>1</w:t>
      </w:r>
      <w:r w:rsidR="00183FCE">
        <w:rPr>
          <w:b/>
        </w:rPr>
        <w:t>2</w:t>
      </w:r>
      <w:r w:rsidRPr="007428BA">
        <w:rPr>
          <w:b/>
        </w:rPr>
        <w:t>.</w:t>
      </w:r>
      <w:r w:rsidR="00183FCE">
        <w:rPr>
          <w:b/>
        </w:rPr>
        <w:t>5</w:t>
      </w:r>
      <w:r w:rsidRPr="007428BA">
        <w:rPr>
          <w:b/>
        </w:rPr>
        <w:t>.3.</w:t>
      </w:r>
      <w:r w:rsidRPr="007428BA">
        <w:rPr>
          <w:b/>
        </w:rPr>
        <w:tab/>
        <w:t>Índice de Liquidez Corrente (LC):</w:t>
      </w:r>
    </w:p>
    <w:p w:rsidR="00CF00C4" w:rsidRPr="007428BA" w:rsidRDefault="00CF00C4" w:rsidP="00CF00C4">
      <w:pPr>
        <w:spacing w:before="120" w:line="360" w:lineRule="auto"/>
        <w:ind w:left="709"/>
        <w:jc w:val="center"/>
        <w:rPr>
          <w:rFonts w:cs="Arial"/>
          <w:sz w:val="22"/>
          <w:szCs w:val="24"/>
        </w:rPr>
      </w:pPr>
      <w:r w:rsidRPr="007428BA">
        <w:rPr>
          <w:rFonts w:cs="Arial"/>
          <w:position w:val="-22"/>
          <w:sz w:val="22"/>
          <w:szCs w:val="24"/>
        </w:rPr>
        <w:object w:dxaOrig="1660" w:dyaOrig="499">
          <v:shape id="_x0000_i1027" type="#_x0000_t75" style="width:123.05pt;height:36pt" o:ole="">
            <v:imagedata r:id="rId24" o:title=""/>
          </v:shape>
          <o:OLEObject Type="Embed" ProgID="Equation.3" ShapeID="_x0000_i1027" DrawAspect="Content" ObjectID="_1756571195" r:id="rId25"/>
        </w:object>
      </w:r>
    </w:p>
    <w:p w:rsidR="00CF00C4" w:rsidRPr="003D3CB1" w:rsidRDefault="00CF00C4" w:rsidP="003D3CB1">
      <w:pPr>
        <w:spacing w:before="120" w:line="360" w:lineRule="auto"/>
        <w:rPr>
          <w:rFonts w:cs="Arial"/>
          <w:sz w:val="22"/>
          <w:szCs w:val="22"/>
        </w:rPr>
      </w:pPr>
      <w:r w:rsidRPr="003D3CB1">
        <w:rPr>
          <w:rFonts w:cs="Arial"/>
          <w:sz w:val="22"/>
          <w:szCs w:val="22"/>
        </w:rPr>
        <w:t>1</w:t>
      </w:r>
      <w:r w:rsidR="00183FCE">
        <w:rPr>
          <w:rFonts w:cs="Arial"/>
          <w:sz w:val="22"/>
          <w:szCs w:val="22"/>
        </w:rPr>
        <w:t>2.6</w:t>
      </w:r>
      <w:r w:rsidRPr="003D3CB1">
        <w:rPr>
          <w:rFonts w:cs="Arial"/>
          <w:sz w:val="22"/>
          <w:szCs w:val="22"/>
        </w:rPr>
        <w:t>.</w:t>
      </w:r>
      <w:r w:rsidRPr="003D3CB1">
        <w:rPr>
          <w:rFonts w:cs="Arial"/>
          <w:sz w:val="22"/>
          <w:szCs w:val="22"/>
        </w:rPr>
        <w:tab/>
        <w:t>O licitante deverá apresentar memorial de cálculo específico dos índices econômicos</w:t>
      </w:r>
      <w:r w:rsidR="00183FCE">
        <w:rPr>
          <w:rFonts w:cs="Arial"/>
          <w:sz w:val="22"/>
          <w:szCs w:val="22"/>
        </w:rPr>
        <w:t xml:space="preserve"> - </w:t>
      </w:r>
      <w:r w:rsidRPr="003D3CB1">
        <w:rPr>
          <w:rFonts w:cs="Arial"/>
          <w:sz w:val="22"/>
          <w:szCs w:val="22"/>
        </w:rPr>
        <w:t>financeiros em referência, que deverá ser elaborado e assinado por profissional habilitado. Reserva-se ao Pregoeiro o direito de rever os cálculos, com auxílio do Serviço de Contabilidade do TCDF.</w:t>
      </w:r>
    </w:p>
    <w:p w:rsidR="00CF00C4" w:rsidRPr="003D3CB1" w:rsidRDefault="00183FCE" w:rsidP="003D3CB1">
      <w:pPr>
        <w:spacing w:before="120" w:line="360" w:lineRule="auto"/>
        <w:ind w:left="709"/>
        <w:rPr>
          <w:rFonts w:cs="Arial"/>
          <w:sz w:val="22"/>
          <w:szCs w:val="22"/>
        </w:rPr>
      </w:pPr>
      <w:r>
        <w:rPr>
          <w:rFonts w:cs="Arial"/>
          <w:sz w:val="22"/>
          <w:szCs w:val="22"/>
        </w:rPr>
        <w:t>12.6.1</w:t>
      </w:r>
      <w:r w:rsidR="00CF00C4" w:rsidRPr="003D3CB1">
        <w:rPr>
          <w:rFonts w:cs="Arial"/>
          <w:sz w:val="22"/>
          <w:szCs w:val="22"/>
        </w:rPr>
        <w:t>.</w:t>
      </w:r>
      <w:r w:rsidR="00CF00C4" w:rsidRPr="003D3CB1">
        <w:rPr>
          <w:rFonts w:cs="Arial"/>
          <w:sz w:val="22"/>
          <w:szCs w:val="22"/>
        </w:rPr>
        <w:tab/>
        <w:t>Poderão ser considerados, para fins de aferição dos índices de que trata o item 1</w:t>
      </w:r>
      <w:r>
        <w:rPr>
          <w:rFonts w:cs="Arial"/>
          <w:sz w:val="22"/>
          <w:szCs w:val="22"/>
        </w:rPr>
        <w:t>2.5</w:t>
      </w:r>
      <w:r w:rsidR="00CF00C4" w:rsidRPr="003D3CB1">
        <w:rPr>
          <w:rFonts w:cs="Arial"/>
          <w:sz w:val="22"/>
          <w:szCs w:val="22"/>
        </w:rPr>
        <w:t xml:space="preserve">, aqueles apresentados na qualificação econômico-financeira do SICAF, desde que esta não se apresente vencida na data de abertura do certame. Essa faculdade não dispensa a apresentação da documentação constante do inciso VI do item </w:t>
      </w:r>
      <w:r>
        <w:rPr>
          <w:rFonts w:cs="Arial"/>
          <w:sz w:val="22"/>
          <w:szCs w:val="22"/>
        </w:rPr>
        <w:t>12.3</w:t>
      </w:r>
      <w:r w:rsidR="00CE14A9" w:rsidRPr="003D3CB1">
        <w:rPr>
          <w:rFonts w:cs="Arial"/>
          <w:sz w:val="22"/>
          <w:szCs w:val="22"/>
        </w:rPr>
        <w:t>.</w:t>
      </w:r>
    </w:p>
    <w:p w:rsidR="00CF00C4" w:rsidRPr="003D3CB1" w:rsidRDefault="00CF00C4" w:rsidP="003D3CB1">
      <w:pPr>
        <w:spacing w:before="120" w:line="360" w:lineRule="auto"/>
        <w:rPr>
          <w:rFonts w:cs="Arial"/>
          <w:sz w:val="22"/>
          <w:szCs w:val="22"/>
        </w:rPr>
      </w:pPr>
      <w:r w:rsidRPr="003D3CB1">
        <w:rPr>
          <w:rFonts w:cs="Arial"/>
          <w:sz w:val="22"/>
          <w:szCs w:val="22"/>
        </w:rPr>
        <w:t>1</w:t>
      </w:r>
      <w:r w:rsidR="00183FCE">
        <w:rPr>
          <w:rFonts w:cs="Arial"/>
          <w:sz w:val="22"/>
          <w:szCs w:val="22"/>
        </w:rPr>
        <w:t>2.7</w:t>
      </w:r>
      <w:r w:rsidRPr="003D3CB1">
        <w:rPr>
          <w:rFonts w:cs="Arial"/>
          <w:sz w:val="22"/>
          <w:szCs w:val="22"/>
        </w:rPr>
        <w:t>.</w:t>
      </w:r>
      <w:r w:rsidRPr="003D3CB1">
        <w:rPr>
          <w:rFonts w:cs="Arial"/>
          <w:sz w:val="22"/>
          <w:szCs w:val="22"/>
        </w:rPr>
        <w:tab/>
      </w:r>
      <w:r w:rsidRPr="006A535E">
        <w:rPr>
          <w:rFonts w:cs="Arial"/>
          <w:sz w:val="22"/>
          <w:szCs w:val="22"/>
        </w:rPr>
        <w:t>As empresas que</w:t>
      </w:r>
      <w:r w:rsidRPr="003D3CB1">
        <w:rPr>
          <w:rFonts w:cs="Arial"/>
          <w:sz w:val="22"/>
          <w:szCs w:val="22"/>
        </w:rPr>
        <w:t xml:space="preserve"> apresentarem resultado igual ou menor do que 1 (um) em quaisquer dos índices constantes do item </w:t>
      </w:r>
      <w:r w:rsidR="00183FCE">
        <w:rPr>
          <w:rFonts w:cs="Arial"/>
          <w:sz w:val="22"/>
          <w:szCs w:val="22"/>
        </w:rPr>
        <w:t>12.5</w:t>
      </w:r>
      <w:r w:rsidRPr="003D3CB1">
        <w:rPr>
          <w:rFonts w:cs="Arial"/>
          <w:sz w:val="22"/>
          <w:szCs w:val="22"/>
        </w:rPr>
        <w:t xml:space="preserve">, quando de suas habilitações, deverão comprovar </w:t>
      </w:r>
      <w:r w:rsidRPr="003D3CB1">
        <w:rPr>
          <w:rFonts w:cs="Arial"/>
          <w:sz w:val="22"/>
          <w:szCs w:val="22"/>
          <w:u w:val="single"/>
        </w:rPr>
        <w:t>patrimônio líquido mínimo</w:t>
      </w:r>
      <w:r w:rsidRPr="003D3CB1">
        <w:rPr>
          <w:rFonts w:cs="Arial"/>
          <w:sz w:val="22"/>
          <w:szCs w:val="22"/>
        </w:rPr>
        <w:t xml:space="preserve"> de 10% (dez por cento) do valor estimado da contratação, na forma do § </w:t>
      </w:r>
      <w:r w:rsidR="006A535E">
        <w:rPr>
          <w:rFonts w:cs="Arial"/>
          <w:sz w:val="22"/>
          <w:szCs w:val="22"/>
        </w:rPr>
        <w:t>4</w:t>
      </w:r>
      <w:r w:rsidRPr="003D3CB1">
        <w:rPr>
          <w:rFonts w:cs="Arial"/>
          <w:sz w:val="22"/>
          <w:szCs w:val="22"/>
        </w:rPr>
        <w:t xml:space="preserve">º do artigo </w:t>
      </w:r>
      <w:r w:rsidR="006A535E">
        <w:rPr>
          <w:rFonts w:cs="Arial"/>
          <w:sz w:val="22"/>
          <w:szCs w:val="22"/>
        </w:rPr>
        <w:t>69</w:t>
      </w:r>
      <w:r w:rsidRPr="003D3CB1">
        <w:rPr>
          <w:rFonts w:cs="Arial"/>
          <w:sz w:val="22"/>
          <w:szCs w:val="22"/>
        </w:rPr>
        <w:t xml:space="preserve"> da Lei nº </w:t>
      </w:r>
      <w:r w:rsidR="006A535E">
        <w:rPr>
          <w:rFonts w:cs="Arial"/>
          <w:sz w:val="22"/>
          <w:szCs w:val="22"/>
        </w:rPr>
        <w:t>14.133</w:t>
      </w:r>
      <w:r w:rsidRPr="003D3CB1">
        <w:rPr>
          <w:rFonts w:cs="Arial"/>
          <w:sz w:val="22"/>
          <w:szCs w:val="22"/>
        </w:rPr>
        <w:t>/</w:t>
      </w:r>
      <w:r w:rsidR="006A535E">
        <w:rPr>
          <w:rFonts w:cs="Arial"/>
          <w:sz w:val="22"/>
          <w:szCs w:val="22"/>
        </w:rPr>
        <w:t>2021</w:t>
      </w:r>
      <w:r w:rsidRPr="003D3CB1">
        <w:rPr>
          <w:rFonts w:cs="Arial"/>
          <w:sz w:val="22"/>
          <w:szCs w:val="22"/>
        </w:rPr>
        <w:t>, como exigência imprescindível para sua Classificação.</w:t>
      </w:r>
    </w:p>
    <w:p w:rsidR="00CF00C4" w:rsidRPr="003D3CB1" w:rsidRDefault="00CF00C4" w:rsidP="003D3CB1">
      <w:pPr>
        <w:spacing w:before="120" w:line="360" w:lineRule="auto"/>
        <w:rPr>
          <w:rFonts w:cs="Arial"/>
          <w:sz w:val="22"/>
          <w:szCs w:val="22"/>
        </w:rPr>
      </w:pPr>
      <w:r w:rsidRPr="003D3CB1">
        <w:rPr>
          <w:rFonts w:cs="Arial"/>
          <w:sz w:val="22"/>
          <w:szCs w:val="22"/>
        </w:rPr>
        <w:lastRenderedPageBreak/>
        <w:t>1</w:t>
      </w:r>
      <w:r w:rsidR="006A535E">
        <w:rPr>
          <w:rFonts w:cs="Arial"/>
          <w:sz w:val="22"/>
          <w:szCs w:val="22"/>
        </w:rPr>
        <w:t>2.8</w:t>
      </w:r>
      <w:r w:rsidRPr="003D3CB1">
        <w:rPr>
          <w:rFonts w:cs="Arial"/>
          <w:sz w:val="22"/>
          <w:szCs w:val="22"/>
        </w:rPr>
        <w:t>.</w:t>
      </w:r>
      <w:r w:rsidRPr="003D3CB1">
        <w:rPr>
          <w:rFonts w:cs="Arial"/>
          <w:sz w:val="22"/>
          <w:szCs w:val="22"/>
        </w:rPr>
        <w:tab/>
        <w:t xml:space="preserve">Caso o valor total constante na declaração de que trata o inciso </w:t>
      </w:r>
      <w:r w:rsidR="00D405FA" w:rsidRPr="003D3CB1">
        <w:rPr>
          <w:rFonts w:cs="Arial"/>
          <w:sz w:val="22"/>
          <w:szCs w:val="22"/>
        </w:rPr>
        <w:t>VII</w:t>
      </w:r>
      <w:r w:rsidRPr="003D3CB1">
        <w:rPr>
          <w:rFonts w:cs="Arial"/>
          <w:sz w:val="22"/>
          <w:szCs w:val="22"/>
        </w:rPr>
        <w:t xml:space="preserve"> do item </w:t>
      </w:r>
      <w:r w:rsidR="006A535E">
        <w:rPr>
          <w:rFonts w:cs="Arial"/>
          <w:sz w:val="22"/>
          <w:szCs w:val="22"/>
        </w:rPr>
        <w:t>12.3</w:t>
      </w:r>
      <w:r w:rsidRPr="003D3CB1">
        <w:rPr>
          <w:rFonts w:cs="Arial"/>
          <w:sz w:val="22"/>
          <w:szCs w:val="22"/>
        </w:rPr>
        <w:t xml:space="preserve"> apresente divergência percentual superior a 10% (dez por cento), para mais ou para menos, em relação à receita bruta, discriminada na Demonstração de Resultado do Exercício (DRE), dividida por 12 (doze), o licitante deverá apresentar as devidas justificativas.</w:t>
      </w:r>
    </w:p>
    <w:p w:rsidR="00CF00C4" w:rsidRPr="003D3CB1" w:rsidRDefault="00821641" w:rsidP="003D3CB1">
      <w:pPr>
        <w:spacing w:before="120" w:line="360" w:lineRule="auto"/>
        <w:rPr>
          <w:rFonts w:cs="Arial"/>
          <w:sz w:val="22"/>
          <w:szCs w:val="22"/>
        </w:rPr>
      </w:pPr>
      <w:r w:rsidRPr="003D3CB1">
        <w:rPr>
          <w:rFonts w:cs="Arial"/>
          <w:sz w:val="22"/>
          <w:szCs w:val="22"/>
        </w:rPr>
        <w:t>1</w:t>
      </w:r>
      <w:r w:rsidR="006A535E">
        <w:rPr>
          <w:rFonts w:cs="Arial"/>
          <w:sz w:val="22"/>
          <w:szCs w:val="22"/>
        </w:rPr>
        <w:t>2</w:t>
      </w:r>
      <w:r w:rsidRPr="003D3CB1">
        <w:rPr>
          <w:rFonts w:cs="Arial"/>
          <w:sz w:val="22"/>
          <w:szCs w:val="22"/>
        </w:rPr>
        <w:t>.</w:t>
      </w:r>
      <w:r w:rsidR="006A535E">
        <w:rPr>
          <w:rFonts w:cs="Arial"/>
          <w:sz w:val="22"/>
          <w:szCs w:val="22"/>
        </w:rPr>
        <w:t>9</w:t>
      </w:r>
      <w:r w:rsidR="00CF00C4" w:rsidRPr="003D3CB1">
        <w:rPr>
          <w:rFonts w:cs="Arial"/>
          <w:sz w:val="22"/>
          <w:szCs w:val="22"/>
        </w:rPr>
        <w:t>.</w:t>
      </w:r>
      <w:r w:rsidR="00CF00C4" w:rsidRPr="003D3CB1">
        <w:rPr>
          <w:rFonts w:cs="Arial"/>
          <w:sz w:val="22"/>
          <w:szCs w:val="22"/>
        </w:rPr>
        <w:tab/>
      </w:r>
      <w:r w:rsidR="00CF00C4" w:rsidRPr="003D3CB1">
        <w:rPr>
          <w:rFonts w:cs="Arial"/>
          <w:sz w:val="22"/>
          <w:szCs w:val="22"/>
          <w:u w:val="single"/>
        </w:rPr>
        <w:t>Para fins de execução contratual</w:t>
      </w:r>
      <w:r w:rsidR="00CF00C4" w:rsidRPr="003D3CB1">
        <w:rPr>
          <w:rFonts w:cs="Arial"/>
          <w:sz w:val="22"/>
          <w:szCs w:val="22"/>
        </w:rPr>
        <w:t>, após a assinatura do contrato administrativo, o licitante vencedor deverá apresentar os seguintes documentos:</w:t>
      </w:r>
    </w:p>
    <w:p w:rsidR="00CF00C4" w:rsidRPr="003D3CB1" w:rsidRDefault="00E06482" w:rsidP="003D3CB1">
      <w:pPr>
        <w:numPr>
          <w:ilvl w:val="0"/>
          <w:numId w:val="14"/>
        </w:numPr>
        <w:spacing w:before="120" w:line="360" w:lineRule="auto"/>
        <w:ind w:left="709" w:hanging="142"/>
        <w:rPr>
          <w:rFonts w:cs="Arial"/>
          <w:sz w:val="22"/>
          <w:szCs w:val="22"/>
        </w:rPr>
      </w:pPr>
      <w:r w:rsidRPr="003D3CB1">
        <w:rPr>
          <w:rFonts w:cs="Arial"/>
          <w:sz w:val="22"/>
          <w:szCs w:val="22"/>
        </w:rPr>
        <w:t>a</w:t>
      </w:r>
      <w:r w:rsidR="00CF00C4" w:rsidRPr="003D3CB1">
        <w:rPr>
          <w:rFonts w:cs="Arial"/>
          <w:sz w:val="22"/>
          <w:szCs w:val="22"/>
        </w:rPr>
        <w:t>cordos coletivos, convenções coletivas, sentenças normativas ou leis que regem cada categoria profissional que executará os serviços e a respectiva data base e vigência, com base n</w:t>
      </w:r>
      <w:r w:rsidR="00DD5A4E" w:rsidRPr="003D3CB1">
        <w:rPr>
          <w:rFonts w:cs="Arial"/>
          <w:sz w:val="22"/>
          <w:szCs w:val="22"/>
        </w:rPr>
        <w:t>a</w:t>
      </w:r>
      <w:r w:rsidR="00CF00C4" w:rsidRPr="003D3CB1">
        <w:rPr>
          <w:rFonts w:cs="Arial"/>
          <w:sz w:val="22"/>
          <w:szCs w:val="22"/>
        </w:rPr>
        <w:t xml:space="preserve"> </w:t>
      </w:r>
      <w:r w:rsidR="00DD5A4E" w:rsidRPr="003D3CB1">
        <w:rPr>
          <w:rFonts w:cs="Arial"/>
          <w:sz w:val="22"/>
          <w:szCs w:val="22"/>
        </w:rPr>
        <w:t>Classificação B</w:t>
      </w:r>
      <w:r w:rsidR="00CF00C4" w:rsidRPr="003D3CB1">
        <w:rPr>
          <w:rFonts w:cs="Arial"/>
          <w:sz w:val="22"/>
          <w:szCs w:val="22"/>
        </w:rPr>
        <w:t>rasileir</w:t>
      </w:r>
      <w:r w:rsidR="00DD5A4E" w:rsidRPr="003D3CB1">
        <w:rPr>
          <w:rFonts w:cs="Arial"/>
          <w:sz w:val="22"/>
          <w:szCs w:val="22"/>
        </w:rPr>
        <w:t>a</w:t>
      </w:r>
      <w:r w:rsidR="00CF00C4" w:rsidRPr="003D3CB1">
        <w:rPr>
          <w:rFonts w:cs="Arial"/>
          <w:sz w:val="22"/>
          <w:szCs w:val="22"/>
        </w:rPr>
        <w:t xml:space="preserve"> de Ocupações – CBO;</w:t>
      </w:r>
    </w:p>
    <w:p w:rsidR="00CF00C4" w:rsidRPr="003D3CB1" w:rsidRDefault="00E06482" w:rsidP="003D3CB1">
      <w:pPr>
        <w:numPr>
          <w:ilvl w:val="0"/>
          <w:numId w:val="14"/>
        </w:numPr>
        <w:spacing w:before="120" w:line="360" w:lineRule="auto"/>
        <w:ind w:left="709" w:hanging="142"/>
        <w:rPr>
          <w:rFonts w:cs="Arial"/>
          <w:sz w:val="22"/>
          <w:szCs w:val="22"/>
        </w:rPr>
      </w:pPr>
      <w:r w:rsidRPr="003D3CB1">
        <w:rPr>
          <w:rFonts w:cs="Arial"/>
          <w:sz w:val="22"/>
          <w:szCs w:val="22"/>
        </w:rPr>
        <w:t>m</w:t>
      </w:r>
      <w:r w:rsidR="00CF00C4" w:rsidRPr="003D3CB1">
        <w:rPr>
          <w:rFonts w:cs="Arial"/>
          <w:sz w:val="22"/>
          <w:szCs w:val="22"/>
        </w:rPr>
        <w:t>emória de cálculo e formação de preços, e dos percentuais, referentes a cada uma das rubricas constantes das Planilhas de Custos e Formação de Preços, em cumprimento ao disposto na Decisão TCDF nº 544/2010; e</w:t>
      </w:r>
    </w:p>
    <w:p w:rsidR="00CF00C4" w:rsidRPr="003D3CB1" w:rsidRDefault="00E06482" w:rsidP="003D3CB1">
      <w:pPr>
        <w:numPr>
          <w:ilvl w:val="0"/>
          <w:numId w:val="14"/>
        </w:numPr>
        <w:spacing w:before="120" w:line="360" w:lineRule="auto"/>
        <w:ind w:left="709" w:hanging="142"/>
        <w:rPr>
          <w:rFonts w:cs="Arial"/>
          <w:sz w:val="22"/>
          <w:szCs w:val="22"/>
        </w:rPr>
      </w:pPr>
      <w:r w:rsidRPr="003D3CB1">
        <w:rPr>
          <w:rFonts w:cs="Arial"/>
          <w:sz w:val="22"/>
          <w:szCs w:val="22"/>
        </w:rPr>
        <w:t>c</w:t>
      </w:r>
      <w:r w:rsidR="00CF00C4" w:rsidRPr="003D3CB1">
        <w:rPr>
          <w:rFonts w:cs="Arial"/>
          <w:sz w:val="22"/>
          <w:szCs w:val="22"/>
        </w:rPr>
        <w:t>omprovação da documentação relativa aos profissionais a serem empregados nos postos de trabalho, citada no Item 3 do Anexo I (Termo de Referência) do Edital.</w:t>
      </w:r>
    </w:p>
    <w:p w:rsidR="000B0C21" w:rsidRPr="003D3CB1" w:rsidRDefault="006A535E" w:rsidP="003D3CB1">
      <w:pPr>
        <w:pStyle w:val="Corponico"/>
        <w:spacing w:before="120" w:after="120" w:line="360" w:lineRule="auto"/>
        <w:rPr>
          <w:rFonts w:cs="Arial"/>
          <w:sz w:val="22"/>
          <w:szCs w:val="22"/>
        </w:rPr>
      </w:pPr>
      <w:r>
        <w:rPr>
          <w:rFonts w:cs="Arial"/>
          <w:sz w:val="22"/>
          <w:szCs w:val="22"/>
        </w:rPr>
        <w:t>12.10</w:t>
      </w:r>
      <w:r w:rsidR="000B0C21" w:rsidRPr="003D3CB1">
        <w:rPr>
          <w:rFonts w:cs="Arial"/>
          <w:sz w:val="22"/>
          <w:szCs w:val="22"/>
        </w:rPr>
        <w:t>.</w:t>
      </w:r>
      <w:r w:rsidR="000B0C21" w:rsidRPr="003D3CB1">
        <w:rPr>
          <w:rFonts w:cs="Arial"/>
          <w:sz w:val="22"/>
          <w:szCs w:val="22"/>
        </w:rPr>
        <w:tab/>
        <w:t>O licitante que deixar de enviar a documentação indicada neste Capítulo, será inabilitado e sujeitar-se-á às sanções previstas neste Edital.</w:t>
      </w:r>
    </w:p>
    <w:p w:rsidR="005B649B" w:rsidRPr="003D3CB1" w:rsidRDefault="005B649B" w:rsidP="003D3CB1">
      <w:pPr>
        <w:pStyle w:val="Corponico"/>
        <w:spacing w:before="120" w:after="120" w:line="360" w:lineRule="auto"/>
        <w:rPr>
          <w:sz w:val="22"/>
          <w:szCs w:val="22"/>
        </w:rPr>
      </w:pPr>
      <w:r w:rsidRPr="003D3CB1">
        <w:rPr>
          <w:rFonts w:cs="Arial"/>
          <w:sz w:val="22"/>
          <w:szCs w:val="22"/>
        </w:rPr>
        <w:t>1</w:t>
      </w:r>
      <w:r w:rsidR="006A535E">
        <w:rPr>
          <w:rFonts w:cs="Arial"/>
          <w:sz w:val="22"/>
          <w:szCs w:val="22"/>
        </w:rPr>
        <w:t>2.11</w:t>
      </w:r>
      <w:r w:rsidRPr="003D3CB1">
        <w:rPr>
          <w:rFonts w:cs="Arial"/>
          <w:sz w:val="22"/>
          <w:szCs w:val="22"/>
        </w:rPr>
        <w:tab/>
        <w:t>O Pregoeiro poderá, ainda, consultar sítios oficiais de órgãos e entidades emissores de certidões, para verificar as condições de habilitação dos licitantes.</w:t>
      </w:r>
    </w:p>
    <w:p w:rsidR="006A535E" w:rsidRDefault="006A535E" w:rsidP="006A535E">
      <w:pPr>
        <w:pStyle w:val="Corponico"/>
        <w:widowControl w:val="0"/>
        <w:tabs>
          <w:tab w:val="left" w:pos="708"/>
          <w:tab w:val="left" w:pos="1152"/>
        </w:tabs>
        <w:spacing w:before="120" w:after="120" w:line="360" w:lineRule="auto"/>
        <w:rPr>
          <w:rFonts w:cs="Arial"/>
          <w:sz w:val="22"/>
          <w:szCs w:val="22"/>
        </w:rPr>
      </w:pPr>
      <w:r>
        <w:rPr>
          <w:rFonts w:cs="Arial"/>
          <w:sz w:val="22"/>
          <w:szCs w:val="22"/>
        </w:rPr>
        <w:t>12.12</w:t>
      </w:r>
      <w:r w:rsidR="005B649B" w:rsidRPr="003D3CB1">
        <w:rPr>
          <w:rFonts w:cs="Arial"/>
          <w:sz w:val="22"/>
          <w:szCs w:val="22"/>
        </w:rPr>
        <w:tab/>
      </w:r>
      <w:r w:rsidRPr="00681BE5">
        <w:rPr>
          <w:rFonts w:cs="Arial"/>
          <w:sz w:val="22"/>
          <w:szCs w:val="22"/>
        </w:rPr>
        <w:t xml:space="preserve">O licitante deve disponibilizar todas as informações necessárias à comprovação da legitimidade dos atestados </w:t>
      </w:r>
      <w:r w:rsidRPr="00D9079B">
        <w:rPr>
          <w:rFonts w:cs="Arial"/>
          <w:sz w:val="22"/>
          <w:szCs w:val="22"/>
        </w:rPr>
        <w:t xml:space="preserve">solicitados, </w:t>
      </w:r>
      <w:bookmarkStart w:id="5" w:name="_Hlk123751118"/>
      <w:r w:rsidRPr="00D9079B">
        <w:rPr>
          <w:rFonts w:cs="Arial"/>
          <w:sz w:val="22"/>
          <w:szCs w:val="22"/>
        </w:rPr>
        <w:t>apresentando documentos comprobatórios da execução dos serviços, tais como: cópias do contrato que deu suporte à contratação ou de sua nota fiscal, endereço atual do emissor do atestado, local em que foram prestados os serviços</w:t>
      </w:r>
      <w:r>
        <w:rPr>
          <w:rFonts w:cs="Arial"/>
          <w:sz w:val="22"/>
          <w:szCs w:val="22"/>
        </w:rPr>
        <w:t xml:space="preserve"> </w:t>
      </w:r>
      <w:r w:rsidRPr="00D9079B">
        <w:rPr>
          <w:rFonts w:cs="Arial"/>
          <w:sz w:val="22"/>
          <w:szCs w:val="22"/>
        </w:rPr>
        <w:t>/</w:t>
      </w:r>
      <w:r>
        <w:rPr>
          <w:rFonts w:cs="Arial"/>
          <w:sz w:val="22"/>
          <w:szCs w:val="22"/>
        </w:rPr>
        <w:t xml:space="preserve"> </w:t>
      </w:r>
      <w:r w:rsidRPr="00D9079B">
        <w:rPr>
          <w:rFonts w:cs="Arial"/>
          <w:sz w:val="22"/>
          <w:szCs w:val="22"/>
        </w:rPr>
        <w:t>fornecimento etc</w:t>
      </w:r>
      <w:r>
        <w:rPr>
          <w:rFonts w:cs="Arial"/>
          <w:sz w:val="22"/>
          <w:szCs w:val="22"/>
        </w:rPr>
        <w:t>.</w:t>
      </w:r>
      <w:r w:rsidRPr="00D9079B">
        <w:rPr>
          <w:rFonts w:cs="Arial"/>
          <w:sz w:val="22"/>
          <w:szCs w:val="22"/>
        </w:rPr>
        <w:t>, não se configurando o presente rol como taxativo, mas apenas exemplificativo</w:t>
      </w:r>
      <w:bookmarkEnd w:id="5"/>
    </w:p>
    <w:p w:rsidR="006A535E" w:rsidRPr="004A7713" w:rsidRDefault="006A535E" w:rsidP="006A535E">
      <w:pPr>
        <w:pStyle w:val="Corponico"/>
        <w:spacing w:before="120" w:after="120" w:line="360" w:lineRule="auto"/>
        <w:rPr>
          <w:rFonts w:cs="Arial"/>
          <w:sz w:val="22"/>
          <w:szCs w:val="22"/>
        </w:rPr>
      </w:pPr>
      <w:r w:rsidRPr="00D9079B">
        <w:rPr>
          <w:rFonts w:cs="Arial"/>
          <w:sz w:val="22"/>
          <w:szCs w:val="22"/>
        </w:rPr>
        <w:t>12.</w:t>
      </w:r>
      <w:r>
        <w:rPr>
          <w:rFonts w:cs="Arial"/>
          <w:sz w:val="22"/>
          <w:szCs w:val="22"/>
        </w:rPr>
        <w:t>1</w:t>
      </w:r>
      <w:r w:rsidR="008E39D4">
        <w:rPr>
          <w:rFonts w:cs="Arial"/>
          <w:sz w:val="22"/>
          <w:szCs w:val="22"/>
        </w:rPr>
        <w:t>3</w:t>
      </w:r>
      <w:r w:rsidRPr="00D9079B">
        <w:rPr>
          <w:rFonts w:cs="Arial"/>
          <w:sz w:val="22"/>
          <w:szCs w:val="22"/>
        </w:rPr>
        <w:t>.</w:t>
      </w:r>
      <w:r w:rsidRPr="00D9079B">
        <w:rPr>
          <w:rFonts w:cs="Arial"/>
          <w:sz w:val="22"/>
          <w:szCs w:val="22"/>
        </w:rPr>
        <w:tab/>
      </w:r>
      <w:r>
        <w:rPr>
          <w:rFonts w:cs="Arial"/>
          <w:sz w:val="22"/>
          <w:szCs w:val="22"/>
        </w:rPr>
        <w:t xml:space="preserve"> </w:t>
      </w:r>
      <w:r w:rsidRPr="00D9079B">
        <w:rPr>
          <w:rFonts w:cs="Arial"/>
          <w:sz w:val="22"/>
          <w:szCs w:val="22"/>
        </w:rPr>
        <w:t xml:space="preserve">Os documentos que não estejam contemplados no SICAF, ou que nele constem como vencidos na data de abertura da licitação, </w:t>
      </w:r>
      <w:r w:rsidRPr="008E39D4">
        <w:rPr>
          <w:rFonts w:cs="Arial"/>
          <w:sz w:val="22"/>
          <w:szCs w:val="22"/>
        </w:rPr>
        <w:t>deverão ser remetidos pelo licitante</w:t>
      </w:r>
      <w:r w:rsidR="0009164B">
        <w:rPr>
          <w:rFonts w:cs="Arial"/>
          <w:sz w:val="22"/>
          <w:szCs w:val="22"/>
        </w:rPr>
        <w:t>, no mesmo prazo estipulado no item 10.4, contados da solicitação do pregoeiro</w:t>
      </w:r>
      <w:r w:rsidRPr="008E39D4">
        <w:rPr>
          <w:rFonts w:cs="Arial"/>
          <w:sz w:val="22"/>
          <w:szCs w:val="22"/>
        </w:rPr>
        <w:t>.</w:t>
      </w:r>
    </w:p>
    <w:p w:rsidR="006A535E" w:rsidRPr="008274FB" w:rsidRDefault="006A535E" w:rsidP="006A535E">
      <w:pPr>
        <w:pStyle w:val="Corponico"/>
        <w:spacing w:after="120" w:line="360" w:lineRule="auto"/>
        <w:ind w:left="709"/>
        <w:rPr>
          <w:rFonts w:cs="Arial"/>
          <w:sz w:val="22"/>
          <w:szCs w:val="22"/>
        </w:rPr>
      </w:pPr>
      <w:r w:rsidRPr="008274FB">
        <w:rPr>
          <w:rFonts w:cs="Arial"/>
          <w:sz w:val="22"/>
          <w:szCs w:val="22"/>
        </w:rPr>
        <w:lastRenderedPageBreak/>
        <w:t>1</w:t>
      </w:r>
      <w:r>
        <w:rPr>
          <w:rFonts w:cs="Arial"/>
          <w:sz w:val="22"/>
          <w:szCs w:val="22"/>
        </w:rPr>
        <w:t>2</w:t>
      </w:r>
      <w:r w:rsidRPr="008274FB">
        <w:rPr>
          <w:rFonts w:cs="Arial"/>
          <w:sz w:val="22"/>
          <w:szCs w:val="22"/>
        </w:rPr>
        <w:t>.</w:t>
      </w:r>
      <w:r>
        <w:rPr>
          <w:rFonts w:cs="Arial"/>
          <w:sz w:val="22"/>
          <w:szCs w:val="22"/>
        </w:rPr>
        <w:t>1</w:t>
      </w:r>
      <w:r w:rsidR="008E39D4">
        <w:rPr>
          <w:rFonts w:cs="Arial"/>
          <w:sz w:val="22"/>
          <w:szCs w:val="22"/>
        </w:rPr>
        <w:t>3</w:t>
      </w:r>
      <w:r w:rsidRPr="008274FB">
        <w:rPr>
          <w:rFonts w:cs="Arial"/>
          <w:sz w:val="22"/>
          <w:szCs w:val="22"/>
        </w:rPr>
        <w:t>.1</w:t>
      </w:r>
      <w:r w:rsidRPr="008274FB">
        <w:rPr>
          <w:rFonts w:cs="Arial"/>
          <w:sz w:val="22"/>
          <w:szCs w:val="22"/>
        </w:rPr>
        <w:tab/>
        <w:t>No relatório de consulta ao SICAF, emitido para cumprimento do item 1</w:t>
      </w:r>
      <w:r>
        <w:rPr>
          <w:rFonts w:cs="Arial"/>
          <w:sz w:val="22"/>
          <w:szCs w:val="22"/>
        </w:rPr>
        <w:t>2</w:t>
      </w:r>
      <w:r w:rsidRPr="008274FB">
        <w:rPr>
          <w:rFonts w:cs="Arial"/>
          <w:sz w:val="22"/>
          <w:szCs w:val="22"/>
        </w:rPr>
        <w:t>.1, deverá constar, no mínimo, a regularidade com os seguintes entes, em plena validade:</w:t>
      </w:r>
    </w:p>
    <w:p w:rsidR="006A535E" w:rsidRPr="008274FB" w:rsidRDefault="006A535E" w:rsidP="006A535E">
      <w:pPr>
        <w:pStyle w:val="Corponico"/>
        <w:spacing w:after="120" w:line="360" w:lineRule="auto"/>
        <w:ind w:left="1418"/>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sidR="00712811">
        <w:rPr>
          <w:rFonts w:cs="Arial"/>
          <w:sz w:val="22"/>
          <w:szCs w:val="22"/>
        </w:rPr>
        <w:t>1</w:t>
      </w:r>
      <w:r w:rsidR="008E39D4">
        <w:rPr>
          <w:rFonts w:cs="Arial"/>
          <w:sz w:val="22"/>
          <w:szCs w:val="22"/>
        </w:rPr>
        <w:t>3</w:t>
      </w:r>
      <w:r w:rsidRPr="008274FB">
        <w:rPr>
          <w:rFonts w:cs="Arial"/>
          <w:sz w:val="22"/>
          <w:szCs w:val="22"/>
        </w:rPr>
        <w:t>.1.1</w:t>
      </w:r>
      <w:r w:rsidRPr="008274FB">
        <w:rPr>
          <w:rFonts w:cs="Arial"/>
          <w:sz w:val="22"/>
          <w:szCs w:val="22"/>
        </w:rPr>
        <w:tab/>
        <w:t>Receita Federal e PGFN;</w:t>
      </w:r>
    </w:p>
    <w:p w:rsidR="006A535E" w:rsidRPr="008274FB" w:rsidRDefault="006A535E" w:rsidP="006A535E">
      <w:pPr>
        <w:pStyle w:val="Corponico"/>
        <w:spacing w:after="120" w:line="360" w:lineRule="auto"/>
        <w:ind w:left="1418"/>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sidR="00712811">
        <w:rPr>
          <w:rFonts w:cs="Arial"/>
          <w:sz w:val="22"/>
          <w:szCs w:val="22"/>
        </w:rPr>
        <w:t>1</w:t>
      </w:r>
      <w:r w:rsidR="008E39D4">
        <w:rPr>
          <w:rFonts w:cs="Arial"/>
          <w:sz w:val="22"/>
          <w:szCs w:val="22"/>
        </w:rPr>
        <w:t>3</w:t>
      </w:r>
      <w:r w:rsidRPr="008274FB">
        <w:rPr>
          <w:rFonts w:cs="Arial"/>
          <w:sz w:val="22"/>
          <w:szCs w:val="22"/>
        </w:rPr>
        <w:t>.1.2</w:t>
      </w:r>
      <w:r w:rsidRPr="008274FB">
        <w:rPr>
          <w:rFonts w:cs="Arial"/>
          <w:sz w:val="22"/>
          <w:szCs w:val="22"/>
        </w:rPr>
        <w:tab/>
        <w:t>Fundo de Garantia pelo Tempo de Serviço (FGTS);</w:t>
      </w:r>
    </w:p>
    <w:p w:rsidR="006A535E" w:rsidRPr="008274FB" w:rsidRDefault="006A535E" w:rsidP="006A535E">
      <w:pPr>
        <w:pStyle w:val="Corponico"/>
        <w:spacing w:after="120" w:line="360" w:lineRule="auto"/>
        <w:ind w:left="1418"/>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sidR="008E39D4">
        <w:rPr>
          <w:rFonts w:cs="Arial"/>
          <w:sz w:val="22"/>
          <w:szCs w:val="22"/>
        </w:rPr>
        <w:t>13</w:t>
      </w:r>
      <w:r w:rsidRPr="008274FB">
        <w:rPr>
          <w:rFonts w:cs="Arial"/>
          <w:sz w:val="22"/>
          <w:szCs w:val="22"/>
        </w:rPr>
        <w:t>.1.3</w:t>
      </w:r>
      <w:r w:rsidRPr="008274FB">
        <w:rPr>
          <w:rFonts w:cs="Arial"/>
          <w:sz w:val="22"/>
          <w:szCs w:val="22"/>
        </w:rPr>
        <w:tab/>
        <w:t xml:space="preserve">Justiça Trabalhista (Certidão Negativa de Débitos Trabalhistas - CNDT); e </w:t>
      </w:r>
    </w:p>
    <w:p w:rsidR="006A535E" w:rsidRPr="008274FB" w:rsidRDefault="006A535E" w:rsidP="006A535E">
      <w:pPr>
        <w:pStyle w:val="Corponico"/>
        <w:spacing w:after="120" w:line="360" w:lineRule="auto"/>
        <w:ind w:left="1418"/>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sidR="008E39D4">
        <w:rPr>
          <w:rFonts w:cs="Arial"/>
          <w:sz w:val="22"/>
          <w:szCs w:val="22"/>
        </w:rPr>
        <w:t>13</w:t>
      </w:r>
      <w:r w:rsidRPr="008274FB">
        <w:rPr>
          <w:rFonts w:cs="Arial"/>
          <w:sz w:val="22"/>
          <w:szCs w:val="22"/>
        </w:rPr>
        <w:t>.1.4</w:t>
      </w:r>
      <w:r w:rsidRPr="008274FB">
        <w:rPr>
          <w:rFonts w:cs="Arial"/>
          <w:sz w:val="22"/>
          <w:szCs w:val="22"/>
        </w:rPr>
        <w:tab/>
        <w:t xml:space="preserve">Receita Estadual/Municipal/Distrital. </w:t>
      </w:r>
    </w:p>
    <w:p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8E39D4">
        <w:rPr>
          <w:rFonts w:cs="Arial"/>
          <w:sz w:val="22"/>
          <w:szCs w:val="22"/>
        </w:rPr>
        <w:t>14</w:t>
      </w:r>
      <w:r w:rsidRPr="004A7713">
        <w:rPr>
          <w:rFonts w:cs="Arial"/>
          <w:sz w:val="22"/>
          <w:szCs w:val="22"/>
        </w:rPr>
        <w:t>.</w:t>
      </w:r>
      <w:r w:rsidRPr="004A7713">
        <w:rPr>
          <w:rFonts w:cs="Arial"/>
          <w:sz w:val="22"/>
          <w:szCs w:val="22"/>
        </w:rPr>
        <w:tab/>
        <w:t xml:space="preserve">Em caráter de diligência, o Pregoeiro poderá solicitar, a qualquer momento, em original ou por cópia autenticada, os documentos remetidos por meio da opção “Enviar Anexo” do sistema </w:t>
      </w:r>
      <w:r w:rsidR="005D6413">
        <w:rPr>
          <w:rFonts w:cs="Arial"/>
          <w:i/>
          <w:sz w:val="22"/>
          <w:szCs w:val="22"/>
        </w:rPr>
        <w:t>Compras.gov.br</w:t>
      </w:r>
      <w:r w:rsidRPr="004A7713">
        <w:rPr>
          <w:rFonts w:cs="Arial"/>
          <w:sz w:val="22"/>
          <w:szCs w:val="22"/>
        </w:rPr>
        <w:t>, bem como correções ou omissões na proposta e documentação remetidas.</w:t>
      </w:r>
    </w:p>
    <w:p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8E39D4">
        <w:rPr>
          <w:rFonts w:cs="Arial"/>
          <w:sz w:val="22"/>
          <w:szCs w:val="22"/>
        </w:rPr>
        <w:t>15</w:t>
      </w:r>
      <w:r w:rsidRPr="004A7713">
        <w:rPr>
          <w:rFonts w:cs="Arial"/>
          <w:sz w:val="22"/>
          <w:szCs w:val="22"/>
        </w:rPr>
        <w:t>.</w:t>
      </w:r>
      <w:r w:rsidRPr="004A7713">
        <w:rPr>
          <w:rFonts w:cs="Arial"/>
          <w:sz w:val="22"/>
          <w:szCs w:val="22"/>
        </w:rPr>
        <w:tab/>
        <w:t>Sob pena de inabilitação, os documentos encaminhados deverão estar em nome do licitante, com indicação do número de inscrição no CNPJ.</w:t>
      </w:r>
    </w:p>
    <w:p w:rsidR="006A535E" w:rsidRPr="008274FB" w:rsidRDefault="006A535E" w:rsidP="006A535E">
      <w:pPr>
        <w:pStyle w:val="Corponico"/>
        <w:spacing w:after="120" w:line="360" w:lineRule="auto"/>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Pr>
          <w:rFonts w:cs="Arial"/>
          <w:sz w:val="22"/>
          <w:szCs w:val="22"/>
        </w:rPr>
        <w:t>1</w:t>
      </w:r>
      <w:r w:rsidR="003749DD">
        <w:rPr>
          <w:rFonts w:cs="Arial"/>
          <w:sz w:val="22"/>
          <w:szCs w:val="22"/>
        </w:rPr>
        <w:t>6</w:t>
      </w:r>
      <w:r w:rsidRPr="008274FB">
        <w:rPr>
          <w:rFonts w:cs="Arial"/>
          <w:sz w:val="22"/>
          <w:szCs w:val="22"/>
        </w:rPr>
        <w:t>.</w:t>
      </w:r>
      <w:r w:rsidRPr="008274FB">
        <w:rPr>
          <w:rFonts w:cs="Arial"/>
          <w:sz w:val="22"/>
          <w:szCs w:val="22"/>
        </w:rPr>
        <w:tab/>
        <w:t>Em se tratando de filial, os documentos de habilitação jurídica e regularidade fiscal deverão estar em nome da filial, exceto aqueles que, pela própria natureza, são emitidos somente em nome da matriz.</w:t>
      </w:r>
    </w:p>
    <w:p w:rsidR="006A535E" w:rsidRPr="00062ACD" w:rsidRDefault="006A535E" w:rsidP="006A535E">
      <w:pPr>
        <w:pStyle w:val="Corponico"/>
        <w:spacing w:before="100" w:beforeAutospacing="1" w:after="100" w:afterAutospacing="1" w:line="360" w:lineRule="auto"/>
        <w:rPr>
          <w:rFonts w:cs="Arial"/>
          <w:sz w:val="22"/>
          <w:szCs w:val="22"/>
        </w:rPr>
      </w:pPr>
      <w:r w:rsidRPr="00062ACD">
        <w:rPr>
          <w:rFonts w:cs="Arial"/>
          <w:sz w:val="22"/>
          <w:szCs w:val="22"/>
        </w:rPr>
        <w:t>12.1</w:t>
      </w:r>
      <w:r w:rsidR="003749DD">
        <w:rPr>
          <w:rFonts w:cs="Arial"/>
          <w:sz w:val="22"/>
          <w:szCs w:val="22"/>
        </w:rPr>
        <w:t>7</w:t>
      </w:r>
      <w:r w:rsidRPr="00062ACD">
        <w:rPr>
          <w:rFonts w:cs="Arial"/>
          <w:sz w:val="22"/>
          <w:szCs w:val="22"/>
        </w:rPr>
        <w:t>.</w:t>
      </w:r>
      <w:r w:rsidRPr="00062ACD">
        <w:rPr>
          <w:rFonts w:cs="Arial"/>
          <w:sz w:val="22"/>
          <w:szCs w:val="22"/>
        </w:rPr>
        <w:tab/>
        <w:t>As exigências de habilitação de licitante estrangeiro serão atendidas mediante documentos equivalentes, os quais poderão inicialmente ser entregues traduzidos para língua portuguesa por tradução livre.</w:t>
      </w:r>
    </w:p>
    <w:p w:rsidR="006A535E" w:rsidRPr="00062ACD" w:rsidRDefault="006A535E" w:rsidP="006A535E">
      <w:pPr>
        <w:pStyle w:val="Corponico"/>
        <w:spacing w:before="100" w:beforeAutospacing="1" w:after="100" w:afterAutospacing="1" w:line="360" w:lineRule="auto"/>
        <w:ind w:left="709"/>
        <w:rPr>
          <w:rFonts w:cs="Arial"/>
          <w:sz w:val="22"/>
          <w:szCs w:val="22"/>
        </w:rPr>
      </w:pPr>
      <w:r w:rsidRPr="00062ACD">
        <w:rPr>
          <w:rFonts w:cs="Arial"/>
          <w:sz w:val="22"/>
          <w:szCs w:val="22"/>
        </w:rPr>
        <w:t>12.1</w:t>
      </w:r>
      <w:r w:rsidR="003749DD">
        <w:rPr>
          <w:rFonts w:cs="Arial"/>
          <w:sz w:val="22"/>
          <w:szCs w:val="22"/>
        </w:rPr>
        <w:t>7</w:t>
      </w:r>
      <w:r w:rsidRPr="00062ACD">
        <w:rPr>
          <w:rFonts w:cs="Arial"/>
          <w:sz w:val="22"/>
          <w:szCs w:val="22"/>
        </w:rPr>
        <w:t>.1.</w:t>
      </w:r>
      <w:r w:rsidRPr="00062ACD">
        <w:rPr>
          <w:rFonts w:cs="Arial"/>
          <w:sz w:val="22"/>
          <w:szCs w:val="22"/>
        </w:rPr>
        <w:tab/>
        <w:t xml:space="preserve">Caso o licitante vencedor seja estrangeiro, para fins de </w:t>
      </w:r>
      <w:r w:rsidR="008E39D4">
        <w:rPr>
          <w:rFonts w:cs="Arial"/>
          <w:sz w:val="22"/>
          <w:szCs w:val="22"/>
        </w:rPr>
        <w:t>assinatura do contrato</w:t>
      </w:r>
      <w:r w:rsidRPr="004F0012">
        <w:rPr>
          <w:rFonts w:cs="Arial"/>
          <w:color w:val="0070C0"/>
          <w:sz w:val="22"/>
          <w:szCs w:val="22"/>
        </w:rPr>
        <w:t xml:space="preserve">, </w:t>
      </w:r>
      <w:r w:rsidRPr="00062ACD">
        <w:rPr>
          <w:rFonts w:cs="Arial"/>
          <w:sz w:val="22"/>
          <w:szCs w:val="22"/>
        </w:rPr>
        <w:t>os documentos de que trata esse item deverão ser traduzidos por tradutor juramentado no País e apostilados nos termos dispostos no </w:t>
      </w:r>
      <w:hyperlink r:id="rId26" w:history="1">
        <w:r w:rsidRPr="00062ACD">
          <w:rPr>
            <w:rStyle w:val="Hyperlink"/>
            <w:rFonts w:cs="Arial"/>
            <w:color w:val="auto"/>
            <w:sz w:val="22"/>
            <w:szCs w:val="22"/>
          </w:rPr>
          <w:t>Decreto nº 8.660, de 29 de janeiro de 2016</w:t>
        </w:r>
      </w:hyperlink>
      <w:r w:rsidRPr="00062ACD">
        <w:rPr>
          <w:rFonts w:cs="Arial"/>
          <w:sz w:val="22"/>
          <w:szCs w:val="22"/>
        </w:rPr>
        <w:t>, ou de outro que venha a substituí-lo, ou consularizados pelos respectivos consulados ou embaixadas.</w:t>
      </w:r>
    </w:p>
    <w:p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8E39D4">
        <w:rPr>
          <w:rFonts w:cs="Arial"/>
          <w:sz w:val="22"/>
          <w:szCs w:val="22"/>
        </w:rPr>
        <w:t>1</w:t>
      </w:r>
      <w:r w:rsidR="003749DD">
        <w:rPr>
          <w:rFonts w:cs="Arial"/>
          <w:sz w:val="22"/>
          <w:szCs w:val="22"/>
        </w:rPr>
        <w:t>8</w:t>
      </w:r>
      <w:r w:rsidRPr="004A7713">
        <w:rPr>
          <w:rFonts w:cs="Arial"/>
          <w:sz w:val="22"/>
          <w:szCs w:val="22"/>
        </w:rPr>
        <w:t>.</w:t>
      </w:r>
      <w:r w:rsidRPr="004A7713">
        <w:rPr>
          <w:rFonts w:cs="Arial"/>
          <w:sz w:val="22"/>
          <w:szCs w:val="22"/>
        </w:rPr>
        <w:tab/>
        <w:t xml:space="preserve">Tratando-se </w:t>
      </w:r>
      <w:r w:rsidRPr="00654B0C">
        <w:rPr>
          <w:rFonts w:cs="Arial"/>
          <w:sz w:val="22"/>
          <w:szCs w:val="22"/>
        </w:rPr>
        <w:t xml:space="preserve">de entidades preferenciais, nos termos do item </w:t>
      </w:r>
      <w:r>
        <w:rPr>
          <w:rFonts w:cs="Arial"/>
          <w:sz w:val="22"/>
          <w:szCs w:val="22"/>
        </w:rPr>
        <w:t>5</w:t>
      </w:r>
      <w:r w:rsidRPr="00654B0C">
        <w:rPr>
          <w:rFonts w:cs="Arial"/>
          <w:sz w:val="22"/>
          <w:szCs w:val="22"/>
        </w:rPr>
        <w:t>.</w:t>
      </w:r>
      <w:r>
        <w:rPr>
          <w:rFonts w:cs="Arial"/>
          <w:sz w:val="22"/>
          <w:szCs w:val="22"/>
        </w:rPr>
        <w:t>5</w:t>
      </w:r>
      <w:r w:rsidRPr="00654B0C">
        <w:rPr>
          <w:rFonts w:cs="Arial"/>
          <w:sz w:val="22"/>
          <w:szCs w:val="22"/>
        </w:rPr>
        <w:t>,</w:t>
      </w:r>
      <w:r w:rsidRPr="005D2BE1">
        <w:rPr>
          <w:rFonts w:cs="Arial"/>
          <w:color w:val="00B0F0"/>
          <w:sz w:val="22"/>
          <w:szCs w:val="22"/>
        </w:rPr>
        <w:t xml:space="preserve"> </w:t>
      </w:r>
      <w:r w:rsidRPr="004A7713">
        <w:rPr>
          <w:rFonts w:cs="Arial"/>
          <w:sz w:val="22"/>
          <w:szCs w:val="22"/>
        </w:rPr>
        <w:t xml:space="preserve">havendo alguma restrição na comprovação de regularidade fiscal, será assegurado o prazo de 05 (cinco) dias úteis, cujo termo inicial corresponderá ao momento em que o proponente for declarado vencedor do certame, prorrogáveis por igual período, a critério da Administração, para a regularização da </w:t>
      </w:r>
      <w:r w:rsidRPr="004A7713">
        <w:rPr>
          <w:rFonts w:cs="Arial"/>
          <w:sz w:val="22"/>
          <w:szCs w:val="22"/>
        </w:rPr>
        <w:lastRenderedPageBreak/>
        <w:t>documentação, pagamento ou parcelamento do débito, emissão de eventuais certidões negativas ou positivas com efeito de certidão negativa, observada a declaração de que trata o item 5.5 deste Edital.</w:t>
      </w:r>
    </w:p>
    <w:p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3749DD">
        <w:rPr>
          <w:rFonts w:cs="Arial"/>
          <w:sz w:val="22"/>
          <w:szCs w:val="22"/>
        </w:rPr>
        <w:t>19</w:t>
      </w:r>
      <w:r w:rsidRPr="004A7713">
        <w:rPr>
          <w:rFonts w:cs="Arial"/>
          <w:sz w:val="22"/>
          <w:szCs w:val="22"/>
        </w:rPr>
        <w:t>.</w:t>
      </w:r>
      <w:r w:rsidRPr="004A7713">
        <w:rPr>
          <w:rFonts w:cs="Arial"/>
          <w:sz w:val="22"/>
          <w:szCs w:val="22"/>
        </w:rPr>
        <w:tab/>
        <w:t>A não regularização da documentação, no prazo previsto no subitem anterior, implicará a decadência do direito à contratação, sem prejuízo das sanções previstas neste Edital, e facultará ao Pregoeiro convocar os licitantes remanescentes, na ordem de classificação.</w:t>
      </w:r>
    </w:p>
    <w:p w:rsidR="006A535E" w:rsidRDefault="006A535E" w:rsidP="006A535E">
      <w:pPr>
        <w:pStyle w:val="Corponico"/>
        <w:spacing w:after="120" w:line="360" w:lineRule="auto"/>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sidR="00345820">
        <w:rPr>
          <w:rFonts w:cs="Arial"/>
          <w:sz w:val="22"/>
          <w:szCs w:val="22"/>
        </w:rPr>
        <w:t>2</w:t>
      </w:r>
      <w:r w:rsidR="003749DD">
        <w:rPr>
          <w:rFonts w:cs="Arial"/>
          <w:sz w:val="22"/>
          <w:szCs w:val="22"/>
        </w:rPr>
        <w:t>0</w:t>
      </w:r>
      <w:r w:rsidRPr="008274FB">
        <w:rPr>
          <w:rFonts w:cs="Arial"/>
          <w:sz w:val="22"/>
          <w:szCs w:val="22"/>
        </w:rPr>
        <w:t>.</w:t>
      </w:r>
      <w:r w:rsidRPr="008274FB">
        <w:rPr>
          <w:rFonts w:cs="Arial"/>
          <w:sz w:val="22"/>
          <w:szCs w:val="22"/>
        </w:rPr>
        <w:tab/>
        <w:t xml:space="preserve">Para a </w:t>
      </w:r>
      <w:r w:rsidRPr="00345820">
        <w:rPr>
          <w:rFonts w:cs="Arial"/>
          <w:sz w:val="22"/>
          <w:szCs w:val="22"/>
        </w:rPr>
        <w:t>assinatura do contrato, será</w:t>
      </w:r>
      <w:r w:rsidRPr="008274FB">
        <w:rPr>
          <w:rFonts w:cs="Arial"/>
          <w:sz w:val="22"/>
          <w:szCs w:val="22"/>
        </w:rPr>
        <w:t xml:space="preserve"> exigida a comprovação das condições de habilitação consignadas no edital, que deverão ser mantidas pelo licitante durante a vigência contratual.</w:t>
      </w:r>
    </w:p>
    <w:p w:rsidR="00C7568D" w:rsidRPr="00C7568D" w:rsidRDefault="00C7568D" w:rsidP="00C7568D">
      <w:pPr>
        <w:suppressAutoHyphens w:val="0"/>
        <w:spacing w:line="360" w:lineRule="auto"/>
        <w:ind w:left="709"/>
        <w:rPr>
          <w:rFonts w:cs="Arial"/>
          <w:sz w:val="22"/>
          <w:szCs w:val="22"/>
        </w:rPr>
      </w:pPr>
      <w:r w:rsidRPr="00C7568D">
        <w:rPr>
          <w:rFonts w:cs="Arial"/>
          <w:sz w:val="22"/>
          <w:szCs w:val="22"/>
        </w:rPr>
        <w:t>12.</w:t>
      </w:r>
      <w:r>
        <w:rPr>
          <w:rFonts w:cs="Arial"/>
          <w:sz w:val="22"/>
          <w:szCs w:val="22"/>
        </w:rPr>
        <w:t>2</w:t>
      </w:r>
      <w:r w:rsidR="003749DD">
        <w:rPr>
          <w:rFonts w:cs="Arial"/>
          <w:sz w:val="22"/>
          <w:szCs w:val="22"/>
        </w:rPr>
        <w:t>0</w:t>
      </w:r>
      <w:r w:rsidRPr="00C7568D">
        <w:rPr>
          <w:rFonts w:cs="Arial"/>
          <w:sz w:val="22"/>
          <w:szCs w:val="22"/>
        </w:rPr>
        <w:t>.1. Caso o vencedor da licitação não comprove as condições de habilitação consignadas no edital ou se recuse a receber a nota de empenho (assinar o contrato / a ata de registro de preços), sem prejuízo da aplicação das sanções previstas neste Edital, será facultado à Administração convocar os licitantes remanescentes, na ordem de classificação, para a celebração do contrato nas condições propostas pelo licitante vencedor, respeitada a ordem de classificação, para, após a comprovação dos requisitos para habilitação, analisada a proposta e eventuais documentos complementares, receber a nota de empenho (assinar o contrato / a ata de registro de preços).</w:t>
      </w:r>
    </w:p>
    <w:p w:rsidR="00C7568D" w:rsidRPr="00C7568D" w:rsidRDefault="00C7568D" w:rsidP="00C7568D">
      <w:pPr>
        <w:suppressAutoHyphens w:val="0"/>
        <w:spacing w:line="360" w:lineRule="auto"/>
        <w:ind w:left="709"/>
        <w:rPr>
          <w:rFonts w:cs="Arial"/>
          <w:sz w:val="22"/>
          <w:szCs w:val="22"/>
        </w:rPr>
      </w:pPr>
      <w:r w:rsidRPr="00C7568D">
        <w:rPr>
          <w:rFonts w:cs="Arial"/>
          <w:sz w:val="22"/>
          <w:szCs w:val="22"/>
        </w:rPr>
        <w:t>12.</w:t>
      </w:r>
      <w:r>
        <w:rPr>
          <w:rFonts w:cs="Arial"/>
          <w:sz w:val="22"/>
          <w:szCs w:val="22"/>
        </w:rPr>
        <w:t>2</w:t>
      </w:r>
      <w:r w:rsidR="003749DD">
        <w:rPr>
          <w:rFonts w:cs="Arial"/>
          <w:sz w:val="22"/>
          <w:szCs w:val="22"/>
        </w:rPr>
        <w:t>0</w:t>
      </w:r>
      <w:r w:rsidRPr="00C7568D">
        <w:rPr>
          <w:rFonts w:cs="Arial"/>
          <w:sz w:val="22"/>
          <w:szCs w:val="22"/>
        </w:rPr>
        <w:t>.</w:t>
      </w:r>
      <w:r>
        <w:rPr>
          <w:rFonts w:cs="Arial"/>
          <w:sz w:val="22"/>
          <w:szCs w:val="22"/>
        </w:rPr>
        <w:t>2</w:t>
      </w:r>
      <w:r w:rsidRPr="00C7568D">
        <w:rPr>
          <w:rFonts w:cs="Arial"/>
          <w:sz w:val="22"/>
          <w:szCs w:val="22"/>
        </w:rPr>
        <w:t>. Na hipótese de nenhum dos licitantes aceitar a contratação nos termos do item 12.</w:t>
      </w:r>
      <w:r>
        <w:rPr>
          <w:rFonts w:cs="Arial"/>
          <w:sz w:val="22"/>
          <w:szCs w:val="22"/>
        </w:rPr>
        <w:t>2</w:t>
      </w:r>
      <w:r w:rsidR="003749DD">
        <w:rPr>
          <w:rFonts w:cs="Arial"/>
          <w:sz w:val="22"/>
          <w:szCs w:val="22"/>
        </w:rPr>
        <w:t>0</w:t>
      </w:r>
      <w:r w:rsidRPr="00C7568D">
        <w:rPr>
          <w:rFonts w:cs="Arial"/>
          <w:sz w:val="22"/>
          <w:szCs w:val="22"/>
        </w:rPr>
        <w:t>.1, a Administração, observados o valor estimado e sua eventual atualização nos termos do edital, poderá:</w:t>
      </w:r>
    </w:p>
    <w:p w:rsidR="00C7568D" w:rsidRPr="00C7568D" w:rsidRDefault="00C7568D" w:rsidP="00C7568D">
      <w:pPr>
        <w:suppressAutoHyphens w:val="0"/>
        <w:spacing w:line="360" w:lineRule="auto"/>
        <w:ind w:left="1134"/>
        <w:rPr>
          <w:rFonts w:cs="Arial"/>
          <w:sz w:val="22"/>
          <w:szCs w:val="22"/>
        </w:rPr>
      </w:pPr>
      <w:r w:rsidRPr="00C7568D">
        <w:rPr>
          <w:rFonts w:cs="Arial"/>
          <w:sz w:val="22"/>
          <w:szCs w:val="22"/>
        </w:rPr>
        <w:t>12.</w:t>
      </w:r>
      <w:r>
        <w:rPr>
          <w:rFonts w:cs="Arial"/>
          <w:sz w:val="22"/>
          <w:szCs w:val="22"/>
        </w:rPr>
        <w:t>2</w:t>
      </w:r>
      <w:r w:rsidR="003749DD">
        <w:rPr>
          <w:rFonts w:cs="Arial"/>
          <w:sz w:val="22"/>
          <w:szCs w:val="22"/>
        </w:rPr>
        <w:t>0</w:t>
      </w:r>
      <w:r w:rsidRPr="00C7568D">
        <w:rPr>
          <w:rFonts w:cs="Arial"/>
          <w:sz w:val="22"/>
          <w:szCs w:val="22"/>
        </w:rPr>
        <w:t>.</w:t>
      </w:r>
      <w:r w:rsidR="003749DD">
        <w:rPr>
          <w:rFonts w:cs="Arial"/>
          <w:sz w:val="22"/>
          <w:szCs w:val="22"/>
        </w:rPr>
        <w:t>2</w:t>
      </w:r>
      <w:r w:rsidRPr="00C7568D">
        <w:rPr>
          <w:rFonts w:cs="Arial"/>
          <w:sz w:val="22"/>
          <w:szCs w:val="22"/>
        </w:rPr>
        <w:t>.1 convocar os licitantes remanescentes para negociação, na ordem de classificação, com vistas à obtenção de preço melhor, mesmo que acima do preço do adjudicatário;</w:t>
      </w:r>
    </w:p>
    <w:p w:rsidR="00C7568D" w:rsidRPr="00C7568D" w:rsidRDefault="00C7568D" w:rsidP="00C7568D">
      <w:pPr>
        <w:suppressAutoHyphens w:val="0"/>
        <w:spacing w:line="360" w:lineRule="auto"/>
        <w:ind w:left="1134"/>
        <w:rPr>
          <w:rFonts w:cs="Arial"/>
          <w:sz w:val="22"/>
          <w:szCs w:val="22"/>
        </w:rPr>
      </w:pPr>
      <w:r w:rsidRPr="00C7568D">
        <w:rPr>
          <w:rFonts w:cs="Arial"/>
          <w:sz w:val="22"/>
          <w:szCs w:val="22"/>
        </w:rPr>
        <w:t>12.</w:t>
      </w:r>
      <w:r>
        <w:rPr>
          <w:rFonts w:cs="Arial"/>
          <w:sz w:val="22"/>
          <w:szCs w:val="22"/>
        </w:rPr>
        <w:t>2</w:t>
      </w:r>
      <w:r w:rsidR="003749DD">
        <w:rPr>
          <w:rFonts w:cs="Arial"/>
          <w:sz w:val="22"/>
          <w:szCs w:val="22"/>
        </w:rPr>
        <w:t>0</w:t>
      </w:r>
      <w:r w:rsidRPr="00C7568D">
        <w:rPr>
          <w:rFonts w:cs="Arial"/>
          <w:sz w:val="22"/>
          <w:szCs w:val="22"/>
        </w:rPr>
        <w:t>.</w:t>
      </w:r>
      <w:r w:rsidR="003749DD">
        <w:rPr>
          <w:rFonts w:cs="Arial"/>
          <w:sz w:val="22"/>
          <w:szCs w:val="22"/>
        </w:rPr>
        <w:t>2</w:t>
      </w:r>
      <w:r w:rsidRPr="00C7568D">
        <w:rPr>
          <w:rFonts w:cs="Arial"/>
          <w:sz w:val="22"/>
          <w:szCs w:val="22"/>
        </w:rPr>
        <w:t>.2 adjudicar e celebrar o contrato nas condições ofertadas pelos licitantes remanescentes, atendida a ordem classificatória, quando frustrada a negociação de melhor condição.</w:t>
      </w:r>
    </w:p>
    <w:p w:rsidR="003F4578" w:rsidRPr="008274FB" w:rsidRDefault="003F4578" w:rsidP="00345820">
      <w:pPr>
        <w:pStyle w:val="Corponico"/>
        <w:spacing w:after="120" w:line="360" w:lineRule="auto"/>
        <w:rPr>
          <w:rFonts w:cs="Arial"/>
          <w:sz w:val="22"/>
          <w:szCs w:val="22"/>
        </w:rPr>
      </w:pPr>
    </w:p>
    <w:p w:rsidR="00345820" w:rsidRDefault="00345820" w:rsidP="00345820">
      <w:pPr>
        <w:pStyle w:val="Cap"/>
        <w:spacing w:before="0" w:after="120" w:line="360" w:lineRule="auto"/>
      </w:pPr>
      <w:r>
        <w:rPr>
          <w:rFonts w:cs="Arial"/>
          <w:sz w:val="22"/>
          <w:szCs w:val="22"/>
        </w:rPr>
        <w:lastRenderedPageBreak/>
        <w:t xml:space="preserve">Capítulo XIII – </w:t>
      </w:r>
      <w:bookmarkStart w:id="6" w:name="_Hlk59629002"/>
      <w:r w:rsidRPr="00130524">
        <w:rPr>
          <w:rFonts w:cs="Arial"/>
          <w:sz w:val="22"/>
          <w:szCs w:val="22"/>
        </w:rPr>
        <w:t xml:space="preserve">DA SUBCONTRATAÇÃO COMPULSÓRIA E </w:t>
      </w:r>
      <w:bookmarkEnd w:id="6"/>
      <w:r>
        <w:rPr>
          <w:rFonts w:cs="Arial"/>
          <w:sz w:val="22"/>
          <w:szCs w:val="22"/>
        </w:rPr>
        <w:t>DA COTA RESERVADA</w:t>
      </w:r>
    </w:p>
    <w:p w:rsidR="00402CEE" w:rsidRPr="005A3A78" w:rsidRDefault="00402CEE" w:rsidP="00402CEE">
      <w:pPr>
        <w:pStyle w:val="Corponico"/>
        <w:spacing w:before="120" w:after="120" w:line="360" w:lineRule="auto"/>
        <w:rPr>
          <w:rFonts w:cs="Arial"/>
          <w:sz w:val="22"/>
          <w:szCs w:val="22"/>
        </w:rPr>
      </w:pPr>
      <w:r>
        <w:rPr>
          <w:rFonts w:cs="Arial"/>
          <w:sz w:val="22"/>
          <w:szCs w:val="22"/>
        </w:rPr>
        <w:t>13.1</w:t>
      </w:r>
      <w:r>
        <w:rPr>
          <w:rFonts w:cs="Arial"/>
          <w:sz w:val="22"/>
          <w:szCs w:val="22"/>
        </w:rPr>
        <w:tab/>
      </w:r>
      <w:r w:rsidRPr="005A3A78">
        <w:rPr>
          <w:rFonts w:cs="Arial"/>
          <w:sz w:val="22"/>
          <w:szCs w:val="22"/>
        </w:rPr>
        <w:t xml:space="preserve">Tendo em vista a necessidade de compatibilização e uniformidade dos itens que compõem a presente licitação, não é aplicável cota reservada e nem subcontratação compulsória </w:t>
      </w:r>
      <w:r w:rsidR="00E116FB">
        <w:rPr>
          <w:rFonts w:cs="Arial"/>
          <w:sz w:val="22"/>
          <w:szCs w:val="22"/>
        </w:rPr>
        <w:t>d</w:t>
      </w:r>
      <w:r w:rsidRPr="005A3A78">
        <w:rPr>
          <w:rFonts w:cs="Arial"/>
          <w:sz w:val="22"/>
          <w:szCs w:val="22"/>
        </w:rPr>
        <w:t>as entidades preferenciais, conforme previsto nos arts. 26 e 27 da Lei Distrital nº 4.611/2011.</w:t>
      </w:r>
    </w:p>
    <w:p w:rsidR="006A535E" w:rsidRDefault="006A535E" w:rsidP="003D3CB1">
      <w:pPr>
        <w:pStyle w:val="Corponico"/>
        <w:spacing w:before="120" w:after="120" w:line="360" w:lineRule="auto"/>
        <w:rPr>
          <w:rFonts w:cs="Arial"/>
          <w:sz w:val="22"/>
          <w:szCs w:val="22"/>
        </w:rPr>
      </w:pPr>
    </w:p>
    <w:p w:rsidR="00B92FBB" w:rsidRPr="00122273" w:rsidRDefault="00B92FBB" w:rsidP="00B92FBB">
      <w:pPr>
        <w:pStyle w:val="Cap"/>
        <w:spacing w:before="0" w:after="120" w:line="360" w:lineRule="auto"/>
      </w:pPr>
      <w:r w:rsidRPr="00122273">
        <w:rPr>
          <w:rFonts w:cs="Arial"/>
          <w:sz w:val="22"/>
          <w:szCs w:val="22"/>
        </w:rPr>
        <w:t>capítulo XIV – do RECURSO</w:t>
      </w:r>
    </w:p>
    <w:p w:rsidR="00B92FBB" w:rsidRPr="00122273" w:rsidRDefault="00B92FBB" w:rsidP="00B92FBB">
      <w:pPr>
        <w:pStyle w:val="Corponico"/>
        <w:spacing w:after="120" w:line="360" w:lineRule="auto"/>
      </w:pPr>
      <w:r w:rsidRPr="00122273">
        <w:rPr>
          <w:rFonts w:cs="Arial"/>
          <w:sz w:val="22"/>
          <w:szCs w:val="22"/>
        </w:rPr>
        <w:t>14.1</w:t>
      </w:r>
      <w:r w:rsidRPr="00122273">
        <w:rPr>
          <w:rFonts w:cs="Arial"/>
          <w:sz w:val="22"/>
          <w:szCs w:val="22"/>
        </w:rPr>
        <w:tab/>
        <w:t>Declarado o vencedor, o Pregoeiro abrirá prazo de 10 (dez) minutos, durante o qual qualquer licitante poderá, de forma imediata, em campo próprio do sistema, manifestar sua intenção de recurso.</w:t>
      </w:r>
    </w:p>
    <w:p w:rsidR="00B92FBB" w:rsidRPr="00122273" w:rsidRDefault="00B92FBB" w:rsidP="00B92FBB">
      <w:pPr>
        <w:pStyle w:val="Corponico"/>
        <w:spacing w:after="120" w:line="360" w:lineRule="auto"/>
        <w:ind w:left="709"/>
      </w:pPr>
      <w:r w:rsidRPr="00122273">
        <w:rPr>
          <w:rFonts w:cs="Arial"/>
          <w:sz w:val="22"/>
          <w:szCs w:val="22"/>
        </w:rPr>
        <w:t>14.1.1</w:t>
      </w:r>
      <w:r w:rsidRPr="00122273">
        <w:rPr>
          <w:rFonts w:cs="Arial"/>
          <w:sz w:val="22"/>
          <w:szCs w:val="22"/>
        </w:rPr>
        <w:tab/>
        <w:t>A falta de manifestação no prazo estabelecido autoriza a autoridade competente a adjudicar o objeto ao licitante vencedor.</w:t>
      </w:r>
    </w:p>
    <w:p w:rsidR="00B92FBB" w:rsidRPr="00122273" w:rsidRDefault="00B92FBB" w:rsidP="00B92FBB">
      <w:pPr>
        <w:pStyle w:val="Corponico"/>
        <w:spacing w:after="120" w:line="360" w:lineRule="auto"/>
        <w:ind w:left="709"/>
      </w:pPr>
      <w:r w:rsidRPr="00122273">
        <w:rPr>
          <w:rFonts w:cs="Arial"/>
          <w:sz w:val="22"/>
          <w:szCs w:val="22"/>
        </w:rPr>
        <w:t>14.1.2</w:t>
      </w:r>
      <w:r w:rsidRPr="00122273">
        <w:rPr>
          <w:rFonts w:cs="Arial"/>
          <w:sz w:val="22"/>
          <w:szCs w:val="22"/>
        </w:rPr>
        <w:tab/>
        <w:t>O licitante que registrar intenção de recurso deverá apresentar as razões do recurso, em campo próprio do sistema, no prazo de 03 (três) dias úteis, ficando os demais licitantes, desde logo, intimados a apresentar contrarrazões, também via sistema, em igual prazo, que começará a correr do término do prazo do recorrente.</w:t>
      </w:r>
    </w:p>
    <w:p w:rsidR="00B92FBB" w:rsidRPr="00122273" w:rsidRDefault="00B92FBB" w:rsidP="00B92FBB">
      <w:pPr>
        <w:pStyle w:val="Corponico"/>
        <w:spacing w:after="120" w:line="360" w:lineRule="auto"/>
      </w:pPr>
      <w:r w:rsidRPr="00122273">
        <w:rPr>
          <w:rFonts w:cs="Arial"/>
          <w:sz w:val="22"/>
          <w:szCs w:val="22"/>
        </w:rPr>
        <w:t>14.2</w:t>
      </w:r>
      <w:r w:rsidRPr="00122273">
        <w:rPr>
          <w:rFonts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27" w:history="1">
        <w:r w:rsidRPr="00122273">
          <w:rPr>
            <w:rStyle w:val="Hyperlink"/>
            <w:rFonts w:cs="Arial"/>
            <w:color w:val="auto"/>
            <w:sz w:val="22"/>
            <w:szCs w:val="22"/>
          </w:rPr>
          <w:t>http://www.tc.df.gov.br/</w:t>
        </w:r>
      </w:hyperlink>
      <w:r w:rsidRPr="00122273">
        <w:rPr>
          <w:rFonts w:cs="Arial"/>
          <w:sz w:val="22"/>
          <w:szCs w:val="22"/>
        </w:rPr>
        <w:t>, link “Consulta Processual”, “Consulta Rápida”, por meio do número do processo indicado na capa deste Edital.</w:t>
      </w:r>
    </w:p>
    <w:p w:rsidR="00B92FBB" w:rsidRDefault="00B92FBB" w:rsidP="00B92FBB">
      <w:pPr>
        <w:pStyle w:val="Corponico"/>
        <w:spacing w:after="120" w:line="360" w:lineRule="auto"/>
      </w:pPr>
      <w:r w:rsidRPr="00122273">
        <w:rPr>
          <w:rFonts w:cs="Arial"/>
          <w:sz w:val="22"/>
          <w:szCs w:val="22"/>
        </w:rPr>
        <w:t>14.3</w:t>
      </w:r>
      <w:r w:rsidRPr="00122273">
        <w:rPr>
          <w:rFonts w:cs="Arial"/>
          <w:sz w:val="22"/>
          <w:szCs w:val="22"/>
        </w:rPr>
        <w:tab/>
        <w:t xml:space="preserve">Os recursos rejeitados pelo Pregoeiro serão apreciados pela autoridade competente, que proferirá decisão definitiva antes da adjudicação do objeto </w:t>
      </w:r>
      <w:r>
        <w:rPr>
          <w:rFonts w:cs="Arial"/>
          <w:sz w:val="22"/>
          <w:szCs w:val="22"/>
        </w:rPr>
        <w:t>e homologação do procedimento.</w:t>
      </w:r>
    </w:p>
    <w:p w:rsidR="00B92FBB" w:rsidRDefault="00B92FBB" w:rsidP="00B92FBB">
      <w:pPr>
        <w:pStyle w:val="Corponico"/>
        <w:spacing w:after="120" w:line="360" w:lineRule="auto"/>
      </w:pPr>
      <w:r>
        <w:rPr>
          <w:rFonts w:cs="Arial"/>
          <w:sz w:val="22"/>
          <w:szCs w:val="22"/>
        </w:rPr>
        <w:t>14.4</w:t>
      </w:r>
      <w:r>
        <w:rPr>
          <w:rFonts w:cs="Arial"/>
          <w:sz w:val="22"/>
          <w:szCs w:val="22"/>
        </w:rPr>
        <w:tab/>
        <w:t>O acolhimento do recurso implicará a invalidação apenas dos atos insuscetíveis de aproveitamento.</w:t>
      </w:r>
    </w:p>
    <w:p w:rsidR="00C7568D" w:rsidRDefault="00C7568D" w:rsidP="00B92FBB">
      <w:pPr>
        <w:pStyle w:val="Corponico"/>
        <w:spacing w:after="120" w:line="360" w:lineRule="auto"/>
        <w:rPr>
          <w:rFonts w:cs="Arial"/>
          <w:sz w:val="22"/>
          <w:szCs w:val="22"/>
        </w:rPr>
      </w:pPr>
    </w:p>
    <w:p w:rsidR="00B92FBB" w:rsidRPr="0087683D" w:rsidRDefault="00B92FBB" w:rsidP="0087683D">
      <w:pPr>
        <w:pStyle w:val="Cap"/>
        <w:spacing w:before="0" w:after="120" w:line="360" w:lineRule="auto"/>
        <w:rPr>
          <w:rFonts w:cs="Arial"/>
          <w:sz w:val="22"/>
          <w:szCs w:val="22"/>
        </w:rPr>
      </w:pPr>
      <w:r w:rsidRPr="0087683D">
        <w:rPr>
          <w:rFonts w:cs="Arial"/>
          <w:sz w:val="22"/>
          <w:szCs w:val="22"/>
        </w:rPr>
        <w:lastRenderedPageBreak/>
        <w:t>CAPÍTULO XV – DA ADJUDICAÇÃO E HOMOLOGAÇÃO</w:t>
      </w:r>
    </w:p>
    <w:p w:rsidR="00B92FBB" w:rsidRPr="00F356E7" w:rsidRDefault="00B92FBB" w:rsidP="00B92FBB">
      <w:pPr>
        <w:pStyle w:val="p0"/>
        <w:widowControl/>
        <w:tabs>
          <w:tab w:val="left" w:pos="567"/>
        </w:tabs>
        <w:autoSpaceDE w:val="0"/>
        <w:spacing w:line="360" w:lineRule="auto"/>
        <w:rPr>
          <w:rFonts w:cs="Arial"/>
          <w:sz w:val="22"/>
          <w:szCs w:val="22"/>
        </w:rPr>
      </w:pPr>
      <w:r w:rsidRPr="00F356E7">
        <w:rPr>
          <w:rFonts w:cs="Arial"/>
          <w:sz w:val="22"/>
          <w:szCs w:val="22"/>
        </w:rPr>
        <w:t>15.1</w:t>
      </w:r>
      <w:r w:rsidRPr="00F356E7">
        <w:rPr>
          <w:rFonts w:cs="Arial"/>
          <w:sz w:val="22"/>
          <w:szCs w:val="22"/>
        </w:rPr>
        <w:tab/>
        <w:t>Encerradas as fases de julgamento e habilitação, e exauridos os recursos administrativos, o processo licitatório será encaminhado à autoridade competente para adjudicação do objeto e homologação do certame, observado o disposto no art. 71 da Lei nº 14.133, de 2021.</w:t>
      </w:r>
    </w:p>
    <w:p w:rsidR="00B92FBB" w:rsidRDefault="00B92FBB" w:rsidP="00B92FBB">
      <w:pPr>
        <w:pStyle w:val="Corponico"/>
        <w:spacing w:before="120" w:after="0" w:line="360" w:lineRule="auto"/>
        <w:jc w:val="center"/>
        <w:rPr>
          <w:rFonts w:cs="Arial"/>
          <w:b/>
          <w:sz w:val="22"/>
          <w:szCs w:val="22"/>
        </w:rPr>
      </w:pPr>
    </w:p>
    <w:p w:rsidR="00B92FBB" w:rsidRDefault="00B92FBB" w:rsidP="00B92FBB">
      <w:pPr>
        <w:pStyle w:val="Cap"/>
        <w:spacing w:before="0" w:after="120" w:line="360" w:lineRule="auto"/>
      </w:pPr>
      <w:r>
        <w:rPr>
          <w:rFonts w:cs="Arial"/>
          <w:caps w:val="0"/>
          <w:color w:val="000000"/>
          <w:kern w:val="1"/>
          <w:sz w:val="22"/>
          <w:szCs w:val="22"/>
        </w:rPr>
        <w:t>CAPÍTULO XVI – DA REVOGAÇÃO E ANULAÇÃO</w:t>
      </w:r>
    </w:p>
    <w:p w:rsidR="00B92FBB" w:rsidRPr="00F356E7" w:rsidRDefault="00B92FBB" w:rsidP="00B92FBB">
      <w:pPr>
        <w:autoSpaceDE w:val="0"/>
        <w:autoSpaceDN w:val="0"/>
        <w:adjustRightInd w:val="0"/>
        <w:spacing w:before="100" w:beforeAutospacing="1" w:after="100" w:afterAutospacing="1" w:line="360" w:lineRule="auto"/>
        <w:rPr>
          <w:rFonts w:cs="Arial"/>
          <w:sz w:val="22"/>
          <w:szCs w:val="22"/>
        </w:rPr>
      </w:pPr>
      <w:r w:rsidRPr="00F356E7">
        <w:rPr>
          <w:rFonts w:cs="Arial"/>
          <w:sz w:val="22"/>
          <w:szCs w:val="22"/>
        </w:rPr>
        <w:t>16.1.</w:t>
      </w:r>
      <w:r w:rsidRPr="00F356E7">
        <w:rPr>
          <w:rFonts w:cs="Arial"/>
          <w:sz w:val="22"/>
          <w:szCs w:val="22"/>
        </w:rPr>
        <w:tab/>
        <w:t>A autoridade competente poderá revogar a licitação por motivo de conveniência e oportunidade resultante de fato superveniente devidamente comprovado e deverá anulá-la, de ofício ou mediante provocação de terceiros, por ilegalidade insanável</w:t>
      </w:r>
    </w:p>
    <w:p w:rsidR="00B92FBB" w:rsidRPr="00F356E7" w:rsidRDefault="00B92FBB" w:rsidP="00B92FBB">
      <w:pPr>
        <w:autoSpaceDE w:val="0"/>
        <w:autoSpaceDN w:val="0"/>
        <w:adjustRightInd w:val="0"/>
        <w:spacing w:before="100" w:beforeAutospacing="1" w:after="100" w:afterAutospacing="1" w:line="360" w:lineRule="auto"/>
        <w:ind w:left="709"/>
        <w:rPr>
          <w:rFonts w:cs="Arial"/>
          <w:sz w:val="22"/>
          <w:szCs w:val="22"/>
        </w:rPr>
      </w:pPr>
      <w:r w:rsidRPr="00F356E7">
        <w:rPr>
          <w:rFonts w:cs="Arial"/>
          <w:sz w:val="22"/>
          <w:szCs w:val="22"/>
        </w:rPr>
        <w:t>16.1.1.</w:t>
      </w:r>
      <w:r w:rsidRPr="00F356E7">
        <w:rPr>
          <w:rFonts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rsidR="00FB46C8" w:rsidRDefault="00FB46C8" w:rsidP="003A1DEE">
      <w:pPr>
        <w:pStyle w:val="CapEdital"/>
        <w:spacing w:line="360" w:lineRule="auto"/>
      </w:pPr>
    </w:p>
    <w:p w:rsidR="005B649B" w:rsidRPr="003A1DEE" w:rsidRDefault="005B649B" w:rsidP="003A1DEE">
      <w:pPr>
        <w:pStyle w:val="CapEdital"/>
        <w:spacing w:line="360" w:lineRule="auto"/>
      </w:pPr>
      <w:r w:rsidRPr="008B1BF6">
        <w:t xml:space="preserve">CAPÍTULO </w:t>
      </w:r>
      <w:r w:rsidR="00DD0AE7" w:rsidRPr="008B1BF6">
        <w:t>X</w:t>
      </w:r>
      <w:r w:rsidR="00B92FBB" w:rsidRPr="008B1BF6">
        <w:t>VII</w:t>
      </w:r>
      <w:r w:rsidRPr="008B1BF6">
        <w:t xml:space="preserve"> – DA CONTRATAÇÃO</w:t>
      </w:r>
    </w:p>
    <w:p w:rsidR="005B649B" w:rsidRDefault="00B92FBB" w:rsidP="00140591">
      <w:pPr>
        <w:autoSpaceDE w:val="0"/>
        <w:spacing w:line="360" w:lineRule="auto"/>
        <w:rPr>
          <w:rFonts w:cs="Arial"/>
          <w:sz w:val="22"/>
          <w:szCs w:val="22"/>
        </w:rPr>
      </w:pPr>
      <w:r>
        <w:rPr>
          <w:rFonts w:cs="Arial"/>
          <w:sz w:val="22"/>
          <w:szCs w:val="22"/>
        </w:rPr>
        <w:t>17</w:t>
      </w:r>
      <w:r w:rsidR="005B649B" w:rsidRPr="003A1DEE">
        <w:rPr>
          <w:rFonts w:cs="Arial"/>
          <w:sz w:val="22"/>
          <w:szCs w:val="22"/>
        </w:rPr>
        <w:t>.1</w:t>
      </w:r>
      <w:r w:rsidR="005B649B" w:rsidRPr="003A1DEE">
        <w:rPr>
          <w:rFonts w:cs="Arial"/>
          <w:sz w:val="22"/>
          <w:szCs w:val="22"/>
        </w:rPr>
        <w:tab/>
        <w:t xml:space="preserve">A contratação será regida, especialmente, pelos itens constantes do Anexo I </w:t>
      </w:r>
      <w:r w:rsidR="0039545D" w:rsidRPr="003A1DEE">
        <w:rPr>
          <w:rFonts w:cs="Arial"/>
          <w:sz w:val="22"/>
          <w:szCs w:val="22"/>
        </w:rPr>
        <w:t xml:space="preserve">do Edital </w:t>
      </w:r>
      <w:r w:rsidR="005B649B" w:rsidRPr="003A1DEE">
        <w:rPr>
          <w:rFonts w:cs="Arial"/>
          <w:sz w:val="22"/>
          <w:szCs w:val="22"/>
        </w:rPr>
        <w:t>(Termo de Referência)</w:t>
      </w:r>
      <w:r w:rsidR="0039545D" w:rsidRPr="003A1DEE">
        <w:rPr>
          <w:rFonts w:cs="Arial"/>
          <w:sz w:val="22"/>
          <w:szCs w:val="22"/>
        </w:rPr>
        <w:t xml:space="preserve"> e </w:t>
      </w:r>
      <w:r w:rsidR="00A54DDC" w:rsidRPr="003A1DEE">
        <w:rPr>
          <w:rFonts w:cs="Arial"/>
          <w:sz w:val="22"/>
          <w:szCs w:val="22"/>
        </w:rPr>
        <w:t xml:space="preserve">do </w:t>
      </w:r>
      <w:r w:rsidR="0039545D" w:rsidRPr="003A1DEE">
        <w:rPr>
          <w:rFonts w:cs="Arial"/>
          <w:sz w:val="22"/>
          <w:szCs w:val="22"/>
        </w:rPr>
        <w:t xml:space="preserve">Anexo </w:t>
      </w:r>
      <w:r w:rsidR="005601EA" w:rsidRPr="003A1DEE">
        <w:rPr>
          <w:rFonts w:cs="Arial"/>
          <w:sz w:val="22"/>
          <w:szCs w:val="22"/>
        </w:rPr>
        <w:t>X</w:t>
      </w:r>
      <w:r w:rsidR="0039545D" w:rsidRPr="003A1DEE">
        <w:rPr>
          <w:rFonts w:cs="Arial"/>
          <w:sz w:val="22"/>
          <w:szCs w:val="22"/>
        </w:rPr>
        <w:t xml:space="preserve"> do Edital</w:t>
      </w:r>
      <w:r w:rsidR="00A54DDC" w:rsidRPr="003A1DEE">
        <w:rPr>
          <w:rFonts w:cs="Arial"/>
          <w:sz w:val="22"/>
          <w:szCs w:val="22"/>
        </w:rPr>
        <w:t xml:space="preserve"> (Minuta do Contrato</w:t>
      </w:r>
      <w:r w:rsidR="0039545D" w:rsidRPr="003A1DEE">
        <w:rPr>
          <w:rFonts w:cs="Arial"/>
          <w:sz w:val="22"/>
          <w:szCs w:val="22"/>
        </w:rPr>
        <w:t>)</w:t>
      </w:r>
      <w:r w:rsidR="005B649B" w:rsidRPr="003A1DEE">
        <w:rPr>
          <w:rFonts w:cs="Arial"/>
          <w:sz w:val="22"/>
          <w:szCs w:val="22"/>
        </w:rPr>
        <w:t>, a seguir elencados:</w:t>
      </w:r>
    </w:p>
    <w:p w:rsidR="00C7568D" w:rsidRPr="003A1DEE" w:rsidRDefault="00C7568D" w:rsidP="00140591">
      <w:pPr>
        <w:autoSpaceDE w:val="0"/>
        <w:spacing w:line="360" w:lineRule="auto"/>
        <w:rPr>
          <w:rFonts w:cs="Arial"/>
          <w:sz w:val="22"/>
          <w:szCs w:val="22"/>
        </w:rPr>
      </w:pPr>
    </w:p>
    <w:tbl>
      <w:tblPr>
        <w:tblW w:w="5150" w:type="pct"/>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8474"/>
        <w:gridCol w:w="1573"/>
      </w:tblGrid>
      <w:tr w:rsidR="005A5DF5" w:rsidRPr="007428BA" w:rsidTr="00B72DD0">
        <w:tc>
          <w:tcPr>
            <w:tcW w:w="5000" w:type="pct"/>
            <w:gridSpan w:val="2"/>
            <w:shd w:val="clear" w:color="auto" w:fill="C5E0B3" w:themeFill="accent6" w:themeFillTint="66"/>
            <w:vAlign w:val="center"/>
          </w:tcPr>
          <w:p w:rsidR="005A5DF5" w:rsidRPr="007428BA" w:rsidRDefault="005A5DF5" w:rsidP="003C6A19">
            <w:pPr>
              <w:autoSpaceDE w:val="0"/>
              <w:autoSpaceDN w:val="0"/>
              <w:adjustRightInd w:val="0"/>
              <w:spacing w:before="120"/>
              <w:jc w:val="center"/>
              <w:rPr>
                <w:rFonts w:eastAsia="Calibri" w:cs="Arial"/>
                <w:b/>
                <w:sz w:val="22"/>
                <w:szCs w:val="22"/>
              </w:rPr>
            </w:pPr>
            <w:r w:rsidRPr="00336DE7">
              <w:rPr>
                <w:rFonts w:eastAsia="Calibri" w:cs="Arial"/>
                <w:b/>
                <w:sz w:val="22"/>
                <w:szCs w:val="22"/>
              </w:rPr>
              <w:t>Anexo</w:t>
            </w:r>
            <w:r w:rsidRPr="007428BA">
              <w:rPr>
                <w:rFonts w:eastAsia="Calibri" w:cs="Arial"/>
                <w:b/>
                <w:sz w:val="22"/>
                <w:szCs w:val="22"/>
              </w:rPr>
              <w:t xml:space="preserve"> I do Edital – Termo de Referência</w:t>
            </w:r>
          </w:p>
        </w:tc>
      </w:tr>
      <w:tr w:rsidR="005A5DF5" w:rsidRPr="007428BA" w:rsidTr="00862EEB">
        <w:tc>
          <w:tcPr>
            <w:tcW w:w="4217" w:type="pct"/>
            <w:shd w:val="clear" w:color="auto" w:fill="auto"/>
            <w:vAlign w:val="center"/>
          </w:tcPr>
          <w:p w:rsidR="005A5DF5" w:rsidRPr="007428BA" w:rsidRDefault="00336DE7" w:rsidP="003C6A19">
            <w:pPr>
              <w:pStyle w:val="CorpoEdital"/>
            </w:pPr>
            <w:r>
              <w:t>17</w:t>
            </w:r>
            <w:r w:rsidR="005A5DF5" w:rsidRPr="007428BA">
              <w:t>.1.1. DO INSTRUMENTO DE AJUSTE</w:t>
            </w:r>
          </w:p>
        </w:tc>
        <w:tc>
          <w:tcPr>
            <w:tcW w:w="783" w:type="pct"/>
            <w:shd w:val="clear" w:color="auto" w:fill="auto"/>
            <w:vAlign w:val="center"/>
          </w:tcPr>
          <w:p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4.2</w:t>
            </w:r>
          </w:p>
        </w:tc>
      </w:tr>
      <w:tr w:rsidR="005A5DF5" w:rsidRPr="007428BA" w:rsidTr="00862EEB">
        <w:tc>
          <w:tcPr>
            <w:tcW w:w="4217" w:type="pct"/>
            <w:shd w:val="clear" w:color="auto" w:fill="auto"/>
            <w:vAlign w:val="center"/>
          </w:tcPr>
          <w:p w:rsidR="005A5DF5" w:rsidRPr="007428BA" w:rsidRDefault="00336DE7" w:rsidP="003C6A19">
            <w:pPr>
              <w:pStyle w:val="CorpoEdital"/>
            </w:pPr>
            <w:r>
              <w:t>17</w:t>
            </w:r>
            <w:r w:rsidR="005A5DF5" w:rsidRPr="007428BA">
              <w:t>.1.1.1. DO CONTRATO</w:t>
            </w:r>
          </w:p>
        </w:tc>
        <w:tc>
          <w:tcPr>
            <w:tcW w:w="783" w:type="pct"/>
            <w:shd w:val="clear" w:color="auto" w:fill="auto"/>
            <w:vAlign w:val="center"/>
          </w:tcPr>
          <w:p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Anexo X</w:t>
            </w:r>
          </w:p>
        </w:tc>
      </w:tr>
      <w:tr w:rsidR="005A5DF5" w:rsidRPr="007428BA" w:rsidTr="00862EEB">
        <w:tc>
          <w:tcPr>
            <w:tcW w:w="4217" w:type="pct"/>
            <w:shd w:val="clear" w:color="auto" w:fill="auto"/>
            <w:vAlign w:val="center"/>
          </w:tcPr>
          <w:p w:rsidR="005A5DF5" w:rsidRPr="007428BA" w:rsidRDefault="00336DE7" w:rsidP="003C6A19">
            <w:pPr>
              <w:pStyle w:val="CorpoEdital"/>
            </w:pPr>
            <w:r>
              <w:t>17</w:t>
            </w:r>
            <w:r w:rsidR="005A5DF5" w:rsidRPr="007428BA">
              <w:t>.1.2. DOS DEVERES E RESPONSABILIDADES DO CONTRATANTE</w:t>
            </w:r>
          </w:p>
        </w:tc>
        <w:tc>
          <w:tcPr>
            <w:tcW w:w="783" w:type="pct"/>
            <w:shd w:val="clear" w:color="auto" w:fill="auto"/>
            <w:vAlign w:val="center"/>
          </w:tcPr>
          <w:p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5.2</w:t>
            </w:r>
          </w:p>
        </w:tc>
      </w:tr>
      <w:tr w:rsidR="005A5DF5" w:rsidRPr="007428BA" w:rsidTr="00862EEB">
        <w:tc>
          <w:tcPr>
            <w:tcW w:w="4217" w:type="pct"/>
            <w:shd w:val="clear" w:color="auto" w:fill="auto"/>
            <w:vAlign w:val="center"/>
          </w:tcPr>
          <w:p w:rsidR="005A5DF5" w:rsidRPr="007428BA" w:rsidRDefault="00336DE7" w:rsidP="003C6A19">
            <w:pPr>
              <w:pStyle w:val="CorpoEdital"/>
            </w:pPr>
            <w:r>
              <w:t>17</w:t>
            </w:r>
            <w:r w:rsidR="005A5DF5" w:rsidRPr="007428BA">
              <w:t>.1.3. DOS DEVERES E RESPONSABILIDADES DA CONTRATADA</w:t>
            </w:r>
          </w:p>
        </w:tc>
        <w:tc>
          <w:tcPr>
            <w:tcW w:w="783" w:type="pct"/>
            <w:shd w:val="clear" w:color="auto" w:fill="auto"/>
            <w:vAlign w:val="center"/>
          </w:tcPr>
          <w:p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5.3</w:t>
            </w:r>
          </w:p>
        </w:tc>
      </w:tr>
      <w:tr w:rsidR="005A5DF5" w:rsidRPr="007428BA" w:rsidTr="00862EEB">
        <w:tc>
          <w:tcPr>
            <w:tcW w:w="4217" w:type="pct"/>
            <w:shd w:val="clear" w:color="auto" w:fill="auto"/>
            <w:vAlign w:val="center"/>
          </w:tcPr>
          <w:p w:rsidR="005A5DF5" w:rsidRPr="007428BA" w:rsidRDefault="00336DE7" w:rsidP="003C6A19">
            <w:pPr>
              <w:pStyle w:val="CorpoEdital"/>
            </w:pPr>
            <w:r>
              <w:t>17</w:t>
            </w:r>
            <w:r w:rsidR="005A5DF5" w:rsidRPr="007428BA">
              <w:t>.1.4. DA GARANTIA CONTRATUAL</w:t>
            </w:r>
          </w:p>
        </w:tc>
        <w:tc>
          <w:tcPr>
            <w:tcW w:w="783" w:type="pct"/>
            <w:shd w:val="clear" w:color="auto" w:fill="auto"/>
            <w:vAlign w:val="center"/>
          </w:tcPr>
          <w:p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5.10</w:t>
            </w:r>
          </w:p>
        </w:tc>
      </w:tr>
      <w:tr w:rsidR="005A5DF5" w:rsidRPr="007428BA" w:rsidTr="00862EEB">
        <w:tc>
          <w:tcPr>
            <w:tcW w:w="4217" w:type="pct"/>
            <w:shd w:val="clear" w:color="auto" w:fill="auto"/>
            <w:vAlign w:val="center"/>
          </w:tcPr>
          <w:p w:rsidR="005A5DF5" w:rsidRPr="007428BA" w:rsidRDefault="00336DE7" w:rsidP="003C6A19">
            <w:pPr>
              <w:pStyle w:val="CorpoEdital"/>
            </w:pPr>
            <w:r>
              <w:t>17</w:t>
            </w:r>
            <w:r w:rsidR="005A5DF5" w:rsidRPr="007428BA">
              <w:t>.1.5. DOS MECANISMOS FORMAIS DE COMUNICAÇÃO</w:t>
            </w:r>
          </w:p>
        </w:tc>
        <w:tc>
          <w:tcPr>
            <w:tcW w:w="783" w:type="pct"/>
            <w:shd w:val="clear" w:color="auto" w:fill="auto"/>
            <w:vAlign w:val="center"/>
          </w:tcPr>
          <w:p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5.11</w:t>
            </w:r>
          </w:p>
        </w:tc>
      </w:tr>
      <w:tr w:rsidR="005A5DF5" w:rsidRPr="007428BA" w:rsidTr="00B72DD0">
        <w:tc>
          <w:tcPr>
            <w:tcW w:w="4217" w:type="pct"/>
            <w:tcBorders>
              <w:bottom w:val="single" w:sz="4" w:space="0" w:color="000000"/>
            </w:tcBorders>
            <w:shd w:val="clear" w:color="auto" w:fill="auto"/>
            <w:vAlign w:val="center"/>
          </w:tcPr>
          <w:p w:rsidR="005A5DF5" w:rsidRPr="007428BA" w:rsidRDefault="00336DE7" w:rsidP="003C6A19">
            <w:pPr>
              <w:pStyle w:val="CorpoEdital"/>
            </w:pPr>
            <w:r>
              <w:t>17</w:t>
            </w:r>
            <w:r w:rsidR="005A5DF5" w:rsidRPr="007428BA">
              <w:t>.1.6. DAS SANÇÕES APLICÁVEIS</w:t>
            </w:r>
          </w:p>
        </w:tc>
        <w:tc>
          <w:tcPr>
            <w:tcW w:w="783" w:type="pct"/>
            <w:tcBorders>
              <w:bottom w:val="single" w:sz="4" w:space="0" w:color="000000"/>
            </w:tcBorders>
            <w:shd w:val="clear" w:color="auto" w:fill="auto"/>
            <w:vAlign w:val="center"/>
          </w:tcPr>
          <w:p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8</w:t>
            </w:r>
          </w:p>
        </w:tc>
      </w:tr>
      <w:tr w:rsidR="005A5DF5" w:rsidRPr="007428BA" w:rsidTr="00B72DD0">
        <w:tc>
          <w:tcPr>
            <w:tcW w:w="5000" w:type="pct"/>
            <w:gridSpan w:val="2"/>
            <w:shd w:val="clear" w:color="auto" w:fill="C5E0B3" w:themeFill="accent6" w:themeFillTint="66"/>
            <w:vAlign w:val="center"/>
          </w:tcPr>
          <w:p w:rsidR="005A5DF5" w:rsidRPr="007428BA" w:rsidRDefault="00DF0FF4" w:rsidP="003C6A19">
            <w:pPr>
              <w:autoSpaceDE w:val="0"/>
              <w:autoSpaceDN w:val="0"/>
              <w:adjustRightInd w:val="0"/>
              <w:spacing w:before="120"/>
              <w:jc w:val="center"/>
              <w:rPr>
                <w:rFonts w:eastAsia="Calibri" w:cs="Arial"/>
                <w:b/>
                <w:sz w:val="22"/>
                <w:szCs w:val="22"/>
              </w:rPr>
            </w:pPr>
            <w:r w:rsidRPr="007428BA">
              <w:rPr>
                <w:rFonts w:eastAsia="Calibri" w:cs="Arial"/>
                <w:b/>
                <w:sz w:val="22"/>
                <w:szCs w:val="22"/>
              </w:rPr>
              <w:t xml:space="preserve">Anexo </w:t>
            </w:r>
            <w:r w:rsidR="005A5DF5" w:rsidRPr="007428BA">
              <w:rPr>
                <w:rFonts w:eastAsia="Calibri" w:cs="Arial"/>
                <w:b/>
                <w:sz w:val="22"/>
                <w:szCs w:val="22"/>
              </w:rPr>
              <w:t>X do Edital – Minuta d</w:t>
            </w:r>
            <w:r w:rsidR="00917533" w:rsidRPr="007428BA">
              <w:rPr>
                <w:rFonts w:eastAsia="Calibri" w:cs="Arial"/>
                <w:b/>
                <w:sz w:val="22"/>
                <w:szCs w:val="22"/>
              </w:rPr>
              <w:t>o</w:t>
            </w:r>
            <w:r w:rsidR="005A5DF5" w:rsidRPr="007428BA">
              <w:rPr>
                <w:rFonts w:eastAsia="Calibri" w:cs="Arial"/>
                <w:b/>
                <w:sz w:val="22"/>
                <w:szCs w:val="22"/>
              </w:rPr>
              <w:t xml:space="preserve"> Contrato</w:t>
            </w:r>
          </w:p>
        </w:tc>
      </w:tr>
      <w:tr w:rsidR="005A5DF5" w:rsidRPr="007428BA" w:rsidTr="00862EEB">
        <w:tc>
          <w:tcPr>
            <w:tcW w:w="4217" w:type="pct"/>
            <w:shd w:val="clear" w:color="auto" w:fill="auto"/>
            <w:vAlign w:val="center"/>
          </w:tcPr>
          <w:p w:rsidR="005A5DF5" w:rsidRPr="007428BA" w:rsidRDefault="00336DE7" w:rsidP="003C6A19">
            <w:pPr>
              <w:pStyle w:val="CorpoEdital"/>
            </w:pPr>
            <w:r>
              <w:lastRenderedPageBreak/>
              <w:t>17</w:t>
            </w:r>
            <w:r w:rsidR="005A5DF5" w:rsidRPr="007428BA">
              <w:t>.1.7. DA REPACTUAÇÃO DOS PREÇOS DOS SERVIÇOS</w:t>
            </w:r>
          </w:p>
        </w:tc>
        <w:tc>
          <w:tcPr>
            <w:tcW w:w="783" w:type="pct"/>
            <w:shd w:val="clear" w:color="auto" w:fill="auto"/>
            <w:vAlign w:val="center"/>
          </w:tcPr>
          <w:p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5ª</w:t>
            </w:r>
          </w:p>
        </w:tc>
      </w:tr>
      <w:tr w:rsidR="005A5DF5" w:rsidRPr="007428BA" w:rsidTr="00862EEB">
        <w:tc>
          <w:tcPr>
            <w:tcW w:w="4217" w:type="pct"/>
            <w:shd w:val="clear" w:color="auto" w:fill="auto"/>
            <w:vAlign w:val="center"/>
          </w:tcPr>
          <w:p w:rsidR="005A5DF5" w:rsidRPr="007428BA" w:rsidRDefault="00336DE7" w:rsidP="003C6A19">
            <w:pPr>
              <w:pStyle w:val="CorpoEdital"/>
            </w:pPr>
            <w:r>
              <w:t>17</w:t>
            </w:r>
            <w:r w:rsidR="005A5DF5" w:rsidRPr="007428BA">
              <w:t>.1.8. DA GARANTIA CONTRATUAL</w:t>
            </w:r>
          </w:p>
        </w:tc>
        <w:tc>
          <w:tcPr>
            <w:tcW w:w="783" w:type="pct"/>
            <w:shd w:val="clear" w:color="auto" w:fill="auto"/>
            <w:vAlign w:val="center"/>
          </w:tcPr>
          <w:p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6ª</w:t>
            </w:r>
          </w:p>
        </w:tc>
      </w:tr>
      <w:tr w:rsidR="005A5DF5" w:rsidRPr="007428BA" w:rsidTr="00862EEB">
        <w:tc>
          <w:tcPr>
            <w:tcW w:w="4217" w:type="pct"/>
            <w:shd w:val="clear" w:color="auto" w:fill="auto"/>
            <w:vAlign w:val="center"/>
          </w:tcPr>
          <w:p w:rsidR="005A5DF5" w:rsidRPr="007428BA" w:rsidRDefault="00336DE7" w:rsidP="003C6A19">
            <w:pPr>
              <w:pStyle w:val="CorpoEdital"/>
            </w:pPr>
            <w:r>
              <w:t>17</w:t>
            </w:r>
            <w:r w:rsidR="005A5DF5" w:rsidRPr="007428BA">
              <w:t>.1.9. DO PAGAMENTO</w:t>
            </w:r>
          </w:p>
        </w:tc>
        <w:tc>
          <w:tcPr>
            <w:tcW w:w="783" w:type="pct"/>
            <w:shd w:val="clear" w:color="auto" w:fill="auto"/>
            <w:vAlign w:val="center"/>
          </w:tcPr>
          <w:p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7ª</w:t>
            </w:r>
          </w:p>
        </w:tc>
      </w:tr>
      <w:tr w:rsidR="005A5DF5" w:rsidRPr="007428BA" w:rsidTr="00862EEB">
        <w:tc>
          <w:tcPr>
            <w:tcW w:w="4217" w:type="pct"/>
            <w:shd w:val="clear" w:color="auto" w:fill="auto"/>
            <w:vAlign w:val="center"/>
          </w:tcPr>
          <w:p w:rsidR="005A5DF5" w:rsidRPr="007428BA" w:rsidRDefault="00336DE7" w:rsidP="003C6A19">
            <w:pPr>
              <w:pStyle w:val="CorpoEdital"/>
            </w:pPr>
            <w:r>
              <w:t>17</w:t>
            </w:r>
            <w:r w:rsidR="005A5DF5" w:rsidRPr="007428BA">
              <w:t>.1.10. DA CONTA VINCULADA</w:t>
            </w:r>
          </w:p>
        </w:tc>
        <w:tc>
          <w:tcPr>
            <w:tcW w:w="783" w:type="pct"/>
            <w:shd w:val="clear" w:color="auto" w:fill="auto"/>
            <w:vAlign w:val="center"/>
          </w:tcPr>
          <w:p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8ª</w:t>
            </w:r>
          </w:p>
        </w:tc>
      </w:tr>
      <w:tr w:rsidR="005A5DF5" w:rsidRPr="007428BA" w:rsidTr="00862EEB">
        <w:tc>
          <w:tcPr>
            <w:tcW w:w="4217" w:type="pct"/>
            <w:shd w:val="clear" w:color="auto" w:fill="auto"/>
            <w:vAlign w:val="center"/>
          </w:tcPr>
          <w:p w:rsidR="005A5DF5" w:rsidRPr="007428BA" w:rsidRDefault="00336DE7" w:rsidP="003C6A19">
            <w:pPr>
              <w:pStyle w:val="CorpoEdital"/>
            </w:pPr>
            <w:r>
              <w:t>17</w:t>
            </w:r>
            <w:r w:rsidR="005A5DF5" w:rsidRPr="007428BA">
              <w:t>.1.11. DA VIGÊNCIA, DOS PRAZOS E DAS CONDIÇÕES</w:t>
            </w:r>
          </w:p>
        </w:tc>
        <w:tc>
          <w:tcPr>
            <w:tcW w:w="783" w:type="pct"/>
            <w:shd w:val="clear" w:color="auto" w:fill="auto"/>
            <w:vAlign w:val="center"/>
          </w:tcPr>
          <w:p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9ª</w:t>
            </w:r>
          </w:p>
        </w:tc>
      </w:tr>
      <w:tr w:rsidR="005A5DF5" w:rsidRPr="007428BA" w:rsidTr="00862EEB">
        <w:tc>
          <w:tcPr>
            <w:tcW w:w="4217" w:type="pct"/>
            <w:shd w:val="clear" w:color="auto" w:fill="auto"/>
            <w:vAlign w:val="center"/>
          </w:tcPr>
          <w:p w:rsidR="005A5DF5" w:rsidRPr="007428BA" w:rsidRDefault="00336DE7" w:rsidP="003C6A19">
            <w:pPr>
              <w:pStyle w:val="CorpoEdital"/>
            </w:pPr>
            <w:r>
              <w:t>17</w:t>
            </w:r>
            <w:r w:rsidR="005A5DF5" w:rsidRPr="007428BA">
              <w:t>.1.12. DAS PENALIDADES</w:t>
            </w:r>
          </w:p>
        </w:tc>
        <w:tc>
          <w:tcPr>
            <w:tcW w:w="783" w:type="pct"/>
            <w:shd w:val="clear" w:color="auto" w:fill="auto"/>
            <w:vAlign w:val="center"/>
          </w:tcPr>
          <w:p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12ª</w:t>
            </w:r>
          </w:p>
        </w:tc>
      </w:tr>
      <w:tr w:rsidR="005A5DF5" w:rsidRPr="007428BA" w:rsidTr="00862EEB">
        <w:tc>
          <w:tcPr>
            <w:tcW w:w="4217" w:type="pct"/>
            <w:shd w:val="clear" w:color="auto" w:fill="auto"/>
            <w:vAlign w:val="center"/>
          </w:tcPr>
          <w:p w:rsidR="005A5DF5" w:rsidRPr="007428BA" w:rsidRDefault="00336DE7" w:rsidP="003C6A19">
            <w:pPr>
              <w:pStyle w:val="CorpoEdital"/>
            </w:pPr>
            <w:r>
              <w:t>17</w:t>
            </w:r>
            <w:r w:rsidR="005A5DF5" w:rsidRPr="007428BA">
              <w:t>.1.13. DA FISCALIZAÇÃO</w:t>
            </w:r>
          </w:p>
        </w:tc>
        <w:tc>
          <w:tcPr>
            <w:tcW w:w="783" w:type="pct"/>
            <w:shd w:val="clear" w:color="auto" w:fill="auto"/>
            <w:vAlign w:val="center"/>
          </w:tcPr>
          <w:p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15ª</w:t>
            </w:r>
          </w:p>
        </w:tc>
      </w:tr>
      <w:tr w:rsidR="005A5DF5" w:rsidRPr="007428BA" w:rsidTr="00862EEB">
        <w:tc>
          <w:tcPr>
            <w:tcW w:w="4217" w:type="pct"/>
            <w:shd w:val="clear" w:color="auto" w:fill="auto"/>
            <w:vAlign w:val="center"/>
          </w:tcPr>
          <w:p w:rsidR="005A5DF5" w:rsidRPr="007428BA" w:rsidRDefault="00336DE7" w:rsidP="003C6A19">
            <w:pPr>
              <w:pStyle w:val="CorpoEdital"/>
            </w:pPr>
            <w:r>
              <w:t>17</w:t>
            </w:r>
            <w:r w:rsidR="005A5DF5" w:rsidRPr="007428BA">
              <w:t>.1.14. DO RECEBIMENTO DO OBJETO</w:t>
            </w:r>
          </w:p>
        </w:tc>
        <w:tc>
          <w:tcPr>
            <w:tcW w:w="783" w:type="pct"/>
            <w:shd w:val="clear" w:color="auto" w:fill="auto"/>
            <w:vAlign w:val="center"/>
          </w:tcPr>
          <w:p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16ª</w:t>
            </w:r>
          </w:p>
        </w:tc>
      </w:tr>
    </w:tbl>
    <w:p w:rsidR="005B649B" w:rsidRPr="007428BA" w:rsidRDefault="005B649B" w:rsidP="00D116B0">
      <w:pPr>
        <w:autoSpaceDE w:val="0"/>
        <w:spacing w:after="0"/>
        <w:rPr>
          <w:rFonts w:cs="Arial"/>
          <w:sz w:val="12"/>
          <w:szCs w:val="12"/>
        </w:rPr>
      </w:pPr>
    </w:p>
    <w:p w:rsidR="005B649B" w:rsidRDefault="00336DE7" w:rsidP="00C13D7A">
      <w:pPr>
        <w:autoSpaceDE w:val="0"/>
        <w:spacing w:before="120" w:line="360" w:lineRule="auto"/>
        <w:rPr>
          <w:rFonts w:cs="Arial"/>
          <w:sz w:val="22"/>
          <w:szCs w:val="22"/>
        </w:rPr>
      </w:pPr>
      <w:r>
        <w:rPr>
          <w:rFonts w:cs="Arial"/>
          <w:sz w:val="22"/>
          <w:szCs w:val="22"/>
        </w:rPr>
        <w:t>17</w:t>
      </w:r>
      <w:r w:rsidR="005B649B" w:rsidRPr="00C13D7A">
        <w:rPr>
          <w:rFonts w:cs="Arial"/>
          <w:sz w:val="22"/>
          <w:szCs w:val="22"/>
        </w:rPr>
        <w:t>.2</w:t>
      </w:r>
      <w:r w:rsidR="005B649B" w:rsidRPr="00C13D7A">
        <w:rPr>
          <w:rFonts w:cs="Arial"/>
          <w:sz w:val="22"/>
          <w:szCs w:val="22"/>
        </w:rPr>
        <w:tab/>
        <w:t xml:space="preserve">Além do disposto no item </w:t>
      </w:r>
      <w:r>
        <w:rPr>
          <w:rFonts w:cs="Arial"/>
          <w:sz w:val="22"/>
          <w:szCs w:val="22"/>
        </w:rPr>
        <w:t>17</w:t>
      </w:r>
      <w:r w:rsidR="005B649B" w:rsidRPr="00C13D7A">
        <w:rPr>
          <w:rFonts w:cs="Arial"/>
          <w:sz w:val="22"/>
          <w:szCs w:val="22"/>
        </w:rPr>
        <w:t xml:space="preserve">.1, a contratação deverá obedecer às demais cláusulas do Anexo I do Edital – Termo de Referência. </w:t>
      </w:r>
    </w:p>
    <w:p w:rsidR="00C7568D" w:rsidRDefault="00C7568D" w:rsidP="00C13D7A">
      <w:pPr>
        <w:autoSpaceDE w:val="0"/>
        <w:spacing w:before="120" w:line="360" w:lineRule="auto"/>
        <w:rPr>
          <w:rFonts w:cs="Arial"/>
          <w:sz w:val="22"/>
          <w:szCs w:val="22"/>
        </w:rPr>
      </w:pPr>
    </w:p>
    <w:p w:rsidR="00336DE7" w:rsidRDefault="00336DE7" w:rsidP="00336DE7">
      <w:pPr>
        <w:pStyle w:val="Cap"/>
        <w:spacing w:before="0" w:after="120" w:line="360" w:lineRule="auto"/>
      </w:pPr>
      <w:r>
        <w:rPr>
          <w:rFonts w:cs="Arial"/>
          <w:sz w:val="22"/>
          <w:szCs w:val="22"/>
        </w:rPr>
        <w:t>capítulo xVIII – DAS DISPOSIÇÕES GERAIS</w:t>
      </w:r>
    </w:p>
    <w:p w:rsidR="00336DE7" w:rsidRPr="00336DE7" w:rsidRDefault="00336DE7" w:rsidP="00336DE7">
      <w:pPr>
        <w:pStyle w:val="Corponico"/>
        <w:spacing w:after="120" w:line="360" w:lineRule="auto"/>
      </w:pPr>
      <w:r>
        <w:rPr>
          <w:rFonts w:cs="Arial"/>
          <w:sz w:val="22"/>
          <w:szCs w:val="22"/>
        </w:rPr>
        <w:t>18.1</w:t>
      </w:r>
      <w:r>
        <w:rPr>
          <w:rFonts w:cs="Arial"/>
          <w:sz w:val="22"/>
          <w:szCs w:val="22"/>
        </w:rPr>
        <w:tab/>
      </w:r>
      <w:r w:rsidRPr="00337D4E">
        <w:rPr>
          <w:rFonts w:cs="Arial"/>
          <w:sz w:val="22"/>
          <w:szCs w:val="22"/>
        </w:rPr>
        <w:t>São partes integrantes</w:t>
      </w:r>
      <w:r w:rsidRPr="00336DE7">
        <w:rPr>
          <w:rFonts w:cs="Arial"/>
          <w:sz w:val="22"/>
          <w:szCs w:val="22"/>
        </w:rPr>
        <w:t xml:space="preserve"> deste Edital o Anexo I (Termo de Referência), Anexo II (Descrição do efetivo a ser empregado nos serviços contínuos de</w:t>
      </w:r>
      <w:r w:rsidR="00303CBB">
        <w:rPr>
          <w:rFonts w:cs="Arial"/>
          <w:sz w:val="22"/>
          <w:szCs w:val="22"/>
        </w:rPr>
        <w:t xml:space="preserve"> atendimento telefônico</w:t>
      </w:r>
      <w:r w:rsidRPr="00336DE7">
        <w:rPr>
          <w:rFonts w:cs="Arial"/>
          <w:sz w:val="22"/>
          <w:szCs w:val="22"/>
        </w:rPr>
        <w:t xml:space="preserve">), Anexo III (Composição e periodicidade de entrega dos uniformes), Anexo IV (Estimativa da Composição Mensal de Custos Diretos dos </w:t>
      </w:r>
      <w:r w:rsidR="00FF471C">
        <w:rPr>
          <w:rFonts w:cs="Arial"/>
          <w:sz w:val="22"/>
          <w:szCs w:val="22"/>
        </w:rPr>
        <w:t>Serviços (</w:t>
      </w:r>
      <w:r w:rsidRPr="00336DE7">
        <w:rPr>
          <w:rFonts w:cs="Arial"/>
          <w:sz w:val="22"/>
          <w:szCs w:val="22"/>
        </w:rPr>
        <w:t>Mão de Obra</w:t>
      </w:r>
      <w:r w:rsidR="00FF471C">
        <w:rPr>
          <w:rFonts w:cs="Arial"/>
          <w:sz w:val="22"/>
          <w:szCs w:val="22"/>
        </w:rPr>
        <w:t>)</w:t>
      </w:r>
      <w:r w:rsidRPr="00336DE7">
        <w:rPr>
          <w:rFonts w:cs="Arial"/>
          <w:sz w:val="22"/>
          <w:szCs w:val="22"/>
        </w:rPr>
        <w:t xml:space="preserve"> e de Valores Mensais a Serem Destinados à Conta Vinculada), Anexo V (Planilha Estimativa de Custos - Resumo), Anexo VI (Memória de Cálculo dos Encargos Sociais e Trabalhistas, do Vale-Transporte e do Auxílio-Alimentação), Anexo VII (Modelo de Planilhas de Composição de Custos e Formação de Preços dos Serviços para a Proposta de Preços); Anexo VIII (Modelo de Declaração de Vistoria), Anexo IX (Modelo de Declaração de Relação de Compromissos), Anexo X (Minuta do Contrato), Anexo XI (Metodologia de Conferência de Dados de Empresas Tributadas pelo Lucro Real ou Lucro Presumido), Anexo XII (Critério de Aceitabilidade de Propostas Formuladas Utilizando o Regime de Tributação pelo Lucro Presumido) e Anexo XIII (Instrumento de Medição de Resultados - IMR).</w:t>
      </w:r>
    </w:p>
    <w:p w:rsidR="00336DE7" w:rsidRPr="00F47ADB" w:rsidRDefault="00336DE7" w:rsidP="00336DE7">
      <w:pPr>
        <w:pStyle w:val="Corponico"/>
        <w:spacing w:after="120" w:line="360" w:lineRule="auto"/>
      </w:pPr>
      <w:r>
        <w:rPr>
          <w:rFonts w:cs="Arial"/>
          <w:sz w:val="22"/>
          <w:szCs w:val="22"/>
        </w:rPr>
        <w:t>18.2</w:t>
      </w:r>
      <w:r>
        <w:rPr>
          <w:rFonts w:cs="Arial"/>
          <w:sz w:val="22"/>
          <w:szCs w:val="22"/>
        </w:rPr>
        <w:tab/>
        <w:t xml:space="preserve">Independente de declaração expressa, a simples participação nesta licitação implica a aceitação das condições estipuladas no presente </w:t>
      </w:r>
      <w:r w:rsidRPr="00F47ADB">
        <w:rPr>
          <w:rFonts w:cs="Arial"/>
          <w:sz w:val="22"/>
          <w:szCs w:val="22"/>
        </w:rPr>
        <w:t>Edital e seus anexos e submissão total às normas nele contidas.</w:t>
      </w:r>
    </w:p>
    <w:p w:rsidR="00336DE7" w:rsidRPr="00F47ADB" w:rsidRDefault="00336DE7" w:rsidP="00336DE7">
      <w:pPr>
        <w:pStyle w:val="Corponico"/>
        <w:spacing w:after="120" w:line="360" w:lineRule="auto"/>
      </w:pPr>
      <w:r>
        <w:rPr>
          <w:rFonts w:cs="Arial"/>
          <w:sz w:val="22"/>
          <w:szCs w:val="22"/>
        </w:rPr>
        <w:t>18</w:t>
      </w:r>
      <w:r w:rsidRPr="00F47ADB">
        <w:rPr>
          <w:rFonts w:cs="Arial"/>
          <w:sz w:val="22"/>
          <w:szCs w:val="22"/>
        </w:rPr>
        <w:t>.3</w:t>
      </w:r>
      <w:r w:rsidRPr="00F47ADB">
        <w:rPr>
          <w:rFonts w:cs="Arial"/>
          <w:sz w:val="22"/>
          <w:szCs w:val="22"/>
        </w:rPr>
        <w:tab/>
        <w:t xml:space="preserve">É facultado ao Pregoeiro ou à autoridade superior, em qualquer fase deste Pregão, promover diligência destinada a esclarecer ou completar a instrução do processo, vedada a </w:t>
      </w:r>
      <w:r w:rsidRPr="00F47ADB">
        <w:rPr>
          <w:rFonts w:cs="Arial"/>
          <w:sz w:val="22"/>
          <w:szCs w:val="22"/>
        </w:rPr>
        <w:lastRenderedPageBreak/>
        <w:t>inclusão posterior de informação ou de documentos que deveriam ter sido apresentados para fins de classificação e habilitação.</w:t>
      </w:r>
    </w:p>
    <w:p w:rsidR="00336DE7" w:rsidRPr="00F47ADB" w:rsidRDefault="00336DE7" w:rsidP="00336DE7">
      <w:pPr>
        <w:pStyle w:val="Corponico"/>
        <w:spacing w:after="120" w:line="360" w:lineRule="auto"/>
      </w:pPr>
      <w:r>
        <w:rPr>
          <w:rFonts w:cs="Arial"/>
          <w:sz w:val="22"/>
          <w:szCs w:val="22"/>
        </w:rPr>
        <w:t>18</w:t>
      </w:r>
      <w:r w:rsidRPr="00F47ADB">
        <w:rPr>
          <w:rFonts w:cs="Arial"/>
          <w:sz w:val="22"/>
          <w:szCs w:val="22"/>
        </w:rPr>
        <w:t>.4</w:t>
      </w:r>
      <w:r w:rsidRPr="00F47ADB">
        <w:rPr>
          <w:rFonts w:cs="Arial"/>
          <w:sz w:val="22"/>
          <w:szCs w:val="22"/>
        </w:rPr>
        <w:tab/>
        <w:t>Caso os prazos definidos neste Edital não estejam expressamente indicados na proposta, eles serão considerados como aceitos para efeito de julgamento deste Pregão.</w:t>
      </w:r>
    </w:p>
    <w:p w:rsidR="00336DE7" w:rsidRPr="00F47ADB" w:rsidRDefault="00336DE7" w:rsidP="00336DE7">
      <w:pPr>
        <w:pStyle w:val="Corponico"/>
        <w:spacing w:after="120" w:line="360" w:lineRule="auto"/>
      </w:pPr>
      <w:r>
        <w:rPr>
          <w:rFonts w:cs="Arial"/>
          <w:sz w:val="22"/>
          <w:szCs w:val="22"/>
        </w:rPr>
        <w:t>18</w:t>
      </w:r>
      <w:r w:rsidRPr="00F47ADB">
        <w:rPr>
          <w:rFonts w:cs="Arial"/>
          <w:sz w:val="22"/>
          <w:szCs w:val="22"/>
        </w:rPr>
        <w:t>.5</w:t>
      </w:r>
      <w:r w:rsidRPr="00F47ADB">
        <w:rPr>
          <w:rFonts w:cs="Arial"/>
          <w:sz w:val="22"/>
          <w:szCs w:val="22"/>
        </w:rPr>
        <w:tab/>
        <w:t>Os documentos eletrônicos produzidos com a utilização de processo de certificação disponibilizado pela ICP-Brasil, nos termos da Medida Provisória nº 2.200-2, de 24 de agosto de 2001, serão recebidos e presumidos verdadeiros em relação aos signatários, dispensando-se o envio de documentos originais e cópias autenticadas em papel.</w:t>
      </w:r>
    </w:p>
    <w:p w:rsidR="00336DE7" w:rsidRPr="00F47ADB" w:rsidRDefault="00336DE7" w:rsidP="00336DE7">
      <w:pPr>
        <w:pStyle w:val="Corponico"/>
        <w:spacing w:after="120" w:line="360" w:lineRule="auto"/>
      </w:pPr>
      <w:r>
        <w:rPr>
          <w:rFonts w:cs="Arial"/>
          <w:sz w:val="22"/>
          <w:szCs w:val="22"/>
        </w:rPr>
        <w:t>18</w:t>
      </w:r>
      <w:r w:rsidRPr="00F47ADB">
        <w:rPr>
          <w:rFonts w:cs="Arial"/>
          <w:sz w:val="22"/>
          <w:szCs w:val="22"/>
        </w:rPr>
        <w:t>.6</w:t>
      </w:r>
      <w:r w:rsidRPr="00F47ADB">
        <w:rPr>
          <w:rFonts w:cs="Arial"/>
          <w:sz w:val="22"/>
          <w:szCs w:val="22"/>
        </w:rPr>
        <w:tab/>
        <w:t>Em caso de divergência entre as disposições contidas em normas infralegais e aquelas contidas neste Edital, prevalecerão as últimas.</w:t>
      </w:r>
    </w:p>
    <w:p w:rsidR="00336DE7" w:rsidRPr="00F47ADB" w:rsidRDefault="00336DE7" w:rsidP="00336DE7">
      <w:pPr>
        <w:pStyle w:val="Corponico"/>
        <w:spacing w:after="120" w:line="360" w:lineRule="auto"/>
      </w:pPr>
      <w:r>
        <w:rPr>
          <w:rFonts w:cs="Arial"/>
          <w:sz w:val="22"/>
          <w:szCs w:val="22"/>
        </w:rPr>
        <w:t>18</w:t>
      </w:r>
      <w:r w:rsidRPr="00F47ADB">
        <w:rPr>
          <w:rFonts w:cs="Arial"/>
          <w:sz w:val="22"/>
          <w:szCs w:val="22"/>
        </w:rPr>
        <w:t>.7</w:t>
      </w:r>
      <w:r w:rsidRPr="00F47ADB">
        <w:rPr>
          <w:rFonts w:cs="Arial"/>
          <w:sz w:val="22"/>
          <w:szCs w:val="22"/>
        </w:rPr>
        <w:tab/>
        <w:t xml:space="preserve">Este Pregão poderá ter a data de abertura da sessão pública transferida por conveniência do TCDF, sem prejuízo do disposto </w:t>
      </w:r>
      <w:r w:rsidRPr="00F356E7">
        <w:rPr>
          <w:rFonts w:cs="Arial"/>
          <w:sz w:val="22"/>
          <w:szCs w:val="22"/>
        </w:rPr>
        <w:t>no art. 55, da Lei nº 14.133/2021</w:t>
      </w:r>
      <w:r w:rsidRPr="00F47ADB">
        <w:rPr>
          <w:rFonts w:cs="Arial"/>
          <w:sz w:val="22"/>
          <w:szCs w:val="22"/>
        </w:rPr>
        <w:t>.</w:t>
      </w:r>
    </w:p>
    <w:p w:rsidR="00336DE7" w:rsidRPr="00F47ADB" w:rsidRDefault="00336DE7" w:rsidP="00336DE7">
      <w:pPr>
        <w:pStyle w:val="Corponico"/>
        <w:spacing w:after="120" w:line="360" w:lineRule="auto"/>
      </w:pPr>
      <w:r>
        <w:rPr>
          <w:rFonts w:cs="Arial"/>
          <w:sz w:val="22"/>
          <w:szCs w:val="22"/>
        </w:rPr>
        <w:t>18</w:t>
      </w:r>
      <w:r w:rsidRPr="00F47ADB">
        <w:rPr>
          <w:rFonts w:cs="Arial"/>
          <w:sz w:val="22"/>
          <w:szCs w:val="22"/>
        </w:rPr>
        <w:t>.8</w:t>
      </w:r>
      <w:r w:rsidRPr="00F47ADB">
        <w:rPr>
          <w:rFonts w:cs="Arial"/>
          <w:sz w:val="22"/>
          <w:szCs w:val="22"/>
        </w:rPr>
        <w:tab/>
        <w:t>Nos termos do artigo 1º da Lei Distrital n</w:t>
      </w:r>
      <w:r w:rsidRPr="00F47ADB">
        <w:rPr>
          <w:rFonts w:cs="Arial"/>
          <w:sz w:val="22"/>
          <w:szCs w:val="22"/>
          <w:u w:val="single"/>
          <w:vertAlign w:val="superscript"/>
        </w:rPr>
        <w:t>o</w:t>
      </w:r>
      <w:r w:rsidRPr="00F47ADB">
        <w:rPr>
          <w:rFonts w:cs="Arial"/>
          <w:sz w:val="22"/>
          <w:szCs w:val="22"/>
        </w:rPr>
        <w:t> 5.061/2013, c/c o artigo 7º, inciso XXXIII, da Constituição Federal, é estritamente vedado o uso de mão de obra infantil.</w:t>
      </w:r>
    </w:p>
    <w:p w:rsidR="00336DE7" w:rsidRPr="00F47ADB" w:rsidRDefault="00336DE7" w:rsidP="00336DE7">
      <w:pPr>
        <w:pStyle w:val="Corponico"/>
        <w:spacing w:after="120" w:line="360" w:lineRule="auto"/>
        <w:ind w:left="709"/>
      </w:pPr>
      <w:r>
        <w:rPr>
          <w:rFonts w:cs="Arial"/>
          <w:sz w:val="22"/>
          <w:szCs w:val="22"/>
        </w:rPr>
        <w:t>18</w:t>
      </w:r>
      <w:r w:rsidRPr="00F47ADB">
        <w:rPr>
          <w:rFonts w:cs="Arial"/>
          <w:sz w:val="22"/>
          <w:szCs w:val="22"/>
        </w:rPr>
        <w:t>.8.1</w:t>
      </w:r>
      <w:r w:rsidRPr="00F47ADB">
        <w:rPr>
          <w:rFonts w:cs="Arial"/>
          <w:sz w:val="22"/>
          <w:szCs w:val="22"/>
        </w:rPr>
        <w:tab/>
        <w:t>O uso ou o emprego da mão de obra infantil poderá constituir motivo para a rescisão do ajuste e a aplicação de multa, sem prejuízo das sanções legais cabíveis.</w:t>
      </w:r>
    </w:p>
    <w:p w:rsidR="00336DE7" w:rsidRDefault="00336DE7" w:rsidP="00336DE7">
      <w:pPr>
        <w:pStyle w:val="Corponico"/>
        <w:spacing w:after="120" w:line="360" w:lineRule="auto"/>
      </w:pPr>
      <w:r>
        <w:rPr>
          <w:rFonts w:cs="Arial"/>
          <w:sz w:val="22"/>
          <w:szCs w:val="22"/>
        </w:rPr>
        <w:t>18</w:t>
      </w:r>
      <w:r w:rsidRPr="00F47ADB">
        <w:rPr>
          <w:rFonts w:cs="Arial"/>
          <w:sz w:val="22"/>
          <w:szCs w:val="22"/>
        </w:rPr>
        <w:t>.9</w:t>
      </w:r>
      <w:r w:rsidRPr="00F47ADB">
        <w:rPr>
          <w:rFonts w:cs="Arial"/>
          <w:sz w:val="22"/>
          <w:szCs w:val="22"/>
        </w:rPr>
        <w:tab/>
        <w:t>Nos termos da Lei Distrital nº 5.448/2015, regulamentada pelo Decreto Distrital nº 38.365/2017, é estritamente</w:t>
      </w:r>
      <w:r>
        <w:rPr>
          <w:rFonts w:cs="Arial"/>
          <w:sz w:val="22"/>
          <w:szCs w:val="22"/>
        </w:rPr>
        <w:t xml:space="preserve"> proibido o uso ou o emprego de conteúdo discriminatório, relativo às hipóteses previstas no art. 1º do mencionado diploma legal, podendo sua utilização ensejar a rescisão do ajuste e aplicação de multa, sem prejuízo de outras sanções cabíveis.</w:t>
      </w:r>
    </w:p>
    <w:p w:rsidR="00336DE7" w:rsidRPr="00BB1BE2" w:rsidRDefault="00336DE7" w:rsidP="00336DE7">
      <w:pPr>
        <w:pStyle w:val="Corponico"/>
        <w:spacing w:after="120" w:line="360" w:lineRule="auto"/>
        <w:rPr>
          <w:rFonts w:cs="Arial"/>
          <w:sz w:val="22"/>
          <w:szCs w:val="22"/>
        </w:rPr>
      </w:pPr>
      <w:bookmarkStart w:id="7" w:name="_Hlk59631122"/>
      <w:r>
        <w:rPr>
          <w:rFonts w:cs="Arial"/>
          <w:sz w:val="22"/>
          <w:szCs w:val="22"/>
        </w:rPr>
        <w:t>18</w:t>
      </w:r>
      <w:r w:rsidRPr="00BB1BE2">
        <w:rPr>
          <w:rFonts w:cs="Arial"/>
          <w:sz w:val="22"/>
          <w:szCs w:val="22"/>
        </w:rPr>
        <w:t>.1</w:t>
      </w:r>
      <w:r>
        <w:rPr>
          <w:rFonts w:cs="Arial"/>
          <w:sz w:val="22"/>
          <w:szCs w:val="22"/>
        </w:rPr>
        <w:t>0</w:t>
      </w:r>
      <w:r w:rsidRPr="00BB1BE2">
        <w:rPr>
          <w:rFonts w:cs="Arial"/>
          <w:sz w:val="22"/>
          <w:szCs w:val="22"/>
        </w:rPr>
        <w:tab/>
        <w:t>Sem prejuízo do disposto no Item 3.</w:t>
      </w:r>
      <w:r>
        <w:rPr>
          <w:rFonts w:cs="Arial"/>
          <w:sz w:val="22"/>
          <w:szCs w:val="22"/>
        </w:rPr>
        <w:t>2.1:</w:t>
      </w:r>
    </w:p>
    <w:p w:rsidR="00336DE7" w:rsidRPr="00D50D40" w:rsidRDefault="00336DE7" w:rsidP="00336DE7">
      <w:pPr>
        <w:pStyle w:val="Corponico"/>
        <w:spacing w:after="120" w:line="360" w:lineRule="auto"/>
        <w:ind w:left="851"/>
      </w:pPr>
      <w:r w:rsidRPr="00D50D40">
        <w:rPr>
          <w:rFonts w:cs="Arial"/>
          <w:sz w:val="22"/>
          <w:szCs w:val="22"/>
        </w:rPr>
        <w:t xml:space="preserve">18.10.1 o esclarecimento de dúvidas de ordem técnica </w:t>
      </w:r>
      <w:r w:rsidRPr="00D506FD">
        <w:rPr>
          <w:rFonts w:cs="Arial"/>
          <w:sz w:val="22"/>
          <w:szCs w:val="22"/>
        </w:rPr>
        <w:t xml:space="preserve">(Anexos I a </w:t>
      </w:r>
      <w:r w:rsidR="00D506FD" w:rsidRPr="00D506FD">
        <w:rPr>
          <w:rFonts w:cs="Arial"/>
          <w:sz w:val="22"/>
          <w:szCs w:val="22"/>
        </w:rPr>
        <w:t>XII</w:t>
      </w:r>
      <w:r w:rsidRPr="00D506FD">
        <w:rPr>
          <w:rFonts w:cs="Arial"/>
          <w:sz w:val="22"/>
          <w:szCs w:val="22"/>
        </w:rPr>
        <w:t>I)</w:t>
      </w:r>
      <w:r w:rsidRPr="00D50D40">
        <w:rPr>
          <w:rFonts w:cs="Arial"/>
          <w:color w:val="FF0000"/>
          <w:sz w:val="22"/>
          <w:szCs w:val="22"/>
        </w:rPr>
        <w:t xml:space="preserve"> </w:t>
      </w:r>
      <w:r w:rsidRPr="00D50D40">
        <w:rPr>
          <w:rFonts w:cs="Arial"/>
          <w:sz w:val="22"/>
          <w:szCs w:val="22"/>
        </w:rPr>
        <w:t xml:space="preserve">poderá ser realizado junto </w:t>
      </w:r>
      <w:r w:rsidR="00914985">
        <w:rPr>
          <w:rFonts w:cs="Arial"/>
          <w:sz w:val="22"/>
          <w:szCs w:val="22"/>
        </w:rPr>
        <w:t>ao Serviço de Manutenção</w:t>
      </w:r>
      <w:r w:rsidR="00D506FD">
        <w:rPr>
          <w:rFonts w:cs="Arial"/>
          <w:sz w:val="22"/>
          <w:szCs w:val="22"/>
        </w:rPr>
        <w:t xml:space="preserve"> (</w:t>
      </w:r>
      <w:r w:rsidR="00914985">
        <w:rPr>
          <w:rFonts w:cs="Arial"/>
          <w:sz w:val="22"/>
          <w:szCs w:val="22"/>
        </w:rPr>
        <w:t>Seman</w:t>
      </w:r>
      <w:r w:rsidR="00D506FD">
        <w:rPr>
          <w:rFonts w:cs="Arial"/>
          <w:sz w:val="22"/>
          <w:szCs w:val="22"/>
        </w:rPr>
        <w:t>)</w:t>
      </w:r>
      <w:r w:rsidRPr="00D506FD">
        <w:rPr>
          <w:rFonts w:cs="Arial"/>
          <w:sz w:val="22"/>
          <w:szCs w:val="22"/>
        </w:rPr>
        <w:t>,</w:t>
      </w:r>
      <w:r w:rsidRPr="00D50D40">
        <w:rPr>
          <w:rFonts w:cs="Arial"/>
          <w:color w:val="FF0000"/>
          <w:sz w:val="22"/>
          <w:szCs w:val="22"/>
        </w:rPr>
        <w:t xml:space="preserve"> </w:t>
      </w:r>
      <w:r w:rsidRPr="00D50D40">
        <w:rPr>
          <w:rFonts w:cs="Arial"/>
          <w:sz w:val="22"/>
          <w:szCs w:val="22"/>
        </w:rPr>
        <w:t xml:space="preserve">por meio dos telefones (61) </w:t>
      </w:r>
      <w:r w:rsidRPr="00D506FD">
        <w:rPr>
          <w:rFonts w:cs="Arial"/>
          <w:sz w:val="22"/>
          <w:szCs w:val="22"/>
        </w:rPr>
        <w:t>3314-2</w:t>
      </w:r>
      <w:r w:rsidR="00914985">
        <w:rPr>
          <w:rFonts w:cs="Arial"/>
          <w:sz w:val="22"/>
          <w:szCs w:val="22"/>
        </w:rPr>
        <w:t>109</w:t>
      </w:r>
      <w:r w:rsidRPr="00D506FD">
        <w:rPr>
          <w:rFonts w:cs="Arial"/>
          <w:sz w:val="22"/>
          <w:szCs w:val="22"/>
        </w:rPr>
        <w:t xml:space="preserve"> ou (61) 3314-</w:t>
      </w:r>
      <w:r w:rsidR="00D506FD" w:rsidRPr="00D506FD">
        <w:rPr>
          <w:rFonts w:cs="Arial"/>
          <w:sz w:val="22"/>
          <w:szCs w:val="22"/>
        </w:rPr>
        <w:t>2</w:t>
      </w:r>
      <w:r w:rsidR="00914985">
        <w:rPr>
          <w:rFonts w:cs="Arial"/>
          <w:sz w:val="22"/>
          <w:szCs w:val="22"/>
        </w:rPr>
        <w:t>697</w:t>
      </w:r>
      <w:r w:rsidRPr="00914985">
        <w:rPr>
          <w:rFonts w:cs="Arial"/>
          <w:sz w:val="22"/>
          <w:szCs w:val="22"/>
        </w:rPr>
        <w:t xml:space="preserve">, </w:t>
      </w:r>
      <w:r w:rsidRPr="00D50D40">
        <w:rPr>
          <w:rFonts w:cs="Arial"/>
          <w:sz w:val="22"/>
          <w:szCs w:val="22"/>
        </w:rPr>
        <w:t>no horário de 13h00 a 18h</w:t>
      </w:r>
      <w:r w:rsidR="00D506FD">
        <w:rPr>
          <w:rFonts w:cs="Arial"/>
          <w:sz w:val="22"/>
          <w:szCs w:val="22"/>
        </w:rPr>
        <w:t>30</w:t>
      </w:r>
      <w:r w:rsidRPr="00D50D40">
        <w:rPr>
          <w:rFonts w:cs="Arial"/>
          <w:sz w:val="22"/>
          <w:szCs w:val="22"/>
        </w:rPr>
        <w:t>.</w:t>
      </w:r>
    </w:p>
    <w:p w:rsidR="00336DE7" w:rsidRPr="00BB1BE2" w:rsidRDefault="00336DE7" w:rsidP="00336DE7">
      <w:pPr>
        <w:pStyle w:val="Corponico"/>
        <w:spacing w:after="120" w:line="360" w:lineRule="auto"/>
        <w:ind w:left="851"/>
      </w:pPr>
      <w:r>
        <w:rPr>
          <w:rFonts w:cs="Arial"/>
          <w:sz w:val="22"/>
          <w:szCs w:val="22"/>
        </w:rPr>
        <w:t>18</w:t>
      </w:r>
      <w:r w:rsidRPr="00BB1BE2">
        <w:rPr>
          <w:rFonts w:cs="Arial"/>
          <w:sz w:val="22"/>
          <w:szCs w:val="22"/>
        </w:rPr>
        <w:t>.1</w:t>
      </w:r>
      <w:r>
        <w:rPr>
          <w:rFonts w:cs="Arial"/>
          <w:sz w:val="22"/>
          <w:szCs w:val="22"/>
        </w:rPr>
        <w:t>0</w:t>
      </w:r>
      <w:r w:rsidRPr="00BB1BE2">
        <w:rPr>
          <w:rFonts w:cs="Arial"/>
          <w:sz w:val="22"/>
          <w:szCs w:val="22"/>
        </w:rPr>
        <w:t>.2</w:t>
      </w:r>
      <w:r w:rsidRPr="00BB1BE2">
        <w:rPr>
          <w:rFonts w:cs="Arial"/>
          <w:sz w:val="22"/>
          <w:szCs w:val="22"/>
        </w:rPr>
        <w:tab/>
        <w:t>O esclarecimento de dúvidas sobre o Edital poderá ser realizado junto ao Serviço de Licitação (SELIC), por meio dos telefones (61) 3314-2742 e 3314-2202, no horário de 13h00 a 18h30</w:t>
      </w:r>
      <w:r>
        <w:rPr>
          <w:rFonts w:cs="Arial"/>
          <w:sz w:val="22"/>
          <w:szCs w:val="22"/>
        </w:rPr>
        <w:t>.</w:t>
      </w:r>
    </w:p>
    <w:bookmarkEnd w:id="7"/>
    <w:p w:rsidR="00336DE7" w:rsidRPr="002164DF" w:rsidRDefault="00336DE7" w:rsidP="00336DE7">
      <w:pPr>
        <w:pStyle w:val="Corponico"/>
        <w:spacing w:after="120" w:line="360" w:lineRule="auto"/>
      </w:pPr>
      <w:r>
        <w:rPr>
          <w:rFonts w:cs="Arial"/>
          <w:sz w:val="22"/>
          <w:szCs w:val="22"/>
        </w:rPr>
        <w:lastRenderedPageBreak/>
        <w:t>18.11</w:t>
      </w:r>
      <w:r>
        <w:rPr>
          <w:rFonts w:cs="Arial"/>
          <w:sz w:val="22"/>
          <w:szCs w:val="22"/>
        </w:rPr>
        <w:tab/>
        <w:t xml:space="preserve">Para todos os atos praticados em decorrência deste Edital, deverá sempre ser observado o horário de </w:t>
      </w:r>
      <w:r w:rsidRPr="002164DF">
        <w:rPr>
          <w:rFonts w:cs="Arial"/>
          <w:sz w:val="22"/>
          <w:szCs w:val="22"/>
        </w:rPr>
        <w:t>Brasília/DF</w:t>
      </w:r>
    </w:p>
    <w:p w:rsidR="00336DE7" w:rsidRPr="002164DF" w:rsidRDefault="00336DE7" w:rsidP="00336DE7">
      <w:pPr>
        <w:pStyle w:val="Corponico"/>
        <w:spacing w:after="120" w:line="360" w:lineRule="auto"/>
      </w:pP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w:t>
      </w:r>
      <w:r w:rsidRPr="002164DF">
        <w:rPr>
          <w:rFonts w:cs="Arial"/>
          <w:sz w:val="22"/>
          <w:szCs w:val="22"/>
        </w:rPr>
        <w:tab/>
        <w:t>Na contagem dos prazos estabelecidos neste Edital e seus anexos, quando definidos em dias, excluir-se-á o dia do início e incluir-se-á o do vencimento.</w:t>
      </w:r>
    </w:p>
    <w:p w:rsidR="00336DE7" w:rsidRPr="002164DF" w:rsidRDefault="00336DE7" w:rsidP="00336DE7">
      <w:pPr>
        <w:pStyle w:val="Corponico"/>
        <w:spacing w:after="120" w:line="360" w:lineRule="auto"/>
        <w:ind w:left="709"/>
        <w:rPr>
          <w:rFonts w:cs="Arial"/>
          <w:sz w:val="22"/>
          <w:szCs w:val="22"/>
        </w:rPr>
      </w:pP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.1.</w:t>
      </w:r>
      <w:r w:rsidRPr="002164DF">
        <w:rPr>
          <w:rFonts w:cs="Arial"/>
          <w:sz w:val="22"/>
          <w:szCs w:val="22"/>
        </w:rPr>
        <w:tab/>
        <w:t>Somente se iniciam ou vencem os prazos em dias que haja expediente neste Tribunal de Contas do Distrito Federal.</w:t>
      </w:r>
    </w:p>
    <w:p w:rsidR="00336DE7" w:rsidRDefault="00336DE7" w:rsidP="00336DE7">
      <w:pPr>
        <w:pStyle w:val="Corponico"/>
        <w:spacing w:after="120" w:line="360" w:lineRule="auto"/>
        <w:ind w:left="709"/>
        <w:rPr>
          <w:rFonts w:cs="Arial"/>
          <w:sz w:val="22"/>
          <w:szCs w:val="22"/>
        </w:rPr>
      </w:pP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.2.</w:t>
      </w:r>
      <w:r w:rsidRPr="002164DF">
        <w:rPr>
          <w:rFonts w:cs="Arial"/>
          <w:sz w:val="22"/>
          <w:szCs w:val="22"/>
        </w:rPr>
        <w:tab/>
        <w:t xml:space="preserve">Para os fins do item </w:t>
      </w: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 xml:space="preserve">, serão considerados dias úteis aqueles definidos no calendário oficial do Tribunal de Contas do Distrito Federal, salvo aqueles envolvendo prazos definidos automaticamente pelo sistema </w:t>
      </w:r>
      <w:r w:rsidRPr="002164DF">
        <w:rPr>
          <w:rFonts w:cs="Arial"/>
          <w:i/>
          <w:sz w:val="22"/>
          <w:szCs w:val="22"/>
        </w:rPr>
        <w:t>Compras</w:t>
      </w:r>
      <w:r w:rsidR="00FB46C8">
        <w:rPr>
          <w:rFonts w:cs="Arial"/>
          <w:i/>
          <w:sz w:val="22"/>
          <w:szCs w:val="22"/>
        </w:rPr>
        <w:t>.gov.br</w:t>
      </w:r>
      <w:r w:rsidRPr="002164DF">
        <w:rPr>
          <w:rFonts w:cs="Arial"/>
          <w:sz w:val="22"/>
          <w:szCs w:val="22"/>
        </w:rPr>
        <w:t>.</w:t>
      </w:r>
    </w:p>
    <w:p w:rsidR="00C7568D" w:rsidRPr="002164DF" w:rsidRDefault="00C7568D" w:rsidP="00336DE7">
      <w:pPr>
        <w:pStyle w:val="Corponico"/>
        <w:spacing w:after="120" w:line="360" w:lineRule="auto"/>
        <w:ind w:left="709"/>
      </w:pPr>
    </w:p>
    <w:p w:rsidR="00336DE7" w:rsidRPr="002164DF" w:rsidRDefault="00336DE7" w:rsidP="00336DE7">
      <w:pPr>
        <w:pStyle w:val="Cap"/>
        <w:spacing w:before="0" w:after="120" w:line="360" w:lineRule="auto"/>
      </w:pPr>
      <w:r w:rsidRPr="002164DF">
        <w:rPr>
          <w:rFonts w:cs="Arial"/>
          <w:sz w:val="22"/>
          <w:szCs w:val="22"/>
        </w:rPr>
        <w:t>capítulo x</w:t>
      </w:r>
      <w:r>
        <w:rPr>
          <w:rFonts w:cs="Arial"/>
          <w:sz w:val="22"/>
          <w:szCs w:val="22"/>
        </w:rPr>
        <w:t>IX</w:t>
      </w:r>
      <w:r w:rsidRPr="002164DF">
        <w:rPr>
          <w:rFonts w:cs="Arial"/>
          <w:sz w:val="22"/>
          <w:szCs w:val="22"/>
        </w:rPr>
        <w:t xml:space="preserve"> – Do foro</w:t>
      </w:r>
    </w:p>
    <w:p w:rsidR="00336DE7" w:rsidRDefault="00336DE7" w:rsidP="00336DE7">
      <w:pPr>
        <w:pStyle w:val="Corponico"/>
        <w:spacing w:after="120" w:line="360" w:lineRule="auto"/>
      </w:pPr>
      <w:r>
        <w:rPr>
          <w:rFonts w:cs="Arial"/>
          <w:sz w:val="22"/>
          <w:szCs w:val="22"/>
        </w:rPr>
        <w:t>19</w:t>
      </w:r>
      <w:r w:rsidRPr="002164DF">
        <w:rPr>
          <w:rFonts w:cs="Arial"/>
          <w:sz w:val="22"/>
          <w:szCs w:val="22"/>
        </w:rPr>
        <w:t>.1</w:t>
      </w:r>
      <w:r w:rsidRPr="002164DF">
        <w:rPr>
          <w:rFonts w:cs="Arial"/>
          <w:sz w:val="22"/>
          <w:szCs w:val="22"/>
        </w:rPr>
        <w:tab/>
        <w:t>Fica eleito o Foro da Justiça Comum do Distrito Federal para dirimir eventuais controvérsias relativas</w:t>
      </w:r>
      <w:r>
        <w:rPr>
          <w:rFonts w:cs="Arial"/>
          <w:sz w:val="22"/>
          <w:szCs w:val="22"/>
        </w:rPr>
        <w:t xml:space="preserve"> ao presente Pregão.</w:t>
      </w:r>
    </w:p>
    <w:p w:rsidR="00336DE7" w:rsidRDefault="00336DE7" w:rsidP="009E2956">
      <w:pPr>
        <w:pStyle w:val="compras"/>
        <w:spacing w:after="120" w:line="360" w:lineRule="auto"/>
        <w:jc w:val="right"/>
      </w:pPr>
      <w:r>
        <w:rPr>
          <w:rFonts w:ascii="Arial" w:hAnsi="Arial" w:cs="Arial"/>
          <w:sz w:val="22"/>
          <w:szCs w:val="22"/>
        </w:rPr>
        <w:t xml:space="preserve">Brasília - DF, em </w:t>
      </w:r>
      <w:r w:rsidR="00FB46C8">
        <w:rPr>
          <w:rFonts w:ascii="Arial" w:hAnsi="Arial" w:cs="Arial"/>
          <w:sz w:val="22"/>
          <w:szCs w:val="22"/>
        </w:rPr>
        <w:t>18 de setembro</w:t>
      </w:r>
      <w:r>
        <w:rPr>
          <w:rFonts w:ascii="Arial" w:hAnsi="Arial" w:cs="Arial"/>
          <w:sz w:val="22"/>
          <w:szCs w:val="22"/>
        </w:rPr>
        <w:t xml:space="preserve"> de 20</w:t>
      </w:r>
      <w:r w:rsidR="004C2BD4">
        <w:rPr>
          <w:rFonts w:ascii="Arial" w:hAnsi="Arial" w:cs="Arial"/>
          <w:sz w:val="22"/>
          <w:szCs w:val="22"/>
        </w:rPr>
        <w:t>23</w:t>
      </w:r>
      <w:r>
        <w:rPr>
          <w:rFonts w:ascii="Arial" w:hAnsi="Arial" w:cs="Arial"/>
          <w:sz w:val="22"/>
          <w:szCs w:val="22"/>
        </w:rPr>
        <w:t>.</w:t>
      </w:r>
    </w:p>
    <w:p w:rsidR="00336DE7" w:rsidRPr="000703DD" w:rsidRDefault="00336DE7" w:rsidP="00336DE7">
      <w:pPr>
        <w:jc w:val="center"/>
        <w:rPr>
          <w:rFonts w:cs="Arial"/>
          <w:b/>
          <w:color w:val="FF0000"/>
          <w:sz w:val="22"/>
          <w:szCs w:val="22"/>
        </w:rPr>
      </w:pPr>
      <w:r w:rsidRPr="000703DD">
        <w:rPr>
          <w:rFonts w:cs="Arial"/>
          <w:b/>
          <w:i/>
          <w:color w:val="FF0000"/>
          <w:sz w:val="22"/>
          <w:szCs w:val="22"/>
        </w:rPr>
        <w:t>ASSINADO DIGITALMENTE</w:t>
      </w:r>
    </w:p>
    <w:p w:rsidR="00336DE7" w:rsidRDefault="008B0861" w:rsidP="008B0861">
      <w:pPr>
        <w:pStyle w:val="compras"/>
        <w:jc w:val="center"/>
      </w:pPr>
      <w:r>
        <w:rPr>
          <w:rFonts w:ascii="Arial" w:hAnsi="Arial" w:cs="Arial"/>
          <w:b/>
          <w:sz w:val="22"/>
          <w:szCs w:val="22"/>
        </w:rPr>
        <w:t>Wildson Prado Oliveira</w:t>
      </w:r>
    </w:p>
    <w:p w:rsidR="001337B6" w:rsidRPr="00A54DDC" w:rsidRDefault="00336DE7" w:rsidP="00D506FD">
      <w:pPr>
        <w:autoSpaceDE w:val="0"/>
        <w:spacing w:before="120" w:line="360" w:lineRule="auto"/>
        <w:jc w:val="center"/>
      </w:pPr>
      <w:r>
        <w:rPr>
          <w:rFonts w:cs="Arial"/>
          <w:b/>
          <w:sz w:val="22"/>
          <w:szCs w:val="22"/>
        </w:rPr>
        <w:t>Chefe do Serviço de Licitação</w:t>
      </w:r>
      <w:r w:rsidR="001337B6" w:rsidRPr="00A54DDC">
        <w:br w:type="page"/>
      </w:r>
    </w:p>
    <w:p w:rsidR="005B649B" w:rsidRPr="007428BA" w:rsidRDefault="005B649B" w:rsidP="00B159EC">
      <w:pPr>
        <w:jc w:val="center"/>
        <w:rPr>
          <w:rFonts w:cs="Arial"/>
          <w:b/>
          <w:bCs/>
          <w:szCs w:val="24"/>
        </w:rPr>
      </w:pPr>
      <w:r w:rsidRPr="007428BA">
        <w:rPr>
          <w:rFonts w:cs="Arial"/>
          <w:b/>
          <w:bCs/>
          <w:szCs w:val="24"/>
        </w:rPr>
        <w:lastRenderedPageBreak/>
        <w:t>PREGÃO ELETRÔNICO Nº</w:t>
      </w:r>
      <w:r w:rsidR="007428BA">
        <w:rPr>
          <w:rFonts w:cs="Arial"/>
          <w:b/>
          <w:bCs/>
          <w:szCs w:val="24"/>
        </w:rPr>
        <w:t xml:space="preserve"> </w:t>
      </w:r>
      <w:r w:rsidR="008B0861">
        <w:rPr>
          <w:rFonts w:cs="Arial"/>
          <w:b/>
          <w:bCs/>
          <w:szCs w:val="24"/>
        </w:rPr>
        <w:t>11</w:t>
      </w:r>
      <w:r w:rsidRPr="007428BA">
        <w:rPr>
          <w:rFonts w:cs="Arial"/>
          <w:b/>
          <w:bCs/>
          <w:szCs w:val="24"/>
        </w:rPr>
        <w:t>/20</w:t>
      </w:r>
      <w:r w:rsidR="00111E27" w:rsidRPr="007428BA">
        <w:rPr>
          <w:rFonts w:cs="Arial"/>
          <w:b/>
          <w:bCs/>
          <w:szCs w:val="24"/>
        </w:rPr>
        <w:t>2</w:t>
      </w:r>
      <w:r w:rsidR="00DB0E23">
        <w:rPr>
          <w:rFonts w:cs="Arial"/>
          <w:b/>
          <w:bCs/>
          <w:szCs w:val="24"/>
        </w:rPr>
        <w:t>3</w:t>
      </w:r>
    </w:p>
    <w:p w:rsidR="005B649B" w:rsidRPr="007428BA" w:rsidRDefault="005B649B" w:rsidP="00B159EC">
      <w:pPr>
        <w:jc w:val="center"/>
        <w:rPr>
          <w:rFonts w:cs="Arial"/>
          <w:b/>
          <w:bCs/>
          <w:szCs w:val="24"/>
        </w:rPr>
      </w:pPr>
      <w:r w:rsidRPr="007428BA">
        <w:rPr>
          <w:rFonts w:cs="Arial"/>
          <w:b/>
          <w:bCs/>
          <w:szCs w:val="24"/>
        </w:rPr>
        <w:t>ANEXO I</w:t>
      </w:r>
    </w:p>
    <w:p w:rsidR="005B649B" w:rsidRPr="007428BA" w:rsidRDefault="005B649B" w:rsidP="00B159EC">
      <w:pPr>
        <w:jc w:val="center"/>
        <w:rPr>
          <w:rFonts w:cs="Arial"/>
          <w:b/>
          <w:bCs/>
          <w:szCs w:val="24"/>
        </w:rPr>
      </w:pPr>
      <w:r w:rsidRPr="007428BA">
        <w:rPr>
          <w:rFonts w:cs="Arial"/>
          <w:b/>
          <w:bCs/>
          <w:szCs w:val="24"/>
        </w:rPr>
        <w:t>TERMO DE REFERÊNCIA</w:t>
      </w:r>
    </w:p>
    <w:p w:rsidR="00E95CE5" w:rsidRPr="007428BA" w:rsidRDefault="00E95CE5" w:rsidP="00B159EC">
      <w:pPr>
        <w:jc w:val="center"/>
        <w:rPr>
          <w:rFonts w:cs="Arial"/>
          <w:b/>
          <w:bCs/>
          <w:szCs w:val="24"/>
        </w:rPr>
      </w:pPr>
    </w:p>
    <w:tbl>
      <w:tblPr>
        <w:tblW w:w="9751" w:type="dxa"/>
        <w:tblInd w:w="-110" w:type="dxa"/>
        <w:tblLayout w:type="fixed"/>
        <w:tblLook w:val="0000" w:firstRow="0" w:lastRow="0" w:firstColumn="0" w:lastColumn="0" w:noHBand="0" w:noVBand="0"/>
      </w:tblPr>
      <w:tblGrid>
        <w:gridCol w:w="1991"/>
        <w:gridCol w:w="2604"/>
        <w:gridCol w:w="5156"/>
      </w:tblGrid>
      <w:tr w:rsidR="003E5AD5" w:rsidRPr="007428BA" w:rsidTr="00C86BF4">
        <w:tc>
          <w:tcPr>
            <w:tcW w:w="9556"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3E5AD5" w:rsidRPr="007428BA" w:rsidRDefault="003E5AD5" w:rsidP="00C86BF4">
            <w:pPr>
              <w:pStyle w:val="Corpodetexto"/>
              <w:spacing w:before="120"/>
              <w:jc w:val="center"/>
            </w:pPr>
            <w:r w:rsidRPr="007428BA">
              <w:rPr>
                <w:rFonts w:eastAsia="Calibri" w:cs="Arial"/>
                <w:b/>
                <w:sz w:val="36"/>
                <w:szCs w:val="36"/>
              </w:rPr>
              <w:t>ANEXO I</w:t>
            </w:r>
          </w:p>
        </w:tc>
      </w:tr>
      <w:tr w:rsidR="003E5AD5" w:rsidRPr="007428BA" w:rsidTr="00C86BF4">
        <w:tc>
          <w:tcPr>
            <w:tcW w:w="9556"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3E5AD5" w:rsidRPr="007428BA" w:rsidRDefault="003E5AD5" w:rsidP="00C86BF4">
            <w:pPr>
              <w:pStyle w:val="Corpodetexto"/>
              <w:spacing w:before="120"/>
              <w:jc w:val="center"/>
            </w:pPr>
            <w:r w:rsidRPr="007428BA">
              <w:rPr>
                <w:rFonts w:eastAsia="Calibri" w:cs="Arial"/>
                <w:b/>
                <w:sz w:val="36"/>
                <w:szCs w:val="36"/>
              </w:rPr>
              <w:t>TRIBUNAL DE CONTAS DO DISTRITO FEDERAL</w:t>
            </w:r>
          </w:p>
        </w:tc>
      </w:tr>
      <w:tr w:rsidR="003E5AD5" w:rsidRPr="007428BA" w:rsidTr="00C86BF4">
        <w:tc>
          <w:tcPr>
            <w:tcW w:w="9556"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3E5AD5" w:rsidRPr="007428BA" w:rsidRDefault="003E5AD5" w:rsidP="00C86BF4">
            <w:pPr>
              <w:pStyle w:val="Corpodetexto"/>
              <w:spacing w:before="120"/>
              <w:jc w:val="center"/>
            </w:pPr>
            <w:r w:rsidRPr="007428BA">
              <w:rPr>
                <w:rFonts w:eastAsia="Calibri" w:cs="Arial"/>
                <w:b/>
                <w:sz w:val="22"/>
                <w:szCs w:val="22"/>
              </w:rPr>
              <w:t xml:space="preserve">TERMO DE REFERÊNCIA N.º </w:t>
            </w:r>
            <w:r w:rsidR="00C770E8">
              <w:rPr>
                <w:rFonts w:eastAsia="Calibri" w:cs="Arial"/>
                <w:b/>
                <w:sz w:val="22"/>
                <w:szCs w:val="22"/>
              </w:rPr>
              <w:t>3</w:t>
            </w:r>
            <w:r w:rsidR="00FB326A">
              <w:rPr>
                <w:rFonts w:eastAsia="Calibri" w:cs="Arial"/>
                <w:b/>
                <w:sz w:val="22"/>
                <w:szCs w:val="22"/>
              </w:rPr>
              <w:t>7</w:t>
            </w:r>
            <w:r w:rsidR="00C770E8">
              <w:rPr>
                <w:rFonts w:eastAsia="Calibri" w:cs="Arial"/>
                <w:b/>
                <w:sz w:val="22"/>
                <w:szCs w:val="22"/>
              </w:rPr>
              <w:t xml:space="preserve"> </w:t>
            </w:r>
            <w:r w:rsidRPr="007428BA">
              <w:rPr>
                <w:rFonts w:eastAsia="Calibri" w:cs="Arial"/>
                <w:b/>
                <w:sz w:val="22"/>
                <w:szCs w:val="22"/>
              </w:rPr>
              <w:t>/</w:t>
            </w:r>
            <w:r w:rsidR="00300AAF" w:rsidRPr="007428BA">
              <w:rPr>
                <w:rFonts w:eastAsia="Calibri" w:cs="Arial"/>
                <w:b/>
                <w:sz w:val="22"/>
                <w:szCs w:val="22"/>
              </w:rPr>
              <w:t xml:space="preserve"> </w:t>
            </w:r>
            <w:r w:rsidRPr="007428BA">
              <w:rPr>
                <w:rFonts w:eastAsia="Calibri" w:cs="Arial"/>
                <w:b/>
                <w:sz w:val="22"/>
                <w:szCs w:val="22"/>
              </w:rPr>
              <w:t>202</w:t>
            </w:r>
            <w:r w:rsidR="00DB0E23">
              <w:rPr>
                <w:rFonts w:eastAsia="Calibri" w:cs="Arial"/>
                <w:b/>
                <w:sz w:val="22"/>
                <w:szCs w:val="22"/>
              </w:rPr>
              <w:t>3</w:t>
            </w:r>
          </w:p>
        </w:tc>
      </w:tr>
      <w:tr w:rsidR="003E5AD5" w:rsidRPr="007428BA" w:rsidTr="00C86BF4">
        <w:trPr>
          <w:trHeight w:val="956"/>
        </w:trPr>
        <w:tc>
          <w:tcPr>
            <w:tcW w:w="1951" w:type="dxa"/>
            <w:tcBorders>
              <w:top w:val="thinThickLargeGap" w:sz="24" w:space="0" w:color="000000"/>
              <w:left w:val="thinThickLargeGap" w:sz="24" w:space="0" w:color="000000"/>
              <w:bottom w:val="thinThickLargeGap" w:sz="24" w:space="0" w:color="000000"/>
            </w:tcBorders>
            <w:shd w:val="clear" w:color="auto" w:fill="auto"/>
            <w:vAlign w:val="center"/>
          </w:tcPr>
          <w:p w:rsidR="003E5AD5" w:rsidRPr="007428BA" w:rsidRDefault="003E5AD5" w:rsidP="00C86BF4">
            <w:pPr>
              <w:pStyle w:val="Corpodetexto"/>
              <w:spacing w:before="120"/>
              <w:jc w:val="left"/>
            </w:pPr>
            <w:r w:rsidRPr="007428BA">
              <w:rPr>
                <w:rFonts w:eastAsia="Calibri" w:cs="Arial"/>
                <w:b/>
                <w:sz w:val="22"/>
                <w:szCs w:val="22"/>
              </w:rPr>
              <w:t>OBJETO</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rsidR="003E5AD5" w:rsidRPr="007428BA" w:rsidRDefault="00FB326A" w:rsidP="00BA14BD">
            <w:pPr>
              <w:rPr>
                <w:sz w:val="22"/>
                <w:szCs w:val="22"/>
              </w:rPr>
            </w:pPr>
            <w:r w:rsidRPr="001B31B6">
              <w:rPr>
                <w:sz w:val="22"/>
                <w:szCs w:val="22"/>
              </w:rPr>
              <w:t xml:space="preserve">Contratação de empresa especializada para prestação de serviços contínuos de </w:t>
            </w:r>
            <w:r>
              <w:rPr>
                <w:sz w:val="22"/>
                <w:szCs w:val="22"/>
              </w:rPr>
              <w:t xml:space="preserve">atendimento telefônico, por intermédio de Operação de Central Telefônica – PABX, </w:t>
            </w:r>
            <w:r w:rsidRPr="003F4578">
              <w:rPr>
                <w:sz w:val="22"/>
                <w:szCs w:val="22"/>
              </w:rPr>
              <w:t>localizada nas dependências do Tribunal de Contas do Distrito Federal (TCDF), com regime de dedicação exclusiva de mão de obra.</w:t>
            </w:r>
          </w:p>
        </w:tc>
      </w:tr>
      <w:tr w:rsidR="003E5AD5" w:rsidRPr="007428BA" w:rsidTr="00C86BF4">
        <w:tc>
          <w:tcPr>
            <w:tcW w:w="1951" w:type="dxa"/>
            <w:tcBorders>
              <w:top w:val="thinThickLargeGap" w:sz="24" w:space="0" w:color="000000"/>
              <w:left w:val="thinThickLargeGap" w:sz="24" w:space="0" w:color="000000"/>
              <w:bottom w:val="thinThickLargeGap" w:sz="24" w:space="0" w:color="000000"/>
            </w:tcBorders>
            <w:shd w:val="clear" w:color="auto" w:fill="auto"/>
          </w:tcPr>
          <w:p w:rsidR="003E5AD5" w:rsidRPr="007428BA" w:rsidRDefault="003E5AD5" w:rsidP="00C86BF4">
            <w:pPr>
              <w:pStyle w:val="Corponico"/>
              <w:spacing w:before="120" w:after="120"/>
            </w:pPr>
            <w:r w:rsidRPr="007428BA">
              <w:rPr>
                <w:rFonts w:eastAsia="Calibri" w:cs="Arial"/>
                <w:b/>
                <w:sz w:val="22"/>
                <w:szCs w:val="22"/>
              </w:rPr>
              <w:t>PROCESSO</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3E5AD5" w:rsidRPr="005B2AE9" w:rsidRDefault="00285798" w:rsidP="00C86BF4">
            <w:pPr>
              <w:pStyle w:val="Corpodetexto"/>
              <w:spacing w:before="120"/>
              <w:rPr>
                <w:sz w:val="22"/>
                <w:szCs w:val="22"/>
              </w:rPr>
            </w:pPr>
            <w:r w:rsidRPr="005B2AE9">
              <w:t>00600-0000</w:t>
            </w:r>
            <w:r w:rsidR="00FB326A">
              <w:t>7688</w:t>
            </w:r>
            <w:r w:rsidRPr="005B2AE9">
              <w:t>/202</w:t>
            </w:r>
            <w:r w:rsidR="00DB0E23">
              <w:t>3</w:t>
            </w:r>
            <w:r w:rsidRPr="005B2AE9">
              <w:t>-</w:t>
            </w:r>
            <w:r w:rsidR="00FB326A">
              <w:t>85</w:t>
            </w:r>
          </w:p>
        </w:tc>
      </w:tr>
      <w:tr w:rsidR="003E5AD5" w:rsidRPr="007428BA" w:rsidTr="00D952A8">
        <w:tc>
          <w:tcPr>
            <w:tcW w:w="1951" w:type="dxa"/>
            <w:tcBorders>
              <w:top w:val="thinThickLargeGap" w:sz="24" w:space="0" w:color="000000"/>
              <w:left w:val="thinThickLargeGap" w:sz="24" w:space="0" w:color="000000"/>
              <w:bottom w:val="thinThickLargeGap" w:sz="24" w:space="0" w:color="000000"/>
            </w:tcBorders>
            <w:shd w:val="clear" w:color="auto" w:fill="auto"/>
            <w:vAlign w:val="center"/>
          </w:tcPr>
          <w:p w:rsidR="003E5AD5" w:rsidRPr="007428BA" w:rsidRDefault="003E5AD5" w:rsidP="00C86BF4">
            <w:pPr>
              <w:pStyle w:val="Corpodetexto"/>
              <w:spacing w:before="120"/>
            </w:pPr>
            <w:r w:rsidRPr="007428BA">
              <w:rPr>
                <w:rFonts w:eastAsia="Calibri" w:cs="Arial"/>
                <w:b/>
                <w:sz w:val="22"/>
                <w:szCs w:val="22"/>
              </w:rPr>
              <w:t>ESTIMATIVA</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E116FB" w:rsidRPr="003208B5" w:rsidRDefault="004C2BD4" w:rsidP="003208B5">
            <w:pPr>
              <w:pStyle w:val="Corpodetexto"/>
              <w:spacing w:before="60" w:after="60"/>
              <w:rPr>
                <w:sz w:val="22"/>
                <w:szCs w:val="22"/>
              </w:rPr>
            </w:pPr>
            <w:r w:rsidRPr="004C2BD4">
              <w:rPr>
                <w:b/>
                <w:bCs/>
                <w:sz w:val="22"/>
                <w:szCs w:val="22"/>
              </w:rPr>
              <w:t>R$</w:t>
            </w:r>
            <w:r w:rsidR="00E116FB">
              <w:rPr>
                <w:b/>
                <w:bCs/>
                <w:sz w:val="22"/>
                <w:szCs w:val="22"/>
              </w:rPr>
              <w:t xml:space="preserve"> </w:t>
            </w:r>
            <w:r w:rsidRPr="004C2BD4">
              <w:rPr>
                <w:b/>
                <w:bCs/>
                <w:sz w:val="22"/>
                <w:szCs w:val="22"/>
              </w:rPr>
              <w:t>362.528,40</w:t>
            </w:r>
            <w:r w:rsidR="008907BA" w:rsidRPr="004C2BD4">
              <w:rPr>
                <w:sz w:val="22"/>
                <w:szCs w:val="22"/>
              </w:rPr>
              <w:t xml:space="preserve"> (</w:t>
            </w:r>
            <w:r w:rsidRPr="004C2BD4">
              <w:rPr>
                <w:sz w:val="22"/>
                <w:szCs w:val="22"/>
              </w:rPr>
              <w:t>Vinte e quatro</w:t>
            </w:r>
            <w:r w:rsidR="00FA6A39" w:rsidRPr="004C2BD4">
              <w:rPr>
                <w:sz w:val="22"/>
                <w:szCs w:val="22"/>
              </w:rPr>
              <w:t xml:space="preserve"> </w:t>
            </w:r>
            <w:r w:rsidR="00285798" w:rsidRPr="004C2BD4">
              <w:rPr>
                <w:sz w:val="22"/>
                <w:szCs w:val="22"/>
              </w:rPr>
              <w:t>meses</w:t>
            </w:r>
            <w:r w:rsidR="008907BA" w:rsidRPr="004C2BD4">
              <w:rPr>
                <w:sz w:val="22"/>
                <w:szCs w:val="22"/>
              </w:rPr>
              <w:t>)</w:t>
            </w:r>
          </w:p>
        </w:tc>
      </w:tr>
      <w:tr w:rsidR="003E5AD5" w:rsidRPr="007428BA" w:rsidTr="00707DB9">
        <w:trPr>
          <w:trHeight w:val="158"/>
        </w:trPr>
        <w:tc>
          <w:tcPr>
            <w:tcW w:w="1951" w:type="dxa"/>
            <w:tcBorders>
              <w:top w:val="thinThickLargeGap" w:sz="24" w:space="0" w:color="000000"/>
              <w:left w:val="thinThickLargeGap" w:sz="24" w:space="0" w:color="000000"/>
              <w:bottom w:val="thinThickLargeGap" w:sz="24" w:space="0" w:color="000000"/>
            </w:tcBorders>
            <w:shd w:val="clear" w:color="auto" w:fill="auto"/>
            <w:vAlign w:val="center"/>
          </w:tcPr>
          <w:p w:rsidR="003E5AD5" w:rsidRPr="007428BA" w:rsidRDefault="003E5AD5" w:rsidP="00C86BF4">
            <w:pPr>
              <w:pStyle w:val="Corpodetexto"/>
              <w:spacing w:before="120"/>
            </w:pPr>
            <w:r w:rsidRPr="007428BA">
              <w:rPr>
                <w:rFonts w:eastAsia="Calibri" w:cs="Arial"/>
                <w:b/>
                <w:sz w:val="22"/>
                <w:szCs w:val="22"/>
              </w:rPr>
              <w:t>REGIME</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rsidR="00707DB9" w:rsidRPr="007428BA" w:rsidRDefault="003E5AD5" w:rsidP="00285798">
            <w:pPr>
              <w:pStyle w:val="Corpodetexto"/>
              <w:spacing w:before="120"/>
              <w:rPr>
                <w:b/>
                <w:sz w:val="22"/>
                <w:szCs w:val="22"/>
              </w:rPr>
            </w:pPr>
            <w:r w:rsidRPr="007428BA">
              <w:rPr>
                <w:rFonts w:eastAsia="Calibri" w:cs="Arial"/>
                <w:b/>
                <w:sz w:val="22"/>
                <w:szCs w:val="22"/>
              </w:rPr>
              <w:t>EMPREITADA POR PREÇO GLOBAL</w:t>
            </w:r>
          </w:p>
        </w:tc>
      </w:tr>
      <w:tr w:rsidR="003E5AD5" w:rsidRPr="007428BA" w:rsidTr="00AB660C">
        <w:tc>
          <w:tcPr>
            <w:tcW w:w="1951" w:type="dxa"/>
            <w:tcBorders>
              <w:top w:val="thinThickLargeGap" w:sz="24" w:space="0" w:color="000000"/>
              <w:left w:val="thinThickLargeGap" w:sz="24" w:space="0" w:color="000000"/>
              <w:bottom w:val="thinThickLargeGap" w:sz="24" w:space="0" w:color="000000"/>
            </w:tcBorders>
            <w:shd w:val="clear" w:color="auto" w:fill="auto"/>
            <w:vAlign w:val="center"/>
          </w:tcPr>
          <w:p w:rsidR="003E5AD5" w:rsidRPr="007428BA" w:rsidRDefault="003E5AD5" w:rsidP="00E96A71">
            <w:pPr>
              <w:rPr>
                <w:b/>
                <w:bCs/>
              </w:rPr>
            </w:pPr>
            <w:r w:rsidRPr="007428BA">
              <w:rPr>
                <w:rFonts w:eastAsia="Calibri"/>
                <w:b/>
                <w:bCs/>
              </w:rPr>
              <w:t>TIPO</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3E5AD5" w:rsidRPr="007428BA" w:rsidRDefault="003E5AD5" w:rsidP="00A54DDC">
            <w:pPr>
              <w:pStyle w:val="Corpodetexto"/>
              <w:spacing w:before="120"/>
            </w:pPr>
            <w:r w:rsidRPr="007428BA">
              <w:rPr>
                <w:rFonts w:eastAsia="Calibri" w:cs="Arial"/>
                <w:b/>
                <w:sz w:val="22"/>
                <w:szCs w:val="24"/>
              </w:rPr>
              <w:t>MENOR PREÇO</w:t>
            </w:r>
          </w:p>
        </w:tc>
      </w:tr>
      <w:tr w:rsidR="003E5AD5" w:rsidRPr="007428BA" w:rsidTr="00C86BF4">
        <w:tc>
          <w:tcPr>
            <w:tcW w:w="9556"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3E5AD5" w:rsidRPr="007428BA" w:rsidRDefault="003E5AD5" w:rsidP="00C86BF4">
            <w:pPr>
              <w:pStyle w:val="Corpodetexto"/>
              <w:spacing w:before="120"/>
            </w:pPr>
            <w:r w:rsidRPr="007428BA">
              <w:rPr>
                <w:rFonts w:eastAsia="Calibri" w:cs="Arial"/>
                <w:b/>
                <w:sz w:val="22"/>
                <w:szCs w:val="22"/>
              </w:rPr>
              <w:t>RESPONSÁVEIS PELO TERMO DE REFERÊNCIA:</w:t>
            </w:r>
          </w:p>
        </w:tc>
      </w:tr>
      <w:tr w:rsidR="003E5AD5" w:rsidRPr="009C51DF" w:rsidTr="00BA14BD">
        <w:tc>
          <w:tcPr>
            <w:tcW w:w="4503" w:type="dxa"/>
            <w:gridSpan w:val="2"/>
            <w:tcBorders>
              <w:top w:val="thinThickLargeGap" w:sz="24" w:space="0" w:color="000000"/>
              <w:left w:val="thinThickLargeGap" w:sz="24" w:space="0" w:color="000000"/>
              <w:bottom w:val="thinThickLargeGap" w:sz="24" w:space="0" w:color="000000"/>
            </w:tcBorders>
            <w:shd w:val="clear" w:color="auto" w:fill="auto"/>
          </w:tcPr>
          <w:p w:rsidR="003E5AD5" w:rsidRPr="007428BA" w:rsidRDefault="003E5AD5" w:rsidP="00BA14BD">
            <w:pPr>
              <w:pStyle w:val="Corpodetexto"/>
              <w:spacing w:before="120" w:after="0"/>
            </w:pPr>
            <w:r w:rsidRPr="007428BA">
              <w:rPr>
                <w:rFonts w:eastAsia="Calibri" w:cs="Arial"/>
                <w:b/>
                <w:sz w:val="22"/>
                <w:szCs w:val="22"/>
              </w:rPr>
              <w:t>EQUIPE DE PLANEJAMENTO DA CONTRATAÇÃO:</w:t>
            </w:r>
          </w:p>
          <w:p w:rsidR="003E5AD5" w:rsidRPr="007428BA" w:rsidRDefault="00606323" w:rsidP="00BA14BD">
            <w:pPr>
              <w:pStyle w:val="Corpodetexto"/>
              <w:spacing w:before="120" w:after="0"/>
            </w:pPr>
            <w:r w:rsidRPr="007428BA">
              <w:rPr>
                <w:rFonts w:eastAsia="Calibri" w:cs="Arial"/>
                <w:sz w:val="22"/>
                <w:szCs w:val="22"/>
              </w:rPr>
              <w:t>Leonardo José Alves Leal Neri</w:t>
            </w:r>
          </w:p>
        </w:tc>
        <w:tc>
          <w:tcPr>
            <w:tcW w:w="505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rsidR="003E5AD5" w:rsidRPr="007428BA" w:rsidRDefault="003E5AD5" w:rsidP="00BA14BD">
            <w:pPr>
              <w:pStyle w:val="Corpodetexto"/>
              <w:spacing w:after="0"/>
              <w:jc w:val="left"/>
            </w:pPr>
            <w:r w:rsidRPr="007428BA">
              <w:rPr>
                <w:rFonts w:eastAsia="Calibri" w:cs="Arial"/>
                <w:b/>
                <w:sz w:val="22"/>
                <w:szCs w:val="22"/>
              </w:rPr>
              <w:t>TELEFONE</w:t>
            </w:r>
            <w:r w:rsidRPr="007428BA">
              <w:rPr>
                <w:rFonts w:eastAsia="Calibri" w:cs="Arial"/>
                <w:sz w:val="22"/>
                <w:szCs w:val="22"/>
              </w:rPr>
              <w:t xml:space="preserve">: </w:t>
            </w:r>
            <w:r w:rsidRPr="007428BA">
              <w:rPr>
                <w:rFonts w:cs="Arial"/>
                <w:sz w:val="22"/>
                <w:szCs w:val="22"/>
              </w:rPr>
              <w:t>(61) 3314-2</w:t>
            </w:r>
            <w:r w:rsidR="00ED6029">
              <w:rPr>
                <w:rFonts w:cs="Arial"/>
                <w:sz w:val="22"/>
                <w:szCs w:val="22"/>
              </w:rPr>
              <w:t>282</w:t>
            </w:r>
          </w:p>
          <w:p w:rsidR="003E5AD5" w:rsidRPr="00E32CDD" w:rsidRDefault="003E5AD5" w:rsidP="00BA14BD">
            <w:pPr>
              <w:pStyle w:val="Corpodetexto"/>
              <w:spacing w:before="120" w:after="0"/>
              <w:jc w:val="left"/>
            </w:pPr>
            <w:r w:rsidRPr="00E32CDD">
              <w:rPr>
                <w:rFonts w:eastAsia="Calibri" w:cs="Arial"/>
                <w:b/>
                <w:sz w:val="22"/>
                <w:szCs w:val="22"/>
              </w:rPr>
              <w:t>EMAIL:</w:t>
            </w:r>
            <w:r w:rsidRPr="00E32CDD">
              <w:rPr>
                <w:rFonts w:eastAsia="Calibri" w:cs="Arial"/>
                <w:sz w:val="22"/>
                <w:szCs w:val="22"/>
              </w:rPr>
              <w:t xml:space="preserve"> </w:t>
            </w:r>
            <w:hyperlink r:id="rId28" w:history="1">
              <w:r w:rsidRPr="00E32CDD">
                <w:rPr>
                  <w:rStyle w:val="Hyperlink"/>
                  <w:rFonts w:eastAsia="Calibri" w:cs="Arial"/>
                  <w:color w:val="auto"/>
                  <w:sz w:val="22"/>
                  <w:szCs w:val="22"/>
                </w:rPr>
                <w:t>spc@tc.df.gov.br</w:t>
              </w:r>
            </w:hyperlink>
          </w:p>
        </w:tc>
      </w:tr>
      <w:tr w:rsidR="003E5AD5" w:rsidRPr="00C31FEF" w:rsidTr="00BA14BD">
        <w:tc>
          <w:tcPr>
            <w:tcW w:w="4503" w:type="dxa"/>
            <w:gridSpan w:val="2"/>
            <w:tcBorders>
              <w:top w:val="thinThickLargeGap" w:sz="24" w:space="0" w:color="000000"/>
              <w:left w:val="thinThickLargeGap" w:sz="24" w:space="0" w:color="000000"/>
              <w:bottom w:val="thinThickLargeGap" w:sz="24" w:space="0" w:color="000000"/>
            </w:tcBorders>
            <w:shd w:val="clear" w:color="auto" w:fill="auto"/>
          </w:tcPr>
          <w:p w:rsidR="003E5AD5" w:rsidRPr="007428BA" w:rsidRDefault="003E5AD5" w:rsidP="00BA14BD">
            <w:pPr>
              <w:pStyle w:val="Corpodetexto"/>
              <w:spacing w:before="120" w:after="0"/>
              <w:rPr>
                <w:rFonts w:eastAsia="Calibri" w:cs="Arial"/>
                <w:b/>
                <w:sz w:val="22"/>
                <w:szCs w:val="22"/>
              </w:rPr>
            </w:pPr>
            <w:r w:rsidRPr="007428BA">
              <w:rPr>
                <w:rFonts w:eastAsia="Calibri" w:cs="Arial"/>
                <w:b/>
                <w:sz w:val="22"/>
                <w:szCs w:val="22"/>
              </w:rPr>
              <w:t>EQUIPE TÉCNICA:</w:t>
            </w:r>
          </w:p>
          <w:p w:rsidR="00FA6A39" w:rsidRDefault="00914985" w:rsidP="00ED6029">
            <w:pPr>
              <w:pStyle w:val="Corpodetexto"/>
              <w:spacing w:before="120" w:after="0"/>
              <w:rPr>
                <w:rFonts w:eastAsia="Calibri" w:cs="Arial"/>
                <w:sz w:val="22"/>
                <w:szCs w:val="24"/>
              </w:rPr>
            </w:pPr>
            <w:r>
              <w:rPr>
                <w:rFonts w:eastAsia="Calibri" w:cs="Arial"/>
                <w:sz w:val="22"/>
                <w:szCs w:val="24"/>
              </w:rPr>
              <w:t>Hamilton de Souza Gomes</w:t>
            </w:r>
          </w:p>
          <w:p w:rsidR="00FA6A39" w:rsidRPr="00FA6A39" w:rsidRDefault="00914985" w:rsidP="00ED6029">
            <w:pPr>
              <w:pStyle w:val="Corpodetexto"/>
              <w:spacing w:before="120" w:after="0"/>
              <w:rPr>
                <w:sz w:val="22"/>
                <w:szCs w:val="22"/>
              </w:rPr>
            </w:pPr>
            <w:r>
              <w:rPr>
                <w:sz w:val="22"/>
                <w:szCs w:val="22"/>
              </w:rPr>
              <w:t>Orlando Oliveira de Souza</w:t>
            </w:r>
          </w:p>
        </w:tc>
        <w:tc>
          <w:tcPr>
            <w:tcW w:w="505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rsidR="00FA6A39" w:rsidRPr="00855A49" w:rsidRDefault="00FA6A39" w:rsidP="00FA6A39">
            <w:pPr>
              <w:pStyle w:val="Corpodetexto"/>
              <w:widowControl w:val="0"/>
              <w:spacing w:before="120"/>
              <w:rPr>
                <w:rFonts w:cs="Arial"/>
                <w:sz w:val="22"/>
              </w:rPr>
            </w:pPr>
            <w:r w:rsidRPr="00855A49">
              <w:rPr>
                <w:rFonts w:eastAsia="Calibri" w:cs="Arial"/>
                <w:b/>
                <w:sz w:val="22"/>
              </w:rPr>
              <w:t>TELEFONE</w:t>
            </w:r>
            <w:r>
              <w:rPr>
                <w:rFonts w:eastAsia="Calibri" w:cs="Arial"/>
                <w:sz w:val="22"/>
              </w:rPr>
              <w:t>: (61) 3314-2</w:t>
            </w:r>
            <w:r w:rsidR="00914985">
              <w:rPr>
                <w:rFonts w:eastAsia="Calibri" w:cs="Arial"/>
                <w:sz w:val="22"/>
              </w:rPr>
              <w:t>109</w:t>
            </w:r>
          </w:p>
          <w:p w:rsidR="00FA6A39" w:rsidRPr="00E32CDD" w:rsidRDefault="00FA6A39" w:rsidP="00FA6A39">
            <w:pPr>
              <w:pStyle w:val="Corpodetexto"/>
              <w:widowControl w:val="0"/>
              <w:spacing w:before="120"/>
              <w:rPr>
                <w:rFonts w:eastAsia="Calibri" w:cs="Arial"/>
                <w:bCs/>
                <w:sz w:val="22"/>
              </w:rPr>
            </w:pPr>
            <w:r w:rsidRPr="00E32CDD">
              <w:rPr>
                <w:rFonts w:eastAsia="Calibri" w:cs="Arial"/>
                <w:b/>
                <w:sz w:val="22"/>
              </w:rPr>
              <w:t xml:space="preserve">EMAIL: </w:t>
            </w:r>
            <w:hyperlink r:id="rId29" w:history="1">
              <w:r w:rsidR="00914985" w:rsidRPr="00E32CDD">
                <w:rPr>
                  <w:rStyle w:val="Hyperlink"/>
                  <w:rFonts w:eastAsia="Calibri" w:cs="Arial"/>
                  <w:bCs/>
                  <w:sz w:val="22"/>
                </w:rPr>
                <w:t>hamilton@tc.df.gov.br</w:t>
              </w:r>
            </w:hyperlink>
            <w:r w:rsidR="00DB0E23" w:rsidRPr="00E32CDD">
              <w:rPr>
                <w:rFonts w:eastAsia="Calibri" w:cs="Arial"/>
                <w:bCs/>
                <w:sz w:val="22"/>
              </w:rPr>
              <w:t xml:space="preserve"> </w:t>
            </w:r>
          </w:p>
          <w:p w:rsidR="00E95CE5" w:rsidRPr="00DB0E23" w:rsidRDefault="00FA6A39" w:rsidP="00FA6A39">
            <w:pPr>
              <w:pStyle w:val="Corpodetexto"/>
              <w:spacing w:before="120" w:after="0"/>
              <w:rPr>
                <w:sz w:val="22"/>
                <w:szCs w:val="22"/>
              </w:rPr>
            </w:pPr>
            <w:r w:rsidRPr="00E32CDD">
              <w:rPr>
                <w:rFonts w:eastAsia="Calibri" w:cs="Arial"/>
                <w:sz w:val="22"/>
                <w:szCs w:val="22"/>
              </w:rPr>
              <w:t xml:space="preserve">              </w:t>
            </w:r>
            <w:r w:rsidR="00914985">
              <w:rPr>
                <w:rStyle w:val="Hyperlink"/>
                <w:rFonts w:eastAsia="Calibri"/>
              </w:rPr>
              <w:t>orlando</w:t>
            </w:r>
            <w:r w:rsidR="00DB0E23" w:rsidRPr="00DB0E23">
              <w:rPr>
                <w:rStyle w:val="Hyperlink"/>
                <w:rFonts w:eastAsia="Calibri"/>
                <w:sz w:val="22"/>
                <w:szCs w:val="22"/>
              </w:rPr>
              <w:t>@tc.df.gov.br</w:t>
            </w:r>
          </w:p>
        </w:tc>
      </w:tr>
    </w:tbl>
    <w:p w:rsidR="003E5AD5" w:rsidRPr="00E10F8C" w:rsidRDefault="003E5AD5">
      <w:pPr>
        <w:suppressAutoHyphens w:val="0"/>
        <w:rPr>
          <w:rFonts w:cs="Arial"/>
          <w:b/>
          <w:sz w:val="22"/>
          <w:szCs w:val="22"/>
        </w:rPr>
      </w:pPr>
      <w:r w:rsidRPr="00E10F8C">
        <w:rPr>
          <w:rFonts w:cs="Arial"/>
          <w:b/>
          <w:sz w:val="22"/>
          <w:szCs w:val="22"/>
        </w:rPr>
        <w:br w:type="page"/>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93E19" w:rsidRPr="00C31FEF" w:rsidTr="00577592">
        <w:trPr>
          <w:trHeight w:val="244"/>
        </w:trPr>
        <w:tc>
          <w:tcPr>
            <w:tcW w:w="9838" w:type="dxa"/>
            <w:shd w:val="clear" w:color="auto" w:fill="C5E0B3" w:themeFill="accent6" w:themeFillTint="66"/>
            <w:vAlign w:val="center"/>
          </w:tcPr>
          <w:p w:rsidR="00693E19" w:rsidRPr="00E10F8C" w:rsidRDefault="00693E19" w:rsidP="00503756">
            <w:r w:rsidRPr="00E10F8C">
              <w:lastRenderedPageBreak/>
              <w:br w:type="page"/>
            </w:r>
            <w:r w:rsidRPr="00E10F8C">
              <w:br w:type="page"/>
            </w:r>
          </w:p>
        </w:tc>
      </w:tr>
    </w:tbl>
    <w:p w:rsidR="00503756" w:rsidRDefault="00503756" w:rsidP="007166CE">
      <w:pPr>
        <w:pStyle w:val="Ttulo1"/>
        <w:spacing w:before="240"/>
      </w:pPr>
      <w:r w:rsidRPr="00E10F8C">
        <w:t xml:space="preserve"> </w:t>
      </w:r>
      <w:r>
        <w:t>DEFINIÇÃO DO OBJETO:</w:t>
      </w:r>
    </w:p>
    <w:p w:rsidR="00DB0E23" w:rsidRPr="00DB0E23" w:rsidRDefault="00DB0E23" w:rsidP="00DB0E23">
      <w:pPr>
        <w:pStyle w:val="Ttulo2"/>
      </w:pPr>
      <w:r>
        <w:t xml:space="preserve"> </w:t>
      </w:r>
      <w:r w:rsidR="00914985" w:rsidRPr="00914985">
        <w:t>Contratação de empresa especializada para prestação de serviços contínuos de atendimento telefônico, por intermédio de Operação de Central Telefônica – PABX, localizada nas dependências do Tribunal de Contas do Distrito Federal (TCDF), com regime de dedicação exclusiva de mão de obra</w:t>
      </w:r>
      <w:r>
        <w:t>,</w:t>
      </w:r>
      <w:r w:rsidRPr="00DB0E23">
        <w:t xml:space="preserve"> em modelo de gestão contratual por desempenho/resultado.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14274" w:rsidRPr="00C10204" w:rsidTr="00577592">
        <w:trPr>
          <w:trHeight w:val="244"/>
        </w:trPr>
        <w:tc>
          <w:tcPr>
            <w:tcW w:w="9838" w:type="dxa"/>
            <w:shd w:val="clear" w:color="auto" w:fill="C5E0B3" w:themeFill="accent6" w:themeFillTint="66"/>
            <w:vAlign w:val="center"/>
          </w:tcPr>
          <w:p w:rsidR="00A14274" w:rsidRPr="00C10204" w:rsidRDefault="00A14274" w:rsidP="00503756">
            <w:r w:rsidRPr="007428BA">
              <w:br w:type="page"/>
            </w:r>
            <w:r w:rsidRPr="007428BA">
              <w:br w:type="page"/>
            </w:r>
          </w:p>
        </w:tc>
      </w:tr>
    </w:tbl>
    <w:p w:rsidR="00503756" w:rsidRDefault="00503756" w:rsidP="007166CE">
      <w:pPr>
        <w:pStyle w:val="Ttulo1"/>
        <w:spacing w:before="240"/>
      </w:pPr>
      <w:r>
        <w:t xml:space="preserve"> FUNDAMENTAÇÃO DA CONTRATAÇÃO:</w:t>
      </w:r>
    </w:p>
    <w:p w:rsidR="005B2EC5" w:rsidRDefault="008750CB" w:rsidP="009F7F4D">
      <w:pPr>
        <w:pStyle w:val="Ttulo2"/>
        <w:spacing w:before="60" w:after="60"/>
        <w:rPr>
          <w:szCs w:val="22"/>
        </w:rPr>
      </w:pPr>
      <w:r>
        <w:rPr>
          <w:szCs w:val="22"/>
        </w:rPr>
        <w:t xml:space="preserve"> </w:t>
      </w:r>
      <w:r w:rsidR="00084CDC" w:rsidRPr="00106F63">
        <w:rPr>
          <w:szCs w:val="22"/>
        </w:rPr>
        <w:t>NECESSIDADE DA CONTRTATAÇÃO</w:t>
      </w:r>
    </w:p>
    <w:p w:rsidR="00914985" w:rsidRPr="00914985" w:rsidRDefault="00914985" w:rsidP="00914985">
      <w:pPr>
        <w:pStyle w:val="Ttulo3"/>
      </w:pPr>
      <w:r>
        <w:t xml:space="preserve"> </w:t>
      </w:r>
      <w:r w:rsidRPr="00914985">
        <w:t>Atendimento à necessidade de execução das atividades operacionais de atendimento e efetivação de ligações telefônicas a partir da Central Telefônica (PABX) do TCDF.</w:t>
      </w:r>
    </w:p>
    <w:p w:rsidR="00693E19" w:rsidRDefault="00693E19" w:rsidP="009F7F4D">
      <w:pPr>
        <w:pStyle w:val="Ttulo2"/>
        <w:spacing w:before="60" w:after="60"/>
        <w:rPr>
          <w:szCs w:val="22"/>
        </w:rPr>
      </w:pPr>
      <w:r w:rsidRPr="007428BA">
        <w:rPr>
          <w:szCs w:val="22"/>
        </w:rPr>
        <w:t>MOTIVAÇÃO</w:t>
      </w:r>
    </w:p>
    <w:p w:rsidR="00693E19" w:rsidRDefault="005B5C03" w:rsidP="009F7F4D">
      <w:pPr>
        <w:pStyle w:val="Ttulo3"/>
        <w:spacing w:before="60" w:after="60"/>
        <w:rPr>
          <w:szCs w:val="22"/>
        </w:rPr>
      </w:pPr>
      <w:r w:rsidRPr="007428BA">
        <w:rPr>
          <w:szCs w:val="22"/>
        </w:rPr>
        <w:t xml:space="preserve"> </w:t>
      </w:r>
      <w:r w:rsidR="00693E19" w:rsidRPr="007428BA">
        <w:rPr>
          <w:szCs w:val="22"/>
        </w:rPr>
        <w:t>Razões de Direito</w:t>
      </w:r>
    </w:p>
    <w:p w:rsidR="00914985" w:rsidRDefault="00914985" w:rsidP="00914985">
      <w:pPr>
        <w:pStyle w:val="Ttulo4"/>
      </w:pPr>
      <w:r>
        <w:t>Conforme o art. 70, incisos V, IX e XVIII, do Regulamento dos Serviços Auxiliares, aprovado pela Resolução TCDF nº 273/14, cabe ao Serviço de Manutenção (Seman):</w:t>
      </w:r>
    </w:p>
    <w:p w:rsidR="00914985" w:rsidRDefault="00914985" w:rsidP="00914985">
      <w:pPr>
        <w:pStyle w:val="Ttulo5"/>
      </w:pPr>
      <w:r>
        <w:t xml:space="preserve"> Operar e manter em funcionamento, diretamente ou por terceiros, os sistemas de telefonia, supervisão predial, elevadores, climatização e exaustão dos imóveis do Tribunal localizados em Brasília.</w:t>
      </w:r>
    </w:p>
    <w:p w:rsidR="00914985" w:rsidRDefault="00914985" w:rsidP="00914985">
      <w:pPr>
        <w:pStyle w:val="Ttulo5"/>
      </w:pPr>
      <w:r>
        <w:t xml:space="preserve"> Propor a contratação de bens e serviços relativos à sua área de atuação, elaborando estudos, projetos básicos e termos de referência.</w:t>
      </w:r>
    </w:p>
    <w:p w:rsidR="00914985" w:rsidRDefault="00914985" w:rsidP="00914985">
      <w:pPr>
        <w:pStyle w:val="Ttulo5"/>
      </w:pPr>
      <w:r>
        <w:t xml:space="preserve"> Gerenciar e fiscalizar os contratos firmados pelo Tribunal relativos à sua área de atuação, com vistas a garantir a qualidade dos serviços de sua competência e o padrão de atendimento às autoridades e aos servidores.</w:t>
      </w:r>
    </w:p>
    <w:p w:rsidR="00914985" w:rsidRDefault="00914985" w:rsidP="00914985">
      <w:pPr>
        <w:pStyle w:val="Ttulo4"/>
      </w:pPr>
      <w:r>
        <w:t xml:space="preserve"> Ainda, o art. 77, inciso X, do Regulamento dos Serviços Auxiliares, aprovado pela Resolução TCDF nº 273/2014, determina que é atribuição inerente ao papel gerencial e </w:t>
      </w:r>
      <w:r>
        <w:lastRenderedPageBreak/>
        <w:t>de caráter geral dos ocupantes de cargos de natureza especial, de cargos em comissão e de funções de confiança de direção, chefia e supervisão</w:t>
      </w:r>
      <w:r w:rsidRPr="00914985">
        <w:rPr>
          <w:i/>
          <w:iCs/>
        </w:rPr>
        <w:t>: “Explicitar a necessidade, a motivação, os resultados a serem alcançados, a especificação técnica, as quantidades e o orçamento de contratação de bens e serviços pertinentes a sua área de atuação”.</w:t>
      </w:r>
    </w:p>
    <w:p w:rsidR="00111B99" w:rsidRDefault="00914985" w:rsidP="009F7F4D">
      <w:pPr>
        <w:pStyle w:val="Ttulo3"/>
        <w:spacing w:before="60" w:after="60"/>
        <w:rPr>
          <w:szCs w:val="22"/>
        </w:rPr>
      </w:pPr>
      <w:r>
        <w:rPr>
          <w:szCs w:val="22"/>
        </w:rPr>
        <w:t xml:space="preserve"> </w:t>
      </w:r>
      <w:r w:rsidR="005C3FA7" w:rsidRPr="000311BD">
        <w:rPr>
          <w:szCs w:val="22"/>
        </w:rPr>
        <w:t>Razões de Fato:</w:t>
      </w:r>
    </w:p>
    <w:p w:rsidR="00914985" w:rsidRDefault="007D5A62" w:rsidP="00914985">
      <w:pPr>
        <w:pStyle w:val="Ttulo4"/>
      </w:pPr>
      <w:r>
        <w:t xml:space="preserve"> </w:t>
      </w:r>
      <w:r w:rsidR="00914985">
        <w:t xml:space="preserve">Em decorrência da proximidade do término do Contrato nº 13/2018, tratado no Processo nº 5.855/2018-TCDF, faz-se necessária à </w:t>
      </w:r>
      <w:r w:rsidR="001C12D8">
        <w:t>realização</w:t>
      </w:r>
      <w:r w:rsidR="00914985">
        <w:t xml:space="preserve"> de procedimento licitatório destinado a dar continuidade aos serviços de atendimento telefônico, por meio de operação de Central Telefônica – PABX, com fornecimento de mão de obra (TELEFONISTA), de forma contínua, dentro dos parâmetros e rotinas estabelecidos, com observância às recomendações aceitas pela boa técnica, pelas normas e pelas legislações aplicáveis, uma vez que o atual contrato tem o término de sua vigência previsto para ocorrer no presente exercício (02.12.2023). Cumpre destacar que, ainda que o contrato atual tenha sido prestado de maneira satisfatória, não é mais possível a renovação do ajuste, nos termos do artigo 57, inciso II, da Lei nº 8.666/1993</w:t>
      </w:r>
    </w:p>
    <w:p w:rsidR="00914985" w:rsidRDefault="007D5A62" w:rsidP="007D5A62">
      <w:pPr>
        <w:pStyle w:val="Ttulo4"/>
      </w:pPr>
      <w:r>
        <w:t xml:space="preserve"> </w:t>
      </w:r>
      <w:bookmarkStart w:id="8" w:name="_Hlk142402695"/>
      <w:r w:rsidRPr="007D5A62">
        <w:t>Ressalta-se que a operação de centrais telefônicas é serviço que exige a presença constante de pessoal capacitado, visando ao correto atendimento de chamadas externas, encaminhamento de chamadas a seus ramais de destino, bem como a realização de chamadas solicitadas pelos usuários internos.</w:t>
      </w:r>
    </w:p>
    <w:bookmarkEnd w:id="8"/>
    <w:p w:rsidR="00106F63" w:rsidRDefault="00106F63" w:rsidP="00106F63">
      <w:pPr>
        <w:pStyle w:val="Ttulo4"/>
      </w:pPr>
      <w:r>
        <w:t xml:space="preserve"> Assim, por se tratar de serviço especializado, necessária se faz a contratação de empresa que disponha de pessoal capacitado para realização de tal mister, observando o preço de mercado e as reais necessidades do TCDF. </w:t>
      </w:r>
    </w:p>
    <w:p w:rsidR="00106F63" w:rsidRDefault="007D5A62" w:rsidP="00106F63">
      <w:pPr>
        <w:pStyle w:val="Ttulo4"/>
      </w:pPr>
      <w:r>
        <w:t xml:space="preserve"> </w:t>
      </w:r>
      <w:r w:rsidR="00106F63">
        <w:t>Cabe destacar, ainda, que o objeto é considerado serviço de apoio, de grande importância para as atividades do TCDF, visto que o Tribunal não dispõe em seus quadros de recursos humanos que permitam a execução direta desses serviços.</w:t>
      </w:r>
    </w:p>
    <w:p w:rsidR="00A702A8" w:rsidRDefault="00106F63" w:rsidP="00E32CDD">
      <w:pPr>
        <w:pStyle w:val="Ttulo4"/>
      </w:pPr>
      <w:r>
        <w:t xml:space="preserve"> </w:t>
      </w:r>
      <w:r w:rsidR="00F31862" w:rsidRPr="00367FDF">
        <w:t>O Estudo Técnico Preliminar</w:t>
      </w:r>
      <w:r>
        <w:t xml:space="preserve"> (ETP),</w:t>
      </w:r>
      <w:r w:rsidR="00F31862" w:rsidRPr="00367FDF">
        <w:t xml:space="preserve"> realizado para a análise das soluções existentes para a contratação, conclui que a contratação </w:t>
      </w:r>
      <w:r>
        <w:t xml:space="preserve">terceirizada com vistas à execução indireta </w:t>
      </w:r>
      <w:r w:rsidR="00F31862" w:rsidRPr="00367FDF">
        <w:t>d</w:t>
      </w:r>
      <w:r>
        <w:t xml:space="preserve">os serviços de </w:t>
      </w:r>
      <w:r w:rsidR="007D5A62">
        <w:t>atendimento telefônico,</w:t>
      </w:r>
      <w:r>
        <w:t xml:space="preserve"> </w:t>
      </w:r>
      <w:r w:rsidR="00F31862" w:rsidRPr="00367FDF">
        <w:t>nos moldes ora propostos</w:t>
      </w:r>
      <w:r w:rsidR="0055001A" w:rsidRPr="00367FDF">
        <w:t xml:space="preserve"> </w:t>
      </w:r>
      <w:r w:rsidR="00F31862" w:rsidRPr="00367FDF">
        <w:t xml:space="preserve">é a </w:t>
      </w:r>
      <w:r w:rsidR="00F31862" w:rsidRPr="00367FDF">
        <w:lastRenderedPageBreak/>
        <w:t>melhor solução.</w:t>
      </w:r>
    </w:p>
    <w:p w:rsidR="00106F63" w:rsidRDefault="00106F63" w:rsidP="00106F63">
      <w:pPr>
        <w:pStyle w:val="Ttulo4"/>
      </w:pPr>
      <w:r>
        <w:t xml:space="preserve"> Frise-se, ainda, que os preceitos da Administração Gerencial determinam a publicização das atividades que não contemplam o "core business" da instituição, trazendo como resolutividade a contratação por execução indireta das atividades de apoio institucional.</w:t>
      </w:r>
    </w:p>
    <w:p w:rsidR="00E97896" w:rsidRDefault="00E97896" w:rsidP="009F7F4D">
      <w:pPr>
        <w:pStyle w:val="Ttulo2"/>
        <w:spacing w:before="60" w:after="60"/>
        <w:rPr>
          <w:szCs w:val="22"/>
        </w:rPr>
      </w:pPr>
      <w:r w:rsidRPr="007428BA">
        <w:rPr>
          <w:szCs w:val="22"/>
        </w:rPr>
        <w:t xml:space="preserve"> </w:t>
      </w:r>
      <w:r w:rsidRPr="00820510">
        <w:rPr>
          <w:szCs w:val="22"/>
        </w:rPr>
        <w:t>RESULTADOS</w:t>
      </w:r>
      <w:r w:rsidRPr="00E45CF7">
        <w:rPr>
          <w:szCs w:val="22"/>
        </w:rPr>
        <w:t xml:space="preserve"> A SEREM ALCANÇADOS</w:t>
      </w:r>
    </w:p>
    <w:p w:rsidR="007D5A62" w:rsidRDefault="007D5A62" w:rsidP="007D5A62">
      <w:pPr>
        <w:pStyle w:val="Ttulo3"/>
      </w:pPr>
      <w:r>
        <w:t xml:space="preserve"> </w:t>
      </w:r>
      <w:r w:rsidRPr="007D5A62">
        <w:t>Prestação do serviço de telefonia no âmbito do Tribunal de Contas do Distrito Federal, tanto para o público interno deste Tribunal, como também para o atendimento do público em geral.</w:t>
      </w:r>
    </w:p>
    <w:p w:rsidR="0055001A" w:rsidRDefault="007D5A62" w:rsidP="0055001A">
      <w:pPr>
        <w:pStyle w:val="Ttulo3"/>
      </w:pPr>
      <w:r>
        <w:t xml:space="preserve"> </w:t>
      </w:r>
      <w:r w:rsidR="0055001A">
        <w:t>Melhoria na qualidade dos serviços atualmente prestados.</w:t>
      </w:r>
    </w:p>
    <w:p w:rsidR="0055001A" w:rsidRDefault="0055001A" w:rsidP="00E32CDD">
      <w:pPr>
        <w:pStyle w:val="Ttulo3"/>
      </w:pPr>
      <w:r>
        <w:t xml:space="preserve"> Aumento da eficiência no atendimento aos usuários dos serviços de </w:t>
      </w:r>
      <w:r w:rsidR="007D5A62">
        <w:t>telefonia</w:t>
      </w:r>
      <w:r>
        <w:t xml:space="preserve"> do TCDF.</w:t>
      </w:r>
    </w:p>
    <w:p w:rsidR="00162901" w:rsidRDefault="00820510" w:rsidP="0023014C">
      <w:pPr>
        <w:pStyle w:val="Ttulo2"/>
        <w:rPr>
          <w:szCs w:val="22"/>
        </w:rPr>
      </w:pPr>
      <w:r>
        <w:rPr>
          <w:szCs w:val="22"/>
        </w:rPr>
        <w:t xml:space="preserve"> </w:t>
      </w:r>
      <w:r w:rsidR="00C2232B" w:rsidRPr="007428BA">
        <w:rPr>
          <w:szCs w:val="22"/>
        </w:rPr>
        <w:t>J</w:t>
      </w:r>
      <w:r w:rsidR="00C2232B" w:rsidRPr="000C17D9">
        <w:rPr>
          <w:szCs w:val="22"/>
        </w:rPr>
        <w:t>USTIFICATIVA</w:t>
      </w:r>
      <w:r w:rsidR="00C2232B" w:rsidRPr="007428BA">
        <w:rPr>
          <w:szCs w:val="22"/>
        </w:rPr>
        <w:t xml:space="preserve"> DA SOLUÇÃO ESCOLHIDA</w:t>
      </w:r>
    </w:p>
    <w:p w:rsidR="00106F63" w:rsidRDefault="00106F63" w:rsidP="00106F63">
      <w:pPr>
        <w:pStyle w:val="Ttulo3"/>
      </w:pPr>
      <w:r>
        <w:t xml:space="preserve"> Conforme discutido no Estudo Técnico Preliminar, propõe-se a presente contratação por meio de terceirização de serviços, pois inexiste no Quadro de Pessoal dos Serviços Auxiliares desta Corte de Contas o cargo de </w:t>
      </w:r>
      <w:r w:rsidR="007D5A62">
        <w:t>telefonista</w:t>
      </w:r>
      <w:r>
        <w:t>, bem como não há previsão de realização de concurso público para tal cargo.</w:t>
      </w:r>
    </w:p>
    <w:p w:rsidR="00106F63" w:rsidRDefault="00106F63" w:rsidP="00106F63">
      <w:pPr>
        <w:pStyle w:val="Ttulo3"/>
      </w:pPr>
      <w:r>
        <w:t xml:space="preserve"> Além disso, a requisição de servidores de outros órgãos inviabiliza-se pelo fato de se fazer necessária, na maioria dos casos, a disponibilidade de função comissionada para a liberação de profissionais.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5F68FA" w:rsidRPr="007428BA" w:rsidTr="00C86BF4">
        <w:trPr>
          <w:trHeight w:val="244"/>
        </w:trPr>
        <w:tc>
          <w:tcPr>
            <w:tcW w:w="9838" w:type="dxa"/>
            <w:shd w:val="clear" w:color="auto" w:fill="C5E0B3" w:themeFill="accent6" w:themeFillTint="66"/>
            <w:vAlign w:val="center"/>
          </w:tcPr>
          <w:p w:rsidR="005F68FA" w:rsidRPr="007428BA" w:rsidRDefault="005F68FA" w:rsidP="002107ED">
            <w:r w:rsidRPr="007428BA">
              <w:br w:type="page"/>
            </w:r>
            <w:r w:rsidRPr="007428BA">
              <w:br w:type="page"/>
            </w:r>
          </w:p>
        </w:tc>
      </w:tr>
    </w:tbl>
    <w:p w:rsidR="002107ED" w:rsidRPr="00227CDB" w:rsidRDefault="0023014C" w:rsidP="00761AB6">
      <w:pPr>
        <w:pStyle w:val="Ttulo1"/>
        <w:spacing w:before="240" w:after="240"/>
      </w:pPr>
      <w:bookmarkStart w:id="9" w:name="_Hlk39851316"/>
      <w:r>
        <w:t xml:space="preserve"> </w:t>
      </w:r>
      <w:r w:rsidR="002107ED" w:rsidRPr="00227CDB">
        <w:t>DESCRIÇÃO DO OBJETO:</w:t>
      </w:r>
    </w:p>
    <w:p w:rsidR="007D5A62" w:rsidRDefault="00227CDB" w:rsidP="00227CDB">
      <w:pPr>
        <w:pStyle w:val="Ttulo2"/>
      </w:pPr>
      <w:r>
        <w:t xml:space="preserve"> P</w:t>
      </w:r>
      <w:r w:rsidRPr="00227CDB">
        <w:t>restação de serviços terceirizados de atendimento telefônico, por intermédio de Operação de Central Telefônica – PABX, localizada nas dependências do Tribunal de Contas do Distrito Federal (TCDF), com regime de dedicação exclusiva de mão de obra.</w:t>
      </w:r>
    </w:p>
    <w:p w:rsidR="00227CDB" w:rsidRPr="00227CDB" w:rsidRDefault="00227CDB" w:rsidP="003B75CA">
      <w:pPr>
        <w:pStyle w:val="Ttulo2"/>
        <w:rPr>
          <w:b/>
          <w:bCs/>
        </w:rPr>
      </w:pPr>
      <w:r>
        <w:lastRenderedPageBreak/>
        <w:t xml:space="preserve"> </w:t>
      </w:r>
      <w:r w:rsidRPr="00227CDB">
        <w:rPr>
          <w:b/>
          <w:bCs/>
        </w:rPr>
        <w:t>QUANTITATIVO DE POSTOS PARA OS SERVIÇOS CONT</w:t>
      </w:r>
      <w:r>
        <w:rPr>
          <w:b/>
          <w:bCs/>
        </w:rPr>
        <w:t>Í</w:t>
      </w:r>
      <w:r w:rsidRPr="00227CDB">
        <w:rPr>
          <w:b/>
          <w:bCs/>
        </w:rPr>
        <w:t>NUOS</w:t>
      </w:r>
    </w:p>
    <w:p w:rsidR="00227CDB" w:rsidRPr="00F4090C" w:rsidRDefault="00227CDB" w:rsidP="009760E3">
      <w:pPr>
        <w:pStyle w:val="Ttulo3"/>
      </w:pPr>
      <w:r>
        <w:t xml:space="preserve"> </w:t>
      </w:r>
      <w:bookmarkStart w:id="10" w:name="_Hlk142412796"/>
      <w:r w:rsidRPr="00F4090C">
        <w:t xml:space="preserve">Para a execução dos serviços especificados, que serão realizados nas dependências do CONTRATANTE, a CONTRATADA deverá colocar à disposição do TCDF, 03 (três) postos de trabalho, compreendendo 01 (uma) telefonista em cada posto, devidamente qualificada e treinada, conforme dimensionamento abaixo, nos horários estabelecidos pelo CONTRATANTE: </w:t>
      </w: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4"/>
        <w:gridCol w:w="2693"/>
        <w:gridCol w:w="1276"/>
        <w:gridCol w:w="1367"/>
        <w:gridCol w:w="2040"/>
        <w:gridCol w:w="1559"/>
      </w:tblGrid>
      <w:tr w:rsidR="00227CDB" w:rsidRPr="00365360" w:rsidTr="00E32CDD">
        <w:tc>
          <w:tcPr>
            <w:tcW w:w="704" w:type="dxa"/>
            <w:vMerge w:val="restart"/>
            <w:shd w:val="clear" w:color="auto" w:fill="AEAAAA"/>
            <w:textDirection w:val="btLr"/>
            <w:vAlign w:val="center"/>
          </w:tcPr>
          <w:p w:rsidR="00227CDB" w:rsidRPr="00BF3B81" w:rsidRDefault="00227CDB" w:rsidP="00E32CDD">
            <w:pPr>
              <w:widowControl w:val="0"/>
              <w:spacing w:before="120"/>
              <w:jc w:val="center"/>
              <w:rPr>
                <w:rFonts w:ascii="Calibri" w:eastAsia="Calibri" w:hAnsi="Calibri" w:cs="Arial"/>
                <w:b/>
                <w:sz w:val="22"/>
                <w:szCs w:val="22"/>
              </w:rPr>
            </w:pPr>
            <w:r w:rsidRPr="00BF3B81">
              <w:rPr>
                <w:rFonts w:ascii="Calibri" w:eastAsia="Calibri" w:hAnsi="Calibri" w:cs="Arial"/>
                <w:b/>
                <w:sz w:val="22"/>
                <w:szCs w:val="22"/>
              </w:rPr>
              <w:t>TELEFONISTAS</w:t>
            </w:r>
          </w:p>
        </w:tc>
        <w:tc>
          <w:tcPr>
            <w:tcW w:w="2693" w:type="dxa"/>
            <w:shd w:val="clear" w:color="auto" w:fill="AEAAAA"/>
            <w:vAlign w:val="center"/>
          </w:tcPr>
          <w:p w:rsidR="00227CDB" w:rsidRPr="00BF3B81" w:rsidRDefault="00227CDB" w:rsidP="00E32CDD">
            <w:pPr>
              <w:widowControl w:val="0"/>
              <w:jc w:val="center"/>
              <w:rPr>
                <w:rFonts w:ascii="Calibri" w:eastAsia="Calibri" w:hAnsi="Calibri" w:cs="Arial"/>
                <w:b/>
                <w:sz w:val="22"/>
                <w:szCs w:val="22"/>
              </w:rPr>
            </w:pPr>
            <w:r w:rsidRPr="00BF3B81">
              <w:rPr>
                <w:rFonts w:ascii="Calibri" w:eastAsia="Calibri" w:hAnsi="Calibri" w:cs="Arial"/>
                <w:b/>
                <w:sz w:val="22"/>
                <w:szCs w:val="22"/>
              </w:rPr>
              <w:t>DISCRIMINAÇÃO</w:t>
            </w:r>
          </w:p>
        </w:tc>
        <w:tc>
          <w:tcPr>
            <w:tcW w:w="1276" w:type="dxa"/>
            <w:shd w:val="clear" w:color="auto" w:fill="AEAAAA"/>
            <w:vAlign w:val="center"/>
          </w:tcPr>
          <w:p w:rsidR="00227CDB" w:rsidRPr="00BF3B81" w:rsidRDefault="00227CDB" w:rsidP="00E32CDD">
            <w:pPr>
              <w:widowControl w:val="0"/>
              <w:rPr>
                <w:rFonts w:ascii="Calibri" w:eastAsia="Calibri" w:hAnsi="Calibri" w:cs="Arial"/>
                <w:b/>
                <w:sz w:val="22"/>
                <w:szCs w:val="22"/>
              </w:rPr>
            </w:pPr>
            <w:r w:rsidRPr="00BF3B81">
              <w:rPr>
                <w:rFonts w:ascii="Calibri" w:eastAsia="Calibri" w:hAnsi="Calibri" w:cs="Arial"/>
                <w:b/>
                <w:sz w:val="22"/>
                <w:szCs w:val="22"/>
              </w:rPr>
              <w:t>TURNO</w:t>
            </w:r>
          </w:p>
        </w:tc>
        <w:tc>
          <w:tcPr>
            <w:tcW w:w="1367" w:type="dxa"/>
            <w:shd w:val="clear" w:color="auto" w:fill="AEAAAA"/>
            <w:vAlign w:val="center"/>
          </w:tcPr>
          <w:p w:rsidR="00227CDB" w:rsidRPr="00BF3B81" w:rsidRDefault="00227CDB" w:rsidP="00E32CDD">
            <w:pPr>
              <w:widowControl w:val="0"/>
              <w:jc w:val="center"/>
              <w:rPr>
                <w:rFonts w:ascii="Calibri" w:eastAsia="Calibri" w:hAnsi="Calibri" w:cs="Arial"/>
                <w:b/>
                <w:sz w:val="22"/>
                <w:szCs w:val="22"/>
              </w:rPr>
            </w:pPr>
            <w:r w:rsidRPr="00BF3B81">
              <w:rPr>
                <w:rFonts w:ascii="Calibri" w:eastAsia="Calibri" w:hAnsi="Calibri" w:cs="Arial"/>
                <w:b/>
                <w:sz w:val="22"/>
                <w:szCs w:val="22"/>
              </w:rPr>
              <w:t>HORÁRIO</w:t>
            </w:r>
          </w:p>
        </w:tc>
        <w:tc>
          <w:tcPr>
            <w:tcW w:w="2040" w:type="dxa"/>
            <w:shd w:val="clear" w:color="auto" w:fill="AEAAAA"/>
            <w:vAlign w:val="center"/>
          </w:tcPr>
          <w:p w:rsidR="00227CDB" w:rsidRPr="00BF3B81" w:rsidRDefault="00227CDB" w:rsidP="00E32CDD">
            <w:pPr>
              <w:widowControl w:val="0"/>
              <w:jc w:val="center"/>
              <w:rPr>
                <w:rFonts w:ascii="Calibri" w:eastAsia="Calibri" w:hAnsi="Calibri" w:cs="Arial"/>
                <w:b/>
                <w:sz w:val="22"/>
                <w:szCs w:val="22"/>
              </w:rPr>
            </w:pPr>
            <w:r w:rsidRPr="00BF3B81">
              <w:rPr>
                <w:rFonts w:ascii="Calibri" w:eastAsia="Calibri" w:hAnsi="Calibri" w:cs="Arial"/>
                <w:b/>
                <w:sz w:val="22"/>
                <w:szCs w:val="22"/>
              </w:rPr>
              <w:t>DIAS DA SEMANA</w:t>
            </w:r>
          </w:p>
        </w:tc>
        <w:tc>
          <w:tcPr>
            <w:tcW w:w="1559" w:type="dxa"/>
            <w:shd w:val="clear" w:color="auto" w:fill="AEAAAA"/>
            <w:vAlign w:val="center"/>
          </w:tcPr>
          <w:p w:rsidR="00227CDB" w:rsidRPr="00BF3B81" w:rsidRDefault="00227CDB" w:rsidP="00E32CDD">
            <w:pPr>
              <w:widowControl w:val="0"/>
              <w:jc w:val="center"/>
              <w:rPr>
                <w:rFonts w:ascii="Calibri" w:eastAsia="Calibri" w:hAnsi="Calibri" w:cs="Arial"/>
                <w:b/>
                <w:sz w:val="22"/>
                <w:szCs w:val="22"/>
              </w:rPr>
            </w:pPr>
            <w:r w:rsidRPr="00BF3B81">
              <w:rPr>
                <w:rFonts w:ascii="Calibri" w:eastAsia="Calibri" w:hAnsi="Calibri" w:cs="Arial"/>
                <w:b/>
                <w:sz w:val="22"/>
                <w:szCs w:val="22"/>
              </w:rPr>
              <w:t>QTD</w:t>
            </w:r>
          </w:p>
        </w:tc>
      </w:tr>
      <w:tr w:rsidR="00227CDB" w:rsidRPr="00365360" w:rsidTr="00E32CDD">
        <w:tc>
          <w:tcPr>
            <w:tcW w:w="704" w:type="dxa"/>
            <w:vMerge/>
            <w:shd w:val="clear" w:color="auto" w:fill="AEAAAA"/>
          </w:tcPr>
          <w:p w:rsidR="00227CDB" w:rsidRPr="00BF3B81" w:rsidRDefault="00227CDB" w:rsidP="00E32CDD">
            <w:pPr>
              <w:widowControl w:val="0"/>
              <w:spacing w:before="240"/>
              <w:rPr>
                <w:rFonts w:ascii="Calibri" w:eastAsia="Calibri" w:hAnsi="Calibri" w:cs="Arial"/>
                <w:sz w:val="22"/>
                <w:szCs w:val="22"/>
              </w:rPr>
            </w:pPr>
          </w:p>
        </w:tc>
        <w:tc>
          <w:tcPr>
            <w:tcW w:w="2693" w:type="dxa"/>
            <w:vMerge w:val="restart"/>
            <w:shd w:val="clear" w:color="auto" w:fill="auto"/>
          </w:tcPr>
          <w:p w:rsidR="00227CDB" w:rsidRPr="00BF3B81" w:rsidRDefault="00227CDB" w:rsidP="00E32CDD">
            <w:pPr>
              <w:widowControl w:val="0"/>
              <w:spacing w:before="240"/>
              <w:rPr>
                <w:rFonts w:ascii="Calibri" w:eastAsia="Calibri" w:hAnsi="Calibri" w:cs="Arial"/>
                <w:sz w:val="22"/>
                <w:szCs w:val="22"/>
              </w:rPr>
            </w:pPr>
            <w:r w:rsidRPr="00BF3B81">
              <w:rPr>
                <w:rFonts w:ascii="Calibri" w:eastAsia="Calibri" w:hAnsi="Calibri" w:cs="Arial"/>
                <w:sz w:val="22"/>
                <w:szCs w:val="22"/>
              </w:rPr>
              <w:t>Jornada diária de 6 (seis) horas de trabalho e 15 (quinze) minutos de intervalo intrajornada de segunda a sexta</w:t>
            </w:r>
          </w:p>
        </w:tc>
        <w:tc>
          <w:tcPr>
            <w:tcW w:w="1276" w:type="dxa"/>
            <w:shd w:val="clear" w:color="auto" w:fill="auto"/>
          </w:tcPr>
          <w:p w:rsidR="00227CDB" w:rsidRPr="00BF3B81" w:rsidRDefault="00227CDB" w:rsidP="00E32CDD">
            <w:pPr>
              <w:widowControl w:val="0"/>
              <w:spacing w:before="240" w:after="240"/>
              <w:jc w:val="center"/>
              <w:rPr>
                <w:rFonts w:ascii="Calibri" w:eastAsia="Calibri" w:hAnsi="Calibri" w:cs="Arial"/>
                <w:sz w:val="22"/>
                <w:szCs w:val="22"/>
              </w:rPr>
            </w:pPr>
            <w:r w:rsidRPr="00BF3B81">
              <w:rPr>
                <w:rFonts w:ascii="Calibri" w:eastAsia="Calibri" w:hAnsi="Calibri" w:cs="Arial"/>
                <w:sz w:val="22"/>
                <w:szCs w:val="22"/>
              </w:rPr>
              <w:t>Matutino</w:t>
            </w:r>
          </w:p>
        </w:tc>
        <w:tc>
          <w:tcPr>
            <w:tcW w:w="1367" w:type="dxa"/>
            <w:shd w:val="clear" w:color="auto" w:fill="auto"/>
            <w:vAlign w:val="center"/>
          </w:tcPr>
          <w:p w:rsidR="00227CDB" w:rsidRPr="00BF3B81" w:rsidRDefault="00227CDB" w:rsidP="00E32CDD">
            <w:pPr>
              <w:widowControl w:val="0"/>
              <w:spacing w:before="240"/>
              <w:jc w:val="center"/>
              <w:rPr>
                <w:rFonts w:ascii="Calibri" w:eastAsia="Calibri" w:hAnsi="Calibri" w:cs="Arial"/>
                <w:sz w:val="22"/>
                <w:szCs w:val="22"/>
              </w:rPr>
            </w:pPr>
            <w:r w:rsidRPr="00BF3B81">
              <w:rPr>
                <w:rFonts w:ascii="Calibri" w:eastAsia="Calibri" w:hAnsi="Calibri" w:cs="Arial"/>
                <w:sz w:val="22"/>
                <w:szCs w:val="22"/>
              </w:rPr>
              <w:t>07hs às 13hs</w:t>
            </w:r>
          </w:p>
        </w:tc>
        <w:tc>
          <w:tcPr>
            <w:tcW w:w="2040" w:type="dxa"/>
            <w:shd w:val="clear" w:color="auto" w:fill="auto"/>
            <w:vAlign w:val="center"/>
          </w:tcPr>
          <w:p w:rsidR="00227CDB" w:rsidRPr="00BF3B81" w:rsidRDefault="00227CDB" w:rsidP="00E32CDD">
            <w:pPr>
              <w:widowControl w:val="0"/>
              <w:spacing w:before="240"/>
              <w:jc w:val="center"/>
              <w:rPr>
                <w:rFonts w:ascii="Calibri" w:eastAsia="Calibri" w:hAnsi="Calibri" w:cs="Arial"/>
                <w:sz w:val="22"/>
                <w:szCs w:val="22"/>
              </w:rPr>
            </w:pPr>
            <w:r w:rsidRPr="00BF3B81">
              <w:rPr>
                <w:rFonts w:ascii="Calibri" w:eastAsia="Calibri" w:hAnsi="Calibri" w:cs="Arial"/>
                <w:sz w:val="22"/>
                <w:szCs w:val="22"/>
              </w:rPr>
              <w:t>Segunda a sexta</w:t>
            </w:r>
          </w:p>
        </w:tc>
        <w:tc>
          <w:tcPr>
            <w:tcW w:w="1559" w:type="dxa"/>
            <w:shd w:val="clear" w:color="auto" w:fill="auto"/>
            <w:vAlign w:val="center"/>
          </w:tcPr>
          <w:p w:rsidR="00227CDB" w:rsidRPr="00BF3B81" w:rsidRDefault="00227CDB" w:rsidP="00E32CDD">
            <w:pPr>
              <w:widowControl w:val="0"/>
              <w:jc w:val="center"/>
              <w:rPr>
                <w:rFonts w:ascii="Calibri" w:eastAsia="Calibri" w:hAnsi="Calibri" w:cs="Arial"/>
                <w:sz w:val="22"/>
                <w:szCs w:val="22"/>
              </w:rPr>
            </w:pPr>
            <w:r w:rsidRPr="00BF3B81">
              <w:rPr>
                <w:rFonts w:ascii="Calibri" w:eastAsia="Calibri" w:hAnsi="Calibri" w:cs="Arial"/>
                <w:sz w:val="22"/>
                <w:szCs w:val="22"/>
              </w:rPr>
              <w:t>1</w:t>
            </w:r>
          </w:p>
        </w:tc>
      </w:tr>
      <w:tr w:rsidR="00227CDB" w:rsidRPr="00365360" w:rsidTr="00E32CDD">
        <w:tc>
          <w:tcPr>
            <w:tcW w:w="704" w:type="dxa"/>
            <w:vMerge/>
            <w:shd w:val="clear" w:color="auto" w:fill="AEAAAA"/>
          </w:tcPr>
          <w:p w:rsidR="00227CDB" w:rsidRPr="00BF3B81" w:rsidRDefault="00227CDB" w:rsidP="00E32CDD">
            <w:pPr>
              <w:widowControl w:val="0"/>
              <w:spacing w:before="240"/>
              <w:rPr>
                <w:rFonts w:ascii="Calibri" w:eastAsia="Calibri" w:hAnsi="Calibri" w:cs="Arial"/>
                <w:sz w:val="22"/>
                <w:szCs w:val="22"/>
              </w:rPr>
            </w:pPr>
          </w:p>
        </w:tc>
        <w:tc>
          <w:tcPr>
            <w:tcW w:w="2693" w:type="dxa"/>
            <w:vMerge/>
            <w:shd w:val="clear" w:color="auto" w:fill="auto"/>
          </w:tcPr>
          <w:p w:rsidR="00227CDB" w:rsidRPr="00BF3B81" w:rsidRDefault="00227CDB" w:rsidP="00E32CDD">
            <w:pPr>
              <w:widowControl w:val="0"/>
              <w:spacing w:before="240"/>
              <w:rPr>
                <w:rFonts w:ascii="Calibri" w:eastAsia="Calibri" w:hAnsi="Calibri" w:cs="Arial"/>
                <w:sz w:val="22"/>
                <w:szCs w:val="22"/>
              </w:rPr>
            </w:pPr>
          </w:p>
        </w:tc>
        <w:tc>
          <w:tcPr>
            <w:tcW w:w="1276" w:type="dxa"/>
            <w:shd w:val="clear" w:color="auto" w:fill="auto"/>
          </w:tcPr>
          <w:p w:rsidR="00227CDB" w:rsidRPr="00BF3B81" w:rsidRDefault="00227CDB" w:rsidP="00E32CDD">
            <w:pPr>
              <w:widowControl w:val="0"/>
              <w:spacing w:before="240" w:after="240"/>
              <w:jc w:val="center"/>
              <w:rPr>
                <w:rFonts w:ascii="Calibri" w:eastAsia="Calibri" w:hAnsi="Calibri" w:cs="Arial"/>
                <w:sz w:val="22"/>
                <w:szCs w:val="22"/>
              </w:rPr>
            </w:pPr>
            <w:r w:rsidRPr="00BF3B81">
              <w:rPr>
                <w:rFonts w:ascii="Calibri" w:eastAsia="Calibri" w:hAnsi="Calibri" w:cs="Arial"/>
                <w:sz w:val="22"/>
                <w:szCs w:val="22"/>
              </w:rPr>
              <w:t>Vespertino</w:t>
            </w:r>
          </w:p>
        </w:tc>
        <w:tc>
          <w:tcPr>
            <w:tcW w:w="1367" w:type="dxa"/>
            <w:shd w:val="clear" w:color="auto" w:fill="auto"/>
            <w:vAlign w:val="center"/>
          </w:tcPr>
          <w:p w:rsidR="00227CDB" w:rsidRPr="00BF3B81" w:rsidRDefault="00227CDB" w:rsidP="00E32CDD">
            <w:pPr>
              <w:widowControl w:val="0"/>
              <w:spacing w:before="240"/>
              <w:jc w:val="center"/>
              <w:rPr>
                <w:rFonts w:ascii="Calibri" w:eastAsia="Calibri" w:hAnsi="Calibri" w:cs="Arial"/>
                <w:sz w:val="22"/>
                <w:szCs w:val="22"/>
              </w:rPr>
            </w:pPr>
            <w:r w:rsidRPr="00BF3B81">
              <w:rPr>
                <w:rFonts w:ascii="Calibri" w:eastAsia="Calibri" w:hAnsi="Calibri" w:cs="Arial"/>
                <w:sz w:val="22"/>
                <w:szCs w:val="22"/>
              </w:rPr>
              <w:t>13hs às 19hs</w:t>
            </w:r>
          </w:p>
        </w:tc>
        <w:tc>
          <w:tcPr>
            <w:tcW w:w="2040" w:type="dxa"/>
            <w:shd w:val="clear" w:color="auto" w:fill="auto"/>
            <w:vAlign w:val="center"/>
          </w:tcPr>
          <w:p w:rsidR="00227CDB" w:rsidRPr="00BF3B81" w:rsidRDefault="00227CDB" w:rsidP="00E32CDD">
            <w:pPr>
              <w:widowControl w:val="0"/>
              <w:spacing w:before="240"/>
              <w:jc w:val="center"/>
              <w:rPr>
                <w:rFonts w:ascii="Calibri" w:eastAsia="Calibri" w:hAnsi="Calibri" w:cs="Arial"/>
                <w:sz w:val="22"/>
                <w:szCs w:val="22"/>
              </w:rPr>
            </w:pPr>
            <w:r w:rsidRPr="00BF3B81">
              <w:rPr>
                <w:rFonts w:ascii="Calibri" w:eastAsia="Calibri" w:hAnsi="Calibri" w:cs="Arial"/>
                <w:sz w:val="22"/>
                <w:szCs w:val="22"/>
              </w:rPr>
              <w:t>Segunda a sexta</w:t>
            </w:r>
          </w:p>
        </w:tc>
        <w:tc>
          <w:tcPr>
            <w:tcW w:w="1559" w:type="dxa"/>
            <w:shd w:val="clear" w:color="auto" w:fill="auto"/>
            <w:vAlign w:val="center"/>
          </w:tcPr>
          <w:p w:rsidR="00227CDB" w:rsidRPr="00BF3B81" w:rsidRDefault="00227CDB" w:rsidP="00E32CDD">
            <w:pPr>
              <w:widowControl w:val="0"/>
              <w:jc w:val="center"/>
              <w:rPr>
                <w:rFonts w:ascii="Calibri" w:eastAsia="Calibri" w:hAnsi="Calibri" w:cs="Arial"/>
                <w:sz w:val="22"/>
                <w:szCs w:val="22"/>
              </w:rPr>
            </w:pPr>
            <w:r w:rsidRPr="00BF3B81">
              <w:rPr>
                <w:rFonts w:ascii="Calibri" w:eastAsia="Calibri" w:hAnsi="Calibri" w:cs="Arial"/>
                <w:sz w:val="22"/>
                <w:szCs w:val="22"/>
              </w:rPr>
              <w:t>2</w:t>
            </w:r>
          </w:p>
        </w:tc>
      </w:tr>
    </w:tbl>
    <w:p w:rsidR="00227CDB" w:rsidRPr="00365360" w:rsidRDefault="00227CDB" w:rsidP="00227CDB">
      <w:pPr>
        <w:widowControl w:val="0"/>
      </w:pPr>
    </w:p>
    <w:p w:rsidR="00227CDB" w:rsidRDefault="009760E3" w:rsidP="009760E3">
      <w:pPr>
        <w:pStyle w:val="Ttulo4"/>
      </w:pPr>
      <w:r>
        <w:t xml:space="preserve"> </w:t>
      </w:r>
      <w:r w:rsidR="00227CDB">
        <w:t>Devido à faixa de horário de prestação dos serviços, das 07h00 às 19h00, faz-se necessária a disponibilização de 03 (três) telefonistas, sendo 01 (uma) no período matutino e 02 (duas) telefonistas no período vespertino, em face de a demanda ser superior nesse último turno. Dessa forma, se otimiza a alocação da força de trabalho.</w:t>
      </w:r>
    </w:p>
    <w:p w:rsidR="00227CDB" w:rsidRDefault="009760E3" w:rsidP="009760E3">
      <w:pPr>
        <w:pStyle w:val="Ttulo4"/>
      </w:pPr>
      <w:r>
        <w:t xml:space="preserve"> </w:t>
      </w:r>
      <w:r w:rsidR="00227CDB">
        <w:t xml:space="preserve">Respeitado o objeto contratual e a jornada de 6 (seis) horas diárias (art. 227 da Consolidação das Leis do Trabalho – CLT), perfazendo 30 horas semanais, os horários acima estabelecidos poderão ser alterados a qualquer tempo pelo CONTRATANTE de acordo com suas necessidades e conveniência. </w:t>
      </w:r>
    </w:p>
    <w:p w:rsidR="00227CDB" w:rsidRDefault="009760E3" w:rsidP="009760E3">
      <w:pPr>
        <w:pStyle w:val="Ttulo4"/>
      </w:pPr>
      <w:r>
        <w:t xml:space="preserve"> </w:t>
      </w:r>
      <w:r w:rsidR="00227CDB">
        <w:t>Será concedido o intervalo intrajornada de 15 (quinze) minutos para os postos de trabalho, nos termos do art. 71, §1º da Consolidação das Leis do Trabalho (CLT).</w:t>
      </w:r>
    </w:p>
    <w:p w:rsidR="00227CDB" w:rsidRPr="00CD29A9" w:rsidRDefault="009760E3" w:rsidP="009760E3">
      <w:pPr>
        <w:pStyle w:val="Ttulo4"/>
      </w:pPr>
      <w:r>
        <w:t xml:space="preserve"> </w:t>
      </w:r>
      <w:r w:rsidR="00227CDB" w:rsidRPr="00CD29A9">
        <w:t>A CONTRATADA, a seu critério e expensas, poderá instalar ponto eletrônico para supervisionar a frequência de seus profissionais nos seus postos de trabalho.</w:t>
      </w:r>
    </w:p>
    <w:bookmarkEnd w:id="10"/>
    <w:p w:rsidR="003B75CA" w:rsidRPr="009760E3" w:rsidRDefault="009760E3" w:rsidP="000F1E1D">
      <w:pPr>
        <w:pStyle w:val="Ttulo2"/>
        <w:rPr>
          <w:b/>
          <w:bCs/>
        </w:rPr>
      </w:pPr>
      <w:r>
        <w:t xml:space="preserve"> </w:t>
      </w:r>
      <w:r w:rsidR="003B75CA" w:rsidRPr="009760E3">
        <w:rPr>
          <w:b/>
          <w:bCs/>
        </w:rPr>
        <w:t>REQUISITOS BÁSICOS DO</w:t>
      </w:r>
      <w:r w:rsidRPr="009760E3">
        <w:rPr>
          <w:b/>
          <w:bCs/>
        </w:rPr>
        <w:t>S</w:t>
      </w:r>
      <w:r w:rsidR="003B75CA" w:rsidRPr="009760E3">
        <w:rPr>
          <w:b/>
          <w:bCs/>
        </w:rPr>
        <w:t xml:space="preserve"> POSTO</w:t>
      </w:r>
      <w:r w:rsidRPr="009760E3">
        <w:rPr>
          <w:b/>
          <w:bCs/>
        </w:rPr>
        <w:t>S</w:t>
      </w:r>
      <w:r w:rsidR="003B75CA" w:rsidRPr="009760E3">
        <w:rPr>
          <w:b/>
          <w:bCs/>
        </w:rPr>
        <w:t xml:space="preserve"> DE </w:t>
      </w:r>
      <w:r w:rsidRPr="009760E3">
        <w:rPr>
          <w:b/>
          <w:bCs/>
        </w:rPr>
        <w:t>TELEFONISTAS</w:t>
      </w:r>
    </w:p>
    <w:p w:rsidR="009760E3" w:rsidRDefault="009760E3" w:rsidP="009760E3">
      <w:pPr>
        <w:pStyle w:val="Ttulo3"/>
      </w:pPr>
      <w:r>
        <w:t xml:space="preserve"> </w:t>
      </w:r>
      <w:r w:rsidRPr="009760E3">
        <w:t xml:space="preserve">Para atender à demanda dos postos de telefonistas, a CONTRATADA deverá alocar </w:t>
      </w:r>
      <w:r w:rsidRPr="009760E3">
        <w:lastRenderedPageBreak/>
        <w:t>profissionais com nível de escolaridade mínima correspondente ao "Ensino Médio Completo", os quais deverão possuir perfil adequado ao serviço de atendimento telefônico. Para este posto será exigido, também do profissional alocado, curso de telefonista.</w:t>
      </w:r>
    </w:p>
    <w:p w:rsidR="003B75CA" w:rsidRPr="009760E3" w:rsidRDefault="000F1E1D" w:rsidP="000F1E1D">
      <w:pPr>
        <w:pStyle w:val="Ttulo2"/>
        <w:rPr>
          <w:b/>
          <w:bCs/>
        </w:rPr>
      </w:pPr>
      <w:r>
        <w:t xml:space="preserve"> </w:t>
      </w:r>
      <w:r w:rsidR="003B75CA" w:rsidRPr="009760E3">
        <w:rPr>
          <w:b/>
          <w:bCs/>
        </w:rPr>
        <w:t xml:space="preserve">DESCRIÇÃO DAS ATIVIDADES DOS POSTOS DE </w:t>
      </w:r>
      <w:r w:rsidR="009760E3" w:rsidRPr="009760E3">
        <w:rPr>
          <w:b/>
          <w:bCs/>
        </w:rPr>
        <w:t>TELEFONISTAS</w:t>
      </w:r>
    </w:p>
    <w:p w:rsidR="000F1E1D" w:rsidRDefault="009E605F" w:rsidP="009E605F">
      <w:pPr>
        <w:pStyle w:val="Ttulo3"/>
      </w:pPr>
      <w:r>
        <w:t xml:space="preserve"> </w:t>
      </w:r>
      <w:r w:rsidR="000F1E1D">
        <w:t xml:space="preserve">Descrição resumida das atividades dos postos de trabalho de </w:t>
      </w:r>
      <w:r w:rsidR="009760E3">
        <w:t>TELEFONISTA</w:t>
      </w:r>
      <w:r w:rsidR="000F1E1D">
        <w:t>:</w:t>
      </w:r>
    </w:p>
    <w:p w:rsidR="00EE6BDC" w:rsidRDefault="00EE6BDC" w:rsidP="00EE6BDC">
      <w:pPr>
        <w:pStyle w:val="Ttulo4"/>
      </w:pPr>
      <w:r>
        <w:t xml:space="preserve"> Atender ao usuário do serviço, identificando-se (nome do atendente);</w:t>
      </w:r>
    </w:p>
    <w:p w:rsidR="00EE6BDC" w:rsidRDefault="00EE6BDC" w:rsidP="00EE6BDC">
      <w:pPr>
        <w:pStyle w:val="Ttulo4"/>
      </w:pPr>
      <w:r>
        <w:t xml:space="preserve"> Efetuar a transmissão e o recebimento de mensagens telefônicas;</w:t>
      </w:r>
    </w:p>
    <w:p w:rsidR="00EE6BDC" w:rsidRDefault="00EE6BDC" w:rsidP="00EE6BDC">
      <w:pPr>
        <w:pStyle w:val="Ttulo4"/>
      </w:pPr>
      <w:r>
        <w:t xml:space="preserve"> Receber e/ou realizar ligações telefônicas e repassá-las às pessoas interessadas;</w:t>
      </w:r>
    </w:p>
    <w:p w:rsidR="00EE6BDC" w:rsidRDefault="00EE6BDC" w:rsidP="00EE6BDC">
      <w:pPr>
        <w:pStyle w:val="Ttulo4"/>
      </w:pPr>
      <w:r>
        <w:t xml:space="preserve"> Fornecer informações, tais como: ramais, alteração de número telefônico, códigos de área nacionais e internacionais, e horário de atendimento;</w:t>
      </w:r>
    </w:p>
    <w:p w:rsidR="00EE6BDC" w:rsidRDefault="00EE6BDC" w:rsidP="00EE6BDC">
      <w:pPr>
        <w:pStyle w:val="Ttulo4"/>
      </w:pPr>
      <w:r>
        <w:t xml:space="preserve"> Operar a central de comutação telefônica para estabelecer comunicações internas e externas, nacionais ou internacionais, quando solicitadas;</w:t>
      </w:r>
    </w:p>
    <w:p w:rsidR="00EE6BDC" w:rsidRDefault="00EE6BDC" w:rsidP="00EE6BDC">
      <w:pPr>
        <w:pStyle w:val="Ttulo4"/>
      </w:pPr>
      <w:r>
        <w:t xml:space="preserve"> Manter o controle das ligações interurbanas (DDD/DDI) e para telefone móvel (celular), em formulário próprio, na forma determinada pelo Executor do Contrato designado pelo TCDF;</w:t>
      </w:r>
    </w:p>
    <w:p w:rsidR="00EE6BDC" w:rsidRDefault="00EE6BDC" w:rsidP="00EE6BDC">
      <w:pPr>
        <w:pStyle w:val="Ttulo4"/>
      </w:pPr>
      <w:r>
        <w:t xml:space="preserve"> Zelar pela manutenção dos equipamentos, comunicando qualquer defeito imediatamente ao Executor do Contrato designado pelo Tribunal, para assegurar as perfeitas condições de funcionamento; </w:t>
      </w:r>
    </w:p>
    <w:p w:rsidR="00EE6BDC" w:rsidRDefault="00EE6BDC" w:rsidP="00EE6BDC">
      <w:pPr>
        <w:pStyle w:val="Ttulo4"/>
      </w:pPr>
      <w:r>
        <w:t xml:space="preserve"> Anotar recados, tirar dúvidas e responder perguntas ou encaminhá-las a funcionários aptos a respondê-las;</w:t>
      </w:r>
    </w:p>
    <w:p w:rsidR="00EE6BDC" w:rsidRDefault="00EE6BDC" w:rsidP="00EE6BDC">
      <w:pPr>
        <w:pStyle w:val="Ttulo4"/>
      </w:pPr>
      <w:r>
        <w:t xml:space="preserve"> Manter em funcionamento ininterrupto a central de comutação telefônica no horário de 07 (sete) às 19 (dezenove) horas, nos dias úteis;</w:t>
      </w:r>
    </w:p>
    <w:p w:rsidR="00EE6BDC" w:rsidRDefault="00EE6BDC" w:rsidP="00EE6BDC">
      <w:pPr>
        <w:pStyle w:val="Ttulo4"/>
      </w:pPr>
      <w:r>
        <w:t xml:space="preserve"> Permanecer no local de trabalho até a rendição, pelo (a) próximo (a) telefonista, </w:t>
      </w:r>
      <w:r>
        <w:lastRenderedPageBreak/>
        <w:t>ocasião em que deverão ser transmitidas todas as orientações recebidas, ligações solicitadas e ainda não realizadas, bem como eventuais irregularidades observadas nas instalações;</w:t>
      </w:r>
    </w:p>
    <w:p w:rsidR="00EE6BDC" w:rsidRDefault="00EE6BDC" w:rsidP="00EE6BDC">
      <w:pPr>
        <w:pStyle w:val="Ttulo4"/>
      </w:pPr>
      <w:r>
        <w:t xml:space="preserve"> Não permitir que a Mesa Telefônica seja operada por pessoas não autorizadas</w:t>
      </w:r>
      <w:r w:rsidR="00565814">
        <w:t>, bem como não permiti</w:t>
      </w:r>
      <w:r>
        <w:t>r a utilização do recinto da Central Telefônica</w:t>
      </w:r>
      <w:r w:rsidR="00565814">
        <w:t>,</w:t>
      </w:r>
      <w:r>
        <w:t xml:space="preserve"> para fins distintos daqueles aos quais se destina, inclusive guarda de objetos;</w:t>
      </w:r>
    </w:p>
    <w:p w:rsidR="009760E3" w:rsidRDefault="00EE6BDC" w:rsidP="00EE6BDC">
      <w:pPr>
        <w:pStyle w:val="Ttulo4"/>
      </w:pPr>
      <w:r>
        <w:t xml:space="preserve"> Comunicar-se com fluência, desenvoltura e cordialidade.</w:t>
      </w:r>
    </w:p>
    <w:p w:rsidR="00942829" w:rsidRDefault="00942829" w:rsidP="00942829">
      <w:pPr>
        <w:pStyle w:val="Ttulo3"/>
      </w:pPr>
      <w:r>
        <w:t xml:space="preserve"> Obrigações específicas dos postos de telefonistas:</w:t>
      </w:r>
    </w:p>
    <w:p w:rsidR="00942829" w:rsidRDefault="00942829" w:rsidP="00942829">
      <w:pPr>
        <w:pStyle w:val="Ttulo4"/>
      </w:pPr>
      <w:r>
        <w:t xml:space="preserve"> Ter capacidade para a execução das atividades referidas no item 3.4.1;</w:t>
      </w:r>
    </w:p>
    <w:p w:rsidR="00942829" w:rsidRDefault="00942829" w:rsidP="00942829">
      <w:pPr>
        <w:pStyle w:val="Ttulo4"/>
      </w:pPr>
      <w:r>
        <w:t xml:space="preserve"> Exercer suas funções com discrição;</w:t>
      </w:r>
    </w:p>
    <w:p w:rsidR="00942829" w:rsidRDefault="00942829" w:rsidP="00942829">
      <w:pPr>
        <w:pStyle w:val="Ttulo4"/>
      </w:pPr>
      <w:r>
        <w:t xml:space="preserve"> Manter sigilo, sob pena de responsabilidade civil, penal e administrativa, sobre todo e qualquer assunto relacionado às atividades e aos funcionários do CONTRATANTE, bem como sobre informações e dados de qualquer pessoa, dos quais tenha conhecimento, em decorrência da prestação dos serviços, sendo expressamente vedado o fornecimento de informações de caráter pessoal dos Membros e servidores do CONTRATANTE; </w:t>
      </w:r>
    </w:p>
    <w:p w:rsidR="00942829" w:rsidRDefault="00942829" w:rsidP="00942829">
      <w:pPr>
        <w:pStyle w:val="Ttulo4"/>
      </w:pPr>
      <w:r>
        <w:t xml:space="preserve"> Zelar pela conservação de equipamentos e local de trabalho; </w:t>
      </w:r>
    </w:p>
    <w:p w:rsidR="00942829" w:rsidRDefault="00942829" w:rsidP="00942829">
      <w:pPr>
        <w:pStyle w:val="Ttulo4"/>
      </w:pPr>
      <w:r>
        <w:t xml:space="preserve"> Observar as instruções disciplinares do local de trabalho; </w:t>
      </w:r>
    </w:p>
    <w:p w:rsidR="00942829" w:rsidRDefault="00942829" w:rsidP="00942829">
      <w:pPr>
        <w:pStyle w:val="Ttulo4"/>
      </w:pPr>
      <w:r>
        <w:t xml:space="preserve"> Observar os prazos estipulados para execução de suas tarefas; </w:t>
      </w:r>
    </w:p>
    <w:p w:rsidR="00942829" w:rsidRDefault="00942829" w:rsidP="00942829">
      <w:pPr>
        <w:pStyle w:val="Ttulo4"/>
      </w:pPr>
      <w:r>
        <w:t xml:space="preserve"> Ser pontual e assíduo;</w:t>
      </w:r>
    </w:p>
    <w:p w:rsidR="00942829" w:rsidRDefault="00942829" w:rsidP="00942829">
      <w:pPr>
        <w:pStyle w:val="Ttulo4"/>
      </w:pPr>
      <w:r>
        <w:t xml:space="preserve"> Manter-se durante o horário de trabalho devidamente uniformizado e identificado; </w:t>
      </w:r>
    </w:p>
    <w:p w:rsidR="00942829" w:rsidRDefault="00942829" w:rsidP="00942829">
      <w:pPr>
        <w:pStyle w:val="Ttulo4"/>
      </w:pPr>
      <w:r>
        <w:t xml:space="preserve"> Ter postura compatível às atividades que são desenvolvidas no TCDF; e </w:t>
      </w:r>
    </w:p>
    <w:p w:rsidR="00EE6BDC" w:rsidRDefault="00942829" w:rsidP="00942829">
      <w:pPr>
        <w:pStyle w:val="Ttulo4"/>
      </w:pPr>
      <w:r>
        <w:t xml:space="preserve"> Acatar as orientações do supervisor e do fiscal do contrato.</w:t>
      </w:r>
    </w:p>
    <w:p w:rsidR="00DB3F07" w:rsidRPr="00FA7658" w:rsidRDefault="00DB3F07" w:rsidP="00196C4F">
      <w:pPr>
        <w:pStyle w:val="Ttulo2"/>
        <w:spacing w:after="0"/>
        <w:rPr>
          <w:b/>
          <w:bCs/>
          <w:color w:val="000000" w:themeColor="text1"/>
        </w:rPr>
      </w:pPr>
      <w:r w:rsidRPr="00FA7658">
        <w:rPr>
          <w:color w:val="000000" w:themeColor="text1"/>
        </w:rPr>
        <w:lastRenderedPageBreak/>
        <w:t xml:space="preserve"> </w:t>
      </w:r>
      <w:r w:rsidRPr="00FA7658">
        <w:rPr>
          <w:b/>
          <w:bCs/>
          <w:color w:val="000000" w:themeColor="text1"/>
        </w:rPr>
        <w:t>DA MEDIÇÃO MENSAL DO OBJETO</w:t>
      </w:r>
    </w:p>
    <w:p w:rsidR="00DB3F07" w:rsidRDefault="00DB3F07" w:rsidP="003C3546">
      <w:pPr>
        <w:pStyle w:val="Ttulo3"/>
        <w:spacing w:before="80" w:after="80"/>
        <w:rPr>
          <w:color w:val="000000" w:themeColor="text1"/>
        </w:rPr>
      </w:pPr>
      <w:r w:rsidRPr="00FA7658">
        <w:rPr>
          <w:color w:val="000000" w:themeColor="text1"/>
        </w:rPr>
        <w:t xml:space="preserve"> Por se tratar de serviço de prestação contínua, o faturamento será realizado mensalmente por meio de medição dos serviços prestados. A fiscalização registrará as ocorrências e as deficiências verificadas em relatório, objetivando </w:t>
      </w:r>
      <w:r w:rsidR="00964E53">
        <w:rPr>
          <w:color w:val="000000" w:themeColor="text1"/>
        </w:rPr>
        <w:t xml:space="preserve">a </w:t>
      </w:r>
      <w:r w:rsidRPr="00FA7658">
        <w:rPr>
          <w:color w:val="000000" w:themeColor="text1"/>
        </w:rPr>
        <w:t>imediata correção das irregularidades apontadas.</w:t>
      </w:r>
    </w:p>
    <w:p w:rsidR="002D07FD" w:rsidRPr="00FA7658" w:rsidRDefault="002D07FD" w:rsidP="00D02094">
      <w:pPr>
        <w:pStyle w:val="Ttulo2"/>
        <w:spacing w:after="0"/>
        <w:rPr>
          <w:b/>
          <w:bCs/>
          <w:color w:val="000000" w:themeColor="text1"/>
        </w:rPr>
      </w:pPr>
      <w:r w:rsidRPr="00FA7658">
        <w:rPr>
          <w:color w:val="000000" w:themeColor="text1"/>
        </w:rPr>
        <w:t xml:space="preserve"> </w:t>
      </w:r>
      <w:r w:rsidRPr="00FA7658">
        <w:rPr>
          <w:b/>
          <w:bCs/>
          <w:color w:val="000000" w:themeColor="text1"/>
        </w:rPr>
        <w:t>DOS UNIFORMES</w:t>
      </w:r>
      <w:r w:rsidR="00FC4D45" w:rsidRPr="00FA7658">
        <w:rPr>
          <w:b/>
          <w:bCs/>
          <w:color w:val="000000" w:themeColor="text1"/>
        </w:rPr>
        <w:t xml:space="preserve"> E DOS EQUIPAMENTOS</w:t>
      </w:r>
    </w:p>
    <w:p w:rsidR="002D07FD" w:rsidRPr="00FA7658" w:rsidRDefault="002D07FD" w:rsidP="002D07FD">
      <w:pPr>
        <w:pStyle w:val="Ttulo3"/>
        <w:rPr>
          <w:color w:val="000000" w:themeColor="text1"/>
        </w:rPr>
      </w:pPr>
      <w:r w:rsidRPr="00FA7658">
        <w:rPr>
          <w:color w:val="000000" w:themeColor="text1"/>
        </w:rPr>
        <w:t xml:space="preserve"> Os profissionais indicados para a prestação dos serviços devem se apresentar trajando uniformes sempre limpos, fornecidos a expensas da CONTRATADA, conforme periodicidade constante do Anexo III.</w:t>
      </w:r>
    </w:p>
    <w:p w:rsidR="002D07FD" w:rsidRPr="00FA7658" w:rsidRDefault="002D07FD" w:rsidP="00E27885">
      <w:pPr>
        <w:pStyle w:val="Ttulo3"/>
        <w:rPr>
          <w:color w:val="000000" w:themeColor="text1"/>
        </w:rPr>
      </w:pPr>
      <w:r w:rsidRPr="00FA7658">
        <w:rPr>
          <w:color w:val="000000" w:themeColor="text1"/>
        </w:rPr>
        <w:t xml:space="preserve"> O uniforme deve ser aprovado previamente pela unidade fiscalizadora do TCDF e conter as características básicas, listadas no Anexo III.</w:t>
      </w:r>
    </w:p>
    <w:p w:rsidR="002D07FD" w:rsidRDefault="002D07FD" w:rsidP="00E27885">
      <w:pPr>
        <w:pStyle w:val="Ttulo3"/>
      </w:pPr>
      <w:r>
        <w:t xml:space="preserve"> A entrega do conjunto de uniforme ao(s) funcionário(s) deverá acontecer na presença do executor do contrato, que assinará o recibo de entrega junto com o funcionário.</w:t>
      </w:r>
    </w:p>
    <w:p w:rsidR="002D07FD" w:rsidRDefault="002D07FD" w:rsidP="00E27885">
      <w:pPr>
        <w:pStyle w:val="Ttulo3"/>
      </w:pPr>
      <w:r>
        <w:t xml:space="preserve"> A CONTRATADA não poderá repassar os custos do uniforme a seus empregados.</w:t>
      </w:r>
    </w:p>
    <w:p w:rsidR="002D07FD" w:rsidRDefault="002D07FD" w:rsidP="00E27885">
      <w:pPr>
        <w:pStyle w:val="Ttulo3"/>
      </w:pPr>
      <w:r>
        <w:t xml:space="preserve"> A CONTRATADA deverá substituir os uniformes que apresentarem defeitos ou desgastes, independente do prazo estabelecido acima, sem qualquer custo adicional para o CONTRATANTE, no prazo máximo de 24 (vinte e quatro) horas da solicitação ou constatação.</w:t>
      </w:r>
    </w:p>
    <w:p w:rsidR="00963952" w:rsidRDefault="007D4C2B" w:rsidP="00E32CDD">
      <w:pPr>
        <w:pStyle w:val="Ttulo3"/>
      </w:pPr>
      <w:r>
        <w:t xml:space="preserve"> </w:t>
      </w:r>
      <w:r w:rsidR="002D07FD">
        <w:t>Demais detalhamentos sobre os uniformes constam do Anexo III deste Edital.</w:t>
      </w:r>
    </w:p>
    <w:p w:rsidR="00257C8F" w:rsidRPr="00257C8F" w:rsidRDefault="00257C8F" w:rsidP="00196C4F">
      <w:pPr>
        <w:pStyle w:val="Ttulo2"/>
        <w:rPr>
          <w:b/>
          <w:bCs/>
        </w:rPr>
      </w:pPr>
      <w:r>
        <w:t xml:space="preserve"> </w:t>
      </w:r>
      <w:r w:rsidRPr="00257C8F">
        <w:rPr>
          <w:b/>
          <w:bCs/>
        </w:rPr>
        <w:t>DA GESTÃO CONTRATUAL POR DESEMPENHO / RESULTADO</w:t>
      </w:r>
    </w:p>
    <w:p w:rsidR="00257C8F" w:rsidRPr="00D64AC6" w:rsidRDefault="00257C8F" w:rsidP="00257C8F">
      <w:pPr>
        <w:pStyle w:val="Ttulo3"/>
      </w:pPr>
      <w:r>
        <w:t xml:space="preserve"> A remuneração mensal final dos serviços executados pela CONTRATADA será variável de acordo o desempenho da contratada, nos termos do Instrumento de Medição de Resultados (IMR) estabelecido no </w:t>
      </w:r>
      <w:r w:rsidRPr="00D64AC6">
        <w:t>Anexo X</w:t>
      </w:r>
      <w:r w:rsidR="00830182" w:rsidRPr="00D64AC6">
        <w:t>II</w:t>
      </w:r>
      <w:r w:rsidRPr="00D64AC6">
        <w:t>I.</w:t>
      </w:r>
    </w:p>
    <w:p w:rsidR="00257C8F" w:rsidRDefault="00257C8F" w:rsidP="00830182">
      <w:pPr>
        <w:pStyle w:val="Ttulo3"/>
      </w:pPr>
      <w:r>
        <w:t xml:space="preserve"> A CONTRATADA não poderá obter pontuação equivalente ao conceito ruim no Fator de Qualidade (FQ), conforme previsto no Instrumento de Medição de Resultados (IMR) – </w:t>
      </w:r>
      <w:r>
        <w:lastRenderedPageBreak/>
        <w:t>Anexo XIII do Edital, por três meses (consecutivos ou não), sob pena de aplicação das sanções previstas em contrato.</w:t>
      </w:r>
    </w:p>
    <w:bookmarkEnd w:id="9"/>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20DC1" w:rsidRPr="007428BA" w:rsidTr="008907BA">
        <w:trPr>
          <w:trHeight w:val="244"/>
        </w:trPr>
        <w:tc>
          <w:tcPr>
            <w:tcW w:w="9838" w:type="dxa"/>
            <w:shd w:val="clear" w:color="auto" w:fill="C5E0B3" w:themeFill="accent6" w:themeFillTint="66"/>
            <w:vAlign w:val="center"/>
          </w:tcPr>
          <w:p w:rsidR="00A20DC1" w:rsidRPr="006C50AC" w:rsidRDefault="00A20DC1" w:rsidP="007D4C2B">
            <w:r w:rsidRPr="007428BA">
              <w:br w:type="page"/>
            </w:r>
            <w:r w:rsidRPr="007428BA">
              <w:br w:type="page"/>
            </w:r>
          </w:p>
        </w:tc>
      </w:tr>
    </w:tbl>
    <w:p w:rsidR="007D4C2B" w:rsidRDefault="007D4C2B" w:rsidP="00A5321B">
      <w:pPr>
        <w:pStyle w:val="Ttulo1"/>
        <w:spacing w:before="240"/>
      </w:pPr>
      <w:r>
        <w:t xml:space="preserve"> </w:t>
      </w:r>
      <w:r w:rsidRPr="00056429">
        <w:t>DO REGIME DE PRESTAÇÃO DOS SERVIÇOS</w:t>
      </w:r>
      <w:r w:rsidRPr="007D4C2B">
        <w:t xml:space="preserve"> E</w:t>
      </w:r>
      <w:r>
        <w:t xml:space="preserve"> DO</w:t>
      </w:r>
      <w:r w:rsidRPr="007D4C2B">
        <w:t xml:space="preserve"> INSTRUMENTO DE AJUSTE</w:t>
      </w:r>
    </w:p>
    <w:p w:rsidR="00A20DC1" w:rsidRPr="007428BA" w:rsidRDefault="00B9268C" w:rsidP="00A5321B">
      <w:pPr>
        <w:pStyle w:val="Ttulo2"/>
        <w:spacing w:before="240" w:after="60"/>
        <w:rPr>
          <w:b/>
          <w:bCs/>
          <w:szCs w:val="22"/>
        </w:rPr>
      </w:pPr>
      <w:r w:rsidRPr="007428BA">
        <w:rPr>
          <w:b/>
          <w:bCs/>
          <w:szCs w:val="22"/>
        </w:rPr>
        <w:t>DO REGIME DE PRESTAÇÃO DOS SERVIÇOS</w:t>
      </w:r>
    </w:p>
    <w:p w:rsidR="006D7E91" w:rsidRPr="007428BA" w:rsidRDefault="006D7E91" w:rsidP="009F7F4D">
      <w:pPr>
        <w:pStyle w:val="Ttulo3"/>
        <w:spacing w:before="60" w:after="60"/>
        <w:rPr>
          <w:szCs w:val="22"/>
        </w:rPr>
      </w:pPr>
      <w:r w:rsidRPr="007428BA">
        <w:rPr>
          <w:szCs w:val="22"/>
        </w:rPr>
        <w:t xml:space="preserve"> Na execução dos serviços deverão ser observadas as especificações técnicas estabelecidas no item 3 deste Edital, bem como toda a legislação e normas vinculadas ao objeto.</w:t>
      </w:r>
    </w:p>
    <w:p w:rsidR="00920EB7" w:rsidRPr="00765D96" w:rsidRDefault="006D7E91" w:rsidP="009F7F4D">
      <w:pPr>
        <w:pStyle w:val="Ttulo3"/>
        <w:spacing w:before="60" w:after="60"/>
        <w:rPr>
          <w:szCs w:val="22"/>
        </w:rPr>
      </w:pPr>
      <w:r w:rsidRPr="007428BA">
        <w:rPr>
          <w:szCs w:val="22"/>
        </w:rPr>
        <w:t xml:space="preserve"> Os serviços serão executados de forma indireta, pelo regime</w:t>
      </w:r>
      <w:r w:rsidR="006510C7" w:rsidRPr="007428BA">
        <w:rPr>
          <w:szCs w:val="22"/>
        </w:rPr>
        <w:t xml:space="preserve"> de </w:t>
      </w:r>
      <w:r w:rsidR="006510C7" w:rsidRPr="007428BA">
        <w:rPr>
          <w:b/>
          <w:bCs/>
          <w:szCs w:val="22"/>
        </w:rPr>
        <w:t>e</w:t>
      </w:r>
      <w:r w:rsidR="00860D38" w:rsidRPr="007428BA">
        <w:rPr>
          <w:b/>
          <w:bCs/>
          <w:szCs w:val="22"/>
        </w:rPr>
        <w:t>mpreitad</w:t>
      </w:r>
      <w:r w:rsidR="00A33445" w:rsidRPr="007428BA">
        <w:rPr>
          <w:b/>
          <w:bCs/>
          <w:szCs w:val="22"/>
        </w:rPr>
        <w:t>a</w:t>
      </w:r>
      <w:r w:rsidR="00860D38" w:rsidRPr="007428BA">
        <w:rPr>
          <w:b/>
          <w:bCs/>
          <w:szCs w:val="22"/>
        </w:rPr>
        <w:t xml:space="preserve"> por preço global</w:t>
      </w:r>
      <w:r w:rsidR="00860D38" w:rsidRPr="007428BA">
        <w:rPr>
          <w:szCs w:val="22"/>
        </w:rPr>
        <w:t xml:space="preserve">, </w:t>
      </w:r>
      <w:r w:rsidR="00D3153D">
        <w:rPr>
          <w:szCs w:val="22"/>
        </w:rPr>
        <w:t xml:space="preserve">uma vez que </w:t>
      </w:r>
      <w:r w:rsidR="006510C7" w:rsidRPr="007428BA">
        <w:rPr>
          <w:szCs w:val="22"/>
        </w:rPr>
        <w:t xml:space="preserve">o complexo dos serviços contratado </w:t>
      </w:r>
      <w:r w:rsidR="00920EB7" w:rsidRPr="007428BA">
        <w:rPr>
          <w:szCs w:val="22"/>
        </w:rPr>
        <w:t>possui caráter permanente</w:t>
      </w:r>
      <w:r w:rsidR="00D3153D">
        <w:rPr>
          <w:szCs w:val="22"/>
        </w:rPr>
        <w:t xml:space="preserve"> e indivisível</w:t>
      </w:r>
      <w:r w:rsidR="00920EB7" w:rsidRPr="007428BA">
        <w:rPr>
          <w:szCs w:val="22"/>
        </w:rPr>
        <w:t xml:space="preserve">. Dessa forma, </w:t>
      </w:r>
      <w:r w:rsidR="00920EB7" w:rsidRPr="00765D96">
        <w:rPr>
          <w:szCs w:val="22"/>
        </w:rPr>
        <w:t xml:space="preserve">o regime de empreitada por preço </w:t>
      </w:r>
      <w:r w:rsidR="00F52C1D" w:rsidRPr="00765D96">
        <w:rPr>
          <w:szCs w:val="22"/>
        </w:rPr>
        <w:t>global</w:t>
      </w:r>
      <w:r w:rsidR="00920EB7" w:rsidRPr="00765D96">
        <w:rPr>
          <w:szCs w:val="22"/>
        </w:rPr>
        <w:t xml:space="preserve"> é o que mais se adequa à contratação</w:t>
      </w:r>
      <w:r w:rsidR="00A33445" w:rsidRPr="00765D96">
        <w:rPr>
          <w:szCs w:val="22"/>
        </w:rPr>
        <w:t xml:space="preserve"> do</w:t>
      </w:r>
      <w:r w:rsidR="006510C7" w:rsidRPr="00765D96">
        <w:rPr>
          <w:szCs w:val="22"/>
        </w:rPr>
        <w:t>s serviços em</w:t>
      </w:r>
      <w:r w:rsidR="00A33445" w:rsidRPr="00765D96">
        <w:rPr>
          <w:szCs w:val="22"/>
        </w:rPr>
        <w:t xml:space="preserve"> </w:t>
      </w:r>
      <w:r w:rsidR="00920EB7" w:rsidRPr="00765D96">
        <w:rPr>
          <w:szCs w:val="22"/>
        </w:rPr>
        <w:t>questão, pois o objeto encontra-se definido com precisão, conforme a necessidade da Administração, devendo, assim, o ajuste ser por preço certo e total.</w:t>
      </w:r>
    </w:p>
    <w:p w:rsidR="00767871" w:rsidRPr="00765D96" w:rsidRDefault="00301D08" w:rsidP="009F7F4D">
      <w:pPr>
        <w:pStyle w:val="Ttulo3"/>
        <w:spacing w:before="60" w:after="60"/>
        <w:rPr>
          <w:szCs w:val="22"/>
        </w:rPr>
      </w:pPr>
      <w:r w:rsidRPr="00765D96">
        <w:rPr>
          <w:szCs w:val="22"/>
        </w:rPr>
        <w:t xml:space="preserve"> </w:t>
      </w:r>
      <w:r w:rsidR="00767871" w:rsidRPr="00765D96">
        <w:rPr>
          <w:szCs w:val="22"/>
        </w:rPr>
        <w:t>A execução dos serviços será gerenciada pela CONTRATADA, que fará o acompanhamento diário da qualidade dos serviços, com vistas a efetuar eventuais ajustes e correções.</w:t>
      </w:r>
    </w:p>
    <w:p w:rsidR="00767871" w:rsidRPr="007428BA" w:rsidRDefault="00301D08" w:rsidP="009F7F4D">
      <w:pPr>
        <w:pStyle w:val="Ttulo3"/>
        <w:spacing w:before="60" w:after="60"/>
        <w:rPr>
          <w:szCs w:val="22"/>
        </w:rPr>
      </w:pPr>
      <w:r w:rsidRPr="007428BA">
        <w:rPr>
          <w:szCs w:val="22"/>
        </w:rPr>
        <w:t xml:space="preserve"> </w:t>
      </w:r>
      <w:r w:rsidR="00767871" w:rsidRPr="007428BA">
        <w:rPr>
          <w:szCs w:val="22"/>
        </w:rPr>
        <w:t>Quaisquer problemas que venham a comprometer o bom andamento dos serviços devem ser imediatamente comunicados ao CONTRATANTE, que colaborará com a CONTRATADA na busca da melhor solução para o problema.</w:t>
      </w:r>
    </w:p>
    <w:p w:rsidR="00767871" w:rsidRPr="007428BA" w:rsidRDefault="00301D08" w:rsidP="00196C4F">
      <w:pPr>
        <w:pStyle w:val="Ttulo2"/>
        <w:keepNext/>
        <w:rPr>
          <w:b/>
          <w:bCs/>
          <w:szCs w:val="22"/>
        </w:rPr>
      </w:pPr>
      <w:r w:rsidRPr="007428BA">
        <w:rPr>
          <w:szCs w:val="22"/>
        </w:rPr>
        <w:t xml:space="preserve"> </w:t>
      </w:r>
      <w:r w:rsidR="00767871" w:rsidRPr="00D7641F">
        <w:rPr>
          <w:b/>
          <w:bCs/>
          <w:szCs w:val="22"/>
        </w:rPr>
        <w:t>DO INSTRUMENTO DE AJUSTE</w:t>
      </w:r>
      <w:r w:rsidR="00DF0FF4" w:rsidRPr="007428BA">
        <w:rPr>
          <w:b/>
          <w:bCs/>
          <w:szCs w:val="22"/>
        </w:rPr>
        <w:t xml:space="preserve"> </w:t>
      </w:r>
    </w:p>
    <w:p w:rsidR="00767871" w:rsidRPr="007428BA" w:rsidRDefault="00301D08" w:rsidP="00D3335C">
      <w:pPr>
        <w:pStyle w:val="Ttulo3"/>
      </w:pPr>
      <w:r w:rsidRPr="007428BA">
        <w:t xml:space="preserve"> </w:t>
      </w:r>
      <w:r w:rsidR="00767871" w:rsidRPr="007428BA">
        <w:t xml:space="preserve">Sem prejuízo do </w:t>
      </w:r>
      <w:r w:rsidR="00813346">
        <w:t xml:space="preserve">disposto no </w:t>
      </w:r>
      <w:r w:rsidR="003E59F7">
        <w:t>Título</w:t>
      </w:r>
      <w:r w:rsidR="00767871" w:rsidRPr="007428BA">
        <w:t xml:space="preserve"> </w:t>
      </w:r>
      <w:r w:rsidR="00767871" w:rsidRPr="003E59F7">
        <w:t xml:space="preserve">III da Lei nº </w:t>
      </w:r>
      <w:r w:rsidR="003E59F7" w:rsidRPr="003E59F7">
        <w:t>14.133</w:t>
      </w:r>
      <w:r w:rsidR="00767871" w:rsidRPr="003E59F7">
        <w:t>/</w:t>
      </w:r>
      <w:r w:rsidR="003E59F7" w:rsidRPr="003E59F7">
        <w:t>2021</w:t>
      </w:r>
      <w:r w:rsidR="00767871" w:rsidRPr="007428BA">
        <w:t>, o presente instrumento, seu(s) anexo(s) e a proposta do(s) adjudicatário(s) serão partes integrantes do contrato a ser assinado.</w:t>
      </w:r>
    </w:p>
    <w:p w:rsidR="00767871" w:rsidRPr="007428BA" w:rsidRDefault="00F06F85" w:rsidP="009F7F4D">
      <w:pPr>
        <w:pStyle w:val="Ttulo3"/>
        <w:spacing w:before="60" w:after="60"/>
        <w:rPr>
          <w:szCs w:val="22"/>
        </w:rPr>
      </w:pPr>
      <w:r w:rsidRPr="007428BA">
        <w:rPr>
          <w:szCs w:val="22"/>
        </w:rPr>
        <w:t xml:space="preserve"> </w:t>
      </w:r>
      <w:r w:rsidR="00767871" w:rsidRPr="007428BA">
        <w:rPr>
          <w:szCs w:val="22"/>
        </w:rPr>
        <w:t xml:space="preserve">A recusa injustificada do adjudicatário em assinar o contrato no prazo de 05 (cinco) dias úteis, contado do recebimento da convocação, caracteriza o descumprimento total da obrigação, sujeitando-o às penalidades legalmente estabelecidas e faculta ao TCDF </w:t>
      </w:r>
      <w:r w:rsidR="00767871" w:rsidRPr="007428BA">
        <w:rPr>
          <w:szCs w:val="22"/>
        </w:rPr>
        <w:lastRenderedPageBreak/>
        <w:t>convocar os licitantes remanescentes, obedecida a ordem de classificação.</w:t>
      </w:r>
    </w:p>
    <w:p w:rsidR="00767871" w:rsidRPr="007428BA" w:rsidRDefault="00F06F85" w:rsidP="009F7F4D">
      <w:pPr>
        <w:pStyle w:val="Ttulo3"/>
        <w:spacing w:before="60" w:after="60"/>
        <w:rPr>
          <w:szCs w:val="22"/>
        </w:rPr>
      </w:pPr>
      <w:r w:rsidRPr="007428BA">
        <w:rPr>
          <w:szCs w:val="22"/>
        </w:rPr>
        <w:t xml:space="preserve"> </w:t>
      </w:r>
      <w:r w:rsidR="00767871" w:rsidRPr="007428BA">
        <w:rPr>
          <w:szCs w:val="22"/>
        </w:rPr>
        <w:t>O prazo de que trata o item 4.2.2 poderá ser prorrogado uma vez, por igual período</w:t>
      </w:r>
      <w:r w:rsidR="00BE5505">
        <w:rPr>
          <w:szCs w:val="22"/>
        </w:rPr>
        <w:t>,</w:t>
      </w:r>
      <w:r w:rsidR="00BE5505" w:rsidRPr="00BE5505">
        <w:t xml:space="preserve"> </w:t>
      </w:r>
      <w:r w:rsidR="00BE5505" w:rsidRPr="00BE5505">
        <w:rPr>
          <w:szCs w:val="22"/>
        </w:rPr>
        <w:t>de acordo com o § 1º do art. 90 da Lei nº 14.133/2021</w:t>
      </w:r>
      <w:r w:rsidR="00767871" w:rsidRPr="007428BA">
        <w:rPr>
          <w:szCs w:val="22"/>
        </w:rPr>
        <w:t>.</w:t>
      </w:r>
    </w:p>
    <w:p w:rsidR="00767871" w:rsidRDefault="00F06F85" w:rsidP="009F7F4D">
      <w:pPr>
        <w:pStyle w:val="Ttulo3"/>
        <w:spacing w:before="60" w:after="60"/>
        <w:rPr>
          <w:szCs w:val="22"/>
        </w:rPr>
      </w:pPr>
      <w:r w:rsidRPr="007428BA">
        <w:rPr>
          <w:szCs w:val="22"/>
        </w:rPr>
        <w:t xml:space="preserve"> </w:t>
      </w:r>
      <w:r w:rsidR="00767871" w:rsidRPr="007428BA">
        <w:rPr>
          <w:szCs w:val="22"/>
        </w:rPr>
        <w:t>É vedada a subcontratação, cessão ou transferência parcial ou total do objeto</w:t>
      </w:r>
      <w:r w:rsidR="00301D08" w:rsidRPr="007428BA">
        <w:rPr>
          <w:szCs w:val="22"/>
        </w:rPr>
        <w:t xml:space="preserve"> </w:t>
      </w:r>
      <w:r w:rsidR="00767871" w:rsidRPr="007428BA">
        <w:rPr>
          <w:szCs w:val="22"/>
        </w:rPr>
        <w:t xml:space="preserve">deste </w:t>
      </w:r>
      <w:r w:rsidR="00D7641F">
        <w:rPr>
          <w:szCs w:val="22"/>
        </w:rPr>
        <w:t>edital</w:t>
      </w:r>
      <w:r w:rsidR="00767871" w:rsidRPr="007428BA">
        <w:rPr>
          <w:szCs w:val="22"/>
        </w:rPr>
        <w:t>.</w:t>
      </w:r>
    </w:p>
    <w:p w:rsidR="00D3153D" w:rsidRDefault="00D7641F" w:rsidP="009F7F4D">
      <w:pPr>
        <w:pStyle w:val="Ttulo3"/>
        <w:spacing w:before="60" w:after="60"/>
      </w:pPr>
      <w:r>
        <w:t xml:space="preserve"> </w:t>
      </w:r>
      <w:r w:rsidR="00D3153D">
        <w:t>Previamente à assinatura do Instrumento Contratual, a CONTRATADA deverá comprovar documentalmente o cumprimento da exigência de equidade salarial em seu quadro de funcionários no prazo de 5</w:t>
      </w:r>
      <w:r>
        <w:t xml:space="preserve"> (cinco)</w:t>
      </w:r>
      <w:r w:rsidR="00D3153D">
        <w:t xml:space="preserve"> dias, contados da publicação do resultado da licitação, prorrogável, justificadamente, por igual período e uma única vez, em conformidade com o art.</w:t>
      </w:r>
      <w:r>
        <w:t> </w:t>
      </w:r>
      <w:r w:rsidR="00D3153D">
        <w:t>2º da Lei Distrital nº 6.679/2020.</w:t>
      </w:r>
    </w:p>
    <w:p w:rsidR="00D3153D" w:rsidRDefault="00D7641F" w:rsidP="00CE14A9">
      <w:pPr>
        <w:pStyle w:val="Ttulo4"/>
        <w:spacing w:before="60" w:after="60"/>
        <w:ind w:left="993"/>
      </w:pPr>
      <w:r>
        <w:t xml:space="preserve"> </w:t>
      </w:r>
      <w:r w:rsidR="00D3153D">
        <w:t xml:space="preserve">Caso a empresa não conte com mecanismos de garantia de equidade salarial, poderá apresentar, no mesmo prazo estabelecido no item </w:t>
      </w:r>
      <w:r w:rsidR="009D134D">
        <w:t>4</w:t>
      </w:r>
      <w:r w:rsidR="00D3153D">
        <w:t>.</w:t>
      </w:r>
      <w:r w:rsidR="009D134D">
        <w:t>2</w:t>
      </w:r>
      <w:r w:rsidR="00D3153D">
        <w:t>.</w:t>
      </w:r>
      <w:r w:rsidR="009D134D">
        <w:t>5</w:t>
      </w:r>
      <w:r w:rsidR="00D3153D">
        <w:t>, plano para adoção das ações elencadas no inciso II do art. 2º da Lei Distrital nº 6.679/2020, ou outras que visem ao alcance do mesmo objetivo, com prazo para implantação de no máximo 90 dias.</w:t>
      </w:r>
    </w:p>
    <w:p w:rsidR="00D3153D" w:rsidRDefault="00D7641F" w:rsidP="009F7F4D">
      <w:pPr>
        <w:pStyle w:val="Ttulo3"/>
        <w:spacing w:before="60" w:after="60"/>
      </w:pPr>
      <w:r>
        <w:t xml:space="preserve"> </w:t>
      </w:r>
      <w:r w:rsidR="00D3153D">
        <w:t xml:space="preserve">A empresa vencedora de processo </w:t>
      </w:r>
      <w:r w:rsidR="00D3153D" w:rsidRPr="001A7671">
        <w:t xml:space="preserve">licitatório que não aceite as condições impostas no item 4.2.5 ficará impedida de assinar o respectivo termo de contrato, ficando a Administração Pública autorizada a convocar os licitantes remanescentes, na ordem de classificação, para fazê-lo em igual prazo, de conformidade com o ato convocatório, ou revogar a licitação, de acordo com o disposto pela Lei federal nº </w:t>
      </w:r>
      <w:r w:rsidR="00EE381C">
        <w:t>14.133</w:t>
      </w:r>
      <w:r w:rsidR="00D3153D" w:rsidRPr="001A7671">
        <w:t>/</w:t>
      </w:r>
      <w:r w:rsidR="00EE381C">
        <w:t>2021</w:t>
      </w:r>
      <w:r w:rsidR="00D3153D" w:rsidRPr="001A7671">
        <w:t>.</w:t>
      </w:r>
    </w:p>
    <w:p w:rsidR="00767871" w:rsidRDefault="00F06F85" w:rsidP="009F7F4D">
      <w:pPr>
        <w:pStyle w:val="Ttulo2"/>
        <w:keepNext/>
        <w:spacing w:before="60" w:after="60"/>
        <w:rPr>
          <w:b/>
          <w:bCs/>
          <w:szCs w:val="22"/>
        </w:rPr>
      </w:pPr>
      <w:r w:rsidRPr="007428BA">
        <w:rPr>
          <w:szCs w:val="22"/>
        </w:rPr>
        <w:t xml:space="preserve"> </w:t>
      </w:r>
      <w:r w:rsidR="00767871" w:rsidRPr="007428BA">
        <w:rPr>
          <w:b/>
          <w:bCs/>
          <w:szCs w:val="22"/>
        </w:rPr>
        <w:t>DO LOCAL DE PRESTAÇÃO DOS SERVIÇOS</w:t>
      </w:r>
    </w:p>
    <w:p w:rsidR="00813346" w:rsidRDefault="00813346" w:rsidP="00E32CDD">
      <w:pPr>
        <w:pStyle w:val="Ttulo3"/>
      </w:pPr>
      <w:r>
        <w:t xml:space="preserve"> Os serviços objeto deste Instrumento </w:t>
      </w:r>
      <w:r w:rsidR="00056429">
        <w:t>serão executados</w:t>
      </w:r>
      <w:r>
        <w:t xml:space="preserve"> nas dependências do complexo arquitetônico do Tribunal de Contas do Distrito Federal - TCDF (Edifícios Sede, Anexo e Biblioteca), situado no Palácio Costa e Silva, Praça Municipal, Lote 4, Eixo Monumental Norte, Brasília – DF, CEP nº 70.075-901.</w:t>
      </w:r>
    </w:p>
    <w:p w:rsidR="00301D08" w:rsidRPr="007428BA" w:rsidRDefault="00196C4F" w:rsidP="009F7F4D">
      <w:pPr>
        <w:pStyle w:val="Ttulo2"/>
        <w:spacing w:before="60" w:after="60"/>
        <w:rPr>
          <w:b/>
          <w:bCs/>
          <w:szCs w:val="22"/>
        </w:rPr>
      </w:pPr>
      <w:r>
        <w:rPr>
          <w:b/>
          <w:bCs/>
          <w:szCs w:val="22"/>
        </w:rPr>
        <w:t xml:space="preserve"> </w:t>
      </w:r>
      <w:r w:rsidR="00301D08" w:rsidRPr="007428BA">
        <w:rPr>
          <w:b/>
          <w:bCs/>
          <w:szCs w:val="22"/>
        </w:rPr>
        <w:t>DA VISTORIA</w:t>
      </w:r>
    </w:p>
    <w:p w:rsidR="00301D08" w:rsidRPr="007428BA" w:rsidRDefault="00940C34" w:rsidP="009F7F4D">
      <w:pPr>
        <w:pStyle w:val="Ttulo3"/>
        <w:spacing w:before="60" w:after="60"/>
        <w:rPr>
          <w:szCs w:val="22"/>
        </w:rPr>
      </w:pPr>
      <w:r w:rsidRPr="007428BA">
        <w:rPr>
          <w:szCs w:val="22"/>
        </w:rPr>
        <w:t xml:space="preserve"> </w:t>
      </w:r>
      <w:r w:rsidR="00301D08" w:rsidRPr="007428BA">
        <w:rPr>
          <w:szCs w:val="22"/>
        </w:rPr>
        <w:t>A licitante poder</w:t>
      </w:r>
      <w:r w:rsidRPr="007428BA">
        <w:rPr>
          <w:szCs w:val="22"/>
        </w:rPr>
        <w:t>á</w:t>
      </w:r>
      <w:r w:rsidR="00301D08" w:rsidRPr="007428BA">
        <w:rPr>
          <w:szCs w:val="22"/>
        </w:rPr>
        <w:t xml:space="preserve"> realizar vistoria prévia ao certame para verificar</w:t>
      </w:r>
      <w:r w:rsidR="00D66AB2" w:rsidRPr="007428BA">
        <w:rPr>
          <w:szCs w:val="22"/>
        </w:rPr>
        <w:t xml:space="preserve"> as características e</w:t>
      </w:r>
      <w:r w:rsidR="00301D08" w:rsidRPr="007428BA">
        <w:rPr>
          <w:szCs w:val="22"/>
        </w:rPr>
        <w:t xml:space="preserve"> os ambientes nos quais os serviços serão prestados.</w:t>
      </w:r>
    </w:p>
    <w:p w:rsidR="00813346" w:rsidRPr="00813346" w:rsidRDefault="00940C34" w:rsidP="00813346">
      <w:pPr>
        <w:pStyle w:val="Ttulo3"/>
      </w:pPr>
      <w:r w:rsidRPr="007428BA">
        <w:lastRenderedPageBreak/>
        <w:t xml:space="preserve"> </w:t>
      </w:r>
      <w:r w:rsidR="004A2EB0" w:rsidRPr="00D76DC8">
        <w:t>A realização da</w:t>
      </w:r>
      <w:r w:rsidR="004A2EB0" w:rsidRPr="007428BA">
        <w:t xml:space="preserve"> Vistoria Técnica deverá ser agendada, previamente, n</w:t>
      </w:r>
      <w:r w:rsidR="006A0A12">
        <w:t>o Serviço de Manutenção</w:t>
      </w:r>
      <w:r w:rsidR="00813346">
        <w:t xml:space="preserve"> (</w:t>
      </w:r>
      <w:r w:rsidR="006A0A12">
        <w:t>Seman</w:t>
      </w:r>
      <w:r w:rsidR="00813346">
        <w:t>)</w:t>
      </w:r>
      <w:r w:rsidR="004A2EB0" w:rsidRPr="007428BA">
        <w:t xml:space="preserve">, </w:t>
      </w:r>
      <w:r w:rsidR="00813346" w:rsidRPr="00813346">
        <w:t>situad</w:t>
      </w:r>
      <w:r w:rsidR="005B3B88">
        <w:t>o</w:t>
      </w:r>
      <w:r w:rsidR="00813346" w:rsidRPr="00813346">
        <w:t xml:space="preserve"> no</w:t>
      </w:r>
      <w:r w:rsidR="00813346">
        <w:t xml:space="preserve"> </w:t>
      </w:r>
      <w:r w:rsidR="006A0A12">
        <w:t>segundo</w:t>
      </w:r>
      <w:r w:rsidR="00813346">
        <w:t xml:space="preserve"> andar</w:t>
      </w:r>
      <w:r w:rsidR="00813346" w:rsidRPr="00813346">
        <w:t xml:space="preserve"> do Edifício Anexo do TCDF, Praça do Buriti, Brasília/DF, ou pelos telefones (61) 3314-2</w:t>
      </w:r>
      <w:r w:rsidR="006A0A12">
        <w:t>109</w:t>
      </w:r>
      <w:r w:rsidR="00813346" w:rsidRPr="00813346">
        <w:t xml:space="preserve"> ou 3314-2</w:t>
      </w:r>
      <w:r w:rsidR="006A0A12">
        <w:t>697</w:t>
      </w:r>
      <w:r w:rsidR="00813346" w:rsidRPr="00813346">
        <w:t>, no horário das 13h00 às 18h30.</w:t>
      </w:r>
    </w:p>
    <w:p w:rsidR="00A20DC1" w:rsidRDefault="005B3B88" w:rsidP="009F7F4D">
      <w:pPr>
        <w:pStyle w:val="Ttulo3"/>
        <w:spacing w:before="60" w:after="60"/>
        <w:rPr>
          <w:szCs w:val="22"/>
        </w:rPr>
      </w:pPr>
      <w:r>
        <w:rPr>
          <w:szCs w:val="22"/>
        </w:rPr>
        <w:t xml:space="preserve"> </w:t>
      </w:r>
      <w:r w:rsidR="004A2EB0" w:rsidRPr="007428BA">
        <w:rPr>
          <w:szCs w:val="22"/>
        </w:rPr>
        <w:t>Tendo em vista a faculdade de realizar a vistoria ao local dos serviços, a ausência dessa não implicará na desclassificação da licitante, entretanto, esta não poderá alegar desconhecimento das condições dos locais de execução dos serviços para eximir-se das obrigações assumidas.</w:t>
      </w:r>
    </w:p>
    <w:p w:rsidR="0025370F" w:rsidRDefault="006510C7" w:rsidP="009F7F4D">
      <w:pPr>
        <w:pStyle w:val="Ttulo2"/>
        <w:spacing w:before="60" w:after="60"/>
        <w:rPr>
          <w:rFonts w:eastAsia="Droid Sans"/>
          <w:b/>
          <w:bCs/>
          <w:szCs w:val="22"/>
          <w:lang w:bidi="hi-IN"/>
        </w:rPr>
      </w:pPr>
      <w:r w:rsidRPr="007428BA">
        <w:rPr>
          <w:rFonts w:eastAsia="Droid Sans"/>
          <w:szCs w:val="22"/>
          <w:lang w:bidi="hi-IN"/>
        </w:rPr>
        <w:t xml:space="preserve"> </w:t>
      </w:r>
      <w:r w:rsidR="0025370F" w:rsidRPr="007428BA">
        <w:rPr>
          <w:rFonts w:eastAsia="Droid Sans"/>
          <w:b/>
          <w:bCs/>
          <w:szCs w:val="22"/>
          <w:lang w:bidi="hi-IN"/>
        </w:rPr>
        <w:t xml:space="preserve">DA </w:t>
      </w:r>
      <w:r w:rsidR="0025370F" w:rsidRPr="00946E52">
        <w:rPr>
          <w:rFonts w:eastAsia="Droid Sans"/>
          <w:b/>
          <w:bCs/>
          <w:szCs w:val="22"/>
          <w:lang w:bidi="hi-IN"/>
        </w:rPr>
        <w:t>JUSTIFICATIVA PA</w:t>
      </w:r>
      <w:r w:rsidR="0025370F" w:rsidRPr="007428BA">
        <w:rPr>
          <w:rFonts w:eastAsia="Droid Sans"/>
          <w:b/>
          <w:bCs/>
          <w:szCs w:val="22"/>
          <w:lang w:bidi="hi-IN"/>
        </w:rPr>
        <w:t>RA AGRUPAMENTO DOS SERVIÇOS</w:t>
      </w:r>
    </w:p>
    <w:p w:rsidR="001250F1" w:rsidRPr="001250F1" w:rsidRDefault="001250F1" w:rsidP="001250F1">
      <w:pPr>
        <w:pStyle w:val="Ttulo3"/>
        <w:rPr>
          <w:rFonts w:eastAsia="Droid Sans"/>
          <w:lang w:bidi="hi-IN"/>
        </w:rPr>
      </w:pPr>
      <w:r w:rsidRPr="001250F1">
        <w:rPr>
          <w:rFonts w:eastAsia="Droid Sans"/>
          <w:lang w:bidi="hi-IN"/>
        </w:rPr>
        <w:t>O agrupamento do objeto em lote único tem por objetivo facilitar o gerenciamento do objeto a ser contratado, bem como obter economia de escala.</w:t>
      </w:r>
    </w:p>
    <w:p w:rsidR="00D3335C" w:rsidRPr="004C2BD4" w:rsidRDefault="001250F1" w:rsidP="00E32CDD">
      <w:pPr>
        <w:pStyle w:val="Ttulo3"/>
        <w:rPr>
          <w:rFonts w:eastAsia="Droid Sans"/>
          <w:lang w:bidi="hi-IN"/>
        </w:rPr>
      </w:pPr>
      <w:r w:rsidRPr="004C2BD4">
        <w:rPr>
          <w:rFonts w:eastAsia="Droid Sans"/>
          <w:lang w:bidi="hi-IN"/>
        </w:rPr>
        <w:t xml:space="preserve"> O gerenciamento de mais de um contrato para os serviços em questão traz ineficiência e aumento de custos na gestão e fiscalização da contratação por parte do CONTRATANTE. Frise-se que a relação contratual com somente uma empresa, vencedora do certame, concentrará os esforços da equipe responsável no acompanhamento dos serviços contratados, permitindo uma maior eficiência no emprego dos recursos públicos.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EB6EFB" w:rsidRPr="007428BA" w:rsidTr="00750AC1">
        <w:trPr>
          <w:trHeight w:val="244"/>
        </w:trPr>
        <w:tc>
          <w:tcPr>
            <w:tcW w:w="9838" w:type="dxa"/>
            <w:shd w:val="clear" w:color="auto" w:fill="C5E0B3" w:themeFill="accent6" w:themeFillTint="66"/>
            <w:vAlign w:val="center"/>
          </w:tcPr>
          <w:p w:rsidR="00EB6EFB" w:rsidRPr="006C50AC" w:rsidRDefault="00EB6EFB" w:rsidP="00490400">
            <w:pPr>
              <w:rPr>
                <w:rFonts w:eastAsia="Droid Sans"/>
                <w:lang w:bidi="hi-IN"/>
              </w:rPr>
            </w:pPr>
            <w:r w:rsidRPr="007428BA">
              <w:br w:type="page"/>
            </w:r>
            <w:r w:rsidRPr="007428BA">
              <w:br w:type="page"/>
            </w:r>
          </w:p>
        </w:tc>
      </w:tr>
    </w:tbl>
    <w:p w:rsidR="00490400" w:rsidRPr="00095C1C" w:rsidRDefault="003E3D7E" w:rsidP="00490400">
      <w:pPr>
        <w:pStyle w:val="Ttulo1"/>
        <w:spacing w:before="240"/>
        <w:rPr>
          <w:rFonts w:eastAsia="Droid Sans"/>
          <w:lang w:bidi="hi-IN"/>
        </w:rPr>
      </w:pPr>
      <w:r>
        <w:rPr>
          <w:rFonts w:eastAsia="Droid Sans"/>
          <w:lang w:bidi="hi-IN"/>
        </w:rPr>
        <w:t xml:space="preserve"> </w:t>
      </w:r>
      <w:r w:rsidR="00490400" w:rsidRPr="00747928">
        <w:rPr>
          <w:rFonts w:eastAsia="Droid Sans"/>
          <w:lang w:bidi="hi-IN"/>
        </w:rPr>
        <w:t>MECANISMOS DE GESTÃO</w:t>
      </w:r>
      <w:r w:rsidR="00490400" w:rsidRPr="00095C1C">
        <w:rPr>
          <w:rFonts w:eastAsia="Droid Sans"/>
          <w:lang w:bidi="hi-IN"/>
        </w:rPr>
        <w:t xml:space="preserve"> CONTRATUAL</w:t>
      </w:r>
    </w:p>
    <w:p w:rsidR="00CA7C54" w:rsidRPr="0093136B" w:rsidRDefault="003E3D7E" w:rsidP="00BC06A1">
      <w:pPr>
        <w:pStyle w:val="Ttulo2"/>
        <w:rPr>
          <w:rFonts w:eastAsia="Droid Sans"/>
          <w:b/>
          <w:bCs/>
          <w:lang w:bidi="hi-IN"/>
        </w:rPr>
      </w:pPr>
      <w:r w:rsidRPr="0093136B">
        <w:rPr>
          <w:rFonts w:eastAsia="Droid Sans"/>
          <w:b/>
          <w:bCs/>
          <w:lang w:bidi="hi-IN"/>
        </w:rPr>
        <w:t xml:space="preserve">MÉTODO DE TRABALHO, </w:t>
      </w:r>
      <w:r w:rsidR="00CA7C54" w:rsidRPr="0093136B">
        <w:rPr>
          <w:rFonts w:eastAsia="Droid Sans"/>
          <w:b/>
          <w:bCs/>
          <w:lang w:bidi="hi-IN"/>
        </w:rPr>
        <w:t>PAPÉIS E RESPONSABILIDADES</w:t>
      </w:r>
    </w:p>
    <w:p w:rsidR="00693E19" w:rsidRPr="007428BA" w:rsidRDefault="00CA7C54" w:rsidP="009F7F4D">
      <w:pPr>
        <w:pStyle w:val="Ttulo3"/>
        <w:spacing w:before="60" w:after="60"/>
        <w:rPr>
          <w:szCs w:val="22"/>
        </w:rPr>
      </w:pPr>
      <w:r w:rsidRPr="007428BA">
        <w:rPr>
          <w:szCs w:val="22"/>
        </w:rPr>
        <w:t xml:space="preserve"> </w:t>
      </w:r>
      <w:r w:rsidR="00693E19" w:rsidRPr="007428BA">
        <w:rPr>
          <w:szCs w:val="22"/>
        </w:rPr>
        <w:t xml:space="preserve">Para a execução do contrato, será implementado o método de trabalho baseado no conceito de delegação de responsabilidade. Esse conceito define o </w:t>
      </w:r>
      <w:r w:rsidR="00693E19" w:rsidRPr="007428BA">
        <w:rPr>
          <w:b/>
          <w:bCs/>
          <w:szCs w:val="22"/>
        </w:rPr>
        <w:t>CONTRATANTE</w:t>
      </w:r>
      <w:r w:rsidR="00693E19" w:rsidRPr="007428BA">
        <w:rPr>
          <w:szCs w:val="22"/>
        </w:rPr>
        <w:t xml:space="preserve"> como responsável pela gestão do contrato e pela verificação de aderência dos serviços </w:t>
      </w:r>
      <w:r w:rsidR="004F3049" w:rsidRPr="007428BA">
        <w:rPr>
          <w:szCs w:val="22"/>
        </w:rPr>
        <w:t>executados</w:t>
      </w:r>
      <w:r w:rsidR="00693E19" w:rsidRPr="007428BA">
        <w:rPr>
          <w:szCs w:val="22"/>
        </w:rPr>
        <w:t xml:space="preserve"> aos padrões de qualidade exigidos; e a </w:t>
      </w:r>
      <w:r w:rsidR="00693E19" w:rsidRPr="007428BA">
        <w:rPr>
          <w:b/>
          <w:bCs/>
          <w:szCs w:val="22"/>
        </w:rPr>
        <w:t>CONTRATADA</w:t>
      </w:r>
      <w:r w:rsidR="00693E19" w:rsidRPr="007428BA">
        <w:rPr>
          <w:szCs w:val="22"/>
        </w:rPr>
        <w:t xml:space="preserve"> como responsável pela execução dos serviços e gestão dos recursos humanos necessários. A execução dos serviços contratados, pressupõe a existência dos seguintes papéis e responsabilidades:</w:t>
      </w:r>
    </w:p>
    <w:p w:rsidR="00A36E3D" w:rsidRPr="00A46E8C" w:rsidRDefault="00F26275" w:rsidP="009F7F4D">
      <w:pPr>
        <w:pStyle w:val="Ttulo3"/>
        <w:spacing w:before="60" w:after="60"/>
        <w:rPr>
          <w:szCs w:val="22"/>
        </w:rPr>
      </w:pPr>
      <w:r w:rsidRPr="007428BA">
        <w:rPr>
          <w:szCs w:val="22"/>
        </w:rPr>
        <w:t xml:space="preserve"> </w:t>
      </w:r>
      <w:r w:rsidR="00A005C7" w:rsidRPr="00A46E8C">
        <w:rPr>
          <w:b/>
          <w:bCs/>
          <w:szCs w:val="22"/>
        </w:rPr>
        <w:t>À CARGO DO CONTRATANTE</w:t>
      </w:r>
      <w:r w:rsidR="00A005C7" w:rsidRPr="00A46E8C">
        <w:rPr>
          <w:szCs w:val="22"/>
        </w:rPr>
        <w:t>:</w:t>
      </w:r>
    </w:p>
    <w:p w:rsidR="00747928" w:rsidRPr="00747928" w:rsidRDefault="00720F63" w:rsidP="00747928">
      <w:pPr>
        <w:pStyle w:val="Ttulo4"/>
        <w:rPr>
          <w:szCs w:val="22"/>
          <w:u w:val="single"/>
        </w:rPr>
      </w:pPr>
      <w:r w:rsidRPr="007428BA">
        <w:rPr>
          <w:bCs/>
        </w:rPr>
        <w:t xml:space="preserve"> </w:t>
      </w:r>
      <w:r w:rsidR="00693E19" w:rsidRPr="007428BA">
        <w:rPr>
          <w:b/>
        </w:rPr>
        <w:t>GEST</w:t>
      </w:r>
      <w:r w:rsidR="004F3049" w:rsidRPr="007428BA">
        <w:rPr>
          <w:b/>
        </w:rPr>
        <w:t>ÃO DA EXECUÇÃO CONTRATUAL</w:t>
      </w:r>
      <w:r w:rsidR="00693E19" w:rsidRPr="007428BA">
        <w:t>:</w:t>
      </w:r>
      <w:r w:rsidR="004F3049" w:rsidRPr="007428BA">
        <w:t xml:space="preserve"> refere-se à coordenação das </w:t>
      </w:r>
      <w:r w:rsidR="004F3049" w:rsidRPr="007428BA">
        <w:lastRenderedPageBreak/>
        <w:t xml:space="preserve">atividades relacionadas à fiscalização do ajuste, bem como dos atos preparatórios à instrução processual e ao encaminhamento da documentação pertinente ao setor de contratos para formalização dos procedimentos quanto aos aspectos que envolvam a prorrogação, alteração, reequilíbrio, pagamento, eventual aplicação de sanções, extinção dos contratos, dentre outros. </w:t>
      </w:r>
      <w:r w:rsidRPr="007428BA">
        <w:t xml:space="preserve">Para o presente objeto a gestão contratual será exercida pelas seguintes secretarias e serviços do CONTRATANTE: </w:t>
      </w:r>
      <w:r w:rsidR="00747928" w:rsidRPr="00747928">
        <w:rPr>
          <w:szCs w:val="22"/>
          <w:u w:val="single"/>
        </w:rPr>
        <w:t xml:space="preserve">Secretaria de Engenharia e Serviços de Apoio (SESAP), Serviço de </w:t>
      </w:r>
      <w:r w:rsidR="00747928">
        <w:rPr>
          <w:szCs w:val="22"/>
          <w:u w:val="single"/>
        </w:rPr>
        <w:t>Manutenção</w:t>
      </w:r>
      <w:r w:rsidR="00747928" w:rsidRPr="00747928">
        <w:rPr>
          <w:szCs w:val="22"/>
          <w:u w:val="single"/>
        </w:rPr>
        <w:t xml:space="preserve"> (S</w:t>
      </w:r>
      <w:r w:rsidR="00747928">
        <w:rPr>
          <w:szCs w:val="22"/>
          <w:u w:val="single"/>
        </w:rPr>
        <w:t>eman</w:t>
      </w:r>
      <w:r w:rsidR="00747928" w:rsidRPr="00747928">
        <w:rPr>
          <w:szCs w:val="22"/>
          <w:u w:val="single"/>
        </w:rPr>
        <w:t>), Secretaria de Licitação, Material e Patrimônio (SELIP) e Serviço de Contratos (SERCO);</w:t>
      </w:r>
    </w:p>
    <w:p w:rsidR="00733756" w:rsidRPr="007428BA" w:rsidRDefault="00747928" w:rsidP="00B95FA3">
      <w:pPr>
        <w:pStyle w:val="Ttulo4"/>
        <w:spacing w:before="60" w:after="60"/>
        <w:rPr>
          <w:szCs w:val="22"/>
        </w:rPr>
      </w:pPr>
      <w:r w:rsidRPr="00747928">
        <w:rPr>
          <w:caps/>
          <w:szCs w:val="22"/>
        </w:rPr>
        <w:t xml:space="preserve"> </w:t>
      </w:r>
      <w:r w:rsidR="00733756" w:rsidRPr="007428BA">
        <w:rPr>
          <w:b/>
          <w:bCs/>
          <w:caps/>
          <w:szCs w:val="22"/>
        </w:rPr>
        <w:t>Fiscalização Técnica</w:t>
      </w:r>
      <w:r w:rsidR="00733756" w:rsidRPr="007428BA">
        <w:rPr>
          <w:szCs w:val="22"/>
        </w:rPr>
        <w:t xml:space="preserve">: é o acompanhamento com o objetivo de avaliar a execução do objeto nos moldes contratados e, </w:t>
      </w:r>
      <w:r w:rsidR="00A36E3D" w:rsidRPr="007428BA">
        <w:rPr>
          <w:szCs w:val="22"/>
        </w:rPr>
        <w:t xml:space="preserve">conforme </w:t>
      </w:r>
      <w:r w:rsidR="00733756" w:rsidRPr="007428BA">
        <w:rPr>
          <w:szCs w:val="22"/>
        </w:rPr>
        <w:t>o caso, aferir se a quantidade, qualidade, tempo e modo da prestação dos serviços estão compatíveis com as especificações previstas no instrumento convocatório</w:t>
      </w:r>
      <w:r w:rsidR="004731B0" w:rsidRPr="007428BA">
        <w:rPr>
          <w:szCs w:val="22"/>
        </w:rPr>
        <w:t>;</w:t>
      </w:r>
    </w:p>
    <w:p w:rsidR="00733756" w:rsidRDefault="00A36E3D" w:rsidP="00B95FA3">
      <w:pPr>
        <w:pStyle w:val="Ttulo4"/>
        <w:spacing w:before="60" w:after="60"/>
        <w:rPr>
          <w:szCs w:val="22"/>
        </w:rPr>
      </w:pPr>
      <w:r w:rsidRPr="007428BA">
        <w:rPr>
          <w:szCs w:val="22"/>
        </w:rPr>
        <w:t xml:space="preserve"> </w:t>
      </w:r>
      <w:r w:rsidRPr="007428BA">
        <w:rPr>
          <w:b/>
          <w:bCs/>
          <w:caps/>
          <w:szCs w:val="22"/>
        </w:rPr>
        <w:t>Fiscalização Administrativa</w:t>
      </w:r>
      <w:r w:rsidRPr="007428BA">
        <w:rPr>
          <w:szCs w:val="22"/>
        </w:rPr>
        <w:t>: é o acompanhamento dos aspectos administrativos da execução dos serviços nos contratos com regime de dedicação exclusiva de mão de obra quanto às obrigações previdenciárias, fiscais e trabalhistas, bem como quanto às providências tempestivas nos casos de inadimplemento;</w:t>
      </w:r>
    </w:p>
    <w:p w:rsidR="00ED5FC0" w:rsidRPr="004C20EE" w:rsidRDefault="00ED5FC0" w:rsidP="00ED5FC0">
      <w:pPr>
        <w:pStyle w:val="Ttulo4"/>
      </w:pPr>
      <w:r>
        <w:t xml:space="preserve"> </w:t>
      </w:r>
      <w:r w:rsidRPr="004C20EE">
        <w:rPr>
          <w:b/>
          <w:bCs/>
        </w:rPr>
        <w:t xml:space="preserve">FISCALIZAÇÃO </w:t>
      </w:r>
      <w:r w:rsidR="008D542D" w:rsidRPr="004C20EE">
        <w:rPr>
          <w:b/>
          <w:bCs/>
        </w:rPr>
        <w:t>PELO PÚBLICO USUÁRIO</w:t>
      </w:r>
      <w:r w:rsidRPr="004C20EE">
        <w:t>: é o acompanhamento da execução do objeto do ponto de vista d</w:t>
      </w:r>
      <w:r w:rsidR="008D542D" w:rsidRPr="004C20EE">
        <w:t xml:space="preserve">o usuário dos serviços </w:t>
      </w:r>
      <w:r w:rsidR="004C20EE" w:rsidRPr="004C20EE">
        <w:t>contratados</w:t>
      </w:r>
      <w:r w:rsidR="008D542D" w:rsidRPr="004C20EE">
        <w:t>, com o objetivo de aferir os resultados da prestação dos serviços</w:t>
      </w:r>
      <w:r w:rsidR="004C20EE" w:rsidRPr="004C20EE">
        <w:t>, os recursos materiais,</w:t>
      </w:r>
      <w:r w:rsidR="008D542D" w:rsidRPr="004C20EE">
        <w:t xml:space="preserve"> e os procedimentos utilizados pela CONTRATADA</w:t>
      </w:r>
      <w:r w:rsidR="004C20EE" w:rsidRPr="004C20EE">
        <w:t>, quando for o caso, ou outro fator determinante para a avaliação dos aspectos qualitativos do objeto</w:t>
      </w:r>
      <w:r w:rsidRPr="004C20EE">
        <w:t>.</w:t>
      </w:r>
    </w:p>
    <w:p w:rsidR="00A005C7" w:rsidRDefault="0084496D" w:rsidP="00B95FA3">
      <w:pPr>
        <w:pStyle w:val="Ttulo5"/>
        <w:spacing w:before="60" w:after="60"/>
        <w:ind w:left="1560"/>
        <w:rPr>
          <w:szCs w:val="22"/>
        </w:rPr>
      </w:pPr>
      <w:r w:rsidRPr="007428BA">
        <w:rPr>
          <w:szCs w:val="22"/>
        </w:rPr>
        <w:t xml:space="preserve"> </w:t>
      </w:r>
      <w:r w:rsidR="00C5458B" w:rsidRPr="007428BA">
        <w:rPr>
          <w:szCs w:val="22"/>
        </w:rPr>
        <w:t xml:space="preserve">As atividades de gestão e fiscalização da execução contratual </w:t>
      </w:r>
      <w:r w:rsidRPr="007428BA">
        <w:rPr>
          <w:szCs w:val="22"/>
        </w:rPr>
        <w:t>serão</w:t>
      </w:r>
      <w:r w:rsidR="00CE0EC9" w:rsidRPr="007428BA">
        <w:rPr>
          <w:szCs w:val="22"/>
        </w:rPr>
        <w:t xml:space="preserve"> </w:t>
      </w:r>
      <w:r w:rsidR="00C5458B" w:rsidRPr="007428BA">
        <w:rPr>
          <w:szCs w:val="22"/>
        </w:rPr>
        <w:t>realizadas de forma preventiva, rotineira e sistemática, podendo ser exercidas por</w:t>
      </w:r>
      <w:r w:rsidR="00CE0EC9" w:rsidRPr="007428BA">
        <w:rPr>
          <w:szCs w:val="22"/>
        </w:rPr>
        <w:t xml:space="preserve"> </w:t>
      </w:r>
      <w:r w:rsidR="00C5458B" w:rsidRPr="007428BA">
        <w:rPr>
          <w:szCs w:val="22"/>
        </w:rPr>
        <w:t xml:space="preserve">servidores, equipe de fiscalização ou único servidor, </w:t>
      </w:r>
      <w:r w:rsidRPr="007428BA">
        <w:rPr>
          <w:szCs w:val="22"/>
        </w:rPr>
        <w:t xml:space="preserve">formalmente designados pelo </w:t>
      </w:r>
      <w:r w:rsidRPr="007428BA">
        <w:rPr>
          <w:b/>
          <w:bCs/>
          <w:szCs w:val="22"/>
        </w:rPr>
        <w:t>CONTRATANTE</w:t>
      </w:r>
      <w:r w:rsidR="00C5458B" w:rsidRPr="007428BA">
        <w:rPr>
          <w:szCs w:val="22"/>
        </w:rPr>
        <w:t>.</w:t>
      </w:r>
    </w:p>
    <w:p w:rsidR="00A005C7" w:rsidRPr="007428BA" w:rsidRDefault="0084496D" w:rsidP="009F7F4D">
      <w:pPr>
        <w:pStyle w:val="Ttulo3"/>
        <w:spacing w:before="60" w:after="60"/>
        <w:rPr>
          <w:szCs w:val="22"/>
        </w:rPr>
      </w:pPr>
      <w:r w:rsidRPr="007428BA">
        <w:rPr>
          <w:szCs w:val="22"/>
        </w:rPr>
        <w:t xml:space="preserve"> </w:t>
      </w:r>
      <w:r w:rsidRPr="0093136B">
        <w:rPr>
          <w:b/>
          <w:bCs/>
          <w:szCs w:val="22"/>
        </w:rPr>
        <w:t>À CARGO DA CONTRATADA</w:t>
      </w:r>
      <w:r w:rsidRPr="007428BA">
        <w:rPr>
          <w:szCs w:val="22"/>
        </w:rPr>
        <w:t>:</w:t>
      </w:r>
    </w:p>
    <w:p w:rsidR="00693E19" w:rsidRPr="007428BA" w:rsidRDefault="00FB04EA" w:rsidP="00B95FA3">
      <w:pPr>
        <w:pStyle w:val="Ttulo4"/>
        <w:spacing w:before="60" w:after="60"/>
        <w:rPr>
          <w:szCs w:val="22"/>
        </w:rPr>
      </w:pPr>
      <w:r w:rsidRPr="007428BA">
        <w:rPr>
          <w:b/>
          <w:szCs w:val="22"/>
        </w:rPr>
        <w:t xml:space="preserve"> </w:t>
      </w:r>
      <w:r w:rsidR="00693E19" w:rsidRPr="007428BA">
        <w:rPr>
          <w:b/>
          <w:szCs w:val="22"/>
        </w:rPr>
        <w:t>PREPOSTO</w:t>
      </w:r>
      <w:r w:rsidR="00693E19" w:rsidRPr="007428BA">
        <w:rPr>
          <w:szCs w:val="22"/>
        </w:rPr>
        <w:t xml:space="preserve">: representante da CONTRATADA, responsável por acompanhar a execução do contrato e atuar como interlocutor principal junto </w:t>
      </w:r>
      <w:r w:rsidR="00777F43" w:rsidRPr="007428BA">
        <w:rPr>
          <w:szCs w:val="22"/>
        </w:rPr>
        <w:t>ao CONTRATANTE</w:t>
      </w:r>
      <w:r w:rsidR="00693E19" w:rsidRPr="007428BA">
        <w:rPr>
          <w:szCs w:val="22"/>
        </w:rPr>
        <w:t xml:space="preserve">, incumbido de receber, diligenciar, encaminhar e responder as principais questões </w:t>
      </w:r>
      <w:r w:rsidR="00693E19" w:rsidRPr="007428BA">
        <w:rPr>
          <w:szCs w:val="22"/>
        </w:rPr>
        <w:lastRenderedPageBreak/>
        <w:t>técnicas, legais e administrativas referentes ao andamento.</w:t>
      </w:r>
    </w:p>
    <w:p w:rsidR="00E248AF" w:rsidRPr="007428BA" w:rsidRDefault="00FB04EA" w:rsidP="00B95FA3">
      <w:pPr>
        <w:pStyle w:val="Ttulo5"/>
        <w:spacing w:before="60" w:after="60"/>
        <w:ind w:left="1701"/>
        <w:rPr>
          <w:szCs w:val="22"/>
        </w:rPr>
      </w:pPr>
      <w:r w:rsidRPr="007428BA">
        <w:rPr>
          <w:szCs w:val="22"/>
        </w:rPr>
        <w:t xml:space="preserve"> </w:t>
      </w:r>
      <w:r w:rsidR="00E248AF" w:rsidRPr="007428BA">
        <w:rPr>
          <w:szCs w:val="22"/>
        </w:rPr>
        <w:t>A CONTRATADA deverá indicar formalmente o</w:t>
      </w:r>
      <w:r w:rsidR="00B9340B" w:rsidRPr="007428BA">
        <w:rPr>
          <w:szCs w:val="22"/>
        </w:rPr>
        <w:t>(s)</w:t>
      </w:r>
      <w:r w:rsidR="00E248AF" w:rsidRPr="007428BA">
        <w:rPr>
          <w:szCs w:val="22"/>
        </w:rPr>
        <w:t xml:space="preserve"> preposto</w:t>
      </w:r>
      <w:r w:rsidR="00B9340B" w:rsidRPr="007428BA">
        <w:rPr>
          <w:szCs w:val="22"/>
        </w:rPr>
        <w:t>(s)</w:t>
      </w:r>
      <w:r w:rsidR="00E248AF" w:rsidRPr="007428BA">
        <w:rPr>
          <w:szCs w:val="22"/>
        </w:rPr>
        <w:t>, por meio de declaração, na qual conste o</w:t>
      </w:r>
      <w:r w:rsidR="00B9340B" w:rsidRPr="007428BA">
        <w:rPr>
          <w:szCs w:val="22"/>
        </w:rPr>
        <w:t>(s)</w:t>
      </w:r>
      <w:r w:rsidR="00E248AF" w:rsidRPr="007428BA">
        <w:rPr>
          <w:szCs w:val="22"/>
        </w:rPr>
        <w:t xml:space="preserve"> nome</w:t>
      </w:r>
      <w:r w:rsidR="00B9340B" w:rsidRPr="007428BA">
        <w:rPr>
          <w:szCs w:val="22"/>
        </w:rPr>
        <w:t>(s)</w:t>
      </w:r>
      <w:r w:rsidR="00E248AF" w:rsidRPr="007428BA">
        <w:rPr>
          <w:szCs w:val="22"/>
        </w:rPr>
        <w:t xml:space="preserve"> completo</w:t>
      </w:r>
      <w:r w:rsidR="00B9340B" w:rsidRPr="007428BA">
        <w:rPr>
          <w:szCs w:val="22"/>
        </w:rPr>
        <w:t>(s)</w:t>
      </w:r>
      <w:r w:rsidR="00E248AF" w:rsidRPr="007428BA">
        <w:rPr>
          <w:szCs w:val="22"/>
        </w:rPr>
        <w:t>, n</w:t>
      </w:r>
      <w:r w:rsidR="00B9340B" w:rsidRPr="007428BA">
        <w:rPr>
          <w:szCs w:val="22"/>
        </w:rPr>
        <w:t>úmero(s)</w:t>
      </w:r>
      <w:r w:rsidR="00E248AF" w:rsidRPr="007428BA">
        <w:rPr>
          <w:szCs w:val="22"/>
        </w:rPr>
        <w:t xml:space="preserve"> do CPF e do</w:t>
      </w:r>
      <w:r w:rsidR="00B9340B" w:rsidRPr="007428BA">
        <w:rPr>
          <w:szCs w:val="22"/>
        </w:rPr>
        <w:t>(s)</w:t>
      </w:r>
      <w:r w:rsidR="00E248AF" w:rsidRPr="007428BA">
        <w:rPr>
          <w:szCs w:val="22"/>
        </w:rPr>
        <w:t xml:space="preserve"> documento</w:t>
      </w:r>
      <w:r w:rsidR="00B9340B" w:rsidRPr="007428BA">
        <w:rPr>
          <w:szCs w:val="22"/>
        </w:rPr>
        <w:t>(s)</w:t>
      </w:r>
      <w:r w:rsidR="00E248AF" w:rsidRPr="007428BA">
        <w:rPr>
          <w:szCs w:val="22"/>
        </w:rPr>
        <w:t xml:space="preserve"> de identidade, n</w:t>
      </w:r>
      <w:r w:rsidR="00B9340B" w:rsidRPr="007428BA">
        <w:rPr>
          <w:szCs w:val="22"/>
        </w:rPr>
        <w:t>úmero(s)</w:t>
      </w:r>
      <w:r w:rsidR="00E248AF" w:rsidRPr="007428BA">
        <w:rPr>
          <w:szCs w:val="22"/>
        </w:rPr>
        <w:t xml:space="preserve"> telefônico</w:t>
      </w:r>
      <w:r w:rsidR="00B9340B" w:rsidRPr="007428BA">
        <w:rPr>
          <w:szCs w:val="22"/>
        </w:rPr>
        <w:t>(s)</w:t>
      </w:r>
      <w:r w:rsidR="00E248AF" w:rsidRPr="007428BA">
        <w:rPr>
          <w:szCs w:val="22"/>
        </w:rPr>
        <w:t xml:space="preserve"> para contato, além dos dados relacionados à </w:t>
      </w:r>
      <w:r w:rsidR="002C5001" w:rsidRPr="007428BA">
        <w:rPr>
          <w:szCs w:val="22"/>
        </w:rPr>
        <w:t xml:space="preserve">respectiva </w:t>
      </w:r>
      <w:r w:rsidR="00E248AF" w:rsidRPr="007428BA">
        <w:rPr>
          <w:szCs w:val="22"/>
        </w:rPr>
        <w:t>qualificação profissional.</w:t>
      </w:r>
    </w:p>
    <w:p w:rsidR="00E248AF" w:rsidRPr="007428BA" w:rsidRDefault="00FB04EA" w:rsidP="00B95FA3">
      <w:pPr>
        <w:pStyle w:val="Ttulo5"/>
        <w:spacing w:before="60" w:after="60"/>
        <w:ind w:left="1701"/>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uma vez indicado pela </w:t>
      </w:r>
      <w:r w:rsidRPr="007428BA">
        <w:rPr>
          <w:szCs w:val="22"/>
        </w:rPr>
        <w:t>CONTRATADA</w:t>
      </w:r>
      <w:r w:rsidR="00E248AF" w:rsidRPr="007428BA">
        <w:rPr>
          <w:szCs w:val="22"/>
        </w:rPr>
        <w:t xml:space="preserve"> e aceito pela Administração, deverá apresentar-se à unidade fiscalizadora, após a assinatura do Contrato, para realização de reunião inicial com vistas ao início da execução contratual.</w:t>
      </w:r>
    </w:p>
    <w:p w:rsidR="00E248AF" w:rsidRPr="007428BA" w:rsidRDefault="00FB04EA" w:rsidP="00B95FA3">
      <w:pPr>
        <w:pStyle w:val="Ttulo5"/>
        <w:spacing w:before="60" w:after="60"/>
        <w:ind w:left="1701"/>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deverá estar apto a esclarecer as questões relacionadas às faturas dos serviços prestados.</w:t>
      </w:r>
    </w:p>
    <w:p w:rsidR="00E248AF" w:rsidRDefault="00FB04EA" w:rsidP="00B95FA3">
      <w:pPr>
        <w:pStyle w:val="Ttulo5"/>
        <w:spacing w:before="60" w:after="60"/>
        <w:ind w:left="1701"/>
        <w:rPr>
          <w:szCs w:val="22"/>
        </w:rPr>
      </w:pPr>
      <w:r w:rsidRPr="007428BA">
        <w:rPr>
          <w:szCs w:val="22"/>
        </w:rPr>
        <w:t xml:space="preserve"> </w:t>
      </w:r>
      <w:r w:rsidR="00E248AF" w:rsidRPr="007428BA">
        <w:rPr>
          <w:szCs w:val="22"/>
        </w:rPr>
        <w:t xml:space="preserve">A </w:t>
      </w:r>
      <w:r w:rsidRPr="007428BA">
        <w:rPr>
          <w:szCs w:val="22"/>
        </w:rPr>
        <w:t>CONTRATADA</w:t>
      </w:r>
      <w:r w:rsidR="00E248AF" w:rsidRPr="007428BA">
        <w:rPr>
          <w:szCs w:val="22"/>
        </w:rPr>
        <w:t xml:space="preserve"> orientará o seu </w:t>
      </w:r>
      <w:r w:rsidRPr="007428BA">
        <w:rPr>
          <w:szCs w:val="22"/>
        </w:rPr>
        <w:t>PREPOSTO</w:t>
      </w:r>
      <w:r w:rsidR="00E248AF" w:rsidRPr="007428BA">
        <w:rPr>
          <w:szCs w:val="22"/>
        </w:rPr>
        <w:t xml:space="preserve"> quanto à necessidade de acatar as orientações d</w:t>
      </w:r>
      <w:r w:rsidRPr="007428BA">
        <w:rPr>
          <w:szCs w:val="22"/>
        </w:rPr>
        <w:t>o CONTRATANTE</w:t>
      </w:r>
      <w:r w:rsidR="00E248AF" w:rsidRPr="007428BA">
        <w:rPr>
          <w:szCs w:val="22"/>
        </w:rPr>
        <w:t>, inclusive quanto ao cumprimento das Normas Internas e de Segurança e Medicina do Trabalho.</w:t>
      </w:r>
    </w:p>
    <w:p w:rsidR="001F0632" w:rsidRPr="00D3335C" w:rsidRDefault="001F0632" w:rsidP="00670802">
      <w:pPr>
        <w:pStyle w:val="Ttulo4"/>
      </w:pPr>
      <w:r>
        <w:t xml:space="preserve"> </w:t>
      </w:r>
      <w:r w:rsidR="00670802" w:rsidRPr="00670802">
        <w:rPr>
          <w:b/>
          <w:bCs/>
          <w:u w:val="single"/>
        </w:rPr>
        <w:t>Equipe Terceirizada</w:t>
      </w:r>
      <w:r w:rsidRPr="001F0632">
        <w:t xml:space="preserve">: </w:t>
      </w:r>
      <w:r w:rsidR="00670802">
        <w:t xml:space="preserve">executores materiais dos serviços contratados em regime de </w:t>
      </w:r>
      <w:r w:rsidR="00670802" w:rsidRPr="00D3335C">
        <w:t>dedicação exclusiva de mão de obra, cujas atribuições encontram-se definidas no item 3 do presente Termo de Referência.</w:t>
      </w:r>
    </w:p>
    <w:p w:rsidR="00693E19" w:rsidRPr="00D3335C" w:rsidRDefault="0030716F" w:rsidP="009F7F4D">
      <w:pPr>
        <w:pStyle w:val="Ttulo2"/>
        <w:spacing w:before="60" w:after="60"/>
        <w:rPr>
          <w:b/>
          <w:bCs/>
          <w:szCs w:val="22"/>
        </w:rPr>
      </w:pPr>
      <w:r w:rsidRPr="00D3335C">
        <w:rPr>
          <w:szCs w:val="22"/>
        </w:rPr>
        <w:t xml:space="preserve"> </w:t>
      </w:r>
      <w:r w:rsidR="00693E19" w:rsidRPr="00D3335C">
        <w:rPr>
          <w:b/>
          <w:bCs/>
          <w:szCs w:val="22"/>
        </w:rPr>
        <w:t>DEVERES E RESPONSABILIDADES DO CONTRATANTE</w:t>
      </w:r>
    </w:p>
    <w:p w:rsidR="00CA7C54" w:rsidRPr="00D3335C" w:rsidRDefault="0030716F" w:rsidP="009F7F4D">
      <w:pPr>
        <w:pStyle w:val="Ttulo3"/>
        <w:spacing w:before="60" w:after="60"/>
        <w:rPr>
          <w:szCs w:val="22"/>
        </w:rPr>
      </w:pPr>
      <w:r w:rsidRPr="00D3335C">
        <w:rPr>
          <w:szCs w:val="22"/>
        </w:rPr>
        <w:t xml:space="preserve"> </w:t>
      </w:r>
      <w:r w:rsidRPr="00D3335C">
        <w:rPr>
          <w:b/>
          <w:bCs/>
          <w:szCs w:val="22"/>
        </w:rPr>
        <w:t xml:space="preserve">Obrigações </w:t>
      </w:r>
      <w:r w:rsidR="004C3D15" w:rsidRPr="00D3335C">
        <w:rPr>
          <w:b/>
          <w:bCs/>
          <w:szCs w:val="22"/>
        </w:rPr>
        <w:t>g</w:t>
      </w:r>
      <w:r w:rsidRPr="00D3335C">
        <w:rPr>
          <w:b/>
          <w:bCs/>
          <w:szCs w:val="22"/>
        </w:rPr>
        <w:t>erais</w:t>
      </w:r>
      <w:r w:rsidRPr="00D3335C">
        <w:rPr>
          <w:szCs w:val="22"/>
        </w:rPr>
        <w:t xml:space="preserve">: </w:t>
      </w:r>
    </w:p>
    <w:p w:rsidR="0030716F" w:rsidRPr="007428BA" w:rsidRDefault="0030716F" w:rsidP="00B95FA3">
      <w:pPr>
        <w:pStyle w:val="Ttulo4"/>
        <w:spacing w:before="60" w:after="60"/>
        <w:ind w:left="993"/>
        <w:rPr>
          <w:szCs w:val="22"/>
        </w:rPr>
      </w:pPr>
      <w:r w:rsidRPr="00D3335C">
        <w:rPr>
          <w:szCs w:val="22"/>
        </w:rPr>
        <w:t xml:space="preserve"> Acompanhar e fiscalizar a prestação dos serviços contratados, podendo sustar, recusar, mandar fazer ou desfazer qualquer serviço que não esteja de acordo com as condições e exigências</w:t>
      </w:r>
      <w:r w:rsidRPr="007428BA">
        <w:rPr>
          <w:szCs w:val="22"/>
        </w:rPr>
        <w:t xml:space="preserve"> especificadas;</w:t>
      </w:r>
    </w:p>
    <w:p w:rsidR="0030716F" w:rsidRPr="007428BA" w:rsidRDefault="0030716F" w:rsidP="00B95FA3">
      <w:pPr>
        <w:pStyle w:val="Ttulo4"/>
        <w:spacing w:before="60" w:after="60"/>
        <w:ind w:left="993"/>
        <w:rPr>
          <w:szCs w:val="22"/>
        </w:rPr>
      </w:pPr>
      <w:r w:rsidRPr="007428BA">
        <w:rPr>
          <w:szCs w:val="22"/>
        </w:rPr>
        <w:t xml:space="preserve"> Permitir o livre acesso dos funcionários da CONTRATADA, devidamente identificados, nas dependências do Tribunal, para execução dos serviços;</w:t>
      </w:r>
    </w:p>
    <w:p w:rsidR="0030716F" w:rsidRPr="007428BA" w:rsidRDefault="0030716F" w:rsidP="00B95FA3">
      <w:pPr>
        <w:pStyle w:val="Ttulo4"/>
        <w:spacing w:before="60" w:after="60"/>
        <w:ind w:left="993"/>
        <w:rPr>
          <w:szCs w:val="22"/>
        </w:rPr>
      </w:pPr>
      <w:r w:rsidRPr="007428BA">
        <w:rPr>
          <w:szCs w:val="22"/>
        </w:rPr>
        <w:t xml:space="preserve"> Notificar a CONTRATADA, por escrito, qualquer ocorrência considerada irregular, bem como qualquer defeito ou imperfeição observada na execução dos serviços;</w:t>
      </w:r>
    </w:p>
    <w:p w:rsidR="0030716F" w:rsidRPr="007428BA" w:rsidRDefault="0030716F" w:rsidP="00B95FA3">
      <w:pPr>
        <w:pStyle w:val="Ttulo4"/>
        <w:spacing w:before="60" w:after="60"/>
        <w:ind w:left="993"/>
        <w:rPr>
          <w:szCs w:val="22"/>
        </w:rPr>
      </w:pPr>
      <w:r w:rsidRPr="007428BA">
        <w:rPr>
          <w:szCs w:val="22"/>
        </w:rPr>
        <w:t xml:space="preserve"> Efetuar o pagamento mensal devido à CONTRATADA pela execução dos </w:t>
      </w:r>
      <w:r w:rsidRPr="007428BA">
        <w:rPr>
          <w:szCs w:val="22"/>
        </w:rPr>
        <w:lastRenderedPageBreak/>
        <w:t>serviços, após o "ateste" d</w:t>
      </w:r>
      <w:r w:rsidR="003D2F71" w:rsidRPr="007428BA">
        <w:rPr>
          <w:szCs w:val="22"/>
        </w:rPr>
        <w:t>a fiscalização</w:t>
      </w:r>
      <w:r w:rsidRPr="007428BA">
        <w:rPr>
          <w:szCs w:val="22"/>
        </w:rPr>
        <w:t xml:space="preserve"> do Contrato, desde que cumpridas todas as formalidades e exigências contratuais;</w:t>
      </w:r>
    </w:p>
    <w:p w:rsidR="0030716F" w:rsidRPr="007428BA" w:rsidRDefault="0030716F" w:rsidP="00B95FA3">
      <w:pPr>
        <w:pStyle w:val="Ttulo4"/>
        <w:spacing w:before="60" w:after="60"/>
        <w:ind w:left="993"/>
        <w:rPr>
          <w:szCs w:val="22"/>
        </w:rPr>
      </w:pPr>
      <w:r w:rsidRPr="007428BA">
        <w:rPr>
          <w:szCs w:val="22"/>
        </w:rPr>
        <w:t xml:space="preserve"> Receber o objeto do contrato e atestar a Nota Fiscal/Fatura;</w:t>
      </w:r>
    </w:p>
    <w:p w:rsidR="0030716F" w:rsidRPr="007428BA" w:rsidRDefault="0030716F" w:rsidP="00B95FA3">
      <w:pPr>
        <w:pStyle w:val="Ttulo4"/>
        <w:spacing w:before="60" w:after="60"/>
        <w:ind w:left="993"/>
        <w:rPr>
          <w:szCs w:val="22"/>
        </w:rPr>
      </w:pPr>
      <w:r w:rsidRPr="007428BA">
        <w:rPr>
          <w:szCs w:val="22"/>
        </w:rPr>
        <w:t xml:space="preserve"> Prestar as informações e os esclarecimentos pertinentes que venham a ser solicitados pelos empregados da CONTRATADA ou por seus prepostos;</w:t>
      </w:r>
    </w:p>
    <w:p w:rsidR="0030716F" w:rsidRPr="007428BA" w:rsidRDefault="0030716F" w:rsidP="00B95FA3">
      <w:pPr>
        <w:pStyle w:val="Ttulo4"/>
        <w:spacing w:before="60" w:after="60"/>
        <w:ind w:left="993"/>
        <w:rPr>
          <w:szCs w:val="22"/>
        </w:rPr>
      </w:pPr>
      <w:r w:rsidRPr="007428BA">
        <w:rPr>
          <w:szCs w:val="22"/>
        </w:rPr>
        <w:t xml:space="preserve"> Exigir o imediato afastamento e substituição de qualquer empregado ou preposto que não cumpra as normas do TCDF na execução dos serviços, que produza complicações para a fiscalização, ou que adote postura inconveniente ou incompatível com o exercício das funções que lhe foram atribuídas; e</w:t>
      </w:r>
    </w:p>
    <w:p w:rsidR="00CA7C54" w:rsidRPr="007428BA" w:rsidRDefault="0030716F" w:rsidP="00B95FA3">
      <w:pPr>
        <w:pStyle w:val="Ttulo4"/>
        <w:spacing w:before="60" w:after="60"/>
        <w:ind w:left="993"/>
        <w:rPr>
          <w:szCs w:val="22"/>
        </w:rPr>
      </w:pPr>
      <w:r w:rsidRPr="007428BA">
        <w:rPr>
          <w:szCs w:val="22"/>
        </w:rPr>
        <w:t xml:space="preserve"> Designar </w:t>
      </w:r>
      <w:r w:rsidR="00505DEF" w:rsidRPr="007428BA">
        <w:rPr>
          <w:szCs w:val="22"/>
        </w:rPr>
        <w:t>equipe ou e</w:t>
      </w:r>
      <w:r w:rsidRPr="007428BA">
        <w:rPr>
          <w:szCs w:val="22"/>
        </w:rPr>
        <w:t>xecutor</w:t>
      </w:r>
      <w:r w:rsidR="00505DEF" w:rsidRPr="007428BA">
        <w:rPr>
          <w:szCs w:val="22"/>
        </w:rPr>
        <w:t xml:space="preserve">, incluindo </w:t>
      </w:r>
      <w:r w:rsidRPr="007428BA">
        <w:rPr>
          <w:szCs w:val="22"/>
        </w:rPr>
        <w:t>substituto</w:t>
      </w:r>
      <w:r w:rsidR="00505DEF" w:rsidRPr="007428BA">
        <w:rPr>
          <w:szCs w:val="22"/>
        </w:rPr>
        <w:t>(s),</w:t>
      </w:r>
      <w:r w:rsidRPr="007428BA">
        <w:rPr>
          <w:szCs w:val="22"/>
        </w:rPr>
        <w:t xml:space="preserve"> para acompanhar e fiscalizar o ajuste, assim como para atestar a execução do objeto.</w:t>
      </w:r>
    </w:p>
    <w:p w:rsidR="0030716F" w:rsidRPr="007428BA" w:rsidRDefault="00505DEF" w:rsidP="009F7F4D">
      <w:pPr>
        <w:pStyle w:val="Ttulo3"/>
        <w:spacing w:before="60" w:after="60"/>
        <w:rPr>
          <w:szCs w:val="22"/>
        </w:rPr>
      </w:pPr>
      <w:r w:rsidRPr="007428BA">
        <w:rPr>
          <w:szCs w:val="22"/>
        </w:rPr>
        <w:t xml:space="preserve"> </w:t>
      </w:r>
      <w:r w:rsidRPr="007428BA">
        <w:rPr>
          <w:b/>
          <w:bCs/>
          <w:szCs w:val="22"/>
        </w:rPr>
        <w:t>Obrigações específicas</w:t>
      </w:r>
      <w:r w:rsidRPr="007428BA">
        <w:rPr>
          <w:szCs w:val="22"/>
        </w:rPr>
        <w:t>:</w:t>
      </w:r>
    </w:p>
    <w:p w:rsidR="00505DEF" w:rsidRPr="007428BA" w:rsidRDefault="00B0756B" w:rsidP="00B95FA3">
      <w:pPr>
        <w:pStyle w:val="Ttulo4"/>
        <w:spacing w:before="60" w:after="60"/>
        <w:ind w:left="993"/>
        <w:rPr>
          <w:szCs w:val="22"/>
        </w:rPr>
      </w:pPr>
      <w:r w:rsidRPr="007428BA">
        <w:rPr>
          <w:szCs w:val="22"/>
        </w:rPr>
        <w:t xml:space="preserve"> </w:t>
      </w:r>
      <w:r w:rsidR="00505DEF" w:rsidRPr="007428BA">
        <w:rPr>
          <w:szCs w:val="22"/>
        </w:rPr>
        <w:t xml:space="preserve">Fornecer crachá de acesso às suas dependências, de uso obrigatório pelos funcionários da CONTRATADA. Em caso de perda ou dano, o novo crachá deverá ser ressarcido ao </w:t>
      </w:r>
      <w:r w:rsidRPr="007428BA">
        <w:rPr>
          <w:szCs w:val="22"/>
        </w:rPr>
        <w:t>CONTRATANTE</w:t>
      </w:r>
      <w:r w:rsidR="00505DEF" w:rsidRPr="007428BA">
        <w:rPr>
          <w:szCs w:val="22"/>
        </w:rPr>
        <w:t xml:space="preserve"> pela CONTRATADA;</w:t>
      </w:r>
    </w:p>
    <w:p w:rsidR="00505DEF" w:rsidRPr="007428BA" w:rsidRDefault="00B0756B" w:rsidP="00B95FA3">
      <w:pPr>
        <w:pStyle w:val="Ttulo4"/>
        <w:spacing w:before="60" w:after="60"/>
        <w:ind w:left="993"/>
        <w:rPr>
          <w:szCs w:val="22"/>
        </w:rPr>
      </w:pPr>
      <w:r w:rsidRPr="007428BA">
        <w:rPr>
          <w:szCs w:val="22"/>
        </w:rPr>
        <w:t xml:space="preserve"> </w:t>
      </w:r>
      <w:r w:rsidR="00505DEF" w:rsidRPr="007428BA">
        <w:rPr>
          <w:szCs w:val="22"/>
        </w:rPr>
        <w:t>Manter relatório de falhas detectadas no cumprimento das cláusulas contratuais pela CONTRATADA, notificando-a, por escrito, para as medidas corretivas imediatas ou aplicando multa, quando necessário;</w:t>
      </w:r>
    </w:p>
    <w:p w:rsidR="00505DEF" w:rsidRPr="007428BA" w:rsidRDefault="00B0756B" w:rsidP="00B95FA3">
      <w:pPr>
        <w:pStyle w:val="Ttulo4"/>
        <w:spacing w:before="60" w:after="60"/>
        <w:ind w:left="993"/>
        <w:rPr>
          <w:szCs w:val="22"/>
        </w:rPr>
      </w:pPr>
      <w:r w:rsidRPr="007428BA">
        <w:rPr>
          <w:szCs w:val="22"/>
        </w:rPr>
        <w:t xml:space="preserve"> </w:t>
      </w:r>
      <w:r w:rsidR="00505DEF" w:rsidRPr="007428BA">
        <w:rPr>
          <w:szCs w:val="22"/>
        </w:rPr>
        <w:t>Exigir da CONTRATADA, a qualquer tempo, a comprovação das condições de habilitação e qualificação exigidas no Edital de licitação;</w:t>
      </w:r>
    </w:p>
    <w:p w:rsidR="0030716F" w:rsidRDefault="004C3D15" w:rsidP="00B95FA3">
      <w:pPr>
        <w:pStyle w:val="Ttulo4"/>
        <w:spacing w:before="60" w:after="60"/>
        <w:ind w:left="993"/>
        <w:rPr>
          <w:szCs w:val="22"/>
        </w:rPr>
      </w:pPr>
      <w:r w:rsidRPr="007428BA">
        <w:rPr>
          <w:szCs w:val="22"/>
        </w:rPr>
        <w:t xml:space="preserve"> </w:t>
      </w:r>
      <w:r w:rsidR="00505DEF" w:rsidRPr="007428BA">
        <w:rPr>
          <w:szCs w:val="22"/>
        </w:rPr>
        <w:t>Observar o cumprimento dos requisitos de qualificação profissional exigidos para os postos de trabalho, solicitando à CONTRATADA as substituições que se verificarem necessárias.</w:t>
      </w:r>
    </w:p>
    <w:p w:rsidR="007904ED" w:rsidRDefault="00BD4570" w:rsidP="00B95FA3">
      <w:pPr>
        <w:pStyle w:val="Ttulo4"/>
        <w:ind w:left="993"/>
      </w:pPr>
      <w:r>
        <w:t xml:space="preserve"> </w:t>
      </w:r>
      <w:r w:rsidR="007904ED">
        <w:t>Fornecer o espaço físico e a infraestrutura adequados para a execução dos serviços pela CONTRATADA;</w:t>
      </w:r>
    </w:p>
    <w:p w:rsidR="001B549B" w:rsidRPr="001B549B" w:rsidRDefault="00747928" w:rsidP="001B549B">
      <w:pPr>
        <w:pStyle w:val="Ttulo4"/>
        <w:spacing w:before="60" w:after="60"/>
        <w:ind w:left="993"/>
        <w:rPr>
          <w:szCs w:val="22"/>
        </w:rPr>
      </w:pPr>
      <w:r>
        <w:rPr>
          <w:szCs w:val="22"/>
        </w:rPr>
        <w:t xml:space="preserve"> </w:t>
      </w:r>
      <w:r w:rsidR="001B549B" w:rsidRPr="001B549B">
        <w:rPr>
          <w:szCs w:val="22"/>
        </w:rPr>
        <w:t>Elaborar Termo de Responsabilidade, que deverá ser assinado pela CONTRATADA, contendo a descrição e estado de todos os bens de propriedade do CONTRATANTE colocados à disposição da CONTRATADA ao início do contrato;</w:t>
      </w:r>
    </w:p>
    <w:p w:rsidR="001B549B" w:rsidRPr="001B549B" w:rsidRDefault="00747928" w:rsidP="001B549B">
      <w:pPr>
        <w:pStyle w:val="Ttulo4"/>
        <w:spacing w:before="60" w:after="60"/>
        <w:ind w:left="993"/>
        <w:rPr>
          <w:szCs w:val="22"/>
        </w:rPr>
      </w:pPr>
      <w:r>
        <w:rPr>
          <w:szCs w:val="22"/>
        </w:rPr>
        <w:lastRenderedPageBreak/>
        <w:t xml:space="preserve"> </w:t>
      </w:r>
      <w:r w:rsidR="001B549B" w:rsidRPr="001B549B">
        <w:rPr>
          <w:szCs w:val="22"/>
        </w:rPr>
        <w:t>Realizar a vistoria final, ao término do contrato, juntamente com a CONTRATADA, solicitando a esta eventuais reparos e/ou indenizações no caso de avarias ou danos aos equipamentos e bens do CONTRATANTE ou em razão de desaparecimento, inutilização, deterioração ou perecimento desses.</w:t>
      </w:r>
    </w:p>
    <w:p w:rsidR="00693E19" w:rsidRPr="001B549B" w:rsidRDefault="004C3D15" w:rsidP="009F7F4D">
      <w:pPr>
        <w:pStyle w:val="Ttulo2"/>
        <w:spacing w:before="60" w:after="60"/>
        <w:rPr>
          <w:b/>
          <w:bCs/>
          <w:szCs w:val="22"/>
        </w:rPr>
      </w:pPr>
      <w:r w:rsidRPr="007428BA">
        <w:rPr>
          <w:szCs w:val="22"/>
        </w:rPr>
        <w:t xml:space="preserve"> </w:t>
      </w:r>
      <w:r w:rsidR="00693E19" w:rsidRPr="001B549B">
        <w:rPr>
          <w:b/>
          <w:bCs/>
          <w:szCs w:val="22"/>
        </w:rPr>
        <w:t>DEVERES E RESPONSABILIDADE DA CONTRATADA</w:t>
      </w:r>
    </w:p>
    <w:p w:rsidR="004C3D15" w:rsidRPr="007428BA" w:rsidRDefault="004C3D15" w:rsidP="009F7F4D">
      <w:pPr>
        <w:pStyle w:val="Ttulo3"/>
        <w:spacing w:before="60" w:after="60"/>
        <w:rPr>
          <w:szCs w:val="22"/>
        </w:rPr>
      </w:pPr>
      <w:r w:rsidRPr="007428BA">
        <w:rPr>
          <w:szCs w:val="22"/>
        </w:rPr>
        <w:t xml:space="preserve"> </w:t>
      </w:r>
      <w:r w:rsidRPr="007428BA">
        <w:rPr>
          <w:b/>
          <w:bCs/>
          <w:szCs w:val="22"/>
        </w:rPr>
        <w:t>Obrigações gerais</w:t>
      </w:r>
      <w:r w:rsidRPr="007428BA">
        <w:rPr>
          <w:szCs w:val="22"/>
        </w:rPr>
        <w:t>:</w:t>
      </w:r>
    </w:p>
    <w:p w:rsidR="00750AC1" w:rsidRPr="00255482" w:rsidRDefault="00750AC1" w:rsidP="00B95FA3">
      <w:pPr>
        <w:pStyle w:val="Ttulo4"/>
        <w:spacing w:before="60" w:after="60"/>
        <w:ind w:left="993"/>
        <w:rPr>
          <w:szCs w:val="22"/>
        </w:rPr>
      </w:pPr>
      <w:r w:rsidRPr="001C590F">
        <w:rPr>
          <w:color w:val="0070C0"/>
          <w:szCs w:val="22"/>
        </w:rPr>
        <w:t xml:space="preserve"> </w:t>
      </w:r>
      <w:r w:rsidRPr="00255482">
        <w:rPr>
          <w:szCs w:val="22"/>
        </w:rPr>
        <w:t>Executar diretamente os serviços contratados, não sendo admitida a transferência de responsabilidades para terceiros ou subcontratações</w:t>
      </w:r>
      <w:r w:rsidR="00613058">
        <w:rPr>
          <w:szCs w:val="22"/>
        </w:rPr>
        <w:t xml:space="preserve"> não autorizadas pelo CONTRATANTE</w:t>
      </w:r>
      <w:r w:rsidRPr="00255482">
        <w:rPr>
          <w:szCs w:val="22"/>
        </w:rPr>
        <w:t>;</w:t>
      </w:r>
    </w:p>
    <w:p w:rsidR="00750AC1" w:rsidRPr="00255482" w:rsidRDefault="00750AC1" w:rsidP="00B95FA3">
      <w:pPr>
        <w:pStyle w:val="Ttulo4"/>
        <w:spacing w:before="60" w:after="60"/>
        <w:ind w:left="993"/>
        <w:rPr>
          <w:szCs w:val="22"/>
        </w:rPr>
      </w:pPr>
      <w:r w:rsidRPr="00255482">
        <w:rPr>
          <w:szCs w:val="22"/>
        </w:rPr>
        <w:t xml:space="preserve"> Responsabilizar-se pelo fiel cumprimento dos serviços contratados, utilizando-se de empregados treinados e devidamente habilitados;</w:t>
      </w:r>
    </w:p>
    <w:p w:rsidR="00750AC1" w:rsidRPr="007428BA" w:rsidRDefault="00750AC1" w:rsidP="00B95FA3">
      <w:pPr>
        <w:pStyle w:val="Ttulo4"/>
        <w:spacing w:before="60" w:after="60"/>
        <w:ind w:left="993"/>
        <w:rPr>
          <w:szCs w:val="22"/>
        </w:rPr>
      </w:pPr>
      <w:r w:rsidRPr="00255482">
        <w:rPr>
          <w:szCs w:val="22"/>
        </w:rPr>
        <w:t xml:space="preserve"> Manter os seus empregados, quando em horário de trabalho, a serviço do TCDF, devidamente uniformizados, identificados</w:t>
      </w:r>
      <w:r w:rsidRPr="007428BA">
        <w:rPr>
          <w:szCs w:val="22"/>
        </w:rPr>
        <w:t xml:space="preserve"> por crachá da CONTRATADA, com identificação "a serviço do Tribunal de Contas do Distrito Federal", fornecido pela empresa e de crachá "A SERVIÇO", de acesso, fornecido pelo CONTRATANTE;</w:t>
      </w:r>
    </w:p>
    <w:p w:rsidR="00750AC1" w:rsidRPr="007428BA" w:rsidRDefault="00750AC1" w:rsidP="00B95FA3">
      <w:pPr>
        <w:pStyle w:val="Ttulo4"/>
        <w:spacing w:before="60" w:after="60"/>
        <w:ind w:left="993"/>
        <w:rPr>
          <w:szCs w:val="22"/>
        </w:rPr>
      </w:pPr>
      <w:r w:rsidRPr="007428BA">
        <w:rPr>
          <w:szCs w:val="22"/>
        </w:rPr>
        <w:t xml:space="preserve"> Respeitar as normas, os regulamentos e os procedimentos internos do CONTRATANTE, especialmente os de segurança, disciplina e acesso às dependências do Tribunal;</w:t>
      </w:r>
    </w:p>
    <w:p w:rsidR="00750AC1" w:rsidRPr="007428BA" w:rsidRDefault="00750AC1" w:rsidP="00B95FA3">
      <w:pPr>
        <w:pStyle w:val="Ttulo4"/>
        <w:spacing w:before="60" w:after="60"/>
        <w:ind w:left="993"/>
        <w:rPr>
          <w:szCs w:val="22"/>
        </w:rPr>
      </w:pPr>
      <w:r w:rsidRPr="007428BA">
        <w:rPr>
          <w:szCs w:val="22"/>
        </w:rPr>
        <w:t xml:space="preserve"> Manter sigilo, sob pena de responsabilidade civil, penal e administrativa, sobre todo e qualquer assunto de interesse do CONTRATANTE ou de terceiros de que tomar conhecimento em razão da execução do objeto, devendo orientar os empregados nesse sentido;</w:t>
      </w:r>
    </w:p>
    <w:p w:rsidR="00750AC1" w:rsidRPr="007428BA" w:rsidRDefault="00613058" w:rsidP="00B95FA3">
      <w:pPr>
        <w:pStyle w:val="Ttulo4"/>
        <w:spacing w:before="60" w:after="60"/>
        <w:ind w:left="993"/>
        <w:rPr>
          <w:szCs w:val="22"/>
        </w:rPr>
      </w:pPr>
      <w:r>
        <w:rPr>
          <w:szCs w:val="22"/>
        </w:rPr>
        <w:t xml:space="preserve"> </w:t>
      </w:r>
      <w:r w:rsidR="00750AC1" w:rsidRPr="007428BA">
        <w:rPr>
          <w:szCs w:val="22"/>
        </w:rPr>
        <w:t>Acatar as orientações do Gestor/Fiscal do Contrato ou de seu substituto legal, sujeitando-se à mais ampla e irrestrita fiscalização, prestando os esclarecimentos solicitados e atendendo às reclamações formuladas;</w:t>
      </w:r>
    </w:p>
    <w:p w:rsidR="00750AC1" w:rsidRPr="007428BA" w:rsidRDefault="00E34A2C" w:rsidP="00B95FA3">
      <w:pPr>
        <w:pStyle w:val="Ttulo4"/>
        <w:spacing w:before="60" w:after="60"/>
        <w:ind w:left="993"/>
        <w:rPr>
          <w:szCs w:val="22"/>
        </w:rPr>
      </w:pPr>
      <w:r w:rsidRPr="007428BA">
        <w:rPr>
          <w:szCs w:val="22"/>
        </w:rPr>
        <w:t xml:space="preserve"> </w:t>
      </w:r>
      <w:r w:rsidR="00750AC1" w:rsidRPr="007428BA">
        <w:rPr>
          <w:szCs w:val="22"/>
        </w:rPr>
        <w:t>Prestar esclarecimentos ao TCDF sobre eventuais atos ou fatos noticiados que a envolvam, bem como relatar toda e qualquer irregularidade observada em função da prestação dos serviços contratados;</w:t>
      </w:r>
    </w:p>
    <w:p w:rsidR="00750AC1" w:rsidRPr="007428BA" w:rsidRDefault="00E34A2C" w:rsidP="00B95FA3">
      <w:pPr>
        <w:pStyle w:val="Ttulo4"/>
        <w:spacing w:before="60" w:after="60"/>
        <w:ind w:left="993"/>
        <w:rPr>
          <w:szCs w:val="22"/>
        </w:rPr>
      </w:pPr>
      <w:r w:rsidRPr="007428BA">
        <w:rPr>
          <w:szCs w:val="22"/>
        </w:rPr>
        <w:lastRenderedPageBreak/>
        <w:t xml:space="preserve"> </w:t>
      </w:r>
      <w:r w:rsidR="00750AC1" w:rsidRPr="007428BA">
        <w:rPr>
          <w:szCs w:val="22"/>
        </w:rPr>
        <w:t>Manter, durante a vigência do contrato, as condições de habilitação para contratar com a Administração Pública, apresentando os comprovantes de regularidade fiscal, social e trabalhista;</w:t>
      </w:r>
    </w:p>
    <w:p w:rsidR="00750AC1" w:rsidRPr="007428BA" w:rsidRDefault="00E34A2C" w:rsidP="00B95FA3">
      <w:pPr>
        <w:pStyle w:val="Ttulo4"/>
        <w:spacing w:before="60" w:after="60"/>
        <w:ind w:left="993"/>
        <w:rPr>
          <w:szCs w:val="22"/>
        </w:rPr>
      </w:pPr>
      <w:r w:rsidRPr="007428BA">
        <w:rPr>
          <w:szCs w:val="22"/>
        </w:rPr>
        <w:t xml:space="preserve"> </w:t>
      </w:r>
      <w:r w:rsidR="00750AC1" w:rsidRPr="007428BA">
        <w:rPr>
          <w:szCs w:val="22"/>
          <w:u w:val="single"/>
        </w:rPr>
        <w:t>Nos termos da Lei Distrital nº 4.799/2012, a CONTRATADA fica obrigada a fornecer plano de saúde aos prestadores de serviço empregados na presente contratação</w:t>
      </w:r>
      <w:r w:rsidR="00750AC1" w:rsidRPr="007428BA">
        <w:rPr>
          <w:szCs w:val="22"/>
        </w:rPr>
        <w:t>;</w:t>
      </w:r>
    </w:p>
    <w:p w:rsidR="00E34A2C" w:rsidRDefault="00E34A2C" w:rsidP="00B95FA3">
      <w:pPr>
        <w:pStyle w:val="Ttulo4"/>
        <w:spacing w:before="60" w:after="60"/>
        <w:ind w:left="993"/>
        <w:rPr>
          <w:szCs w:val="22"/>
        </w:rPr>
      </w:pPr>
      <w:r w:rsidRPr="007428BA">
        <w:rPr>
          <w:szCs w:val="22"/>
        </w:rPr>
        <w:t xml:space="preserve"> </w:t>
      </w:r>
      <w:r w:rsidRPr="007428BA">
        <w:rPr>
          <w:b/>
          <w:bCs/>
          <w:szCs w:val="22"/>
        </w:rPr>
        <w:t>Quando aplicável ao objeto da contratação</w:t>
      </w:r>
      <w:r w:rsidRPr="007428BA">
        <w:rPr>
          <w:szCs w:val="22"/>
        </w:rPr>
        <w:t xml:space="preserve">, fica a </w:t>
      </w:r>
      <w:r w:rsidRPr="007428BA">
        <w:rPr>
          <w:caps/>
          <w:szCs w:val="22"/>
        </w:rPr>
        <w:t>contratada</w:t>
      </w:r>
      <w:r w:rsidRPr="007428BA">
        <w:rPr>
          <w:szCs w:val="22"/>
        </w:rPr>
        <w:t xml:space="preserve"> obrigada a observar as disposições contidas na legislação federal e distrital aplicáve</w:t>
      </w:r>
      <w:r w:rsidR="002A3ACC" w:rsidRPr="007428BA">
        <w:rPr>
          <w:szCs w:val="22"/>
        </w:rPr>
        <w:t>is</w:t>
      </w:r>
      <w:r w:rsidRPr="007428BA">
        <w:rPr>
          <w:szCs w:val="22"/>
        </w:rPr>
        <w:t xml:space="preserve"> à terceirização de serviços,</w:t>
      </w:r>
      <w:r w:rsidR="00261A9B" w:rsidRPr="007428BA">
        <w:rPr>
          <w:szCs w:val="22"/>
        </w:rPr>
        <w:t xml:space="preserve"> podendo-se citar os seguintes normativos: Consolidação das Lei do Trabalho (CLT); Lei Federal nº 6.019/</w:t>
      </w:r>
      <w:r w:rsidR="001B549B">
        <w:rPr>
          <w:szCs w:val="22"/>
        </w:rPr>
        <w:t>19</w:t>
      </w:r>
      <w:r w:rsidR="00261A9B" w:rsidRPr="007428BA">
        <w:rPr>
          <w:szCs w:val="22"/>
        </w:rPr>
        <w:t>74</w:t>
      </w:r>
      <w:r w:rsidR="00751A08" w:rsidRPr="007428BA">
        <w:rPr>
          <w:szCs w:val="22"/>
        </w:rPr>
        <w:t xml:space="preserve">, e alterações posteriores; </w:t>
      </w:r>
      <w:r w:rsidR="00D75515" w:rsidRPr="007428BA">
        <w:rPr>
          <w:szCs w:val="22"/>
        </w:rPr>
        <w:t>Leis Distritais nºs: 3.985/2007, 4.118/2008, 4.766/2012, 4.794/2012</w:t>
      </w:r>
      <w:r w:rsidR="00A43250" w:rsidRPr="007428BA">
        <w:rPr>
          <w:szCs w:val="22"/>
        </w:rPr>
        <w:t xml:space="preserve">, 5.920/2017, </w:t>
      </w:r>
      <w:r w:rsidR="003D6E99" w:rsidRPr="007428BA">
        <w:rPr>
          <w:szCs w:val="22"/>
        </w:rPr>
        <w:t>6.112/2018, 6.128/2018</w:t>
      </w:r>
      <w:r w:rsidR="00A6535D" w:rsidRPr="007428BA">
        <w:rPr>
          <w:szCs w:val="22"/>
        </w:rPr>
        <w:t>.</w:t>
      </w:r>
    </w:p>
    <w:p w:rsidR="004C3D15" w:rsidRPr="008768E2" w:rsidRDefault="00A6535D" w:rsidP="009F7F4D">
      <w:pPr>
        <w:pStyle w:val="Ttulo3"/>
        <w:spacing w:before="60" w:after="60"/>
        <w:rPr>
          <w:szCs w:val="22"/>
        </w:rPr>
      </w:pPr>
      <w:r w:rsidRPr="007428BA">
        <w:rPr>
          <w:szCs w:val="22"/>
        </w:rPr>
        <w:t xml:space="preserve"> </w:t>
      </w:r>
      <w:r w:rsidRPr="008768E2">
        <w:rPr>
          <w:b/>
          <w:bCs/>
          <w:szCs w:val="22"/>
        </w:rPr>
        <w:t>Obrigações específicas</w:t>
      </w:r>
      <w:r w:rsidRPr="008768E2">
        <w:rPr>
          <w:szCs w:val="22"/>
        </w:rPr>
        <w:t>:</w:t>
      </w:r>
    </w:p>
    <w:p w:rsidR="00E76D0F" w:rsidRPr="007428BA" w:rsidRDefault="008768E2" w:rsidP="00B95FA3">
      <w:pPr>
        <w:pStyle w:val="Ttulo4"/>
        <w:spacing w:before="60" w:after="60"/>
        <w:ind w:left="993"/>
        <w:rPr>
          <w:szCs w:val="22"/>
        </w:rPr>
      </w:pPr>
      <w:r>
        <w:rPr>
          <w:szCs w:val="22"/>
        </w:rPr>
        <w:t xml:space="preserve"> </w:t>
      </w:r>
      <w:r w:rsidR="00E76D0F" w:rsidRPr="007428BA">
        <w:rPr>
          <w:szCs w:val="22"/>
        </w:rPr>
        <w:t>Recrutar e selecionar o(s) empregado(s) necessário(s) à realização dos serviços, de acordo com a qualificação mínima prevista no item 3 do presente Anexo;</w:t>
      </w:r>
    </w:p>
    <w:p w:rsidR="00E76D0F" w:rsidRPr="007428BA" w:rsidRDefault="00E77896" w:rsidP="00B95FA3">
      <w:pPr>
        <w:pStyle w:val="Ttulo4"/>
        <w:spacing w:before="60" w:after="60"/>
        <w:ind w:left="993"/>
        <w:rPr>
          <w:szCs w:val="22"/>
        </w:rPr>
      </w:pPr>
      <w:r w:rsidRPr="007428BA">
        <w:rPr>
          <w:szCs w:val="22"/>
        </w:rPr>
        <w:t xml:space="preserve"> </w:t>
      </w:r>
      <w:r w:rsidR="00E76D0F" w:rsidRPr="007428BA">
        <w:rPr>
          <w:szCs w:val="22"/>
        </w:rPr>
        <w:t>Apresentar, previamente à alocação do profissional no posto de trabalho, o currículo, documentos e a respectiva ficha de avaliação individual, os quais deverão atender as exigências contidas neste Termo de Referência.</w:t>
      </w:r>
    </w:p>
    <w:p w:rsidR="00E76D0F" w:rsidRPr="007428BA" w:rsidRDefault="00E77896" w:rsidP="00B95FA3">
      <w:pPr>
        <w:pStyle w:val="Ttulo4"/>
        <w:spacing w:before="60" w:after="60"/>
        <w:ind w:left="993"/>
        <w:rPr>
          <w:szCs w:val="22"/>
        </w:rPr>
      </w:pPr>
      <w:r w:rsidRPr="007428BA">
        <w:rPr>
          <w:szCs w:val="22"/>
        </w:rPr>
        <w:t xml:space="preserve"> </w:t>
      </w:r>
      <w:r w:rsidR="00E76D0F" w:rsidRPr="007428BA">
        <w:rPr>
          <w:szCs w:val="22"/>
        </w:rPr>
        <w:t>Apresentar, no ato da alocação de profissionais no posto de trabalho, os exames médicos admissionais.</w:t>
      </w:r>
    </w:p>
    <w:p w:rsidR="00E76D0F" w:rsidRPr="007428BA" w:rsidRDefault="00E77896" w:rsidP="00B95FA3">
      <w:pPr>
        <w:pStyle w:val="Ttulo4"/>
        <w:spacing w:before="60" w:after="60"/>
        <w:ind w:left="993"/>
        <w:rPr>
          <w:szCs w:val="22"/>
        </w:rPr>
      </w:pPr>
      <w:r w:rsidRPr="007428BA">
        <w:rPr>
          <w:szCs w:val="22"/>
        </w:rPr>
        <w:t xml:space="preserve"> </w:t>
      </w:r>
      <w:r w:rsidR="00E76D0F" w:rsidRPr="007428BA">
        <w:rPr>
          <w:szCs w:val="22"/>
        </w:rPr>
        <w:t>Fornecer uniformes de acordo com o disposto no subitem 3.</w:t>
      </w:r>
      <w:r w:rsidR="008768E2">
        <w:rPr>
          <w:szCs w:val="22"/>
        </w:rPr>
        <w:t>7</w:t>
      </w:r>
      <w:r w:rsidR="00E76D0F" w:rsidRPr="007428BA">
        <w:rPr>
          <w:szCs w:val="22"/>
        </w:rPr>
        <w:t xml:space="preserve"> e ANEXO I</w:t>
      </w:r>
      <w:r w:rsidR="00241B95" w:rsidRPr="007428BA">
        <w:rPr>
          <w:szCs w:val="22"/>
        </w:rPr>
        <w:t>I</w:t>
      </w:r>
      <w:r w:rsidR="00E76D0F" w:rsidRPr="007428BA">
        <w:rPr>
          <w:szCs w:val="22"/>
        </w:rPr>
        <w:t>I (Composição e Periodicidade de Entrega dos Uniformes), nas quantidades e periodicidade previstas nos citados dispositivos;</w:t>
      </w:r>
    </w:p>
    <w:p w:rsidR="00E76D0F" w:rsidRPr="007428BA" w:rsidRDefault="00E77896" w:rsidP="00B95FA3">
      <w:pPr>
        <w:pStyle w:val="Ttulo4"/>
        <w:spacing w:before="60" w:after="60"/>
        <w:ind w:left="993"/>
        <w:rPr>
          <w:szCs w:val="22"/>
        </w:rPr>
      </w:pPr>
      <w:r w:rsidRPr="007428BA">
        <w:rPr>
          <w:szCs w:val="22"/>
        </w:rPr>
        <w:t xml:space="preserve"> </w:t>
      </w:r>
      <w:r w:rsidR="00E76D0F" w:rsidRPr="007428BA">
        <w:rPr>
          <w:szCs w:val="22"/>
        </w:rPr>
        <w:t xml:space="preserve">Designar um preposto que será responsável pela solução de qualquer ocorrência relacionada ao fiel cumprimento do contrato, bem como pela supervisão, orientação e acompanhamento dos trabalhos, devendo se reportar </w:t>
      </w:r>
      <w:r w:rsidRPr="007428BA">
        <w:rPr>
          <w:szCs w:val="22"/>
        </w:rPr>
        <w:t xml:space="preserve">à fiscalização do </w:t>
      </w:r>
      <w:r w:rsidR="008A3F8E" w:rsidRPr="007428BA">
        <w:rPr>
          <w:szCs w:val="22"/>
        </w:rPr>
        <w:t>ajuste administrativo</w:t>
      </w:r>
      <w:r w:rsidR="00E76D0F" w:rsidRPr="007428BA">
        <w:rPr>
          <w:szCs w:val="22"/>
        </w:rPr>
        <w:t>, como representante da CONTRATADA, de acordo com o art.</w:t>
      </w:r>
      <w:r w:rsidR="008768E2">
        <w:rPr>
          <w:szCs w:val="22"/>
        </w:rPr>
        <w:t xml:space="preserve"> 118</w:t>
      </w:r>
      <w:r w:rsidR="00E76D0F" w:rsidRPr="007428BA">
        <w:rPr>
          <w:szCs w:val="22"/>
        </w:rPr>
        <w:t xml:space="preserve"> da Lei nº</w:t>
      </w:r>
      <w:r w:rsidR="008A3F8E" w:rsidRPr="007428BA">
        <w:rPr>
          <w:szCs w:val="22"/>
        </w:rPr>
        <w:t> </w:t>
      </w:r>
      <w:r w:rsidR="008768E2">
        <w:rPr>
          <w:szCs w:val="22"/>
        </w:rPr>
        <w:t>14.133</w:t>
      </w:r>
      <w:r w:rsidR="00E76D0F" w:rsidRPr="007428BA">
        <w:rPr>
          <w:szCs w:val="22"/>
        </w:rPr>
        <w:t>/</w:t>
      </w:r>
      <w:r w:rsidR="008768E2">
        <w:rPr>
          <w:szCs w:val="22"/>
        </w:rPr>
        <w:t>2021</w:t>
      </w:r>
      <w:r w:rsidR="00E76D0F" w:rsidRPr="007428BA">
        <w:rPr>
          <w:szCs w:val="22"/>
        </w:rPr>
        <w:t>;</w:t>
      </w:r>
    </w:p>
    <w:p w:rsidR="00E76D0F" w:rsidRPr="007428BA" w:rsidRDefault="008A3F8E" w:rsidP="00B95FA3">
      <w:pPr>
        <w:pStyle w:val="Ttulo4"/>
        <w:spacing w:before="60" w:after="60"/>
        <w:ind w:left="993"/>
        <w:rPr>
          <w:szCs w:val="22"/>
        </w:rPr>
      </w:pPr>
      <w:r w:rsidRPr="007428BA">
        <w:rPr>
          <w:szCs w:val="22"/>
        </w:rPr>
        <w:lastRenderedPageBreak/>
        <w:t xml:space="preserve"> </w:t>
      </w:r>
      <w:r w:rsidR="00E76D0F" w:rsidRPr="007428BA">
        <w:rPr>
          <w:szCs w:val="22"/>
        </w:rPr>
        <w:t>Cuidar para que o preposto indicado mantenha permanente contato com a unidade responsável pela fiscalização do contrato, adotando as providências requeridas relativas à execução dos serviços pelo(s) empregado(s), bem como comandar, coordenar, controlar a execução dos serviços contratados, cuidar da disciplina, controlar a frequência e a apresentação pessoal dos empregados;</w:t>
      </w:r>
    </w:p>
    <w:p w:rsidR="00E76D0F" w:rsidRPr="007428BA" w:rsidRDefault="008A3F8E" w:rsidP="00B95FA3">
      <w:pPr>
        <w:pStyle w:val="Ttulo4"/>
        <w:spacing w:before="60" w:after="60"/>
        <w:ind w:left="993"/>
        <w:rPr>
          <w:szCs w:val="22"/>
        </w:rPr>
      </w:pPr>
      <w:r w:rsidRPr="007428BA">
        <w:rPr>
          <w:szCs w:val="22"/>
        </w:rPr>
        <w:t xml:space="preserve"> </w:t>
      </w:r>
      <w:r w:rsidR="00E76D0F" w:rsidRPr="007428BA">
        <w:rPr>
          <w:szCs w:val="22"/>
        </w:rPr>
        <w:t>Qualificar os profissionais reservas, antes de assumirem os postos de trabalho, visando dar-lhes condições de executar as atividades em conformidade com as peculiaridades do CONTRATANTE.</w:t>
      </w:r>
    </w:p>
    <w:p w:rsidR="00E76D0F" w:rsidRPr="007428BA" w:rsidRDefault="008A3F8E" w:rsidP="00B95FA3">
      <w:pPr>
        <w:pStyle w:val="Ttulo4"/>
        <w:spacing w:before="60" w:after="60"/>
        <w:ind w:left="993"/>
        <w:rPr>
          <w:szCs w:val="22"/>
        </w:rPr>
      </w:pPr>
      <w:r w:rsidRPr="007428BA">
        <w:rPr>
          <w:szCs w:val="22"/>
        </w:rPr>
        <w:t xml:space="preserve"> </w:t>
      </w:r>
      <w:r w:rsidR="00E76D0F" w:rsidRPr="007428BA">
        <w:rPr>
          <w:szCs w:val="22"/>
        </w:rPr>
        <w:t xml:space="preserve">Responsabilizar-se pelo transporte do seu pessoal até o local de trabalho, por meios próprios ou mediante vale-transporte, inclusive em casos de paralisação dos </w:t>
      </w:r>
      <w:r w:rsidR="001C590F">
        <w:rPr>
          <w:szCs w:val="22"/>
        </w:rPr>
        <w:t>transportes coletivos, bem como</w:t>
      </w:r>
      <w:r w:rsidR="00E76D0F" w:rsidRPr="007428BA">
        <w:rPr>
          <w:szCs w:val="22"/>
        </w:rPr>
        <w:t xml:space="preserve"> nas situações onde se faça necessária a execução dos serviços em regime extraordinário;</w:t>
      </w:r>
    </w:p>
    <w:p w:rsidR="00E76D0F" w:rsidRPr="007428BA" w:rsidRDefault="004F3268" w:rsidP="00B95FA3">
      <w:pPr>
        <w:pStyle w:val="Ttulo4"/>
        <w:spacing w:before="60" w:after="60"/>
        <w:ind w:left="993"/>
        <w:rPr>
          <w:szCs w:val="22"/>
        </w:rPr>
      </w:pPr>
      <w:r w:rsidRPr="007428BA">
        <w:rPr>
          <w:szCs w:val="22"/>
        </w:rPr>
        <w:t xml:space="preserve"> </w:t>
      </w:r>
      <w:r w:rsidR="00E76D0F" w:rsidRPr="007428BA">
        <w:rPr>
          <w:szCs w:val="22"/>
        </w:rPr>
        <w:t>Substituir o funcionário em caso de falta ao serviço, no prazo máximo de 90 (noventa) minutos, independente de solicitação do Executor do Contrato;</w:t>
      </w:r>
    </w:p>
    <w:p w:rsidR="00E76D0F" w:rsidRPr="007428BA" w:rsidRDefault="004F3268" w:rsidP="00B95FA3">
      <w:pPr>
        <w:pStyle w:val="Ttulo4"/>
        <w:spacing w:before="60" w:after="60"/>
        <w:ind w:left="993"/>
        <w:rPr>
          <w:szCs w:val="22"/>
        </w:rPr>
      </w:pPr>
      <w:r w:rsidRPr="007428BA">
        <w:rPr>
          <w:szCs w:val="22"/>
        </w:rPr>
        <w:t xml:space="preserve"> </w:t>
      </w:r>
      <w:r w:rsidR="00E76D0F" w:rsidRPr="007428BA">
        <w:rPr>
          <w:szCs w:val="22"/>
        </w:rPr>
        <w:t>Dispor de pessoal capacitado, treinado, uniformizado e em conformidade com as peculiaridades da contratação, para substituição de seus empregados em caso de falta, folga, férias ou outros;</w:t>
      </w:r>
    </w:p>
    <w:p w:rsidR="00E76D0F" w:rsidRPr="007428BA" w:rsidRDefault="004F3268" w:rsidP="00B95FA3">
      <w:pPr>
        <w:pStyle w:val="Ttulo4"/>
        <w:spacing w:before="60" w:after="60"/>
        <w:ind w:left="993"/>
        <w:rPr>
          <w:szCs w:val="22"/>
        </w:rPr>
      </w:pPr>
      <w:r w:rsidRPr="007428BA">
        <w:rPr>
          <w:szCs w:val="22"/>
        </w:rPr>
        <w:t xml:space="preserve"> </w:t>
      </w:r>
      <w:r w:rsidR="00E76D0F" w:rsidRPr="007428BA">
        <w:rPr>
          <w:szCs w:val="22"/>
        </w:rPr>
        <w:t>Nos afastamentos legais, compulsórios, como férias, a CONTRATADA deverá dar ciência ao seu funcionário</w:t>
      </w:r>
      <w:r w:rsidRPr="007428BA">
        <w:rPr>
          <w:szCs w:val="22"/>
        </w:rPr>
        <w:t>,</w:t>
      </w:r>
      <w:r w:rsidR="00E76D0F" w:rsidRPr="007428BA">
        <w:rPr>
          <w:szCs w:val="22"/>
        </w:rPr>
        <w:t xml:space="preserve"> </w:t>
      </w:r>
      <w:r w:rsidRPr="007428BA">
        <w:rPr>
          <w:szCs w:val="22"/>
        </w:rPr>
        <w:t>conforme previsão na legislação trabalhista, devendo também comunicar esse afastamento à fiscalização do contrato</w:t>
      </w:r>
      <w:r w:rsidR="00E76D0F" w:rsidRPr="007428BA">
        <w:rPr>
          <w:szCs w:val="22"/>
        </w:rPr>
        <w:t>;</w:t>
      </w:r>
    </w:p>
    <w:p w:rsidR="00E76D0F" w:rsidRPr="007428BA" w:rsidRDefault="00577D8E" w:rsidP="00B95FA3">
      <w:pPr>
        <w:pStyle w:val="Ttulo4"/>
        <w:spacing w:before="60" w:after="60"/>
        <w:ind w:left="993"/>
        <w:rPr>
          <w:szCs w:val="22"/>
        </w:rPr>
      </w:pPr>
      <w:r w:rsidRPr="007428BA">
        <w:rPr>
          <w:szCs w:val="22"/>
        </w:rPr>
        <w:t xml:space="preserve"> </w:t>
      </w:r>
      <w:r w:rsidR="00E76D0F" w:rsidRPr="007428BA">
        <w:rPr>
          <w:szCs w:val="22"/>
        </w:rPr>
        <w:t>Substituir, no prazo máximo de 24 (vinte e quatro) horas, contados da entrega da notificação por escrito, a pedido d</w:t>
      </w:r>
      <w:r w:rsidRPr="007428BA">
        <w:rPr>
          <w:szCs w:val="22"/>
        </w:rPr>
        <w:t>a fiscalização do contrato administrativo</w:t>
      </w:r>
      <w:r w:rsidR="00E76D0F" w:rsidRPr="007428BA">
        <w:rPr>
          <w:szCs w:val="22"/>
        </w:rPr>
        <w:t>, funcionários que porventura não correspondam a contento às atribuições afetas a eles ou cujas atitudes sejam consideradas inconvenientes à boa ordem e às normas disciplinares do CONTRATANTE;</w:t>
      </w:r>
    </w:p>
    <w:p w:rsidR="00E76D0F" w:rsidRPr="007428BA" w:rsidRDefault="00577D8E" w:rsidP="00B95FA3">
      <w:pPr>
        <w:pStyle w:val="Ttulo4"/>
        <w:spacing w:before="60" w:after="60"/>
        <w:ind w:left="993"/>
        <w:rPr>
          <w:szCs w:val="22"/>
        </w:rPr>
      </w:pPr>
      <w:r w:rsidRPr="007428BA">
        <w:rPr>
          <w:szCs w:val="22"/>
        </w:rPr>
        <w:t xml:space="preserve"> T</w:t>
      </w:r>
      <w:r w:rsidR="00E76D0F" w:rsidRPr="007428BA">
        <w:rPr>
          <w:szCs w:val="22"/>
        </w:rPr>
        <w:t>omar as medidas necessárias ao atendimento dos seus empregados acidentados ou acometidos de mal súbito</w:t>
      </w:r>
      <w:r w:rsidRPr="007428BA">
        <w:rPr>
          <w:szCs w:val="22"/>
        </w:rPr>
        <w:t>, assumindo as respectivas responsabilidades</w:t>
      </w:r>
      <w:r w:rsidR="00E76D0F" w:rsidRPr="007428BA">
        <w:rPr>
          <w:szCs w:val="22"/>
        </w:rPr>
        <w:t>;</w:t>
      </w:r>
    </w:p>
    <w:p w:rsidR="00E76D0F" w:rsidRPr="007428BA" w:rsidRDefault="00363A66" w:rsidP="00B95FA3">
      <w:pPr>
        <w:pStyle w:val="Ttulo4"/>
        <w:spacing w:before="60" w:after="60"/>
        <w:ind w:left="993"/>
        <w:rPr>
          <w:szCs w:val="22"/>
        </w:rPr>
      </w:pPr>
      <w:r w:rsidRPr="007428BA">
        <w:rPr>
          <w:szCs w:val="22"/>
        </w:rPr>
        <w:t xml:space="preserve"> </w:t>
      </w:r>
      <w:r w:rsidR="00E76D0F" w:rsidRPr="00BA4115">
        <w:rPr>
          <w:szCs w:val="22"/>
        </w:rPr>
        <w:t>Pagar</w:t>
      </w:r>
      <w:r w:rsidR="00364283" w:rsidRPr="00BA4115">
        <w:rPr>
          <w:szCs w:val="22"/>
        </w:rPr>
        <w:t>,</w:t>
      </w:r>
      <w:r w:rsidR="00E76D0F" w:rsidRPr="007428BA">
        <w:rPr>
          <w:szCs w:val="22"/>
        </w:rPr>
        <w:t xml:space="preserve"> </w:t>
      </w:r>
      <w:r w:rsidR="00364283">
        <w:rPr>
          <w:szCs w:val="22"/>
        </w:rPr>
        <w:t xml:space="preserve">no prazo estabelecido pela legislação trabalhista, </w:t>
      </w:r>
      <w:r w:rsidR="00E76D0F" w:rsidRPr="007428BA">
        <w:rPr>
          <w:szCs w:val="22"/>
        </w:rPr>
        <w:t>os salários de seus empregados</w:t>
      </w:r>
      <w:r w:rsidR="00364283">
        <w:rPr>
          <w:szCs w:val="22"/>
        </w:rPr>
        <w:t xml:space="preserve">, alocados nas dependências do CONTRATANTE. </w:t>
      </w:r>
      <w:r w:rsidR="00E76D0F" w:rsidRPr="007428BA">
        <w:rPr>
          <w:szCs w:val="22"/>
        </w:rPr>
        <w:t xml:space="preserve">A CONTRATADA não </w:t>
      </w:r>
      <w:r w:rsidR="00E76D0F" w:rsidRPr="007428BA">
        <w:rPr>
          <w:szCs w:val="22"/>
        </w:rPr>
        <w:lastRenderedPageBreak/>
        <w:t>poderá vincular o pagamento de valores devidos a seus funcionários ao recebimento de créditos devidos pelo CONTRATANTE;</w:t>
      </w:r>
    </w:p>
    <w:p w:rsidR="00E76D0F" w:rsidRPr="007428BA" w:rsidRDefault="00363A66" w:rsidP="00B95FA3">
      <w:pPr>
        <w:pStyle w:val="Ttulo4"/>
        <w:spacing w:before="60" w:after="60"/>
        <w:ind w:left="993"/>
        <w:rPr>
          <w:szCs w:val="22"/>
        </w:rPr>
      </w:pPr>
      <w:r w:rsidRPr="007428BA">
        <w:rPr>
          <w:szCs w:val="22"/>
        </w:rPr>
        <w:t xml:space="preserve"> </w:t>
      </w:r>
      <w:r w:rsidR="00E76D0F" w:rsidRPr="00E651CD">
        <w:rPr>
          <w:szCs w:val="22"/>
        </w:rPr>
        <w:t>Manter</w:t>
      </w:r>
      <w:r w:rsidR="00E76D0F" w:rsidRPr="007428BA">
        <w:rPr>
          <w:szCs w:val="22"/>
        </w:rPr>
        <w:t xml:space="preserve"> seus funcionários sob vínculo empregatício exclusivo da empresa, responsabilizando-se por todos os ônus decorrentes da execução dos serviços;</w:t>
      </w:r>
    </w:p>
    <w:p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Encaminhar ao Tribunal, mensalmente, os comprovantes de quitação dos encargos fiscais, previdenciários e demais obrigações previstas na legislação social e trabalhista em vigor, relacionados ao(s) profissional(is) que executa(m) os serviços. No caso de vale-transporte e alimentação, os comprovantes deverão discriminar o valor, a quantidade e o funcionário beneficiado;</w:t>
      </w:r>
    </w:p>
    <w:p w:rsidR="00E76D0F" w:rsidRPr="007428BA" w:rsidRDefault="00363A66" w:rsidP="00B95FA3">
      <w:pPr>
        <w:pStyle w:val="Ttulo4"/>
        <w:spacing w:before="60" w:after="60"/>
        <w:ind w:left="993"/>
        <w:rPr>
          <w:szCs w:val="22"/>
        </w:rPr>
      </w:pPr>
      <w:r w:rsidRPr="007428BA">
        <w:rPr>
          <w:szCs w:val="22"/>
        </w:rPr>
        <w:t xml:space="preserve"> </w:t>
      </w:r>
      <w:r w:rsidR="00BA4688" w:rsidRPr="007428BA">
        <w:rPr>
          <w:szCs w:val="22"/>
        </w:rPr>
        <w:t>Adimplir</w:t>
      </w:r>
      <w:r w:rsidR="00E76D0F" w:rsidRPr="007428BA">
        <w:rPr>
          <w:szCs w:val="22"/>
        </w:rPr>
        <w:t>, em relação aos seus funcionários, com todas as despesas decorrentes do fornecimento de equipamentos de proteção individual (EPIs) e uniformes, bem como as relativas a: salários, encargos sociais, obrigações trabalhistas, seguros de acidentes, taxas, impostos e contribuições, indenizações, e demais benefícios previstos em legislação específica, relativa ao objeto da contratação;</w:t>
      </w:r>
    </w:p>
    <w:p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Assumir a responsabilidade por todas as providências e as obrigações estabelecidas na legislação específica de acidentes de trabalho, quando, em ocorrência da espécie, forem vítima(s) o(s) seu(s) empregado(s) durante a execução do contrato, ainda que acontecido nas dependências do Tribunal;</w:t>
      </w:r>
    </w:p>
    <w:p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Observar as Normas de Segurança e Medicina do Trabalho, conforme legislação em vigor;</w:t>
      </w:r>
    </w:p>
    <w:p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Assumir a responsabilidade por todos os encargos de possível demanda trabalhista, civil ou penal, relacionada à execução deste contrato, originariamente ou vinculada por prevenção, conexão ou continência;</w:t>
      </w:r>
    </w:p>
    <w:p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 xml:space="preserve">Responder civilmente por danos, desaparecimentos e/ou prejuízos causados ao patrimônio do TCDF, decorrentes da execução dos serviços ora contratados por culpa, dolo, negligência ou imprudência de seus empregados. Nesse caso, a CONTRATADA deverá assumir a obrigação de reparar o dano e/ou prejuízo, inclusive mediante a reposição do bem danificado em condições idênticas às anteriores ao dano, ou por meio de ressarcimento a preços atualizados, dentro de 30 (trinta) dias, após a </w:t>
      </w:r>
      <w:r w:rsidR="00E76D0F" w:rsidRPr="007428BA">
        <w:rPr>
          <w:szCs w:val="22"/>
        </w:rPr>
        <w:lastRenderedPageBreak/>
        <w:t>comunicação que lhe deverá ser feita por escrito;</w:t>
      </w:r>
    </w:p>
    <w:p w:rsidR="00E76D0F" w:rsidRPr="007428BA" w:rsidRDefault="002B60D3" w:rsidP="00B95FA3">
      <w:pPr>
        <w:pStyle w:val="Ttulo4"/>
        <w:spacing w:before="60" w:after="60"/>
        <w:ind w:left="993"/>
        <w:rPr>
          <w:szCs w:val="22"/>
        </w:rPr>
      </w:pPr>
      <w:r w:rsidRPr="007428BA">
        <w:rPr>
          <w:szCs w:val="22"/>
        </w:rPr>
        <w:t xml:space="preserve"> </w:t>
      </w:r>
      <w:r w:rsidR="00E76D0F" w:rsidRPr="007428BA">
        <w:rPr>
          <w:szCs w:val="22"/>
        </w:rPr>
        <w:t>Encaminhar à unidade fiscalizadora todas as faturas dos serviços prestados;</w:t>
      </w:r>
    </w:p>
    <w:p w:rsidR="00E76D0F" w:rsidRPr="007428BA" w:rsidRDefault="002B60D3" w:rsidP="00B95FA3">
      <w:pPr>
        <w:pStyle w:val="Ttulo4"/>
        <w:spacing w:before="60" w:after="60"/>
        <w:ind w:left="993"/>
        <w:rPr>
          <w:szCs w:val="22"/>
        </w:rPr>
      </w:pPr>
      <w:r w:rsidRPr="007428BA">
        <w:rPr>
          <w:szCs w:val="22"/>
        </w:rPr>
        <w:t xml:space="preserve"> </w:t>
      </w:r>
      <w:r w:rsidR="00E76D0F" w:rsidRPr="007428BA">
        <w:rPr>
          <w:szCs w:val="22"/>
        </w:rPr>
        <w:t>Assumir a responsabilidade pelos encargos fiscais e comerciais resultantes desta contratação;</w:t>
      </w:r>
    </w:p>
    <w:p w:rsidR="00E76D0F" w:rsidRPr="007428BA" w:rsidRDefault="002B60D3" w:rsidP="00B95FA3">
      <w:pPr>
        <w:pStyle w:val="Ttulo4"/>
        <w:spacing w:before="60" w:after="60"/>
        <w:ind w:left="993"/>
        <w:rPr>
          <w:szCs w:val="22"/>
        </w:rPr>
      </w:pPr>
      <w:r w:rsidRPr="007428BA">
        <w:rPr>
          <w:szCs w:val="22"/>
        </w:rPr>
        <w:t xml:space="preserve"> Manter os serviços conforme periodicidade contratada, observando o regramento previsto</w:t>
      </w:r>
      <w:r w:rsidR="003067B5" w:rsidRPr="007428BA">
        <w:rPr>
          <w:szCs w:val="22"/>
        </w:rPr>
        <w:t xml:space="preserve"> </w:t>
      </w:r>
      <w:r w:rsidRPr="007428BA">
        <w:rPr>
          <w:szCs w:val="22"/>
        </w:rPr>
        <w:t>na legislação trabalhista</w:t>
      </w:r>
      <w:r w:rsidR="00E76D0F" w:rsidRPr="007428BA">
        <w:rPr>
          <w:szCs w:val="22"/>
        </w:rPr>
        <w:t>;</w:t>
      </w:r>
    </w:p>
    <w:p w:rsidR="00E76D0F" w:rsidRPr="007428BA" w:rsidRDefault="003067B5" w:rsidP="00B95FA3">
      <w:pPr>
        <w:pStyle w:val="Ttulo4"/>
        <w:spacing w:before="60" w:after="60"/>
        <w:ind w:left="993"/>
        <w:rPr>
          <w:szCs w:val="22"/>
        </w:rPr>
      </w:pPr>
      <w:r w:rsidRPr="007428BA">
        <w:rPr>
          <w:szCs w:val="22"/>
        </w:rPr>
        <w:t xml:space="preserve"> </w:t>
      </w:r>
      <w:r w:rsidR="00E76D0F" w:rsidRPr="007428BA">
        <w:rPr>
          <w:szCs w:val="22"/>
        </w:rPr>
        <w:t xml:space="preserve">Fornecer, no início do ajuste, a cada prorrogação e a cada alteração, arquivo, em meio magnético, contendo matrícula, nome, CPF e lotação de todos os empregados diretamente relacionados ao contrato e daqueles que fazem parte de </w:t>
      </w:r>
      <w:r w:rsidRPr="007428BA">
        <w:rPr>
          <w:szCs w:val="22"/>
        </w:rPr>
        <w:t>q</w:t>
      </w:r>
      <w:r w:rsidR="00E76D0F" w:rsidRPr="007428BA">
        <w:rPr>
          <w:szCs w:val="22"/>
        </w:rPr>
        <w:t xml:space="preserve">uadro </w:t>
      </w:r>
      <w:r w:rsidRPr="007428BA">
        <w:rPr>
          <w:szCs w:val="22"/>
        </w:rPr>
        <w:t>s</w:t>
      </w:r>
      <w:r w:rsidR="00E76D0F" w:rsidRPr="007428BA">
        <w:rPr>
          <w:szCs w:val="22"/>
        </w:rPr>
        <w:t>uplementar destinado à cobertura de mão de obra ausente, nos termos da Decisão TCDF nº</w:t>
      </w:r>
      <w:r w:rsidR="008E543D">
        <w:rPr>
          <w:szCs w:val="22"/>
        </w:rPr>
        <w:t> </w:t>
      </w:r>
      <w:r w:rsidR="00E76D0F" w:rsidRPr="007428BA">
        <w:rPr>
          <w:szCs w:val="22"/>
        </w:rPr>
        <w:t>544/2010;</w:t>
      </w:r>
    </w:p>
    <w:p w:rsidR="00E76D0F" w:rsidRPr="007428BA" w:rsidRDefault="003067B5" w:rsidP="00B95FA3">
      <w:pPr>
        <w:pStyle w:val="Ttulo4"/>
        <w:spacing w:before="60" w:after="60"/>
        <w:ind w:left="993"/>
        <w:rPr>
          <w:szCs w:val="22"/>
        </w:rPr>
      </w:pPr>
      <w:r w:rsidRPr="007428BA">
        <w:rPr>
          <w:szCs w:val="22"/>
        </w:rPr>
        <w:t xml:space="preserve"> </w:t>
      </w:r>
      <w:r w:rsidR="00E76D0F" w:rsidRPr="007428BA">
        <w:rPr>
          <w:szCs w:val="22"/>
        </w:rPr>
        <w:t xml:space="preserve">Comunicar ao </w:t>
      </w:r>
      <w:r w:rsidRPr="007428BA">
        <w:rPr>
          <w:szCs w:val="22"/>
        </w:rPr>
        <w:t>CONTRATANTE</w:t>
      </w:r>
      <w:r w:rsidR="00E76D0F" w:rsidRPr="007428BA">
        <w:rPr>
          <w:szCs w:val="22"/>
        </w:rPr>
        <w:t>, imediatamente, quaisquer anormalidades, erros e irregularidades que possam comprometer a execução dos serviços e o bom andamento das atividades do Tribunal;</w:t>
      </w:r>
    </w:p>
    <w:p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Não modificar a forma da prestação dos serviços e suas respectivas especificações sem autorização expressa d</w:t>
      </w:r>
      <w:r w:rsidRPr="007428BA">
        <w:rPr>
          <w:szCs w:val="22"/>
        </w:rPr>
        <w:t>a fiscalização do ajuste administrativo</w:t>
      </w:r>
      <w:r w:rsidR="00E76D0F" w:rsidRPr="007428BA">
        <w:rPr>
          <w:szCs w:val="22"/>
        </w:rPr>
        <w:t>;</w:t>
      </w:r>
    </w:p>
    <w:p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Instruir os funcionários quanto à prevenção de acidentes e incêndios;</w:t>
      </w:r>
    </w:p>
    <w:p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Levar em conta todas as precauções e zelar permanentemente para que as suas operações não provoquem danos físicos ou materiais a terceiros, cabendo-lhe, exclusivamente, todos os ônus para reparação de eventuais danos causados;</w:t>
      </w:r>
    </w:p>
    <w:p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Fiscalizar regularmente os funcionários e verificar as condições em que o serviço está sendo prestado;</w:t>
      </w:r>
    </w:p>
    <w:p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Comparecer, sempre que solicitado pelo CONTRATANTE, ao local designado, por meio do(s) preposto(s) para exame e esclarecimentos de quaisquer ocorrências, salvo em situações emergenciais de pronto atendimento.</w:t>
      </w:r>
    </w:p>
    <w:p w:rsidR="00E76D0F" w:rsidRPr="007428BA" w:rsidRDefault="007D0406" w:rsidP="00B95FA3">
      <w:pPr>
        <w:pStyle w:val="Ttulo4"/>
        <w:spacing w:before="60" w:after="60"/>
        <w:ind w:left="993"/>
        <w:rPr>
          <w:szCs w:val="22"/>
        </w:rPr>
      </w:pPr>
      <w:r w:rsidRPr="007428BA">
        <w:rPr>
          <w:szCs w:val="22"/>
        </w:rPr>
        <w:t xml:space="preserve"> </w:t>
      </w:r>
      <w:r w:rsidR="00E76D0F" w:rsidRPr="007428BA">
        <w:rPr>
          <w:szCs w:val="22"/>
        </w:rPr>
        <w:t>Remunerar o profissional alocado em posto de trabalho para cobertura de outro profissional com salário devido igual ao do profissional substituído, recolhendo os encargos correspondentes e previstos contratualmente;</w:t>
      </w:r>
    </w:p>
    <w:p w:rsidR="00E76D0F" w:rsidRPr="007428BA" w:rsidRDefault="009C57E2" w:rsidP="00B95FA3">
      <w:pPr>
        <w:pStyle w:val="Ttulo4"/>
        <w:spacing w:before="60" w:after="60"/>
        <w:ind w:left="993"/>
        <w:rPr>
          <w:szCs w:val="22"/>
        </w:rPr>
      </w:pPr>
      <w:r w:rsidRPr="007428BA">
        <w:rPr>
          <w:szCs w:val="22"/>
        </w:rPr>
        <w:lastRenderedPageBreak/>
        <w:t xml:space="preserve"> </w:t>
      </w:r>
      <w:r w:rsidR="00E76D0F" w:rsidRPr="007428BA">
        <w:rPr>
          <w:szCs w:val="22"/>
        </w:rPr>
        <w:t>Estar à disposição dos profissionais alocados nos postos de trabalho, sempre que necessário, visando a resolver os problemas relativos ao trabalho;</w:t>
      </w:r>
    </w:p>
    <w:p w:rsidR="00E76D0F" w:rsidRPr="007428BA" w:rsidRDefault="009C57E2" w:rsidP="00B95FA3">
      <w:pPr>
        <w:pStyle w:val="Ttulo4"/>
        <w:spacing w:before="60" w:after="60"/>
        <w:ind w:left="993"/>
        <w:rPr>
          <w:szCs w:val="22"/>
        </w:rPr>
      </w:pPr>
      <w:r w:rsidRPr="007428BA">
        <w:rPr>
          <w:szCs w:val="22"/>
        </w:rPr>
        <w:t xml:space="preserve"> </w:t>
      </w:r>
      <w:r w:rsidR="00E76D0F" w:rsidRPr="007428BA">
        <w:rPr>
          <w:szCs w:val="22"/>
        </w:rPr>
        <w:t>Registrar e controlar, diariamente, a assiduidade e a pontualidade dos profissionais. Poderá, a CONTRATADA, instalar ponto eletrônico para supervisionar a frequência de seus profissionais nos seus postos de trabalho</w:t>
      </w:r>
      <w:r w:rsidR="00730173" w:rsidRPr="007428BA">
        <w:rPr>
          <w:szCs w:val="22"/>
        </w:rPr>
        <w:t>;</w:t>
      </w:r>
    </w:p>
    <w:p w:rsidR="001B5DC6" w:rsidRPr="007428BA" w:rsidRDefault="001B5DC6" w:rsidP="00B95FA3">
      <w:pPr>
        <w:pStyle w:val="Ttulo4"/>
        <w:spacing w:before="60" w:after="60"/>
        <w:ind w:left="993"/>
        <w:rPr>
          <w:szCs w:val="22"/>
        </w:rPr>
      </w:pPr>
      <w:r w:rsidRPr="007428BA">
        <w:rPr>
          <w:szCs w:val="22"/>
        </w:rPr>
        <w:t xml:space="preserve"> Cumprir com as obrigações estabelecidas em acordo, convenção, dissídio coletivo de trabalho ou equivalente das cat</w:t>
      </w:r>
      <w:r w:rsidR="00730173" w:rsidRPr="007428BA">
        <w:rPr>
          <w:szCs w:val="22"/>
        </w:rPr>
        <w:t>egorias abrangidas pelo contrato;</w:t>
      </w:r>
    </w:p>
    <w:p w:rsidR="00730173" w:rsidRPr="007428BA" w:rsidRDefault="00730173" w:rsidP="00B95FA3">
      <w:pPr>
        <w:pStyle w:val="Ttulo4"/>
        <w:spacing w:before="60" w:after="60"/>
        <w:ind w:left="993"/>
        <w:rPr>
          <w:szCs w:val="22"/>
        </w:rPr>
      </w:pPr>
      <w:r w:rsidRPr="007428BA">
        <w:rPr>
          <w:szCs w:val="22"/>
        </w:rPr>
        <w:t xml:space="preserve"> Fornecer a relação de benefícios a serem concedidos a seus empregados, atualizando-a sempre que haja </w:t>
      </w:r>
      <w:r w:rsidR="0025676F" w:rsidRPr="007428BA">
        <w:rPr>
          <w:szCs w:val="22"/>
        </w:rPr>
        <w:t>modificação;</w:t>
      </w:r>
    </w:p>
    <w:p w:rsidR="00E76D0F" w:rsidRPr="007428BA" w:rsidRDefault="009C57E2" w:rsidP="00B95FA3">
      <w:pPr>
        <w:pStyle w:val="Ttulo4"/>
        <w:spacing w:before="60" w:after="60"/>
        <w:ind w:left="993"/>
        <w:rPr>
          <w:szCs w:val="22"/>
        </w:rPr>
      </w:pPr>
      <w:r w:rsidRPr="007428BA">
        <w:rPr>
          <w:szCs w:val="22"/>
        </w:rPr>
        <w:t xml:space="preserve"> </w:t>
      </w:r>
      <w:r w:rsidR="00E76D0F" w:rsidRPr="007428BA">
        <w:rPr>
          <w:szCs w:val="22"/>
        </w:rPr>
        <w:t>Executar as tarefas previstas no item 3;</w:t>
      </w:r>
    </w:p>
    <w:p w:rsidR="00E76D0F" w:rsidRPr="007428BA" w:rsidRDefault="009C57E2" w:rsidP="00B95FA3">
      <w:pPr>
        <w:pStyle w:val="Ttulo4"/>
        <w:spacing w:before="60" w:after="60"/>
        <w:ind w:left="993"/>
        <w:rPr>
          <w:szCs w:val="22"/>
        </w:rPr>
      </w:pPr>
      <w:r w:rsidRPr="007428BA">
        <w:rPr>
          <w:szCs w:val="22"/>
        </w:rPr>
        <w:t xml:space="preserve"> </w:t>
      </w:r>
      <w:r w:rsidR="00E76D0F" w:rsidRPr="007428BA">
        <w:rPr>
          <w:szCs w:val="22"/>
        </w:rPr>
        <w:t>Atender à convocação do executor do contrato para prestação de serviços em dia e horário extraordinários, quando a necessidade do serviço assim o exigir;</w:t>
      </w:r>
    </w:p>
    <w:p w:rsidR="00E76D0F" w:rsidRPr="007428BA" w:rsidRDefault="009C57E2" w:rsidP="00B95FA3">
      <w:pPr>
        <w:pStyle w:val="Ttulo4"/>
        <w:spacing w:before="60" w:after="60"/>
        <w:ind w:left="993"/>
        <w:rPr>
          <w:szCs w:val="22"/>
        </w:rPr>
      </w:pPr>
      <w:r w:rsidRPr="007428BA">
        <w:rPr>
          <w:szCs w:val="22"/>
        </w:rPr>
        <w:t xml:space="preserve"> </w:t>
      </w:r>
      <w:r w:rsidR="00E76D0F" w:rsidRPr="007428BA">
        <w:rPr>
          <w:szCs w:val="22"/>
        </w:rPr>
        <w:t>Responsabilizar-se, para fins de ressarcimento, pelo custo de emissão de novo crachá de acesso/identificação do empregado, nos casos de perda ou extravio, dano ou inutilização em período inferior a um ano, contado a partir da entrega;</w:t>
      </w:r>
    </w:p>
    <w:p w:rsidR="00E76D0F" w:rsidRPr="007428BA" w:rsidRDefault="00CE3C22" w:rsidP="00B95FA3">
      <w:pPr>
        <w:pStyle w:val="Ttulo4"/>
        <w:spacing w:before="60" w:after="60"/>
        <w:ind w:left="993"/>
        <w:rPr>
          <w:szCs w:val="22"/>
        </w:rPr>
      </w:pPr>
      <w:r w:rsidRPr="007428BA">
        <w:rPr>
          <w:szCs w:val="22"/>
        </w:rPr>
        <w:t xml:space="preserve"> </w:t>
      </w:r>
      <w:r w:rsidR="00E76D0F" w:rsidRPr="007428BA">
        <w:rPr>
          <w:szCs w:val="22"/>
        </w:rPr>
        <w:t>Comunicar ao TCDF, por escrito, no prazo de 10 (dez) dias úteis, quaisquer alterações havidas no contrato social, durante o prazo de vigência d</w:t>
      </w:r>
      <w:r w:rsidRPr="007428BA">
        <w:rPr>
          <w:szCs w:val="22"/>
        </w:rPr>
        <w:t>o instrumento contratual</w:t>
      </w:r>
      <w:r w:rsidR="00E76D0F" w:rsidRPr="007428BA">
        <w:rPr>
          <w:szCs w:val="22"/>
        </w:rPr>
        <w:t>, bem como apresentar os documentos comprobatórios da nova situação;</w:t>
      </w:r>
    </w:p>
    <w:p w:rsidR="00E76D0F" w:rsidRPr="007428BA" w:rsidRDefault="00290FB2" w:rsidP="00B95FA3">
      <w:pPr>
        <w:pStyle w:val="Ttulo4"/>
        <w:spacing w:before="60" w:after="60"/>
        <w:ind w:left="993"/>
        <w:rPr>
          <w:szCs w:val="22"/>
        </w:rPr>
      </w:pPr>
      <w:r w:rsidRPr="007428BA">
        <w:rPr>
          <w:szCs w:val="22"/>
        </w:rPr>
        <w:t xml:space="preserve"> </w:t>
      </w:r>
      <w:r w:rsidR="00E76D0F" w:rsidRPr="007428BA">
        <w:rPr>
          <w:szCs w:val="22"/>
          <w:u w:val="single"/>
        </w:rPr>
        <w:t>Viabilizar, no prazo de 60 (sessenta) dias, contados do início da prestação dos serviços, a emissão do Cartão Cidadão expedido pela Caixa Econômica Federal para todos os seus empregados</w:t>
      </w:r>
      <w:r w:rsidR="00E76D0F" w:rsidRPr="007428BA">
        <w:rPr>
          <w:szCs w:val="22"/>
        </w:rPr>
        <w:t>.</w:t>
      </w:r>
    </w:p>
    <w:p w:rsidR="00E76D0F" w:rsidRPr="007428BA" w:rsidRDefault="00290FB2" w:rsidP="00B95FA3">
      <w:pPr>
        <w:pStyle w:val="Ttulo4"/>
        <w:spacing w:before="60" w:after="60"/>
        <w:ind w:left="993"/>
        <w:rPr>
          <w:szCs w:val="22"/>
        </w:rPr>
      </w:pPr>
      <w:r w:rsidRPr="007428BA">
        <w:rPr>
          <w:szCs w:val="22"/>
        </w:rPr>
        <w:t xml:space="preserve"> </w:t>
      </w:r>
      <w:r w:rsidR="00E76D0F" w:rsidRPr="007428BA">
        <w:rPr>
          <w:szCs w:val="22"/>
          <w:u w:val="single"/>
        </w:rPr>
        <w:t>Viabilizar, no prazo de 60 (sessenta) dias, contados do início da prestação dos serviços, o acesso de seus empregados, via internet, por meio de senha própria, aos sistemas da Previdência Social e da Receita do Brasil, com o objetivo de verificar se as suas contribuições previdenciárias foram recolhidas</w:t>
      </w:r>
      <w:r w:rsidR="00E76D0F" w:rsidRPr="007428BA">
        <w:rPr>
          <w:szCs w:val="22"/>
        </w:rPr>
        <w:t>.</w:t>
      </w:r>
    </w:p>
    <w:p w:rsidR="00E76D0F" w:rsidRPr="007428BA" w:rsidRDefault="00290FB2" w:rsidP="00B95FA3">
      <w:pPr>
        <w:pStyle w:val="Ttulo4"/>
        <w:spacing w:before="60" w:after="60"/>
        <w:ind w:left="993"/>
        <w:rPr>
          <w:szCs w:val="22"/>
        </w:rPr>
      </w:pPr>
      <w:r w:rsidRPr="007428BA">
        <w:rPr>
          <w:szCs w:val="22"/>
        </w:rPr>
        <w:t xml:space="preserve"> </w:t>
      </w:r>
      <w:r w:rsidR="00E76D0F" w:rsidRPr="007428BA">
        <w:rPr>
          <w:szCs w:val="22"/>
        </w:rPr>
        <w:t>Oferecer todos os meios necessários aos seus empregados para obtenção de extrato de recolhimento do FGTS e do INSS sempre que solicitado pelo executor do Contrato.</w:t>
      </w:r>
    </w:p>
    <w:p w:rsidR="00E76D0F" w:rsidRPr="007428BA" w:rsidRDefault="00290FB2" w:rsidP="00B95FA3">
      <w:pPr>
        <w:pStyle w:val="Ttulo4"/>
        <w:spacing w:before="60" w:after="60"/>
        <w:ind w:left="993"/>
        <w:rPr>
          <w:szCs w:val="22"/>
        </w:rPr>
      </w:pPr>
      <w:r w:rsidRPr="007428BA">
        <w:rPr>
          <w:szCs w:val="22"/>
        </w:rPr>
        <w:lastRenderedPageBreak/>
        <w:t xml:space="preserve"> </w:t>
      </w:r>
      <w:r w:rsidR="00E76D0F" w:rsidRPr="007428BA">
        <w:rPr>
          <w:b/>
          <w:bCs/>
          <w:szCs w:val="22"/>
        </w:rPr>
        <w:t>Fica a CONTRATADA, obrigada, no momento da assinatura do contrato, a autorizar o CONTRATANTE a reter, a qualquer tempo, a garantia na forma prevista no instrumento de ajuste.</w:t>
      </w:r>
    </w:p>
    <w:p w:rsidR="00E76D0F" w:rsidRPr="007428BA" w:rsidRDefault="00290FB2" w:rsidP="00B95FA3">
      <w:pPr>
        <w:pStyle w:val="Ttulo4"/>
        <w:spacing w:before="60" w:after="60"/>
        <w:ind w:left="993"/>
        <w:rPr>
          <w:szCs w:val="22"/>
        </w:rPr>
      </w:pPr>
      <w:r w:rsidRPr="007428BA">
        <w:rPr>
          <w:szCs w:val="22"/>
        </w:rPr>
        <w:t xml:space="preserve"> </w:t>
      </w:r>
      <w:r w:rsidR="00E76D0F" w:rsidRPr="007428BA">
        <w:rPr>
          <w:b/>
          <w:bCs/>
          <w:szCs w:val="22"/>
        </w:rPr>
        <w:t>Fica a CONTRATADA, obrigada, no momento da assinatura do contrato, a autorizar o CONTRATANTE a fazer o desconto nas faturas e realizar os pagamentos dos salários e demais verbas trabalhistas diretamente aos trabalhadores, bem como das contribuições previdenciárias e do FGTS, quando estes não forem adimplidos.</w:t>
      </w:r>
    </w:p>
    <w:p w:rsidR="00E76D0F" w:rsidRPr="007428BA" w:rsidRDefault="00290FB2" w:rsidP="00B95FA3">
      <w:pPr>
        <w:pStyle w:val="Ttulo4"/>
        <w:spacing w:before="60" w:after="60"/>
        <w:ind w:left="993"/>
        <w:rPr>
          <w:szCs w:val="22"/>
        </w:rPr>
      </w:pPr>
      <w:r w:rsidRPr="007428BA">
        <w:rPr>
          <w:szCs w:val="22"/>
        </w:rPr>
        <w:t xml:space="preserve"> </w:t>
      </w:r>
      <w:r w:rsidR="00E76D0F" w:rsidRPr="007428BA">
        <w:rPr>
          <w:szCs w:val="22"/>
        </w:rPr>
        <w:t>Fica a CONTRATADA obrigada a proceder ao pagamento dos salários de seus empregados por meio de depósito bancário, na conta desses, em agências situadas no Distrito Federal.</w:t>
      </w:r>
    </w:p>
    <w:p w:rsidR="00E76D0F" w:rsidRPr="007428BA" w:rsidRDefault="009E06E4" w:rsidP="00B95FA3">
      <w:pPr>
        <w:pStyle w:val="Ttulo4"/>
        <w:spacing w:before="60" w:after="60"/>
        <w:ind w:left="993"/>
        <w:rPr>
          <w:szCs w:val="22"/>
        </w:rPr>
      </w:pPr>
      <w:r w:rsidRPr="007428BA">
        <w:rPr>
          <w:szCs w:val="22"/>
        </w:rPr>
        <w:t xml:space="preserve"> </w:t>
      </w:r>
      <w:r w:rsidR="00E76D0F" w:rsidRPr="007428BA">
        <w:rPr>
          <w:szCs w:val="22"/>
        </w:rPr>
        <w:t xml:space="preserve">Fica a CONTRATADA obrigada a fornecer o </w:t>
      </w:r>
      <w:r w:rsidR="00E76D0F" w:rsidRPr="007428BA">
        <w:rPr>
          <w:b/>
          <w:bCs/>
          <w:szCs w:val="22"/>
          <w:u w:val="single"/>
        </w:rPr>
        <w:t>vale-transporte</w:t>
      </w:r>
      <w:r w:rsidR="00E76D0F" w:rsidRPr="007428BA">
        <w:rPr>
          <w:szCs w:val="22"/>
        </w:rPr>
        <w:t xml:space="preserve"> e a </w:t>
      </w:r>
      <w:r w:rsidR="00ED3A11" w:rsidRPr="007428BA">
        <w:rPr>
          <w:szCs w:val="22"/>
        </w:rPr>
        <w:t>conceder</w:t>
      </w:r>
      <w:r w:rsidR="00E76D0F" w:rsidRPr="007428BA">
        <w:rPr>
          <w:szCs w:val="22"/>
        </w:rPr>
        <w:t xml:space="preserve"> o </w:t>
      </w:r>
      <w:r w:rsidR="00E76D0F" w:rsidRPr="007428BA">
        <w:rPr>
          <w:b/>
          <w:bCs/>
          <w:szCs w:val="22"/>
          <w:u w:val="single"/>
        </w:rPr>
        <w:t>auxílio-alimentação</w:t>
      </w:r>
      <w:r w:rsidR="00E76D0F" w:rsidRPr="007428BA">
        <w:rPr>
          <w:szCs w:val="22"/>
        </w:rPr>
        <w:t xml:space="preserve"> de seus empregados de uma única vez</w:t>
      </w:r>
      <w:r w:rsidR="00656A6C" w:rsidRPr="007428BA">
        <w:rPr>
          <w:szCs w:val="22"/>
        </w:rPr>
        <w:t xml:space="preserve"> a cada 30 (trinta) dias</w:t>
      </w:r>
      <w:r w:rsidR="002571A4" w:rsidRPr="007428BA">
        <w:rPr>
          <w:szCs w:val="22"/>
        </w:rPr>
        <w:t>;</w:t>
      </w:r>
      <w:r w:rsidR="00E76D0F" w:rsidRPr="007428BA">
        <w:rPr>
          <w:szCs w:val="22"/>
        </w:rPr>
        <w:t xml:space="preserve"> sendo que os quantitativos/montantes deverão ser suficientes para cumprir com esses benefícios até o</w:t>
      </w:r>
      <w:r w:rsidR="00656A6C" w:rsidRPr="007428BA">
        <w:rPr>
          <w:szCs w:val="22"/>
        </w:rPr>
        <w:t xml:space="preserve"> próximo</w:t>
      </w:r>
      <w:r w:rsidR="00E76D0F" w:rsidRPr="007428BA">
        <w:rPr>
          <w:szCs w:val="22"/>
        </w:rPr>
        <w:t xml:space="preserve"> dia útil do </w:t>
      </w:r>
      <w:r w:rsidR="002571A4" w:rsidRPr="007428BA">
        <w:rPr>
          <w:szCs w:val="22"/>
        </w:rPr>
        <w:t xml:space="preserve">período </w:t>
      </w:r>
      <w:r w:rsidR="00E76D0F" w:rsidRPr="007428BA">
        <w:rPr>
          <w:szCs w:val="22"/>
        </w:rPr>
        <w:t>subsequente</w:t>
      </w:r>
      <w:r w:rsidR="00656A6C" w:rsidRPr="007428BA">
        <w:rPr>
          <w:szCs w:val="22"/>
        </w:rPr>
        <w:t xml:space="preserve"> de </w:t>
      </w:r>
      <w:r w:rsidR="00C64909" w:rsidRPr="007428BA">
        <w:rPr>
          <w:szCs w:val="22"/>
        </w:rPr>
        <w:t>concessão dos mencionados benefícios</w:t>
      </w:r>
      <w:r w:rsidR="00E76D0F" w:rsidRPr="007428BA">
        <w:rPr>
          <w:szCs w:val="22"/>
        </w:rPr>
        <w:t>.</w:t>
      </w:r>
      <w:r w:rsidR="002E62E3" w:rsidRPr="007428BA">
        <w:rPr>
          <w:szCs w:val="22"/>
        </w:rPr>
        <w:t xml:space="preserve"> A</w:t>
      </w:r>
      <w:r w:rsidR="00B80E24" w:rsidRPr="007428BA">
        <w:rPr>
          <w:szCs w:val="22"/>
        </w:rPr>
        <w:t>s</w:t>
      </w:r>
      <w:r w:rsidR="002E62E3" w:rsidRPr="007428BA">
        <w:rPr>
          <w:szCs w:val="22"/>
        </w:rPr>
        <w:t xml:space="preserve"> periodicidade</w:t>
      </w:r>
      <w:r w:rsidR="00B80E24" w:rsidRPr="007428BA">
        <w:rPr>
          <w:szCs w:val="22"/>
        </w:rPr>
        <w:t>s, quantitativos</w:t>
      </w:r>
      <w:r w:rsidR="002E62E3" w:rsidRPr="007428BA">
        <w:rPr>
          <w:szCs w:val="22"/>
        </w:rPr>
        <w:t xml:space="preserve"> </w:t>
      </w:r>
      <w:r w:rsidR="00B80E24" w:rsidRPr="007428BA">
        <w:rPr>
          <w:szCs w:val="22"/>
        </w:rPr>
        <w:t xml:space="preserve">e modos de fornecimento </w:t>
      </w:r>
      <w:r w:rsidR="002E62E3" w:rsidRPr="007428BA">
        <w:rPr>
          <w:szCs w:val="22"/>
        </w:rPr>
        <w:t>previst</w:t>
      </w:r>
      <w:r w:rsidR="00B80E24" w:rsidRPr="007428BA">
        <w:rPr>
          <w:szCs w:val="22"/>
        </w:rPr>
        <w:t>os</w:t>
      </w:r>
      <w:r w:rsidR="002E62E3" w:rsidRPr="007428BA">
        <w:rPr>
          <w:szCs w:val="22"/>
        </w:rPr>
        <w:t xml:space="preserve"> nesse item poder</w:t>
      </w:r>
      <w:r w:rsidR="00B80E24" w:rsidRPr="007428BA">
        <w:rPr>
          <w:szCs w:val="22"/>
        </w:rPr>
        <w:t xml:space="preserve">ão ser alterados </w:t>
      </w:r>
      <w:r w:rsidR="00E16EC0" w:rsidRPr="007428BA">
        <w:rPr>
          <w:szCs w:val="22"/>
        </w:rPr>
        <w:t xml:space="preserve">consoante acordo, convenção ou dissídio coletivo de trabalho </w:t>
      </w:r>
      <w:r w:rsidR="00B80E24" w:rsidRPr="007428BA">
        <w:rPr>
          <w:szCs w:val="22"/>
        </w:rPr>
        <w:t>da categoria, efetivamente empregad</w:t>
      </w:r>
      <w:r w:rsidR="00E16EC0" w:rsidRPr="007428BA">
        <w:rPr>
          <w:szCs w:val="22"/>
        </w:rPr>
        <w:t>os</w:t>
      </w:r>
      <w:r w:rsidR="00B80E24" w:rsidRPr="007428BA">
        <w:rPr>
          <w:szCs w:val="22"/>
        </w:rPr>
        <w:t xml:space="preserve"> no âmbito da contratação.</w:t>
      </w:r>
    </w:p>
    <w:p w:rsidR="00E76D0F" w:rsidRPr="007428BA" w:rsidRDefault="009E06E4" w:rsidP="00B95FA3">
      <w:pPr>
        <w:pStyle w:val="Ttulo4"/>
        <w:spacing w:before="60" w:after="60"/>
        <w:ind w:left="993"/>
        <w:rPr>
          <w:szCs w:val="22"/>
        </w:rPr>
      </w:pPr>
      <w:r w:rsidRPr="007428BA">
        <w:rPr>
          <w:szCs w:val="22"/>
        </w:rPr>
        <w:t xml:space="preserve"> </w:t>
      </w:r>
      <w:r w:rsidR="00E76D0F" w:rsidRPr="007428BA">
        <w:rPr>
          <w:szCs w:val="22"/>
        </w:rPr>
        <w:t>Reparar e/ou ressarcir o CONTRATANTE por qualquer dano ou estrago causado por seus funcionários em materiais/equipamentos/máquinas de propriedade do TCDF e/ou de terceiros</w:t>
      </w:r>
      <w:r w:rsidR="004266FE" w:rsidRPr="007428BA">
        <w:rPr>
          <w:szCs w:val="22"/>
        </w:rPr>
        <w:t>,</w:t>
      </w:r>
      <w:r w:rsidR="00E76D0F" w:rsidRPr="007428BA">
        <w:rPr>
          <w:szCs w:val="22"/>
        </w:rPr>
        <w:t xml:space="preserve"> instalados e/ou utilizados nas dependências do Tribunal.</w:t>
      </w:r>
    </w:p>
    <w:p w:rsidR="00364283" w:rsidRPr="00364283" w:rsidRDefault="004266FE" w:rsidP="00B95FA3">
      <w:pPr>
        <w:pStyle w:val="Ttulo4"/>
        <w:spacing w:before="60" w:after="60"/>
        <w:ind w:left="993"/>
        <w:rPr>
          <w:szCs w:val="22"/>
        </w:rPr>
      </w:pPr>
      <w:r w:rsidRPr="007428BA">
        <w:rPr>
          <w:szCs w:val="22"/>
        </w:rPr>
        <w:t xml:space="preserve"> </w:t>
      </w:r>
      <w:r w:rsidR="00364283">
        <w:rPr>
          <w:szCs w:val="22"/>
        </w:rPr>
        <w:t>R</w:t>
      </w:r>
      <w:r w:rsidR="00364283" w:rsidRPr="00364283">
        <w:rPr>
          <w:szCs w:val="22"/>
        </w:rPr>
        <w:t>ecolher</w:t>
      </w:r>
      <w:r w:rsidR="005F5391">
        <w:rPr>
          <w:szCs w:val="22"/>
        </w:rPr>
        <w:t xml:space="preserve"> e pagar</w:t>
      </w:r>
      <w:r w:rsidR="00364283" w:rsidRPr="00364283">
        <w:rPr>
          <w:szCs w:val="22"/>
        </w:rPr>
        <w:t>, no prazo legal, os encargos sociais devidos</w:t>
      </w:r>
      <w:r w:rsidR="005F5391">
        <w:rPr>
          <w:szCs w:val="22"/>
        </w:rPr>
        <w:t xml:space="preserve"> e os salários dos terceirizados</w:t>
      </w:r>
      <w:r w:rsidR="00364283" w:rsidRPr="00364283">
        <w:rPr>
          <w:szCs w:val="22"/>
        </w:rPr>
        <w:t>. A CONTRATADA não poderá vincular o pagamento de valores devidos a seus funcionários (salários, 13º salários, férias, vale-transporte, auxílio-alimentação etc.) ao recebimento de créditos devidos pelo CONTRATANTE;</w:t>
      </w:r>
    </w:p>
    <w:p w:rsidR="00E76D0F" w:rsidRPr="007428BA" w:rsidRDefault="00F94E59" w:rsidP="00B95FA3">
      <w:pPr>
        <w:pStyle w:val="Ttulo4"/>
        <w:spacing w:before="60" w:after="60"/>
        <w:ind w:left="993"/>
        <w:rPr>
          <w:szCs w:val="22"/>
        </w:rPr>
      </w:pPr>
      <w:r>
        <w:rPr>
          <w:szCs w:val="22"/>
        </w:rPr>
        <w:t xml:space="preserve"> </w:t>
      </w:r>
      <w:r w:rsidR="00E76D0F" w:rsidRPr="007428BA">
        <w:rPr>
          <w:szCs w:val="22"/>
        </w:rPr>
        <w:t>Observar as Normas de Segurança e Medicina do Trabalho, conforme legislação em vigor, bem como fornecer</w:t>
      </w:r>
      <w:r w:rsidR="00213972">
        <w:rPr>
          <w:szCs w:val="22"/>
        </w:rPr>
        <w:t>, conforme o caso,</w:t>
      </w:r>
      <w:r w:rsidR="00E76D0F" w:rsidRPr="007428BA">
        <w:rPr>
          <w:szCs w:val="22"/>
        </w:rPr>
        <w:t xml:space="preserve"> Equipamentos de Proteção Individual (EPIs) aos seus empregados, impondo penalidades àqueles que se negarem a usá-los;</w:t>
      </w:r>
    </w:p>
    <w:p w:rsidR="00E76D0F" w:rsidRPr="007428BA" w:rsidRDefault="00911AF2" w:rsidP="00B95FA3">
      <w:pPr>
        <w:pStyle w:val="Ttulo4"/>
        <w:spacing w:before="60" w:after="60"/>
        <w:ind w:left="993"/>
        <w:rPr>
          <w:szCs w:val="22"/>
        </w:rPr>
      </w:pPr>
      <w:r w:rsidRPr="007428BA">
        <w:rPr>
          <w:szCs w:val="22"/>
        </w:rPr>
        <w:lastRenderedPageBreak/>
        <w:t xml:space="preserve"> </w:t>
      </w:r>
      <w:r w:rsidR="00E76D0F" w:rsidRPr="007428BA">
        <w:rPr>
          <w:szCs w:val="22"/>
        </w:rPr>
        <w:t>Planificar, executar e supervisionar</w:t>
      </w:r>
      <w:r w:rsidR="00794390">
        <w:rPr>
          <w:szCs w:val="22"/>
        </w:rPr>
        <w:t xml:space="preserve">, </w:t>
      </w:r>
      <w:r w:rsidR="00E76D0F" w:rsidRPr="007428BA">
        <w:rPr>
          <w:szCs w:val="22"/>
        </w:rPr>
        <w:t>permanentemente</w:t>
      </w:r>
      <w:r w:rsidR="00794390">
        <w:rPr>
          <w:szCs w:val="22"/>
        </w:rPr>
        <w:t xml:space="preserve">, </w:t>
      </w:r>
      <w:r w:rsidR="00E76D0F" w:rsidRPr="007428BA">
        <w:rPr>
          <w:szCs w:val="22"/>
        </w:rPr>
        <w:t>os serviços, de forma a obter uma operação correta e eficaz, realizando os serviços de forma meticulosa e con</w:t>
      </w:r>
      <w:r w:rsidR="004266FE" w:rsidRPr="007428BA">
        <w:rPr>
          <w:szCs w:val="22"/>
        </w:rPr>
        <w:t>tínua</w:t>
      </w:r>
      <w:r w:rsidR="00E76D0F" w:rsidRPr="007428BA">
        <w:rPr>
          <w:szCs w:val="22"/>
        </w:rPr>
        <w:t xml:space="preserve">, mantendo sempre em perfeita ordem todas as </w:t>
      </w:r>
      <w:r w:rsidR="004266FE" w:rsidRPr="007428BA">
        <w:rPr>
          <w:szCs w:val="22"/>
        </w:rPr>
        <w:t>condições necessárias à</w:t>
      </w:r>
      <w:r w:rsidRPr="007428BA">
        <w:rPr>
          <w:szCs w:val="22"/>
        </w:rPr>
        <w:t xml:space="preserve"> correta</w:t>
      </w:r>
      <w:r w:rsidR="004266FE" w:rsidRPr="007428BA">
        <w:rPr>
          <w:szCs w:val="22"/>
        </w:rPr>
        <w:t xml:space="preserve"> execução contratual</w:t>
      </w:r>
      <w:r w:rsidR="00E76D0F" w:rsidRPr="007428BA">
        <w:rPr>
          <w:szCs w:val="22"/>
        </w:rPr>
        <w:t>;</w:t>
      </w:r>
    </w:p>
    <w:p w:rsidR="00E76D0F" w:rsidRDefault="00911AF2" w:rsidP="00B95FA3">
      <w:pPr>
        <w:pStyle w:val="Ttulo4"/>
        <w:spacing w:before="60" w:after="60"/>
        <w:ind w:left="993"/>
        <w:rPr>
          <w:szCs w:val="22"/>
        </w:rPr>
      </w:pPr>
      <w:r w:rsidRPr="007428BA">
        <w:rPr>
          <w:szCs w:val="22"/>
        </w:rPr>
        <w:t xml:space="preserve"> </w:t>
      </w:r>
      <w:r w:rsidR="001140A0" w:rsidRPr="007428BA">
        <w:rPr>
          <w:szCs w:val="22"/>
        </w:rPr>
        <w:t>I</w:t>
      </w:r>
      <w:r w:rsidR="00E76D0F" w:rsidRPr="007428BA">
        <w:rPr>
          <w:szCs w:val="22"/>
        </w:rPr>
        <w:t>dentificar, para não serem confundidos com os do CONTRATANTE, eventuais equipamentos, ferramentas e utensílios de propriedade da CONTRATADA;</w:t>
      </w:r>
    </w:p>
    <w:p w:rsidR="00213972" w:rsidRPr="00213972" w:rsidRDefault="00213972" w:rsidP="00213972">
      <w:pPr>
        <w:pStyle w:val="Ttulo4"/>
        <w:spacing w:before="60" w:after="60"/>
        <w:ind w:left="993"/>
        <w:rPr>
          <w:szCs w:val="22"/>
        </w:rPr>
      </w:pPr>
      <w:r>
        <w:rPr>
          <w:szCs w:val="22"/>
        </w:rPr>
        <w:t xml:space="preserve"> </w:t>
      </w:r>
      <w:r w:rsidRPr="00213972">
        <w:rPr>
          <w:szCs w:val="22"/>
        </w:rPr>
        <w:t>Zelar pelas condições ideais de limpeza, higiene e segurança do local em que serão realizados os serviços contratados;</w:t>
      </w:r>
    </w:p>
    <w:p w:rsidR="00213972" w:rsidRPr="00213972" w:rsidRDefault="00213972" w:rsidP="00213972">
      <w:pPr>
        <w:pStyle w:val="Ttulo4"/>
        <w:spacing w:before="60" w:after="60"/>
        <w:ind w:left="993"/>
        <w:rPr>
          <w:szCs w:val="22"/>
        </w:rPr>
      </w:pPr>
      <w:r w:rsidRPr="00213972">
        <w:rPr>
          <w:szCs w:val="22"/>
        </w:rPr>
        <w:t xml:space="preserve"> Zelar pelas máquinas, equipamentos e instalações do TCDF, utilizados na execução dos serviços;</w:t>
      </w:r>
    </w:p>
    <w:p w:rsidR="004C3D15" w:rsidRDefault="0022103B" w:rsidP="00B95FA3">
      <w:pPr>
        <w:pStyle w:val="Ttulo4"/>
        <w:spacing w:before="60" w:after="60"/>
        <w:ind w:left="993"/>
        <w:rPr>
          <w:szCs w:val="22"/>
        </w:rPr>
      </w:pPr>
      <w:r>
        <w:t xml:space="preserve"> </w:t>
      </w:r>
      <w:r w:rsidR="00E76D0F" w:rsidRPr="0022103B">
        <w:rPr>
          <w:szCs w:val="22"/>
        </w:rPr>
        <w:t xml:space="preserve">As normas / obrigações constantes destas especificações não desobrigam a </w:t>
      </w:r>
      <w:r w:rsidR="00911AF2" w:rsidRPr="0022103B">
        <w:rPr>
          <w:szCs w:val="22"/>
        </w:rPr>
        <w:t>C</w:t>
      </w:r>
      <w:r w:rsidR="00E76D0F" w:rsidRPr="0022103B">
        <w:rPr>
          <w:szCs w:val="22"/>
        </w:rPr>
        <w:t>ONTRATADA do cumprimento de outras disposições legais, federais, estaduais e municipais pertinentes, bem como outras normas previstas em acordo, convenção ou dissídio coletivo de trabalho, sendo de sua inteira responsabilidade os processos, ações ou reclamações, movidas por pessoas físicas ou jurídicas em decorrência de negligência, imperícia ou imprudência no desenvolvimento dos serviços.</w:t>
      </w:r>
    </w:p>
    <w:p w:rsidR="00693E19" w:rsidRPr="0093136B" w:rsidRDefault="00E64DE0" w:rsidP="009F7F4D">
      <w:pPr>
        <w:pStyle w:val="Ttulo2"/>
        <w:spacing w:before="60" w:after="60"/>
        <w:rPr>
          <w:b/>
          <w:bCs/>
          <w:szCs w:val="22"/>
        </w:rPr>
      </w:pPr>
      <w:r w:rsidRPr="007428BA">
        <w:rPr>
          <w:szCs w:val="22"/>
        </w:rPr>
        <w:t xml:space="preserve"> </w:t>
      </w:r>
      <w:r w:rsidR="00693E19" w:rsidRPr="0093136B">
        <w:rPr>
          <w:b/>
          <w:bCs/>
          <w:szCs w:val="22"/>
        </w:rPr>
        <w:t>DA FISCALIZAÇÃO</w:t>
      </w:r>
    </w:p>
    <w:p w:rsidR="00E64DE0" w:rsidRDefault="00F26921" w:rsidP="009F7F4D">
      <w:pPr>
        <w:pStyle w:val="Ttulo3"/>
        <w:spacing w:before="60" w:after="60"/>
        <w:rPr>
          <w:szCs w:val="22"/>
        </w:rPr>
      </w:pPr>
      <w:r w:rsidRPr="007428BA">
        <w:rPr>
          <w:szCs w:val="22"/>
        </w:rPr>
        <w:t xml:space="preserve"> As disposições que tratam sobre a FISCALIZAÇÃO, a ser realizada na prestação dos serviços, constam </w:t>
      </w:r>
      <w:r w:rsidR="00164709" w:rsidRPr="007428BA">
        <w:rPr>
          <w:szCs w:val="22"/>
        </w:rPr>
        <w:t>de cláusula da Minuta do Contrato (</w:t>
      </w:r>
      <w:r w:rsidR="00164709" w:rsidRPr="009E2956">
        <w:rPr>
          <w:szCs w:val="22"/>
        </w:rPr>
        <w:t>Anexo X)</w:t>
      </w:r>
      <w:r w:rsidR="00164709" w:rsidRPr="007428BA">
        <w:rPr>
          <w:szCs w:val="22"/>
        </w:rPr>
        <w:t>.</w:t>
      </w:r>
    </w:p>
    <w:p w:rsidR="00915D68" w:rsidRPr="0093136B" w:rsidRDefault="005126C0" w:rsidP="009F7F4D">
      <w:pPr>
        <w:pStyle w:val="Ttulo2"/>
        <w:spacing w:before="60" w:after="60"/>
        <w:rPr>
          <w:b/>
          <w:bCs/>
          <w:szCs w:val="22"/>
        </w:rPr>
      </w:pPr>
      <w:r w:rsidRPr="007428BA">
        <w:rPr>
          <w:szCs w:val="22"/>
        </w:rPr>
        <w:t xml:space="preserve"> </w:t>
      </w:r>
      <w:r w:rsidR="00915D68" w:rsidRPr="0093136B">
        <w:rPr>
          <w:b/>
          <w:bCs/>
          <w:szCs w:val="22"/>
        </w:rPr>
        <w:t>DA VIGÊNCIA, DOS PRAZOS E CONDIÇÕES</w:t>
      </w:r>
    </w:p>
    <w:p w:rsidR="00915D68" w:rsidRDefault="005126C0" w:rsidP="009F7F4D">
      <w:pPr>
        <w:pStyle w:val="Ttulo3"/>
        <w:spacing w:before="60" w:after="60"/>
        <w:rPr>
          <w:szCs w:val="22"/>
        </w:rPr>
      </w:pPr>
      <w:r w:rsidRPr="007428BA">
        <w:rPr>
          <w:szCs w:val="22"/>
        </w:rPr>
        <w:t xml:space="preserve"> </w:t>
      </w:r>
      <w:r w:rsidR="00915D68" w:rsidRPr="007428BA">
        <w:rPr>
          <w:szCs w:val="22"/>
        </w:rPr>
        <w:t xml:space="preserve">As disposições que tratam sobre VIGÊNCIA, PRAZOS e CONDIÇÕES da prestação dos serviços constam </w:t>
      </w:r>
      <w:r w:rsidR="00164709" w:rsidRPr="007428BA">
        <w:rPr>
          <w:szCs w:val="22"/>
        </w:rPr>
        <w:t xml:space="preserve">de cláusula da Minuta do Contrato </w:t>
      </w:r>
      <w:r w:rsidR="00164709" w:rsidRPr="009E2956">
        <w:rPr>
          <w:szCs w:val="22"/>
        </w:rPr>
        <w:t>(Anexo X).</w:t>
      </w:r>
    </w:p>
    <w:p w:rsidR="0031009F" w:rsidRPr="0031009F" w:rsidRDefault="0031009F" w:rsidP="0031009F">
      <w:pPr>
        <w:pStyle w:val="Ttulo3"/>
      </w:pPr>
      <w:r>
        <w:t xml:space="preserve"> </w:t>
      </w:r>
      <w:r w:rsidRPr="0031009F">
        <w:t>Nos termos do art. 123, da Lei 14133</w:t>
      </w:r>
      <w:r>
        <w:t>/2021</w:t>
      </w:r>
      <w:r w:rsidRPr="0031009F">
        <w:t>, demais solicitações de prorrogação de prazos</w:t>
      </w:r>
      <w:r>
        <w:t>,</w:t>
      </w:r>
      <w:r w:rsidRPr="0031009F">
        <w:t xml:space="preserve"> relativas a documentos emitidos pela Secretaria de Licitação, Material e Patrimônio do TCDF</w:t>
      </w:r>
      <w:r>
        <w:t>,</w:t>
      </w:r>
      <w:r w:rsidRPr="0031009F">
        <w:t xml:space="preserve"> poderão ser prorrogados pelo Secretário de Licitação</w:t>
      </w:r>
      <w:r>
        <w:t>, Material e Patrimônio</w:t>
      </w:r>
      <w:r w:rsidRPr="0031009F">
        <w:t xml:space="preserve">, nos termos da </w:t>
      </w:r>
      <w:r>
        <w:t>L</w:t>
      </w:r>
      <w:r w:rsidRPr="0031009F">
        <w:t>ei.</w:t>
      </w:r>
    </w:p>
    <w:p w:rsidR="00915D68" w:rsidRPr="0093136B" w:rsidRDefault="00F67F44" w:rsidP="009F7F4D">
      <w:pPr>
        <w:pStyle w:val="Ttulo2"/>
        <w:keepNext/>
        <w:spacing w:before="60" w:after="60"/>
        <w:rPr>
          <w:b/>
          <w:bCs/>
          <w:szCs w:val="22"/>
        </w:rPr>
      </w:pPr>
      <w:r w:rsidRPr="007428BA">
        <w:rPr>
          <w:szCs w:val="22"/>
        </w:rPr>
        <w:t xml:space="preserve"> </w:t>
      </w:r>
      <w:r w:rsidR="00915D68" w:rsidRPr="0093136B">
        <w:rPr>
          <w:b/>
          <w:bCs/>
          <w:szCs w:val="22"/>
        </w:rPr>
        <w:t>DO RECEBIMENTO DO OBJETO</w:t>
      </w:r>
    </w:p>
    <w:p w:rsidR="00915D68"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o RECEBIMENTO, a ser realizado na prestação dos </w:t>
      </w:r>
      <w:r w:rsidR="00915D68" w:rsidRPr="007428BA">
        <w:rPr>
          <w:szCs w:val="22"/>
        </w:rPr>
        <w:lastRenderedPageBreak/>
        <w:t xml:space="preserve">serviços, constam </w:t>
      </w:r>
      <w:r w:rsidR="00164709" w:rsidRPr="007428BA">
        <w:rPr>
          <w:szCs w:val="22"/>
        </w:rPr>
        <w:t>de cláusula da Minuta do Contrato (</w:t>
      </w:r>
      <w:r w:rsidR="00164709" w:rsidRPr="009E2956">
        <w:rPr>
          <w:szCs w:val="22"/>
        </w:rPr>
        <w:t>Anexo X).</w:t>
      </w:r>
    </w:p>
    <w:p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DO PAGAMENTO</w:t>
      </w:r>
    </w:p>
    <w:p w:rsidR="00915D68" w:rsidRPr="009E2956"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o PAGAMENTO, a ser realizado na prestação dos serviços, constam </w:t>
      </w:r>
      <w:r w:rsidR="00164709" w:rsidRPr="007428BA">
        <w:rPr>
          <w:szCs w:val="22"/>
        </w:rPr>
        <w:t xml:space="preserve">de cláusula da Minuta do </w:t>
      </w:r>
      <w:r w:rsidR="00164709" w:rsidRPr="009E2956">
        <w:rPr>
          <w:szCs w:val="22"/>
        </w:rPr>
        <w:t>Contrato (Anexo X).</w:t>
      </w:r>
    </w:p>
    <w:p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DA CONTA VINCULADA</w:t>
      </w:r>
    </w:p>
    <w:p w:rsidR="00915D68" w:rsidRPr="009E2956" w:rsidRDefault="00F67F44" w:rsidP="00D13D87">
      <w:pPr>
        <w:pStyle w:val="Ttulo3"/>
        <w:spacing w:before="0" w:after="60"/>
        <w:rPr>
          <w:szCs w:val="22"/>
        </w:rPr>
      </w:pPr>
      <w:r w:rsidRPr="007428BA">
        <w:rPr>
          <w:szCs w:val="22"/>
        </w:rPr>
        <w:t xml:space="preserve"> </w:t>
      </w:r>
      <w:r w:rsidR="00915D68" w:rsidRPr="007428BA">
        <w:rPr>
          <w:szCs w:val="22"/>
        </w:rPr>
        <w:t xml:space="preserve">As disposições que tratam sobre a CONTA VINCULADA, a ser empregada na prestação dos serviços, constam </w:t>
      </w:r>
      <w:r w:rsidR="00164709" w:rsidRPr="007428BA">
        <w:rPr>
          <w:szCs w:val="22"/>
        </w:rPr>
        <w:t xml:space="preserve">de cláusula da Minuta do </w:t>
      </w:r>
      <w:r w:rsidR="00164709" w:rsidRPr="009E2956">
        <w:rPr>
          <w:szCs w:val="22"/>
        </w:rPr>
        <w:t>Contrato (Anexo X).</w:t>
      </w:r>
    </w:p>
    <w:p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DA REPACTUAÇÃO DOS PREÇOS DOS SERVIÇOS</w:t>
      </w:r>
    </w:p>
    <w:p w:rsidR="00915D68" w:rsidRPr="009E2956"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a REPACTUAÇÃO DE PREÇOS DOS SERVIÇOS, a ser realizada na prestação dos serviços, constam </w:t>
      </w:r>
      <w:r w:rsidR="00164709" w:rsidRPr="007428BA">
        <w:rPr>
          <w:szCs w:val="22"/>
        </w:rPr>
        <w:t xml:space="preserve">de cláusula da Minuta do </w:t>
      </w:r>
      <w:r w:rsidR="00164709" w:rsidRPr="009E2956">
        <w:rPr>
          <w:szCs w:val="22"/>
        </w:rPr>
        <w:t>Contrato (Anexo X).</w:t>
      </w:r>
    </w:p>
    <w:p w:rsidR="00915D68" w:rsidRDefault="00787D08" w:rsidP="009F7F4D">
      <w:pPr>
        <w:pStyle w:val="Ttulo3"/>
        <w:spacing w:before="60" w:after="60"/>
        <w:rPr>
          <w:szCs w:val="22"/>
        </w:rPr>
      </w:pPr>
      <w:r w:rsidRPr="007428BA">
        <w:rPr>
          <w:szCs w:val="22"/>
        </w:rPr>
        <w:t xml:space="preserve"> </w:t>
      </w:r>
      <w:r w:rsidR="00915D68" w:rsidRPr="007428BA">
        <w:rPr>
          <w:szCs w:val="22"/>
        </w:rPr>
        <w:t>Para efeito da repactuação dos preços dos serviços será observado o disposto no art.</w:t>
      </w:r>
      <w:r w:rsidR="002E1108">
        <w:rPr>
          <w:szCs w:val="22"/>
        </w:rPr>
        <w:t> </w:t>
      </w:r>
      <w:r w:rsidR="00915D68" w:rsidRPr="007428BA">
        <w:rPr>
          <w:szCs w:val="22"/>
        </w:rPr>
        <w:t>614 da Consolidação das Leis do Trabalho (CLT).</w:t>
      </w:r>
    </w:p>
    <w:p w:rsidR="00915D68" w:rsidRPr="0093136B" w:rsidRDefault="0060119D" w:rsidP="00367A25">
      <w:pPr>
        <w:pStyle w:val="Ttulo2"/>
        <w:spacing w:before="60" w:after="0"/>
        <w:rPr>
          <w:b/>
          <w:bCs/>
          <w:szCs w:val="22"/>
        </w:rPr>
      </w:pPr>
      <w:r w:rsidRPr="007428BA">
        <w:rPr>
          <w:szCs w:val="22"/>
        </w:rPr>
        <w:t xml:space="preserve"> </w:t>
      </w:r>
      <w:r w:rsidR="00915D68" w:rsidRPr="0093136B">
        <w:rPr>
          <w:b/>
          <w:bCs/>
          <w:szCs w:val="22"/>
        </w:rPr>
        <w:t>DA GARANTIA CONTRATUAL</w:t>
      </w:r>
    </w:p>
    <w:p w:rsidR="00915D68" w:rsidRPr="007428BA" w:rsidRDefault="0060119D" w:rsidP="009F7F4D">
      <w:pPr>
        <w:pStyle w:val="Ttulo3"/>
        <w:spacing w:before="60" w:after="60"/>
        <w:rPr>
          <w:szCs w:val="22"/>
        </w:rPr>
      </w:pPr>
      <w:r w:rsidRPr="007428BA">
        <w:rPr>
          <w:szCs w:val="22"/>
        </w:rPr>
        <w:t xml:space="preserve"> </w:t>
      </w:r>
      <w:r w:rsidR="00915D68" w:rsidRPr="007428BA">
        <w:rPr>
          <w:szCs w:val="22"/>
        </w:rPr>
        <w:t xml:space="preserve">Conhecidos o resultado da licitação e a ordem de classificação dos licitantes, de acordo com os critérios estabelecidos no presente Edital, a primeira colocada prestará garantia no valor de 5% (cinco por cento) do valor total do contrato, </w:t>
      </w:r>
      <w:r w:rsidR="00915D68" w:rsidRPr="007428BA">
        <w:rPr>
          <w:szCs w:val="22"/>
          <w:u w:val="single"/>
        </w:rPr>
        <w:t>no prazo de 10 (dez) dias úteis</w:t>
      </w:r>
      <w:r w:rsidR="00915D68" w:rsidRPr="007428BA">
        <w:rPr>
          <w:szCs w:val="22"/>
        </w:rPr>
        <w:t>, a contar da assinatura do instrumento contratual.</w:t>
      </w:r>
    </w:p>
    <w:p w:rsidR="00915D68" w:rsidRPr="007428BA" w:rsidRDefault="0060119D" w:rsidP="009F7F4D">
      <w:pPr>
        <w:pStyle w:val="Ttulo3"/>
        <w:spacing w:before="60" w:after="60"/>
        <w:rPr>
          <w:szCs w:val="22"/>
        </w:rPr>
      </w:pPr>
      <w:r w:rsidRPr="007428BA">
        <w:rPr>
          <w:szCs w:val="22"/>
        </w:rPr>
        <w:t xml:space="preserve"> </w:t>
      </w:r>
      <w:r w:rsidR="00915D68" w:rsidRPr="007428BA">
        <w:rPr>
          <w:szCs w:val="22"/>
        </w:rPr>
        <w:t>A garantia, a critério do licitante vencedor, se fará mediante escolha por uma das seguintes modalidades:</w:t>
      </w:r>
    </w:p>
    <w:p w:rsidR="00915D68" w:rsidRPr="007428BA" w:rsidRDefault="0060119D" w:rsidP="00367A25">
      <w:pPr>
        <w:pStyle w:val="Ttulo4"/>
        <w:spacing w:before="60" w:after="0"/>
        <w:ind w:left="1134"/>
        <w:rPr>
          <w:szCs w:val="22"/>
        </w:rPr>
      </w:pPr>
      <w:r w:rsidRPr="007428BA">
        <w:rPr>
          <w:szCs w:val="22"/>
        </w:rPr>
        <w:t xml:space="preserve"> </w:t>
      </w:r>
      <w:r w:rsidR="00B95FA3">
        <w:rPr>
          <w:szCs w:val="22"/>
        </w:rPr>
        <w:t>c</w:t>
      </w:r>
      <w:r w:rsidR="00915D68" w:rsidRPr="007428BA">
        <w:rPr>
          <w:szCs w:val="22"/>
        </w:rPr>
        <w:t>aução: em dinheiro ou em títulos da dívida pública;</w:t>
      </w:r>
    </w:p>
    <w:p w:rsidR="00915D68" w:rsidRPr="007428BA" w:rsidRDefault="0060119D" w:rsidP="00367A25">
      <w:pPr>
        <w:pStyle w:val="Ttulo4"/>
        <w:spacing w:before="60" w:after="0"/>
        <w:ind w:left="1134"/>
        <w:rPr>
          <w:szCs w:val="22"/>
        </w:rPr>
      </w:pPr>
      <w:r w:rsidRPr="007428BA">
        <w:rPr>
          <w:szCs w:val="22"/>
        </w:rPr>
        <w:t xml:space="preserve"> </w:t>
      </w:r>
      <w:r w:rsidR="00B95FA3">
        <w:rPr>
          <w:szCs w:val="22"/>
        </w:rPr>
        <w:t>s</w:t>
      </w:r>
      <w:r w:rsidR="00915D68" w:rsidRPr="007428BA">
        <w:rPr>
          <w:szCs w:val="22"/>
        </w:rPr>
        <w:t>eguro-garantia; ou</w:t>
      </w:r>
    </w:p>
    <w:p w:rsidR="00915D68" w:rsidRPr="007428BA" w:rsidRDefault="0060119D" w:rsidP="00367A25">
      <w:pPr>
        <w:pStyle w:val="Ttulo4"/>
        <w:spacing w:before="60" w:after="0"/>
        <w:ind w:left="1134"/>
        <w:rPr>
          <w:szCs w:val="22"/>
        </w:rPr>
      </w:pPr>
      <w:r w:rsidRPr="007428BA">
        <w:rPr>
          <w:szCs w:val="22"/>
        </w:rPr>
        <w:t xml:space="preserve"> </w:t>
      </w:r>
      <w:r w:rsidR="00B95FA3">
        <w:rPr>
          <w:szCs w:val="22"/>
        </w:rPr>
        <w:t>f</w:t>
      </w:r>
      <w:r w:rsidR="00915D68" w:rsidRPr="007428BA">
        <w:rPr>
          <w:szCs w:val="22"/>
        </w:rPr>
        <w:t>iança bancária.</w:t>
      </w:r>
    </w:p>
    <w:p w:rsidR="00915D68" w:rsidRPr="009E2956" w:rsidRDefault="0060119D" w:rsidP="009F7F4D">
      <w:pPr>
        <w:pStyle w:val="Ttulo3"/>
        <w:spacing w:before="60" w:after="60"/>
        <w:rPr>
          <w:szCs w:val="22"/>
        </w:rPr>
      </w:pPr>
      <w:r w:rsidRPr="007428BA">
        <w:rPr>
          <w:szCs w:val="22"/>
        </w:rPr>
        <w:t xml:space="preserve"> </w:t>
      </w:r>
      <w:r w:rsidR="005126C0" w:rsidRPr="007428BA">
        <w:rPr>
          <w:szCs w:val="22"/>
        </w:rPr>
        <w:t>A</w:t>
      </w:r>
      <w:r w:rsidR="00915D68" w:rsidRPr="007428BA">
        <w:rPr>
          <w:szCs w:val="22"/>
        </w:rPr>
        <w:t xml:space="preserve">s demais disposições que tratam sobre a GARANTIA a ser prestada constam </w:t>
      </w:r>
      <w:r w:rsidR="00164709" w:rsidRPr="007428BA">
        <w:rPr>
          <w:szCs w:val="22"/>
        </w:rPr>
        <w:t xml:space="preserve">de cláusula da Minuta do </w:t>
      </w:r>
      <w:r w:rsidR="00164709" w:rsidRPr="009E2956">
        <w:rPr>
          <w:szCs w:val="22"/>
        </w:rPr>
        <w:t>Contrato (Anexo X).</w:t>
      </w:r>
    </w:p>
    <w:p w:rsidR="00915D68" w:rsidRPr="0093136B" w:rsidRDefault="0060119D" w:rsidP="00367A25">
      <w:pPr>
        <w:pStyle w:val="Ttulo2"/>
        <w:spacing w:before="0" w:after="0"/>
        <w:rPr>
          <w:b/>
          <w:bCs/>
          <w:szCs w:val="22"/>
        </w:rPr>
      </w:pPr>
      <w:r w:rsidRPr="007428BA">
        <w:rPr>
          <w:szCs w:val="22"/>
        </w:rPr>
        <w:t xml:space="preserve"> </w:t>
      </w:r>
      <w:r w:rsidR="00915D68" w:rsidRPr="0093136B">
        <w:rPr>
          <w:b/>
          <w:bCs/>
          <w:szCs w:val="22"/>
        </w:rPr>
        <w:t>MECANISMOS FORMAIS DE COMUNICAÇÃO</w:t>
      </w:r>
    </w:p>
    <w:p w:rsidR="00915D68" w:rsidRPr="007428BA" w:rsidRDefault="0060119D" w:rsidP="009F7F4D">
      <w:pPr>
        <w:pStyle w:val="Ttulo3"/>
        <w:spacing w:before="60" w:after="60"/>
        <w:rPr>
          <w:szCs w:val="22"/>
        </w:rPr>
      </w:pPr>
      <w:r w:rsidRPr="007428BA">
        <w:rPr>
          <w:szCs w:val="22"/>
        </w:rPr>
        <w:t xml:space="preserve"> </w:t>
      </w:r>
      <w:r w:rsidR="00915D68" w:rsidRPr="007428BA">
        <w:rPr>
          <w:szCs w:val="22"/>
        </w:rPr>
        <w:t xml:space="preserve">Para informar o descumprimento de alguma norma pela CONTRATADA será </w:t>
      </w:r>
      <w:r w:rsidR="00915D68" w:rsidRPr="007428BA">
        <w:rPr>
          <w:szCs w:val="22"/>
        </w:rPr>
        <w:lastRenderedPageBreak/>
        <w:t>utilizado o envio de ofícios escritos, para ciência e providências.</w:t>
      </w:r>
    </w:p>
    <w:p w:rsidR="00E64DE0" w:rsidRDefault="00915D68" w:rsidP="009F7F4D">
      <w:pPr>
        <w:pStyle w:val="Ttulo3"/>
        <w:spacing w:before="60" w:after="60"/>
        <w:rPr>
          <w:szCs w:val="22"/>
        </w:rPr>
      </w:pPr>
      <w:r w:rsidRPr="007428BA">
        <w:rPr>
          <w:szCs w:val="22"/>
        </w:rPr>
        <w:t>O uso de mensagens eletrônicas (e-mail) também poderá ser utilizado para agilizar a comunicação entre as partes.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3B7A32" w:rsidRPr="007428BA" w:rsidTr="00D77196">
        <w:trPr>
          <w:trHeight w:val="244"/>
        </w:trPr>
        <w:tc>
          <w:tcPr>
            <w:tcW w:w="9838" w:type="dxa"/>
            <w:shd w:val="clear" w:color="auto" w:fill="C5E0B3" w:themeFill="accent6" w:themeFillTint="66"/>
            <w:vAlign w:val="center"/>
          </w:tcPr>
          <w:p w:rsidR="003B7A32" w:rsidRPr="00794390" w:rsidRDefault="003B7A32" w:rsidP="00D937CB">
            <w:r w:rsidRPr="007428BA">
              <w:br w:type="page"/>
            </w:r>
            <w:r w:rsidRPr="007428BA">
              <w:br w:type="page"/>
            </w:r>
          </w:p>
        </w:tc>
      </w:tr>
    </w:tbl>
    <w:p w:rsidR="00D937CB" w:rsidRPr="00D51668" w:rsidRDefault="00172D24" w:rsidP="00D51668">
      <w:pPr>
        <w:pStyle w:val="Ttulo1"/>
        <w:spacing w:before="240" w:after="240"/>
      </w:pPr>
      <w:r>
        <w:t xml:space="preserve"> </w:t>
      </w:r>
      <w:r w:rsidR="00D937CB" w:rsidRPr="00A9462C">
        <w:t>ESTIMATIVA DE PREÇOS</w:t>
      </w:r>
      <w:r w:rsidR="00D937CB" w:rsidRPr="00D51668">
        <w:t>:</w:t>
      </w:r>
    </w:p>
    <w:p w:rsidR="00F62EE8" w:rsidRDefault="00D937CB" w:rsidP="009F7F4D">
      <w:pPr>
        <w:pStyle w:val="Ttulo2"/>
        <w:spacing w:before="60" w:after="60"/>
        <w:rPr>
          <w:szCs w:val="22"/>
        </w:rPr>
      </w:pPr>
      <w:r>
        <w:rPr>
          <w:szCs w:val="22"/>
        </w:rPr>
        <w:t xml:space="preserve"> </w:t>
      </w:r>
      <w:bookmarkStart w:id="11" w:name="_Hlk86248899"/>
      <w:r w:rsidR="001D426F" w:rsidRPr="003D4C18">
        <w:rPr>
          <w:szCs w:val="22"/>
        </w:rPr>
        <w:t xml:space="preserve">Para efeito do disposto no art. </w:t>
      </w:r>
      <w:r w:rsidR="00847AC3">
        <w:rPr>
          <w:szCs w:val="22"/>
        </w:rPr>
        <w:t xml:space="preserve">61, §1º </w:t>
      </w:r>
      <w:r w:rsidR="001D426F" w:rsidRPr="003D4C18">
        <w:rPr>
          <w:szCs w:val="22"/>
        </w:rPr>
        <w:t xml:space="preserve">da Lei nº </w:t>
      </w:r>
      <w:r w:rsidR="00EE381C">
        <w:rPr>
          <w:szCs w:val="22"/>
        </w:rPr>
        <w:t>14.133</w:t>
      </w:r>
      <w:r w:rsidR="001D426F" w:rsidRPr="003D4C18">
        <w:rPr>
          <w:szCs w:val="22"/>
        </w:rPr>
        <w:t>/</w:t>
      </w:r>
      <w:r w:rsidR="00EE381C">
        <w:rPr>
          <w:szCs w:val="22"/>
        </w:rPr>
        <w:t>2021</w:t>
      </w:r>
      <w:r w:rsidR="001D426F" w:rsidRPr="003D4C18">
        <w:rPr>
          <w:szCs w:val="22"/>
        </w:rPr>
        <w:t>, os serviços</w:t>
      </w:r>
      <w:r w:rsidR="002E1108" w:rsidRPr="003D4C18">
        <w:rPr>
          <w:szCs w:val="22"/>
        </w:rPr>
        <w:t xml:space="preserve"> de</w:t>
      </w:r>
      <w:r w:rsidR="00847AC3">
        <w:rPr>
          <w:szCs w:val="22"/>
        </w:rPr>
        <w:t xml:space="preserve"> </w:t>
      </w:r>
      <w:r w:rsidR="00A9462C">
        <w:rPr>
          <w:szCs w:val="22"/>
          <w:u w:val="single"/>
        </w:rPr>
        <w:t>atendimento telefônico</w:t>
      </w:r>
      <w:r w:rsidR="002E1108" w:rsidRPr="003D4C18">
        <w:rPr>
          <w:szCs w:val="22"/>
        </w:rPr>
        <w:t xml:space="preserve"> </w:t>
      </w:r>
      <w:r w:rsidR="001D426F" w:rsidRPr="003D4C18">
        <w:rPr>
          <w:szCs w:val="22"/>
        </w:rPr>
        <w:t>estão atualmente estimados em</w:t>
      </w:r>
      <w:r w:rsidR="00D45665" w:rsidRPr="003D4C18">
        <w:rPr>
          <w:szCs w:val="22"/>
        </w:rPr>
        <w:t xml:space="preserve"> até</w:t>
      </w:r>
      <w:r w:rsidR="004C2BD4">
        <w:rPr>
          <w:szCs w:val="22"/>
        </w:rPr>
        <w:t xml:space="preserve"> </w:t>
      </w:r>
      <w:r w:rsidR="004C2BD4" w:rsidRPr="004C2BD4">
        <w:rPr>
          <w:b/>
          <w:bCs/>
          <w:szCs w:val="22"/>
        </w:rPr>
        <w:t>R$ 362.528,40 (trezentos e sessenta e dois mil quinhentos e vinte oito reais e quarenta centavos)</w:t>
      </w:r>
      <w:r w:rsidR="001D426F" w:rsidRPr="003D4C18">
        <w:rPr>
          <w:szCs w:val="22"/>
        </w:rPr>
        <w:t xml:space="preserve">, </w:t>
      </w:r>
      <w:r w:rsidR="001D426F" w:rsidRPr="003D4C18">
        <w:rPr>
          <w:szCs w:val="22"/>
          <w:u w:val="single"/>
        </w:rPr>
        <w:t xml:space="preserve">para o período de </w:t>
      </w:r>
      <w:r w:rsidR="004C2BD4">
        <w:rPr>
          <w:szCs w:val="22"/>
          <w:u w:val="single"/>
        </w:rPr>
        <w:t>24</w:t>
      </w:r>
      <w:r w:rsidR="001D426F" w:rsidRPr="003D4C18">
        <w:rPr>
          <w:szCs w:val="22"/>
          <w:u w:val="single"/>
        </w:rPr>
        <w:t xml:space="preserve"> (</w:t>
      </w:r>
      <w:r w:rsidR="004C2BD4">
        <w:rPr>
          <w:szCs w:val="22"/>
          <w:u w:val="single"/>
        </w:rPr>
        <w:t>vinte e quatro</w:t>
      </w:r>
      <w:r w:rsidR="001D426F" w:rsidRPr="003D4C18">
        <w:rPr>
          <w:szCs w:val="22"/>
          <w:u w:val="single"/>
        </w:rPr>
        <w:t>) meses</w:t>
      </w:r>
      <w:r w:rsidR="001D426F" w:rsidRPr="003D4C18">
        <w:rPr>
          <w:szCs w:val="22"/>
        </w:rPr>
        <w:t>, já considerando todos os impostos e taxas</w:t>
      </w:r>
      <w:r w:rsidR="00F62EE8" w:rsidRPr="003D4C18">
        <w:rPr>
          <w:szCs w:val="22"/>
        </w:rPr>
        <w:t>.</w:t>
      </w:r>
    </w:p>
    <w:bookmarkEnd w:id="11"/>
    <w:p w:rsidR="001D426F" w:rsidRPr="007428BA" w:rsidRDefault="001C0932" w:rsidP="009F7F4D">
      <w:pPr>
        <w:pStyle w:val="Ttulo2"/>
        <w:spacing w:before="60" w:after="60"/>
        <w:rPr>
          <w:szCs w:val="22"/>
        </w:rPr>
      </w:pPr>
      <w:r w:rsidRPr="007428BA">
        <w:rPr>
          <w:szCs w:val="22"/>
        </w:rPr>
        <w:t xml:space="preserve"> </w:t>
      </w:r>
      <w:r w:rsidR="001D426F" w:rsidRPr="007428BA">
        <w:rPr>
          <w:szCs w:val="22"/>
        </w:rPr>
        <w:t>O</w:t>
      </w:r>
      <w:r w:rsidR="00A1660D" w:rsidRPr="007428BA">
        <w:rPr>
          <w:szCs w:val="22"/>
        </w:rPr>
        <w:t>s</w:t>
      </w:r>
      <w:r w:rsidR="001D426F" w:rsidRPr="007428BA">
        <w:rPr>
          <w:szCs w:val="22"/>
        </w:rPr>
        <w:t xml:space="preserve"> orçamento</w:t>
      </w:r>
      <w:r w:rsidR="00A1660D" w:rsidRPr="007428BA">
        <w:rPr>
          <w:szCs w:val="22"/>
        </w:rPr>
        <w:t>s</w:t>
      </w:r>
      <w:r w:rsidR="001D426F" w:rsidRPr="007428BA">
        <w:rPr>
          <w:szCs w:val="22"/>
        </w:rPr>
        <w:t xml:space="preserve"> constante</w:t>
      </w:r>
      <w:r w:rsidR="00A1660D" w:rsidRPr="007428BA">
        <w:rPr>
          <w:szCs w:val="22"/>
        </w:rPr>
        <w:t>s</w:t>
      </w:r>
      <w:r w:rsidR="001D426F" w:rsidRPr="007428BA">
        <w:rPr>
          <w:szCs w:val="22"/>
        </w:rPr>
        <w:t xml:space="preserve"> dos </w:t>
      </w:r>
      <w:r w:rsidR="001D426F" w:rsidRPr="009E2956">
        <w:rPr>
          <w:szCs w:val="22"/>
        </w:rPr>
        <w:t>Anexos III</w:t>
      </w:r>
      <w:r w:rsidR="00F62EE8" w:rsidRPr="009E2956">
        <w:rPr>
          <w:szCs w:val="22"/>
        </w:rPr>
        <w:t xml:space="preserve">, IV e </w:t>
      </w:r>
      <w:r w:rsidR="001D426F" w:rsidRPr="009E2956">
        <w:rPr>
          <w:szCs w:val="22"/>
        </w:rPr>
        <w:t>V fo</w:t>
      </w:r>
      <w:r w:rsidR="00A1660D" w:rsidRPr="009E2956">
        <w:rPr>
          <w:szCs w:val="22"/>
        </w:rPr>
        <w:t>ram</w:t>
      </w:r>
      <w:r w:rsidR="001D426F" w:rsidRPr="007428BA">
        <w:rPr>
          <w:szCs w:val="22"/>
        </w:rPr>
        <w:t xml:space="preserve"> elaborado</w:t>
      </w:r>
      <w:r w:rsidR="00A1660D" w:rsidRPr="007428BA">
        <w:rPr>
          <w:szCs w:val="22"/>
        </w:rPr>
        <w:t>s</w:t>
      </w:r>
      <w:r w:rsidR="001D426F" w:rsidRPr="007428BA">
        <w:rPr>
          <w:szCs w:val="22"/>
        </w:rPr>
        <w:t xml:space="preserve"> com base:</w:t>
      </w:r>
    </w:p>
    <w:p w:rsidR="001D426F" w:rsidRPr="007428BA" w:rsidRDefault="001C0932" w:rsidP="004C2BD4">
      <w:pPr>
        <w:pStyle w:val="Ttulo3"/>
        <w:ind w:left="709"/>
        <w:rPr>
          <w:szCs w:val="22"/>
        </w:rPr>
      </w:pPr>
      <w:r w:rsidRPr="007428BA">
        <w:rPr>
          <w:szCs w:val="22"/>
        </w:rPr>
        <w:t xml:space="preserve"> n</w:t>
      </w:r>
      <w:r w:rsidR="001D426F" w:rsidRPr="007428BA">
        <w:rPr>
          <w:szCs w:val="22"/>
        </w:rPr>
        <w:t>as disposições d</w:t>
      </w:r>
      <w:r w:rsidR="001E4786" w:rsidRPr="007428BA">
        <w:rPr>
          <w:szCs w:val="22"/>
        </w:rPr>
        <w:t xml:space="preserve">a Consolidação das Leis do Trabalho (CLT) - </w:t>
      </w:r>
      <w:r w:rsidR="001D426F" w:rsidRPr="007428BA">
        <w:rPr>
          <w:szCs w:val="22"/>
        </w:rPr>
        <w:t>Decreto-Lei nº</w:t>
      </w:r>
      <w:r w:rsidRPr="007428BA">
        <w:rPr>
          <w:szCs w:val="22"/>
        </w:rPr>
        <w:t> </w:t>
      </w:r>
      <w:r w:rsidR="001D426F" w:rsidRPr="007428BA">
        <w:rPr>
          <w:szCs w:val="22"/>
        </w:rPr>
        <w:t>5.452/1943</w:t>
      </w:r>
      <w:r w:rsidR="001E4786" w:rsidRPr="007428BA">
        <w:rPr>
          <w:szCs w:val="22"/>
        </w:rPr>
        <w:t xml:space="preserve"> e alterações posteriores</w:t>
      </w:r>
      <w:r w:rsidR="001D426F" w:rsidRPr="007428BA">
        <w:rPr>
          <w:szCs w:val="22"/>
        </w:rPr>
        <w:t>;</w:t>
      </w:r>
    </w:p>
    <w:p w:rsidR="001D426F" w:rsidRPr="007428BA" w:rsidRDefault="001C0932" w:rsidP="004C2BD4">
      <w:pPr>
        <w:pStyle w:val="Ttulo3"/>
        <w:ind w:left="709"/>
        <w:rPr>
          <w:szCs w:val="22"/>
        </w:rPr>
      </w:pPr>
      <w:r w:rsidRPr="007428BA">
        <w:rPr>
          <w:szCs w:val="22"/>
        </w:rPr>
        <w:t xml:space="preserve"> e</w:t>
      </w:r>
      <w:r w:rsidR="001D426F" w:rsidRPr="007428BA">
        <w:rPr>
          <w:szCs w:val="22"/>
        </w:rPr>
        <w:t>m pesquisa a contratos de prestação de serviços análogos em outros órgãos no Distrito Federal;</w:t>
      </w:r>
    </w:p>
    <w:p w:rsidR="001D426F" w:rsidRPr="002E1108" w:rsidRDefault="001C0932" w:rsidP="004C2BD4">
      <w:pPr>
        <w:pStyle w:val="Ttulo3"/>
        <w:ind w:left="709"/>
        <w:rPr>
          <w:szCs w:val="22"/>
        </w:rPr>
      </w:pPr>
      <w:r w:rsidRPr="002E1108">
        <w:rPr>
          <w:szCs w:val="22"/>
        </w:rPr>
        <w:t xml:space="preserve"> e</w:t>
      </w:r>
      <w:r w:rsidR="001D426F" w:rsidRPr="002E1108">
        <w:rPr>
          <w:szCs w:val="22"/>
        </w:rPr>
        <w:t>m pesquisa de preços junto a fornecedores de</w:t>
      </w:r>
      <w:r w:rsidRPr="002E1108">
        <w:rPr>
          <w:szCs w:val="22"/>
        </w:rPr>
        <w:t xml:space="preserve"> insumos </w:t>
      </w:r>
      <w:r w:rsidR="00B06CAE">
        <w:rPr>
          <w:szCs w:val="22"/>
        </w:rPr>
        <w:t>e serviços</w:t>
      </w:r>
      <w:r w:rsidR="001D426F" w:rsidRPr="002E1108">
        <w:rPr>
          <w:szCs w:val="22"/>
        </w:rPr>
        <w:t xml:space="preserve"> na praça de Brasília;</w:t>
      </w:r>
      <w:r w:rsidR="00F62EE8" w:rsidRPr="002E1108">
        <w:rPr>
          <w:szCs w:val="22"/>
        </w:rPr>
        <w:t xml:space="preserve"> </w:t>
      </w:r>
      <w:r w:rsidR="001D426F" w:rsidRPr="002E1108">
        <w:rPr>
          <w:szCs w:val="22"/>
        </w:rPr>
        <w:t>e</w:t>
      </w:r>
    </w:p>
    <w:p w:rsidR="006F1268" w:rsidRPr="006F1268" w:rsidRDefault="001C0932" w:rsidP="004C2BD4">
      <w:pPr>
        <w:pStyle w:val="Ttulo3"/>
        <w:ind w:left="709"/>
        <w:rPr>
          <w:szCs w:val="22"/>
        </w:rPr>
      </w:pPr>
      <w:r w:rsidRPr="007428BA">
        <w:rPr>
          <w:szCs w:val="22"/>
        </w:rPr>
        <w:t xml:space="preserve"> </w:t>
      </w:r>
      <w:r w:rsidR="008E08AE" w:rsidRPr="008E08AE">
        <w:rPr>
          <w:szCs w:val="22"/>
        </w:rPr>
        <w:t>Na Convenç</w:t>
      </w:r>
      <w:r w:rsidR="00416C3F">
        <w:rPr>
          <w:szCs w:val="22"/>
        </w:rPr>
        <w:t>ão</w:t>
      </w:r>
      <w:r w:rsidR="008E08AE" w:rsidRPr="008E08AE">
        <w:rPr>
          <w:szCs w:val="22"/>
        </w:rPr>
        <w:t xml:space="preserve"> Coletiva de Trabalho 20</w:t>
      </w:r>
      <w:r w:rsidR="008E08AE">
        <w:rPr>
          <w:szCs w:val="22"/>
        </w:rPr>
        <w:t>2</w:t>
      </w:r>
      <w:r w:rsidR="00D937CB">
        <w:rPr>
          <w:szCs w:val="22"/>
        </w:rPr>
        <w:t>1</w:t>
      </w:r>
      <w:r w:rsidR="008E08AE" w:rsidRPr="008E08AE">
        <w:rPr>
          <w:szCs w:val="22"/>
        </w:rPr>
        <w:t>/20</w:t>
      </w:r>
      <w:r w:rsidR="008E08AE">
        <w:rPr>
          <w:szCs w:val="22"/>
        </w:rPr>
        <w:t>21</w:t>
      </w:r>
      <w:r w:rsidR="00416C3F">
        <w:rPr>
          <w:szCs w:val="22"/>
        </w:rPr>
        <w:t>,</w:t>
      </w:r>
      <w:r w:rsidR="008E08AE" w:rsidRPr="008E08AE">
        <w:rPr>
          <w:szCs w:val="22"/>
        </w:rPr>
        <w:t xml:space="preserve"> </w:t>
      </w:r>
      <w:r w:rsidR="00A9462C" w:rsidRPr="00A9462C">
        <w:rPr>
          <w:szCs w:val="22"/>
        </w:rPr>
        <w:t>firmada entre o Sindicato das Empresas de Asseio, Conservação, Trabalho Temporário e Serviços Terceirizáveis do DF (SEAC/DF) e o Sindicato dos Trabalhadores em Telecomunicações do DF (SINTTEL/DF), registrada em 26/04/2023 no Ministério do Trabalho e Emprego – MTE, sob o nº DF000230/2023.</w:t>
      </w:r>
    </w:p>
    <w:p w:rsidR="00DC011A" w:rsidRDefault="00A9462C" w:rsidP="002D2791">
      <w:pPr>
        <w:pStyle w:val="Ttulo2"/>
        <w:spacing w:before="0" w:after="0"/>
        <w:rPr>
          <w:szCs w:val="22"/>
        </w:rPr>
      </w:pPr>
      <w:r>
        <w:rPr>
          <w:szCs w:val="22"/>
        </w:rPr>
        <w:t xml:space="preserve"> </w:t>
      </w:r>
      <w:r w:rsidR="001D426F" w:rsidRPr="007428BA">
        <w:rPr>
          <w:szCs w:val="22"/>
        </w:rPr>
        <w:t xml:space="preserve">Na Planilha Constante do Anexo V foi adotado, apenas para fins de estimativa dos preços dos serviços, o regime de tributação pelo Lucro </w:t>
      </w:r>
      <w:r w:rsidR="00622E38" w:rsidRPr="007428BA">
        <w:rPr>
          <w:szCs w:val="22"/>
        </w:rPr>
        <w:t>Real</w:t>
      </w:r>
      <w:r w:rsidR="001D426F" w:rsidRPr="007428BA">
        <w:rPr>
          <w:szCs w:val="22"/>
        </w:rPr>
        <w:t>, devendo a licitante, quando da confecção de sua proposta, observar o seu regime tributário, bem como o disposto no item 9.3 do presente Anexo.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22E38" w:rsidRPr="007428BA" w:rsidTr="00982090">
        <w:trPr>
          <w:trHeight w:val="244"/>
        </w:trPr>
        <w:tc>
          <w:tcPr>
            <w:tcW w:w="9838" w:type="dxa"/>
            <w:shd w:val="clear" w:color="auto" w:fill="C5E0B3" w:themeFill="accent6" w:themeFillTint="66"/>
            <w:vAlign w:val="center"/>
          </w:tcPr>
          <w:p w:rsidR="00622E38" w:rsidRPr="00794390" w:rsidRDefault="00622E38" w:rsidP="008A7B27">
            <w:r w:rsidRPr="007428BA">
              <w:br w:type="page"/>
            </w:r>
            <w:r w:rsidRPr="007428BA">
              <w:br w:type="page"/>
            </w:r>
          </w:p>
        </w:tc>
      </w:tr>
    </w:tbl>
    <w:p w:rsidR="008A7B27" w:rsidRDefault="008A7B27" w:rsidP="008A7B27">
      <w:pPr>
        <w:pStyle w:val="Ttulo1"/>
      </w:pPr>
      <w:r>
        <w:lastRenderedPageBreak/>
        <w:t xml:space="preserve"> ADEQUAÇÃO ORCAMENTÁRIA:</w:t>
      </w:r>
    </w:p>
    <w:p w:rsidR="00693E19" w:rsidRPr="007428BA" w:rsidRDefault="00693E19" w:rsidP="002D2791">
      <w:pPr>
        <w:pStyle w:val="Ttulo2"/>
        <w:spacing w:before="240" w:after="60"/>
        <w:rPr>
          <w:szCs w:val="22"/>
        </w:rPr>
      </w:pPr>
      <w:r w:rsidRPr="007428BA">
        <w:rPr>
          <w:szCs w:val="22"/>
        </w:rPr>
        <w:t xml:space="preserve">As despesas decorrentes da contratação do objeto deste </w:t>
      </w:r>
      <w:r w:rsidR="00AA1F2B" w:rsidRPr="007428BA">
        <w:rPr>
          <w:szCs w:val="22"/>
        </w:rPr>
        <w:t>Termo de Referência</w:t>
      </w:r>
      <w:r w:rsidRPr="007428BA">
        <w:rPr>
          <w:szCs w:val="22"/>
        </w:rPr>
        <w:t xml:space="preserve"> correrão à conta dos recursos específicos consignados no orçamento do Tribunal de Contas do Distrito Federal - TCDF.</w:t>
      </w:r>
    </w:p>
    <w:p w:rsidR="00693E19" w:rsidRDefault="00AA1F2B" w:rsidP="009F7F4D">
      <w:pPr>
        <w:pStyle w:val="Ttulo2"/>
        <w:spacing w:before="60" w:after="60"/>
        <w:rPr>
          <w:szCs w:val="22"/>
        </w:rPr>
      </w:pPr>
      <w:r w:rsidRPr="007428BA">
        <w:rPr>
          <w:szCs w:val="22"/>
        </w:rPr>
        <w:t xml:space="preserve"> </w:t>
      </w:r>
      <w:r w:rsidR="00693E19" w:rsidRPr="007428BA">
        <w:rPr>
          <w:szCs w:val="22"/>
        </w:rPr>
        <w:t>A Secretaria de Contabilidade, Orçamento e Finanças do TCDF indicará o Programa de Trabalho, a fonte, a natureza de despesa, o código de subatividade e outras informações atinentes à classificação orçamentária dos Itens do objeto.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1F1AA3" w:rsidRPr="007428BA" w:rsidTr="00982090">
        <w:trPr>
          <w:trHeight w:val="244"/>
        </w:trPr>
        <w:tc>
          <w:tcPr>
            <w:tcW w:w="9838" w:type="dxa"/>
            <w:shd w:val="clear" w:color="auto" w:fill="C5E0B3" w:themeFill="accent6" w:themeFillTint="66"/>
            <w:vAlign w:val="center"/>
          </w:tcPr>
          <w:p w:rsidR="001F1AA3" w:rsidRPr="00794390" w:rsidRDefault="001F1AA3" w:rsidP="00B24EE7">
            <w:r w:rsidRPr="007428BA">
              <w:br w:type="page"/>
            </w:r>
            <w:r w:rsidRPr="007428BA">
              <w:br w:type="page"/>
            </w:r>
          </w:p>
        </w:tc>
      </w:tr>
    </w:tbl>
    <w:p w:rsidR="00B24EE7" w:rsidRDefault="00B24EE7" w:rsidP="00E86E87">
      <w:pPr>
        <w:pStyle w:val="Ttulo1"/>
        <w:spacing w:before="240"/>
      </w:pPr>
      <w:r>
        <w:t xml:space="preserve"> </w:t>
      </w:r>
      <w:r w:rsidRPr="00021E82">
        <w:t>SANÇÕES APLICÁVEIS</w:t>
      </w:r>
    </w:p>
    <w:p w:rsidR="00021E82" w:rsidRDefault="00021E82" w:rsidP="00021E82">
      <w:pPr>
        <w:pStyle w:val="Ttulo2"/>
      </w:pPr>
      <w:r>
        <w:t xml:space="preserve"> O LICITANTE, observados os princípios da ampla defesa e do contraditório, poderá ser responsabilizado administrativamente pelas seguintes infrações, sendo-lhe aplicadas as multas listadas abaixo, calculadas sobre o valor estimado para a contratação, a saber:</w:t>
      </w:r>
    </w:p>
    <w:p w:rsidR="00021E82" w:rsidRDefault="00021E82" w:rsidP="00021E82">
      <w:pPr>
        <w:pStyle w:val="Ttulo3"/>
      </w:pPr>
      <w:r>
        <w:t xml:space="preserve"> - deixar de entregar a documentação exigida para o certame: multa de 12% (doze por cento);</w:t>
      </w:r>
    </w:p>
    <w:p w:rsidR="00021E82" w:rsidRDefault="00021E82" w:rsidP="00021E82">
      <w:pPr>
        <w:pStyle w:val="Ttulo3"/>
      </w:pPr>
      <w:r>
        <w:t xml:space="preserve"> - não manter a proposta, salvo em decorrência de fato superveniente devidamente justificado: multa de 20% (vinte por cento);</w:t>
      </w:r>
    </w:p>
    <w:p w:rsidR="00021E82" w:rsidRDefault="00021E82" w:rsidP="00021E82">
      <w:pPr>
        <w:pStyle w:val="Ttulo3"/>
      </w:pPr>
      <w:r>
        <w:t xml:space="preserve"> - não celebrar o contrato ou não entregar a documentação exigida para a contratação, quando convocado dentro do prazo de validade de sua proposta: multa de 20% (vinte por cento);</w:t>
      </w:r>
    </w:p>
    <w:p w:rsidR="00021E82" w:rsidRDefault="00021E82" w:rsidP="00021E82">
      <w:pPr>
        <w:pStyle w:val="Ttulo3"/>
      </w:pPr>
      <w:r>
        <w:t xml:space="preserve"> - apresentar declaração ou documentação falsa exigida para o certame ou prestar declaração falsa durante a licitação: multa de 25% (vinte e cinco por cento);</w:t>
      </w:r>
    </w:p>
    <w:p w:rsidR="00021E82" w:rsidRDefault="00021E82" w:rsidP="00021E82">
      <w:pPr>
        <w:pStyle w:val="Ttulo3"/>
      </w:pPr>
      <w:r>
        <w:t xml:space="preserve"> - fraudar a licitação: multa de 25% (vinte e cinco por cento);</w:t>
      </w:r>
    </w:p>
    <w:p w:rsidR="00021E82" w:rsidRDefault="00021E82" w:rsidP="00021E82">
      <w:pPr>
        <w:pStyle w:val="Ttulo3"/>
      </w:pPr>
      <w:r>
        <w:t xml:space="preserve"> - comportar-se de modo inidôneo ou cometer fraude de qualquer natureza: multa de 15% (quinze por cento);</w:t>
      </w:r>
    </w:p>
    <w:p w:rsidR="00021E82" w:rsidRDefault="00021E82" w:rsidP="00021E82">
      <w:pPr>
        <w:pStyle w:val="Ttulo3"/>
      </w:pPr>
      <w:r>
        <w:t xml:space="preserve"> - praticar atos ilícitos com vistas a frustrar os objetivos da licitação: multa de 20% </w:t>
      </w:r>
      <w:r>
        <w:lastRenderedPageBreak/>
        <w:t>(vinte por cento);</w:t>
      </w:r>
    </w:p>
    <w:p w:rsidR="00021E82" w:rsidRDefault="00021E82" w:rsidP="00021E82">
      <w:pPr>
        <w:pStyle w:val="Ttulo3"/>
      </w:pPr>
      <w:r>
        <w:t xml:space="preserve"> - praticar ato lesivo, previsto no art. 5º da Lei nº 12.846, de 1º de agosto de 2013: multa de 25% (vinte e cinco por cento).</w:t>
      </w:r>
    </w:p>
    <w:p w:rsidR="00021E82" w:rsidRDefault="00021E82" w:rsidP="00021E82">
      <w:pPr>
        <w:pStyle w:val="Ttulo2"/>
      </w:pPr>
      <w:r>
        <w:t xml:space="preserve"> Também poderão ser aplicadas ao responsável pelas infrações administrativas, previstas no Item anterior desta cláusula, as seguintes sanções:</w:t>
      </w:r>
    </w:p>
    <w:p w:rsidR="00021E82" w:rsidRDefault="00021E82" w:rsidP="00021E82">
      <w:pPr>
        <w:pStyle w:val="Ttulo3"/>
      </w:pPr>
      <w:r>
        <w:t xml:space="preserve"> </w:t>
      </w:r>
      <w:r w:rsidRPr="00E116FB">
        <w:rPr>
          <w:b/>
        </w:rPr>
        <w:t>Impedimento de licitar e contratar com a Administração Pública direta e indireta do Distrito Federal</w:t>
      </w:r>
      <w:r>
        <w:t>, por até 3 (três) anos, nas hipóteses previstas nos Itens 8.1.1 ao 8.1.3 desta cláusula, quando não de justificar a imposição de penalidade mais grave (§4º do art. 156 da Lei 14.133/2021); e</w:t>
      </w:r>
    </w:p>
    <w:p w:rsidR="00021E82" w:rsidRDefault="00021E82" w:rsidP="00021E82">
      <w:pPr>
        <w:pStyle w:val="Ttulo3"/>
      </w:pPr>
      <w:r>
        <w:t xml:space="preserve"> </w:t>
      </w:r>
      <w:r w:rsidRPr="00E116FB">
        <w:rPr>
          <w:b/>
        </w:rPr>
        <w:t>Declaração de inidoneidade para licitar ou contratar com a Administração Pública direta e indireta de todos os entes federativos</w:t>
      </w:r>
      <w:r>
        <w:t>, por no mínimo 3 (três) anos e até 6 (seis) anos, nas hipóteses previstas nos Itens 8.1.4 ao 8.1.8 desta cláusula, e nas hipóteses previstas nos Itens 8.1.1 ao 8.1.3 também desta cláusula, quando justificada a imposição de penalidade mais grave que a do Item 8.2.2 (§4º do art. 156 da Lei 14.133/2021).</w:t>
      </w:r>
    </w:p>
    <w:p w:rsidR="00021E82" w:rsidRDefault="00021E82" w:rsidP="00021E82">
      <w:pPr>
        <w:pStyle w:val="Ttulo2"/>
      </w:pPr>
      <w:r>
        <w:t xml:space="preserve"> As multas tratadas nesta cláusula serão descontadas do pagamento eventualmente devido pelo TCDF, da garantia, quando houver, ou, na impossibilidade de ser feito o desconto, recolhidas pelo LICITANTE mediante depósito em conta corrente do TCDF ou, quando for o caso, cobradas judicialmente.</w:t>
      </w:r>
    </w:p>
    <w:p w:rsidR="0020547D" w:rsidRDefault="00021E82" w:rsidP="00E32CDD">
      <w:pPr>
        <w:pStyle w:val="Ttulo2"/>
      </w:pPr>
      <w:r>
        <w:t xml:space="preserve"> </w:t>
      </w:r>
      <w:r w:rsidR="0020547D">
        <w:t>Para dar efetividade à aplicação à(s) multa(s) administrativa(s) prevista(s) no item 8.1, fica estabelecido que somente será aplicada quando o seu valor for maior ou igual a R$ 100,00 (cem reais) para sua cobrança, exceto quanto for necessária além da referida multa, a aplicação de uma das penalidades previstas nos itens 8.2.1 e 8.2.2.</w:t>
      </w:r>
    </w:p>
    <w:p w:rsidR="0020547D" w:rsidRDefault="0020547D" w:rsidP="0020547D">
      <w:pPr>
        <w:pStyle w:val="Ttulo2"/>
      </w:pPr>
      <w:r>
        <w:t>Na aplicação das sanções previstas neste item 8 serão observadas as disposições constantes nos arts. 156 a 163, da Lei nº 14.133/2021.</w:t>
      </w:r>
    </w:p>
    <w:p w:rsidR="00021E82" w:rsidRDefault="00021E82" w:rsidP="00021E82">
      <w:pPr>
        <w:pStyle w:val="Ttulo2"/>
      </w:pPr>
      <w:r>
        <w:t xml:space="preserve"> Outras disposições que tratam sobre SANÇÕES APLICÁVEIS constam de CLÁUSULA do </w:t>
      </w:r>
      <w:r>
        <w:lastRenderedPageBreak/>
        <w:t>Anexo X do Edital (Minuta do Contrato).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B12694" w:rsidRPr="007428BA" w:rsidTr="00982090">
        <w:trPr>
          <w:trHeight w:val="244"/>
        </w:trPr>
        <w:tc>
          <w:tcPr>
            <w:tcW w:w="9838" w:type="dxa"/>
            <w:shd w:val="clear" w:color="auto" w:fill="C5E0B3" w:themeFill="accent6" w:themeFillTint="66"/>
            <w:vAlign w:val="center"/>
          </w:tcPr>
          <w:p w:rsidR="00B12694" w:rsidRPr="00794390" w:rsidRDefault="00B12694" w:rsidP="00B24EE7">
            <w:r w:rsidRPr="007428BA">
              <w:br w:type="page"/>
            </w:r>
            <w:r w:rsidRPr="007428BA">
              <w:br w:type="page"/>
            </w:r>
          </w:p>
        </w:tc>
      </w:tr>
    </w:tbl>
    <w:p w:rsidR="00B24EE7" w:rsidRPr="00A50347" w:rsidRDefault="005C254A" w:rsidP="00A9462C">
      <w:pPr>
        <w:pStyle w:val="Ttulo1"/>
        <w:spacing w:before="240" w:after="240"/>
      </w:pPr>
      <w:r>
        <w:t xml:space="preserve"> </w:t>
      </w:r>
      <w:r w:rsidR="00B24EE7">
        <w:t xml:space="preserve">CRITÉRIOS </w:t>
      </w:r>
      <w:r w:rsidR="00B24EE7" w:rsidRPr="00A50347">
        <w:t>DE SELEÇÃO DO FORNECEDOR / PRESTADOR DE SERVIÇOS</w:t>
      </w:r>
    </w:p>
    <w:p w:rsidR="006845E4" w:rsidRPr="00A50347" w:rsidRDefault="00B24EE7" w:rsidP="005C254A">
      <w:pPr>
        <w:pStyle w:val="Ttulo2"/>
        <w:spacing w:before="240" w:after="60"/>
        <w:rPr>
          <w:b/>
          <w:bCs/>
          <w:szCs w:val="22"/>
        </w:rPr>
      </w:pPr>
      <w:r w:rsidRPr="00A50347">
        <w:rPr>
          <w:b/>
          <w:bCs/>
          <w:szCs w:val="22"/>
        </w:rPr>
        <w:t xml:space="preserve"> </w:t>
      </w:r>
      <w:r w:rsidR="006845E4" w:rsidRPr="00A50347">
        <w:rPr>
          <w:b/>
          <w:bCs/>
          <w:szCs w:val="22"/>
        </w:rPr>
        <w:t>DA MODALIDADE E TIPO DE LICITAÇÃO</w:t>
      </w:r>
    </w:p>
    <w:p w:rsidR="006845E4" w:rsidRPr="007428BA" w:rsidRDefault="004A1B71" w:rsidP="003E2AB7">
      <w:pPr>
        <w:pStyle w:val="Ttulo3"/>
        <w:ind w:left="709"/>
      </w:pPr>
      <w:r w:rsidRPr="00A50347">
        <w:t xml:space="preserve"> </w:t>
      </w:r>
      <w:r w:rsidR="006845E4" w:rsidRPr="00A50347">
        <w:t xml:space="preserve">Será adotado o critério de </w:t>
      </w:r>
      <w:r w:rsidR="006845E4" w:rsidRPr="00A50347">
        <w:rPr>
          <w:b/>
          <w:bCs/>
        </w:rPr>
        <w:t>MENOR PREÇO</w:t>
      </w:r>
      <w:r w:rsidR="006845E4" w:rsidRPr="00A50347">
        <w:t xml:space="preserve"> para julgamento e classificação das propostas, observados os prazos máximos, as especificações técnicas e os parâmetros mínimos de desempenho</w:t>
      </w:r>
      <w:r w:rsidR="006845E4" w:rsidRPr="007428BA">
        <w:t xml:space="preserve"> e qualidade aqui definidos.</w:t>
      </w:r>
    </w:p>
    <w:p w:rsidR="006845E4" w:rsidRPr="007428BA" w:rsidRDefault="004A1B71" w:rsidP="003E2AB7">
      <w:pPr>
        <w:pStyle w:val="Ttulo3"/>
        <w:ind w:left="709"/>
      </w:pPr>
      <w:r w:rsidRPr="007428BA">
        <w:t xml:space="preserve"> </w:t>
      </w:r>
      <w:r w:rsidR="006845E4" w:rsidRPr="007428BA">
        <w:t xml:space="preserve">Os serviços a serem contratados, enquadram-se na categoria de serviço comum, </w:t>
      </w:r>
      <w:r w:rsidR="006845E4" w:rsidRPr="003E2AB7">
        <w:t>nos</w:t>
      </w:r>
      <w:r w:rsidR="006845E4" w:rsidRPr="007428BA">
        <w:t xml:space="preserve"> termos d</w:t>
      </w:r>
      <w:r w:rsidR="00021E82">
        <w:t xml:space="preserve">o art. 6º, inciso XIII da </w:t>
      </w:r>
      <w:r w:rsidR="006845E4" w:rsidRPr="007428BA">
        <w:t xml:space="preserve">Lei nº </w:t>
      </w:r>
      <w:r w:rsidR="00021E82">
        <w:t>14.133</w:t>
      </w:r>
      <w:r w:rsidR="006845E4" w:rsidRPr="007428BA">
        <w:t>/20</w:t>
      </w:r>
      <w:r w:rsidR="00021E82">
        <w:t>21</w:t>
      </w:r>
      <w:r w:rsidR="006845E4" w:rsidRPr="007428BA">
        <w:t>, por possuírem padrões de desempenho e características gerais e específicas, usualmente encontradas no mercado, podendo, portanto, ser contratados por meio de Pregão Eletrônico.</w:t>
      </w:r>
    </w:p>
    <w:p w:rsidR="006845E4" w:rsidRPr="007428BA" w:rsidRDefault="006070D6" w:rsidP="003E2AB7">
      <w:pPr>
        <w:pStyle w:val="Ttulo3"/>
        <w:spacing w:before="60" w:after="60"/>
        <w:ind w:left="709"/>
        <w:rPr>
          <w:szCs w:val="22"/>
        </w:rPr>
      </w:pPr>
      <w:r>
        <w:rPr>
          <w:szCs w:val="22"/>
        </w:rPr>
        <w:t xml:space="preserve"> </w:t>
      </w:r>
      <w:r w:rsidR="006845E4" w:rsidRPr="007428BA">
        <w:rPr>
          <w:szCs w:val="22"/>
        </w:rPr>
        <w:t xml:space="preserve">O preço cotado deverá incluir todas e quaisquer despesas necessárias para o fiel cumprimento do objeto desta contratação, inclusive os custos com salários, encargos sociais, previdenciários e trabalhistas de todo o pessoal do </w:t>
      </w:r>
      <w:r w:rsidR="005712AC" w:rsidRPr="007428BA">
        <w:rPr>
          <w:szCs w:val="22"/>
        </w:rPr>
        <w:t>prestador de serviços</w:t>
      </w:r>
      <w:r w:rsidR="006845E4" w:rsidRPr="007428BA">
        <w:rPr>
          <w:szCs w:val="22"/>
        </w:rPr>
        <w:t>, como também transportes de qualquer natureza, materiais empregados, inclusive ferramentas, utensílios e equipamentos utilizados, depreciação, aluguéis, administração, impostos, taxas, emolumentos e quaisquer outros custos que, direta ou indiretamente, se relacionem com o fiel cumprimento pela CONTRATADA dos serviços prestados.</w:t>
      </w:r>
    </w:p>
    <w:p w:rsidR="006845E4" w:rsidRPr="007428BA" w:rsidRDefault="005712AC" w:rsidP="009F7F4D">
      <w:pPr>
        <w:pStyle w:val="Ttulo2"/>
        <w:keepNext/>
        <w:spacing w:before="60" w:after="60"/>
        <w:rPr>
          <w:b/>
          <w:bCs/>
          <w:szCs w:val="22"/>
        </w:rPr>
      </w:pPr>
      <w:r w:rsidRPr="007428BA">
        <w:rPr>
          <w:szCs w:val="22"/>
        </w:rPr>
        <w:t xml:space="preserve"> </w:t>
      </w:r>
      <w:r w:rsidR="006845E4" w:rsidRPr="007428BA">
        <w:rPr>
          <w:b/>
          <w:bCs/>
          <w:szCs w:val="22"/>
        </w:rPr>
        <w:t>HABILITAÇÃO</w:t>
      </w:r>
    </w:p>
    <w:p w:rsidR="00420628" w:rsidRPr="009E2956" w:rsidRDefault="005712AC" w:rsidP="003E2AB7">
      <w:pPr>
        <w:pStyle w:val="Ttulo3"/>
        <w:spacing w:before="60" w:after="60"/>
        <w:ind w:left="709"/>
        <w:rPr>
          <w:szCs w:val="22"/>
        </w:rPr>
      </w:pPr>
      <w:r w:rsidRPr="007428BA">
        <w:rPr>
          <w:szCs w:val="22"/>
        </w:rPr>
        <w:t xml:space="preserve"> </w:t>
      </w:r>
      <w:r w:rsidR="006845E4" w:rsidRPr="007428BA">
        <w:rPr>
          <w:szCs w:val="22"/>
        </w:rPr>
        <w:t xml:space="preserve">As disposições que tratam sobre a HABILITAÇÃO dos licitantes </w:t>
      </w:r>
      <w:r w:rsidR="006845E4" w:rsidRPr="009E2956">
        <w:rPr>
          <w:szCs w:val="22"/>
        </w:rPr>
        <w:t>constam do Capítulo X</w:t>
      </w:r>
      <w:r w:rsidR="009E2956" w:rsidRPr="009E2956">
        <w:rPr>
          <w:szCs w:val="22"/>
        </w:rPr>
        <w:t>II</w:t>
      </w:r>
      <w:r w:rsidR="006845E4" w:rsidRPr="009E2956">
        <w:rPr>
          <w:szCs w:val="22"/>
        </w:rPr>
        <w:t xml:space="preserve"> do Edital</w:t>
      </w:r>
      <w:r w:rsidR="00420628" w:rsidRPr="009E2956">
        <w:rPr>
          <w:szCs w:val="22"/>
        </w:rPr>
        <w:t>.</w:t>
      </w:r>
    </w:p>
    <w:p w:rsidR="005712AC" w:rsidRPr="007428BA" w:rsidRDefault="00A967DA" w:rsidP="009F7F4D">
      <w:pPr>
        <w:pStyle w:val="Ttulo2"/>
        <w:spacing w:before="60" w:after="60"/>
        <w:rPr>
          <w:szCs w:val="22"/>
        </w:rPr>
      </w:pPr>
      <w:r w:rsidRPr="007428BA">
        <w:rPr>
          <w:szCs w:val="22"/>
        </w:rPr>
        <w:t xml:space="preserve"> </w:t>
      </w:r>
      <w:r w:rsidRPr="007428BA">
        <w:rPr>
          <w:b/>
          <w:bCs/>
          <w:szCs w:val="22"/>
        </w:rPr>
        <w:t>CRITÉRIOS DE AVALIAÇÃO DAS PROPOSTAS</w:t>
      </w:r>
      <w:r w:rsidRPr="007428BA">
        <w:rPr>
          <w:szCs w:val="22"/>
        </w:rPr>
        <w:t>:</w:t>
      </w:r>
    </w:p>
    <w:p w:rsidR="001C50B1" w:rsidRPr="007428BA" w:rsidRDefault="001C50B1" w:rsidP="003E2AB7">
      <w:pPr>
        <w:pStyle w:val="Ttulo3"/>
        <w:tabs>
          <w:tab w:val="left" w:pos="709"/>
        </w:tabs>
        <w:spacing w:before="60" w:after="60"/>
        <w:ind w:left="709"/>
        <w:rPr>
          <w:szCs w:val="22"/>
        </w:rPr>
      </w:pPr>
      <w:r w:rsidRPr="007428BA">
        <w:rPr>
          <w:szCs w:val="22"/>
        </w:rPr>
        <w:t xml:space="preserve"> A validade das propostas deverá ser de 60 (sessenta) dias.</w:t>
      </w:r>
    </w:p>
    <w:p w:rsidR="001C50B1" w:rsidRPr="007428BA" w:rsidRDefault="004C2990" w:rsidP="003E2AB7">
      <w:pPr>
        <w:pStyle w:val="Ttulo3"/>
        <w:tabs>
          <w:tab w:val="left" w:pos="709"/>
        </w:tabs>
        <w:spacing w:before="60" w:after="60"/>
        <w:ind w:left="709"/>
        <w:rPr>
          <w:szCs w:val="22"/>
        </w:rPr>
      </w:pPr>
      <w:r w:rsidRPr="007428BA">
        <w:rPr>
          <w:szCs w:val="22"/>
        </w:rPr>
        <w:t xml:space="preserve"> </w:t>
      </w:r>
      <w:r w:rsidR="001C50B1" w:rsidRPr="007428BA">
        <w:rPr>
          <w:szCs w:val="22"/>
        </w:rPr>
        <w:t xml:space="preserve">De forma a permitir </w:t>
      </w:r>
      <w:r w:rsidR="001C50B1" w:rsidRPr="007428BA">
        <w:rPr>
          <w:szCs w:val="22"/>
          <w:u w:val="single"/>
        </w:rPr>
        <w:t>o julgamento objetivo e isonômico das propostas de preços</w:t>
      </w:r>
      <w:r w:rsidR="001C50B1" w:rsidRPr="007428BA">
        <w:rPr>
          <w:szCs w:val="22"/>
        </w:rPr>
        <w:t xml:space="preserve">, </w:t>
      </w:r>
      <w:r w:rsidR="001C50B1" w:rsidRPr="007428BA">
        <w:rPr>
          <w:b/>
          <w:bCs/>
          <w:szCs w:val="22"/>
        </w:rPr>
        <w:t>a licitante deverá preencher sua proposta de preços em conformidade com os modelos de planilhas constantes do Anexo V</w:t>
      </w:r>
      <w:r w:rsidR="00D92AFB" w:rsidRPr="007428BA">
        <w:rPr>
          <w:b/>
          <w:bCs/>
          <w:szCs w:val="22"/>
        </w:rPr>
        <w:t>I</w:t>
      </w:r>
      <w:r w:rsidR="001C50B1" w:rsidRPr="007428BA">
        <w:rPr>
          <w:b/>
          <w:bCs/>
          <w:szCs w:val="22"/>
        </w:rPr>
        <w:t xml:space="preserve">I (Modelo de Planilhas de Composição </w:t>
      </w:r>
      <w:r w:rsidR="001C50B1" w:rsidRPr="007428BA">
        <w:rPr>
          <w:b/>
          <w:bCs/>
          <w:szCs w:val="22"/>
        </w:rPr>
        <w:lastRenderedPageBreak/>
        <w:t>de Custos e Formação de Preços dos Serviços para Propostas de Preços) do Edital, adaptadas, quando for o caso</w:t>
      </w:r>
      <w:r w:rsidR="001C50B1" w:rsidRPr="007428BA">
        <w:rPr>
          <w:szCs w:val="22"/>
        </w:rPr>
        <w:t xml:space="preserve">, </w:t>
      </w:r>
      <w:r w:rsidR="001C50B1" w:rsidRPr="007428BA">
        <w:rPr>
          <w:szCs w:val="22"/>
          <w:u w:val="single"/>
        </w:rPr>
        <w:t>ao regime de tributação do licitante</w:t>
      </w:r>
      <w:r w:rsidR="001C50B1" w:rsidRPr="007428BA">
        <w:rPr>
          <w:szCs w:val="22"/>
        </w:rPr>
        <w:t xml:space="preserve">, observado, ainda, o disposto no </w:t>
      </w:r>
      <w:r w:rsidR="007F5454" w:rsidRPr="007428BA">
        <w:rPr>
          <w:szCs w:val="22"/>
        </w:rPr>
        <w:t>Capítulo V</w:t>
      </w:r>
      <w:r w:rsidR="001C50B1" w:rsidRPr="007428BA">
        <w:rPr>
          <w:szCs w:val="22"/>
        </w:rPr>
        <w:t xml:space="preserve"> do Edital.</w:t>
      </w:r>
    </w:p>
    <w:p w:rsidR="00E52AFF" w:rsidRPr="007428BA" w:rsidRDefault="00E52AFF" w:rsidP="003E2AB7">
      <w:pPr>
        <w:pStyle w:val="Ttulo4"/>
        <w:spacing w:before="60" w:after="60"/>
        <w:ind w:left="1134"/>
        <w:rPr>
          <w:szCs w:val="22"/>
        </w:rPr>
      </w:pPr>
      <w:r w:rsidRPr="007428BA">
        <w:rPr>
          <w:szCs w:val="22"/>
        </w:rPr>
        <w:t xml:space="preserve"> Conforme o disposto no item 7.7 do Anexo VII da In nº 05/2017 – SEGES / MP, recepcionada pelo Decreto Distrital nº 38.934/2018, as planilhas de custos constantes dos Anexos deste Edital</w:t>
      </w:r>
      <w:r w:rsidR="0033683B" w:rsidRPr="007428BA">
        <w:rPr>
          <w:szCs w:val="22"/>
        </w:rPr>
        <w:t xml:space="preserve"> foram adaptadas às especificidades dos serviços e às necessidades do órgão contratante, de modo a permitir a identificação de todos os custos envolvidos na execução do ajuste administrativo. Nesse sentido, cabe destacar que as planilhas do custo direto da mão</w:t>
      </w:r>
      <w:r w:rsidR="00A1660D" w:rsidRPr="007428BA">
        <w:rPr>
          <w:szCs w:val="22"/>
        </w:rPr>
        <w:t xml:space="preserve"> </w:t>
      </w:r>
      <w:r w:rsidR="0033683B" w:rsidRPr="007428BA">
        <w:rPr>
          <w:szCs w:val="22"/>
        </w:rPr>
        <w:t>de</w:t>
      </w:r>
      <w:r w:rsidR="00A1660D" w:rsidRPr="007428BA">
        <w:rPr>
          <w:szCs w:val="22"/>
        </w:rPr>
        <w:t xml:space="preserve"> </w:t>
      </w:r>
      <w:r w:rsidR="0033683B" w:rsidRPr="007428BA">
        <w:rPr>
          <w:szCs w:val="22"/>
        </w:rPr>
        <w:t>obra não trabalham com o conceito de custos não renováveis, e, em caso de futura prorrogação, todos os componentes de custo serão objeto de prorrogação.</w:t>
      </w:r>
    </w:p>
    <w:p w:rsidR="00BD36BE" w:rsidRDefault="00CE297F" w:rsidP="003E2AB7">
      <w:pPr>
        <w:pStyle w:val="Ttulo4"/>
        <w:spacing w:before="60" w:after="60"/>
        <w:ind w:left="1134"/>
        <w:rPr>
          <w:szCs w:val="22"/>
        </w:rPr>
      </w:pPr>
      <w:r w:rsidRPr="007428BA">
        <w:rPr>
          <w:szCs w:val="22"/>
        </w:rPr>
        <w:t xml:space="preserve"> </w:t>
      </w:r>
      <w:r w:rsidR="00BD36BE" w:rsidRPr="00BD36BE">
        <w:rPr>
          <w:szCs w:val="22"/>
        </w:rPr>
        <w:t xml:space="preserve">A equipe de serviço, prevista no Anexo II do presente edital, já se encontra adequadamente dimensionada para as necessidades de realização </w:t>
      </w:r>
      <w:r w:rsidR="00F568E4" w:rsidRPr="007428BA">
        <w:t xml:space="preserve">dos </w:t>
      </w:r>
      <w:r w:rsidR="00F568E4" w:rsidRPr="003E2AB7">
        <w:rPr>
          <w:u w:val="single"/>
        </w:rPr>
        <w:t>serviços contínuos</w:t>
      </w:r>
      <w:r w:rsidR="003E2AB7" w:rsidRPr="003E2AB7">
        <w:rPr>
          <w:u w:val="single"/>
        </w:rPr>
        <w:t xml:space="preserve"> com regime de dedicação exclusiva de mão de obra de </w:t>
      </w:r>
      <w:r w:rsidR="00A50347">
        <w:rPr>
          <w:u w:val="single"/>
        </w:rPr>
        <w:t>atendimento telefônico</w:t>
      </w:r>
      <w:r w:rsidR="00F568E4" w:rsidRPr="003E2AB7">
        <w:t>,</w:t>
      </w:r>
      <w:r w:rsidR="00BD36BE" w:rsidRPr="003E2AB7">
        <w:rPr>
          <w:szCs w:val="22"/>
        </w:rPr>
        <w:t xml:space="preserve"> uma vez que, para a definição</w:t>
      </w:r>
      <w:r w:rsidR="00BD36BE" w:rsidRPr="00BD36BE">
        <w:rPr>
          <w:szCs w:val="22"/>
        </w:rPr>
        <w:t xml:space="preserve"> do dimensionamento do tamanho da equipe especializada, foram consideradas: as especificações</w:t>
      </w:r>
      <w:r w:rsidR="00E76B7E">
        <w:rPr>
          <w:szCs w:val="22"/>
        </w:rPr>
        <w:t xml:space="preserve">; as </w:t>
      </w:r>
      <w:r w:rsidR="00BD36BE" w:rsidRPr="00BD36BE">
        <w:rPr>
          <w:szCs w:val="22"/>
        </w:rPr>
        <w:t>características</w:t>
      </w:r>
      <w:r w:rsidR="00E76B7E">
        <w:rPr>
          <w:szCs w:val="22"/>
        </w:rPr>
        <w:t xml:space="preserve"> técnicas</w:t>
      </w:r>
      <w:r w:rsidR="00BD36BE" w:rsidRPr="00BD36BE">
        <w:rPr>
          <w:szCs w:val="22"/>
        </w:rPr>
        <w:t xml:space="preserve"> reais dos serviços a serem executados; as experiências; e os parâmetros aferidos e resultantes das contratações anteriores desta Corte de Contas. Além disso, </w:t>
      </w:r>
      <w:r w:rsidR="00BD36BE" w:rsidRPr="00BD36BE">
        <w:rPr>
          <w:szCs w:val="22"/>
          <w:u w:val="single"/>
        </w:rPr>
        <w:t xml:space="preserve">para </w:t>
      </w:r>
      <w:r w:rsidR="00BD36BE" w:rsidRPr="00AE586A">
        <w:rPr>
          <w:szCs w:val="22"/>
          <w:u w:val="single"/>
        </w:rPr>
        <w:t>fins de mantenç</w:t>
      </w:r>
      <w:r w:rsidR="00794390" w:rsidRPr="00AE586A">
        <w:rPr>
          <w:szCs w:val="22"/>
          <w:u w:val="single"/>
        </w:rPr>
        <w:t>a</w:t>
      </w:r>
      <w:r w:rsidR="00BD36BE" w:rsidRPr="00AE586A">
        <w:rPr>
          <w:szCs w:val="22"/>
          <w:u w:val="single"/>
        </w:rPr>
        <w:t xml:space="preserve"> dos princípios da isonomia e do julgamento objetivo do certame</w:t>
      </w:r>
      <w:r w:rsidR="00BD36BE" w:rsidRPr="00AE586A">
        <w:rPr>
          <w:szCs w:val="22"/>
        </w:rPr>
        <w:t xml:space="preserve">, </w:t>
      </w:r>
      <w:r w:rsidR="00BD36BE" w:rsidRPr="00AE586A">
        <w:rPr>
          <w:b/>
          <w:bCs/>
          <w:szCs w:val="22"/>
        </w:rPr>
        <w:t>é expressamente</w:t>
      </w:r>
      <w:r w:rsidR="00BD36BE" w:rsidRPr="00BD36BE">
        <w:rPr>
          <w:b/>
          <w:bCs/>
          <w:szCs w:val="22"/>
        </w:rPr>
        <w:t xml:space="preserve"> proibid</w:t>
      </w:r>
      <w:r w:rsidR="00794390">
        <w:rPr>
          <w:b/>
          <w:bCs/>
          <w:szCs w:val="22"/>
        </w:rPr>
        <w:t>a</w:t>
      </w:r>
      <w:r w:rsidR="00BD36BE" w:rsidRPr="00BD36BE">
        <w:rPr>
          <w:b/>
          <w:bCs/>
          <w:szCs w:val="22"/>
        </w:rPr>
        <w:t xml:space="preserve"> </w:t>
      </w:r>
      <w:r w:rsidR="00794390">
        <w:rPr>
          <w:b/>
          <w:bCs/>
          <w:szCs w:val="22"/>
        </w:rPr>
        <w:t>a</w:t>
      </w:r>
      <w:r w:rsidR="00BD36BE" w:rsidRPr="00BD36BE">
        <w:rPr>
          <w:b/>
          <w:bCs/>
          <w:szCs w:val="22"/>
        </w:rPr>
        <w:t xml:space="preserve"> alteração do quantitativo de postos previsto neste Termo de Referência e </w:t>
      </w:r>
      <w:r w:rsidR="00E22B51">
        <w:rPr>
          <w:b/>
          <w:bCs/>
          <w:szCs w:val="22"/>
        </w:rPr>
        <w:t>demais</w:t>
      </w:r>
      <w:r w:rsidR="00BD36BE" w:rsidRPr="00BD36BE">
        <w:rPr>
          <w:b/>
          <w:bCs/>
          <w:szCs w:val="22"/>
        </w:rPr>
        <w:t xml:space="preserve"> anexos</w:t>
      </w:r>
      <w:r w:rsidR="00BD36BE" w:rsidRPr="00BD36BE">
        <w:rPr>
          <w:szCs w:val="22"/>
        </w:rPr>
        <w:t>.</w:t>
      </w:r>
    </w:p>
    <w:p w:rsidR="001C50B1" w:rsidRPr="007428BA" w:rsidRDefault="0033683B" w:rsidP="003E2AB7">
      <w:pPr>
        <w:pStyle w:val="Ttulo3"/>
        <w:spacing w:before="60" w:after="60"/>
        <w:ind w:left="709"/>
        <w:rPr>
          <w:szCs w:val="22"/>
        </w:rPr>
      </w:pPr>
      <w:r w:rsidRPr="007428BA">
        <w:rPr>
          <w:szCs w:val="22"/>
        </w:rPr>
        <w:t xml:space="preserve"> </w:t>
      </w:r>
      <w:r w:rsidR="001C50B1" w:rsidRPr="007428BA">
        <w:rPr>
          <w:szCs w:val="22"/>
        </w:rPr>
        <w:t xml:space="preserve">As planilhas de custos e formação de preços deverão ser entregues e analisadas no momento da aceitação do lance vencedor, ocasião na qual poderão ser ajustadas, </w:t>
      </w:r>
      <w:r w:rsidR="001C50B1" w:rsidRPr="007428BA">
        <w:rPr>
          <w:b/>
          <w:szCs w:val="22"/>
          <w:u w:val="single"/>
        </w:rPr>
        <w:t>se possível</w:t>
      </w:r>
      <w:r w:rsidR="001C50B1" w:rsidRPr="007428BA">
        <w:rPr>
          <w:szCs w:val="22"/>
        </w:rPr>
        <w:t xml:space="preserve">, para refletir corretamente os </w:t>
      </w:r>
      <w:r w:rsidR="001C50B1" w:rsidRPr="007428BA">
        <w:rPr>
          <w:b/>
          <w:szCs w:val="22"/>
        </w:rPr>
        <w:t>custos envolvidos na contratação</w:t>
      </w:r>
      <w:r w:rsidR="001C50B1" w:rsidRPr="007428BA">
        <w:rPr>
          <w:szCs w:val="22"/>
        </w:rPr>
        <w:t xml:space="preserve">, </w:t>
      </w:r>
      <w:r w:rsidR="001C50B1" w:rsidRPr="007428BA">
        <w:rPr>
          <w:b/>
          <w:szCs w:val="22"/>
          <w:u w:val="single"/>
        </w:rPr>
        <w:t>desde que não haja majoração do preço proposto pelo licitante</w:t>
      </w:r>
      <w:r w:rsidR="001C50B1" w:rsidRPr="007428BA">
        <w:rPr>
          <w:szCs w:val="22"/>
        </w:rPr>
        <w:t>.</w:t>
      </w:r>
    </w:p>
    <w:p w:rsidR="001C50B1" w:rsidRPr="007428BA" w:rsidRDefault="00C01A8B" w:rsidP="003E2AB7">
      <w:pPr>
        <w:pStyle w:val="Ttulo4"/>
        <w:spacing w:before="60" w:after="60"/>
        <w:ind w:left="1134"/>
        <w:rPr>
          <w:szCs w:val="22"/>
        </w:rPr>
      </w:pPr>
      <w:bookmarkStart w:id="12" w:name="_Hlk42935008"/>
      <w:r w:rsidRPr="007428BA">
        <w:rPr>
          <w:szCs w:val="22"/>
        </w:rPr>
        <w:t xml:space="preserve"> </w:t>
      </w:r>
      <w:r w:rsidR="001C50B1" w:rsidRPr="007428BA">
        <w:rPr>
          <w:szCs w:val="22"/>
        </w:rPr>
        <w:t>O TCDF procederá a análise das planilhas apresentadas, e no caso da possibilidade de ajuste, determinará as correções a serem feitas. Na hipótese d</w:t>
      </w:r>
      <w:r w:rsidR="00166979" w:rsidRPr="007428BA">
        <w:rPr>
          <w:szCs w:val="22"/>
        </w:rPr>
        <w:t xml:space="preserve">e </w:t>
      </w:r>
      <w:r w:rsidR="001C50B1" w:rsidRPr="007428BA">
        <w:rPr>
          <w:szCs w:val="22"/>
        </w:rPr>
        <w:t>os ajustes implicarem inevitavelmente na majoração do custo ofertado pelo licitante, a proposta será desclassificada mediante a emissão de parecer fundamentado, sendo facultado ao licitante a interposição de recurso, nos termos do Capítulo XV</w:t>
      </w:r>
      <w:r w:rsidR="008F0D05" w:rsidRPr="007428BA">
        <w:rPr>
          <w:szCs w:val="22"/>
        </w:rPr>
        <w:t>I</w:t>
      </w:r>
      <w:r w:rsidR="001C50B1" w:rsidRPr="007428BA">
        <w:rPr>
          <w:szCs w:val="22"/>
        </w:rPr>
        <w:t>I do Edital.</w:t>
      </w:r>
    </w:p>
    <w:bookmarkEnd w:id="12"/>
    <w:p w:rsidR="001C50B1" w:rsidRPr="007428BA" w:rsidRDefault="00C01A8B" w:rsidP="003E2AB7">
      <w:pPr>
        <w:pStyle w:val="Ttulo3"/>
        <w:spacing w:before="60" w:after="60"/>
        <w:ind w:left="709"/>
        <w:rPr>
          <w:szCs w:val="22"/>
        </w:rPr>
      </w:pPr>
      <w:r w:rsidRPr="007428BA">
        <w:rPr>
          <w:szCs w:val="22"/>
        </w:rPr>
        <w:lastRenderedPageBreak/>
        <w:t xml:space="preserve"> </w:t>
      </w:r>
      <w:r w:rsidR="001C50B1" w:rsidRPr="007428BA">
        <w:rPr>
          <w:szCs w:val="22"/>
        </w:rPr>
        <w:t xml:space="preserve">A CONTRATADA deverá arcar com o ônus decorrente de eventual equívoco no dimensionamento dos </w:t>
      </w:r>
      <w:r w:rsidR="001C50B1" w:rsidRPr="007428BA">
        <w:rPr>
          <w:szCs w:val="22"/>
          <w:u w:val="single"/>
        </w:rPr>
        <w:t>quantitativos</w:t>
      </w:r>
      <w:r w:rsidR="001C50B1" w:rsidRPr="007428BA">
        <w:rPr>
          <w:szCs w:val="22"/>
        </w:rPr>
        <w:t xml:space="preserve"> de sua proposta, devendo complementá-los, caso o previsto inicialmente em sua proposta não seja satisfatório para o atendimento ao objeto da licitação. Essa disposição se aplica ainda aos custos variáveis decorrentes de fatores futuros e incertos, tais como os valores providos com o quantitativo de vale-transporte.</w:t>
      </w:r>
    </w:p>
    <w:p w:rsidR="001C50B1" w:rsidRPr="007428BA" w:rsidRDefault="00BB24D2" w:rsidP="003E2AB7">
      <w:pPr>
        <w:pStyle w:val="Ttulo3"/>
        <w:spacing w:before="60" w:after="60"/>
        <w:ind w:left="709"/>
        <w:rPr>
          <w:szCs w:val="22"/>
        </w:rPr>
      </w:pPr>
      <w:r w:rsidRPr="007428BA">
        <w:rPr>
          <w:szCs w:val="22"/>
        </w:rPr>
        <w:t xml:space="preserve"> </w:t>
      </w:r>
      <w:r w:rsidR="001C50B1" w:rsidRPr="007428BA">
        <w:rPr>
          <w:szCs w:val="22"/>
        </w:rPr>
        <w:t>As propostas deverão conter indicação dos sindicatos, acordos coletivos, convenções coletivas, sentenças normativas ou leis que regem cada categoria profissional que executará os serviços e a respectiva data base e vigência, com base no Código Brasileiro de Ocupações – CBO.</w:t>
      </w:r>
    </w:p>
    <w:p w:rsidR="009F7F4D" w:rsidRPr="009F7F4D" w:rsidRDefault="00BB24D2" w:rsidP="003E2AB7">
      <w:pPr>
        <w:pStyle w:val="Ttulo3"/>
        <w:spacing w:before="60" w:after="60"/>
        <w:ind w:left="709"/>
        <w:rPr>
          <w:szCs w:val="22"/>
          <w:u w:val="single"/>
        </w:rPr>
      </w:pPr>
      <w:r w:rsidRPr="007428BA">
        <w:rPr>
          <w:szCs w:val="22"/>
        </w:rPr>
        <w:t xml:space="preserve"> </w:t>
      </w:r>
      <w:bookmarkStart w:id="13" w:name="_Hlk42936254"/>
      <w:r w:rsidR="001C50B1" w:rsidRPr="007428BA">
        <w:rPr>
          <w:szCs w:val="22"/>
        </w:rPr>
        <w:t>Os tipos de assistência médica e odontológica, seguro de vida e demais auxílios</w:t>
      </w:r>
      <w:r w:rsidR="001E7756" w:rsidRPr="007428BA">
        <w:rPr>
          <w:szCs w:val="22"/>
        </w:rPr>
        <w:t xml:space="preserve"> ou ben</w:t>
      </w:r>
      <w:r w:rsidR="00A50347">
        <w:rPr>
          <w:szCs w:val="22"/>
        </w:rPr>
        <w:t>e</w:t>
      </w:r>
      <w:r w:rsidR="001E7756" w:rsidRPr="007428BA">
        <w:rPr>
          <w:szCs w:val="22"/>
        </w:rPr>
        <w:t>fícios</w:t>
      </w:r>
      <w:r w:rsidR="001C50B1" w:rsidRPr="007428BA">
        <w:rPr>
          <w:szCs w:val="22"/>
        </w:rPr>
        <w:t>, ofertados aos profissionais serão aqueles previsto em leis, normativos ou Convenção Coletiva de Trabalho, devendo tais gastos ser inseridos como parte dos custos da prestação dos serviços (Insumos de Mão de Obra).</w:t>
      </w:r>
      <w:bookmarkEnd w:id="13"/>
    </w:p>
    <w:p w:rsidR="001C50B1" w:rsidRPr="009F7F4D" w:rsidRDefault="00DE3200" w:rsidP="003E2AB7">
      <w:pPr>
        <w:pStyle w:val="Ttulo4"/>
        <w:spacing w:before="60" w:after="60"/>
        <w:ind w:left="1134"/>
        <w:rPr>
          <w:b/>
        </w:rPr>
      </w:pPr>
      <w:r>
        <w:rPr>
          <w:b/>
        </w:rPr>
        <w:t xml:space="preserve"> </w:t>
      </w:r>
      <w:r w:rsidR="001C50B1" w:rsidRPr="009F7F4D">
        <w:rPr>
          <w:b/>
        </w:rPr>
        <w:t xml:space="preserve">Em conformidade com </w:t>
      </w:r>
      <w:bookmarkStart w:id="14" w:name="_Hlk42935583"/>
      <w:r w:rsidR="001C50B1" w:rsidRPr="009F7F4D">
        <w:rPr>
          <w:b/>
        </w:rPr>
        <w:t>a Lei Distrital nº 4.799/2012, é obrigatório o fornecimento de plano de saúde aos funcionários das empresas prestadoras de serviço contratadas pela Administração Pública direta e indireta no âmbito do Distrito Federal.</w:t>
      </w:r>
    </w:p>
    <w:bookmarkEnd w:id="14"/>
    <w:p w:rsidR="001C50B1" w:rsidRPr="007428BA" w:rsidRDefault="00BB24D2" w:rsidP="003E2AB7">
      <w:pPr>
        <w:pStyle w:val="Ttulo3"/>
        <w:spacing w:before="60" w:after="60"/>
        <w:ind w:left="709"/>
        <w:rPr>
          <w:szCs w:val="22"/>
        </w:rPr>
      </w:pPr>
      <w:r w:rsidRPr="007428BA">
        <w:rPr>
          <w:szCs w:val="22"/>
        </w:rPr>
        <w:t xml:space="preserve"> </w:t>
      </w:r>
      <w:r w:rsidR="001C50B1" w:rsidRPr="007428BA">
        <w:rPr>
          <w:szCs w:val="22"/>
        </w:rPr>
        <w:t>O custo do auxílio-alimentação deverá ter como base as condições estabelecidas nos Acordos ou Convenções Coletivas de Trabalho celebradas pelos sindicatos da respectiva categoria.</w:t>
      </w:r>
    </w:p>
    <w:p w:rsidR="001C50B1" w:rsidRPr="007428BA" w:rsidRDefault="00BB24D2" w:rsidP="003E2AB7">
      <w:pPr>
        <w:pStyle w:val="Ttulo3"/>
        <w:spacing w:before="60" w:after="60"/>
        <w:ind w:left="709"/>
        <w:rPr>
          <w:szCs w:val="22"/>
        </w:rPr>
      </w:pPr>
      <w:r w:rsidRPr="007428BA">
        <w:rPr>
          <w:szCs w:val="22"/>
        </w:rPr>
        <w:t xml:space="preserve"> </w:t>
      </w:r>
      <w:r w:rsidR="001C50B1" w:rsidRPr="007428BA">
        <w:rPr>
          <w:szCs w:val="22"/>
        </w:rPr>
        <w:t>O auxílio-transporte deverá ser concedido pelo licitante vencedor aos empregados de acordo com o estabelecido na Lei nº 7.418/1985 e nos respectivos Acordos ou Convenções Coletivas de Trabalho, no valor referente ao itinerário de cada funcionário.</w:t>
      </w:r>
    </w:p>
    <w:p w:rsidR="001C50B1" w:rsidRPr="007428BA" w:rsidRDefault="00975DCF" w:rsidP="003E2AB7">
      <w:pPr>
        <w:pStyle w:val="Ttulo3"/>
        <w:spacing w:before="60" w:after="60"/>
        <w:ind w:left="709"/>
        <w:rPr>
          <w:szCs w:val="22"/>
        </w:rPr>
      </w:pPr>
      <w:r w:rsidRPr="007428BA">
        <w:rPr>
          <w:szCs w:val="22"/>
        </w:rPr>
        <w:t xml:space="preserve"> </w:t>
      </w:r>
      <w:r w:rsidR="001C50B1" w:rsidRPr="007428BA">
        <w:rPr>
          <w:szCs w:val="22"/>
        </w:rPr>
        <w:t xml:space="preserve">Deverão ser observados, quando do preenchimento das planilhas de custos e formação de preços, os valores, percentuais e benefícios exigidos em normas gerais e específicas aplicáveis, em especial aqueles estabelecidos na legislação vigente, relativos ao recolhimento dos encargos sociais (tais como: INSS, SESI ou SESC, SENAI ou SENAC, INCRA, Salário Educação, FGTS, Riscos Ambientais do Trabalho – RAT ou antigo Seguro Acidente do Trabalho/SAT/INSS, SEBRAE, Férias, 13º Salário, Multa do </w:t>
      </w:r>
      <w:r w:rsidR="001C50B1" w:rsidRPr="007428BA">
        <w:rPr>
          <w:szCs w:val="22"/>
        </w:rPr>
        <w:lastRenderedPageBreak/>
        <w:t>FGTS, e outros).</w:t>
      </w:r>
    </w:p>
    <w:p w:rsidR="001C50B1" w:rsidRPr="007428BA" w:rsidRDefault="001C50B1" w:rsidP="003E2AB7">
      <w:pPr>
        <w:pStyle w:val="Ttulo3"/>
        <w:spacing w:before="60" w:after="60"/>
        <w:ind w:left="709"/>
        <w:rPr>
          <w:szCs w:val="22"/>
        </w:rPr>
      </w:pPr>
      <w:r w:rsidRPr="007428BA">
        <w:rPr>
          <w:szCs w:val="22"/>
        </w:rPr>
        <w:t xml:space="preserve"> As licitantes deverão observar as disposições do Decreto nº </w:t>
      </w:r>
      <w:r w:rsidR="008551A4" w:rsidRPr="007428BA">
        <w:rPr>
          <w:szCs w:val="22"/>
        </w:rPr>
        <w:t>10.410</w:t>
      </w:r>
      <w:r w:rsidRPr="007428BA">
        <w:rPr>
          <w:szCs w:val="22"/>
        </w:rPr>
        <w:t xml:space="preserve">, de </w:t>
      </w:r>
      <w:r w:rsidR="008551A4" w:rsidRPr="007428BA">
        <w:rPr>
          <w:szCs w:val="22"/>
        </w:rPr>
        <w:t xml:space="preserve">30 </w:t>
      </w:r>
      <w:r w:rsidRPr="007428BA">
        <w:rPr>
          <w:szCs w:val="22"/>
        </w:rPr>
        <w:t xml:space="preserve">de </w:t>
      </w:r>
      <w:r w:rsidR="008551A4" w:rsidRPr="007428BA">
        <w:rPr>
          <w:szCs w:val="22"/>
        </w:rPr>
        <w:t>junho</w:t>
      </w:r>
      <w:r w:rsidRPr="007428BA">
        <w:rPr>
          <w:szCs w:val="22"/>
        </w:rPr>
        <w:t xml:space="preserve"> de 20</w:t>
      </w:r>
      <w:r w:rsidR="008551A4" w:rsidRPr="007428BA">
        <w:rPr>
          <w:szCs w:val="22"/>
        </w:rPr>
        <w:t>20</w:t>
      </w:r>
      <w:r w:rsidRPr="007428BA">
        <w:rPr>
          <w:szCs w:val="22"/>
        </w:rPr>
        <w:t xml:space="preserve">, que altera o Regulamento da Previdência Social, aprovado pelo Decreto nº 3.048, de 6 de maio de 1999, bem como da Instrução Normativa RFB nº </w:t>
      </w:r>
      <w:r w:rsidR="003E2AB7">
        <w:rPr>
          <w:szCs w:val="22"/>
        </w:rPr>
        <w:t>2110</w:t>
      </w:r>
      <w:r w:rsidRPr="007428BA">
        <w:rPr>
          <w:szCs w:val="22"/>
        </w:rPr>
        <w:t xml:space="preserve">, de </w:t>
      </w:r>
      <w:r w:rsidR="003E2AB7">
        <w:rPr>
          <w:szCs w:val="22"/>
        </w:rPr>
        <w:t>17</w:t>
      </w:r>
      <w:r w:rsidRPr="007428BA">
        <w:rPr>
          <w:szCs w:val="22"/>
        </w:rPr>
        <w:t xml:space="preserve"> de </w:t>
      </w:r>
      <w:r w:rsidR="003E2AB7">
        <w:rPr>
          <w:szCs w:val="22"/>
        </w:rPr>
        <w:t>outubro</w:t>
      </w:r>
      <w:r w:rsidRPr="007428BA">
        <w:rPr>
          <w:szCs w:val="22"/>
        </w:rPr>
        <w:t xml:space="preserve"> de 20</w:t>
      </w:r>
      <w:r w:rsidR="003E2AB7">
        <w:rPr>
          <w:szCs w:val="22"/>
        </w:rPr>
        <w:t>22</w:t>
      </w:r>
      <w:r w:rsidRPr="007428BA">
        <w:rPr>
          <w:szCs w:val="22"/>
        </w:rPr>
        <w:t xml:space="preserve">, que dispõe sobre normas gerais de tributação previdenciária e de arrecadação das contribuições sociais destinadas à Previdência Social e </w:t>
      </w:r>
      <w:r w:rsidR="00E4206C">
        <w:rPr>
          <w:szCs w:val="22"/>
        </w:rPr>
        <w:t>das contribuições devidas a terceiros</w:t>
      </w:r>
      <w:r w:rsidRPr="007428BA">
        <w:rPr>
          <w:szCs w:val="22"/>
        </w:rPr>
        <w:t xml:space="preserve">, administradas pela Secretaria </w:t>
      </w:r>
      <w:r w:rsidR="00E4206C">
        <w:rPr>
          <w:szCs w:val="22"/>
        </w:rPr>
        <w:t xml:space="preserve">Especial </w:t>
      </w:r>
      <w:r w:rsidRPr="007428BA">
        <w:rPr>
          <w:szCs w:val="22"/>
        </w:rPr>
        <w:t>da Receita Federal do Brasil (RFB). Além de outras normas que porventura tenham sido editadas até o momento da formulação de sua proposta, devendo aplicar ao Grau de Incidência de Incapacidade Laborativa decorrente dos Riscos Ambientais do Trabalho (GIL</w:t>
      </w:r>
      <w:r w:rsidRPr="007428BA">
        <w:rPr>
          <w:b/>
          <w:szCs w:val="22"/>
        </w:rPr>
        <w:t>RAT</w:t>
      </w:r>
      <w:r w:rsidRPr="007428BA">
        <w:rPr>
          <w:szCs w:val="22"/>
        </w:rPr>
        <w:t xml:space="preserve">) o Fator Acidentário de Prevenção - </w:t>
      </w:r>
      <w:r w:rsidRPr="007428BA">
        <w:rPr>
          <w:b/>
          <w:bCs/>
          <w:szCs w:val="22"/>
        </w:rPr>
        <w:t>FAP</w:t>
      </w:r>
      <w:r w:rsidRPr="007428BA">
        <w:rPr>
          <w:szCs w:val="22"/>
        </w:rPr>
        <w:t xml:space="preserve"> para o seu CNPJ, definido pelo Ministério da Previdência Social - MPS.</w:t>
      </w:r>
    </w:p>
    <w:p w:rsidR="001C50B1" w:rsidRPr="007428BA" w:rsidRDefault="006F4D98" w:rsidP="003E2AB7">
      <w:pPr>
        <w:pStyle w:val="Ttulo4"/>
        <w:spacing w:before="60" w:after="60"/>
        <w:ind w:left="1134"/>
        <w:rPr>
          <w:szCs w:val="22"/>
        </w:rPr>
      </w:pPr>
      <w:r w:rsidRPr="007428BA">
        <w:rPr>
          <w:szCs w:val="22"/>
        </w:rPr>
        <w:t xml:space="preserve"> </w:t>
      </w:r>
      <w:r w:rsidR="001C50B1" w:rsidRPr="007428BA">
        <w:rPr>
          <w:szCs w:val="22"/>
        </w:rPr>
        <w:t xml:space="preserve">As licitantes deverão preencher o item relativo aos Riscos Ambientais do Trabalho (RAT) das Planilhas de Custos e Formação de Preços, considerando os valores respectivos de seu </w:t>
      </w:r>
      <w:r w:rsidR="001C50B1" w:rsidRPr="007428BA">
        <w:rPr>
          <w:b/>
          <w:szCs w:val="22"/>
        </w:rPr>
        <w:t>RAT</w:t>
      </w:r>
      <w:r w:rsidR="001C50B1" w:rsidRPr="007428BA">
        <w:rPr>
          <w:szCs w:val="22"/>
        </w:rPr>
        <w:t xml:space="preserve"> (art. </w:t>
      </w:r>
      <w:r w:rsidR="00E4206C">
        <w:rPr>
          <w:szCs w:val="22"/>
        </w:rPr>
        <w:t>43</w:t>
      </w:r>
      <w:r w:rsidR="001C50B1" w:rsidRPr="007428BA">
        <w:rPr>
          <w:szCs w:val="22"/>
        </w:rPr>
        <w:t>,</w:t>
      </w:r>
      <w:r w:rsidR="00E4206C">
        <w:rPr>
          <w:szCs w:val="22"/>
        </w:rPr>
        <w:t xml:space="preserve"> inciso II</w:t>
      </w:r>
      <w:r w:rsidR="001C50B1" w:rsidRPr="007428BA">
        <w:rPr>
          <w:szCs w:val="22"/>
        </w:rPr>
        <w:t xml:space="preserve"> da IN RFB nº </w:t>
      </w:r>
      <w:r w:rsidR="00E4206C">
        <w:rPr>
          <w:szCs w:val="22"/>
        </w:rPr>
        <w:t>2110</w:t>
      </w:r>
      <w:r w:rsidR="001C50B1" w:rsidRPr="007428BA">
        <w:rPr>
          <w:szCs w:val="22"/>
        </w:rPr>
        <w:t>/</w:t>
      </w:r>
      <w:r w:rsidR="00E4206C">
        <w:rPr>
          <w:szCs w:val="22"/>
        </w:rPr>
        <w:t>22</w:t>
      </w:r>
      <w:r w:rsidR="001C50B1" w:rsidRPr="007428BA">
        <w:rPr>
          <w:szCs w:val="22"/>
        </w:rPr>
        <w:t xml:space="preserve">) e </w:t>
      </w:r>
      <w:r w:rsidR="001C50B1" w:rsidRPr="007428BA">
        <w:rPr>
          <w:b/>
          <w:szCs w:val="22"/>
        </w:rPr>
        <w:t>FAP</w:t>
      </w:r>
      <w:r w:rsidR="001C50B1" w:rsidRPr="007428BA">
        <w:rPr>
          <w:szCs w:val="22"/>
        </w:rPr>
        <w:t xml:space="preserve"> (art. 10 da Lei nº 10.666/2003 e Resoluç</w:t>
      </w:r>
      <w:r w:rsidR="00E4206C">
        <w:rPr>
          <w:szCs w:val="22"/>
        </w:rPr>
        <w:t>ão</w:t>
      </w:r>
      <w:r w:rsidR="001C50B1" w:rsidRPr="007428BA">
        <w:rPr>
          <w:szCs w:val="22"/>
        </w:rPr>
        <w:t xml:space="preserve"> CNPS nº</w:t>
      </w:r>
      <w:r w:rsidR="00E4206C">
        <w:rPr>
          <w:szCs w:val="22"/>
        </w:rPr>
        <w:t xml:space="preserve"> 1.347</w:t>
      </w:r>
      <w:r w:rsidR="001C50B1" w:rsidRPr="007428BA">
        <w:rPr>
          <w:szCs w:val="22"/>
        </w:rPr>
        <w:t>/20</w:t>
      </w:r>
      <w:r w:rsidR="00E4206C">
        <w:rPr>
          <w:szCs w:val="22"/>
        </w:rPr>
        <w:t>21</w:t>
      </w:r>
      <w:r w:rsidR="001C50B1" w:rsidRPr="007428BA">
        <w:rPr>
          <w:szCs w:val="22"/>
        </w:rPr>
        <w:t>), a ser comprovado no envio de sua proposta adequada ao lance vencedor, mediante apresentação da GFIP ou outro documento apto a fazê-lo.</w:t>
      </w:r>
    </w:p>
    <w:p w:rsidR="001C50B1" w:rsidRDefault="006F4D98" w:rsidP="003E2AB7">
      <w:pPr>
        <w:pStyle w:val="Ttulo3"/>
        <w:spacing w:before="60" w:after="60"/>
        <w:ind w:left="709"/>
        <w:rPr>
          <w:szCs w:val="22"/>
        </w:rPr>
      </w:pPr>
      <w:r w:rsidRPr="007428BA">
        <w:t xml:space="preserve"> </w:t>
      </w:r>
      <w:r w:rsidR="001C50B1" w:rsidRPr="007428BA">
        <w:t xml:space="preserve">Na formulação de sua proposta, </w:t>
      </w:r>
      <w:r w:rsidR="001C50B1" w:rsidRPr="000641F2">
        <w:rPr>
          <w:b/>
          <w:u w:val="single"/>
        </w:rPr>
        <w:t>a licitante deverá ainda informar e observar o regime de tributação ao qual está submetida</w:t>
      </w:r>
      <w:r w:rsidR="001C50B1" w:rsidRPr="007428BA">
        <w:t xml:space="preserve">, inclusive no tocante à incidência das alíquotas de ISS, PIS e COFINS sobre seu faturamento, </w:t>
      </w:r>
      <w:r w:rsidR="001A75D0" w:rsidRPr="000641F2">
        <w:t>de acordo com</w:t>
      </w:r>
      <w:r w:rsidR="001A75D0" w:rsidRPr="007428BA">
        <w:t xml:space="preserve"> </w:t>
      </w:r>
      <w:r w:rsidR="001C50B1" w:rsidRPr="007428BA">
        <w:t>as Leis nºs</w:t>
      </w:r>
      <w:r w:rsidR="001A75D0" w:rsidRPr="007428BA">
        <w:t>:</w:t>
      </w:r>
      <w:r w:rsidR="001C50B1" w:rsidRPr="007428BA">
        <w:t> 10.637/2002 e 10.833/2003</w:t>
      </w:r>
      <w:r w:rsidR="009A5E40">
        <w:t>;</w:t>
      </w:r>
      <w:r w:rsidR="000641F2" w:rsidRPr="000641F2">
        <w:t xml:space="preserve"> </w:t>
      </w:r>
      <w:r w:rsidR="000641F2" w:rsidRPr="000641F2">
        <w:rPr>
          <w:szCs w:val="22"/>
        </w:rPr>
        <w:t xml:space="preserve">bem como, quando aplicável, </w:t>
      </w:r>
      <w:r w:rsidR="009A5E40">
        <w:rPr>
          <w:szCs w:val="22"/>
        </w:rPr>
        <w:t>a</w:t>
      </w:r>
      <w:r w:rsidR="000641F2" w:rsidRPr="000641F2">
        <w:rPr>
          <w:szCs w:val="22"/>
        </w:rPr>
        <w:t xml:space="preserve"> opção ou não pelo recolhimento da Contribuição Previdenciária sobre a Renda Bruta (CPRB), nos termos da Lei nº 12.546/2011</w:t>
      </w:r>
      <w:r w:rsidR="001504DB">
        <w:rPr>
          <w:rStyle w:val="Refdenotaderodap"/>
          <w:szCs w:val="22"/>
        </w:rPr>
        <w:footnoteReference w:id="2"/>
      </w:r>
      <w:r w:rsidR="000641F2" w:rsidRPr="000641F2">
        <w:rPr>
          <w:szCs w:val="22"/>
        </w:rPr>
        <w:t>;</w:t>
      </w:r>
      <w:r w:rsidR="001A75D0" w:rsidRPr="000641F2">
        <w:rPr>
          <w:szCs w:val="22"/>
        </w:rPr>
        <w:t xml:space="preserve"> e</w:t>
      </w:r>
      <w:r w:rsidR="007B5803" w:rsidRPr="000641F2">
        <w:rPr>
          <w:szCs w:val="22"/>
        </w:rPr>
        <w:t xml:space="preserve"> demais legislação tribu</w:t>
      </w:r>
      <w:r w:rsidR="001A75D0" w:rsidRPr="000641F2">
        <w:rPr>
          <w:szCs w:val="22"/>
        </w:rPr>
        <w:t>tária aplicável ao caso concreto</w:t>
      </w:r>
      <w:r w:rsidR="001C50B1" w:rsidRPr="000641F2">
        <w:rPr>
          <w:szCs w:val="22"/>
        </w:rPr>
        <w:t>.</w:t>
      </w:r>
    </w:p>
    <w:p w:rsidR="00EA6528" w:rsidRDefault="00EA6528" w:rsidP="00EA6528">
      <w:pPr>
        <w:pStyle w:val="Ttulo4"/>
      </w:pPr>
      <w:r>
        <w:t xml:space="preserve"> </w:t>
      </w:r>
      <w:r w:rsidRPr="00EA6528">
        <w:t>Com vistas à comprovação do disposto no item 9.3.11, poderá ser solicitado às empresas optantes pelo Lucro Presumido ou Lucro Real, cópia da última Declaração de Débitos e Créditos Tributários Federais (DCTF) disponível.</w:t>
      </w:r>
    </w:p>
    <w:p w:rsidR="001C50B1" w:rsidRPr="009E2956" w:rsidRDefault="006B6340" w:rsidP="007E75F0">
      <w:pPr>
        <w:pStyle w:val="Ttulo3"/>
        <w:spacing w:before="60" w:after="60"/>
        <w:ind w:left="709"/>
        <w:rPr>
          <w:szCs w:val="22"/>
        </w:rPr>
      </w:pPr>
      <w:r w:rsidRPr="007428BA">
        <w:rPr>
          <w:szCs w:val="22"/>
        </w:rPr>
        <w:t xml:space="preserve"> </w:t>
      </w:r>
      <w:r w:rsidR="001C50B1" w:rsidRPr="00F2411F">
        <w:rPr>
          <w:szCs w:val="22"/>
        </w:rPr>
        <w:t>Com fundamento</w:t>
      </w:r>
      <w:r w:rsidR="001C50B1" w:rsidRPr="007428BA">
        <w:rPr>
          <w:szCs w:val="22"/>
        </w:rPr>
        <w:t xml:space="preserve"> no art. 16 da Lei nº 9.779/1999, art. 2º do Decreto nº</w:t>
      </w:r>
      <w:r w:rsidR="00717642">
        <w:rPr>
          <w:szCs w:val="22"/>
        </w:rPr>
        <w:t> </w:t>
      </w:r>
      <w:r w:rsidR="001C50B1" w:rsidRPr="007428BA">
        <w:rPr>
          <w:szCs w:val="22"/>
        </w:rPr>
        <w:t xml:space="preserve">6.022/2007 </w:t>
      </w:r>
      <w:r w:rsidR="001C50B1" w:rsidRPr="007428BA">
        <w:rPr>
          <w:szCs w:val="22"/>
        </w:rPr>
        <w:lastRenderedPageBreak/>
        <w:t xml:space="preserve">e art. 4º IN RFB nº 1252/2012, </w:t>
      </w:r>
      <w:r w:rsidR="001C50B1" w:rsidRPr="007428BA">
        <w:rPr>
          <w:b/>
          <w:bCs/>
          <w:szCs w:val="22"/>
        </w:rPr>
        <w:t xml:space="preserve">as empresas optantes pelo Lucro Presumido ou Lucro Real </w:t>
      </w:r>
      <w:r w:rsidR="001C50B1" w:rsidRPr="007428BA">
        <w:rPr>
          <w:b/>
          <w:bCs/>
          <w:szCs w:val="22"/>
          <w:u w:val="single"/>
        </w:rPr>
        <w:t>deverão</w:t>
      </w:r>
      <w:r w:rsidR="001C50B1" w:rsidRPr="007428BA">
        <w:rPr>
          <w:b/>
          <w:bCs/>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w:t>
      </w:r>
      <w:r w:rsidR="001C50B1" w:rsidRPr="00453905">
        <w:rPr>
          <w:b/>
          <w:bCs/>
          <w:szCs w:val="22"/>
        </w:rPr>
        <w:t xml:space="preserve">inciso </w:t>
      </w:r>
      <w:r w:rsidR="009554DC" w:rsidRPr="00453905">
        <w:rPr>
          <w:b/>
          <w:bCs/>
          <w:szCs w:val="22"/>
        </w:rPr>
        <w:t>VI</w:t>
      </w:r>
      <w:r w:rsidR="001C50B1" w:rsidRPr="00453905">
        <w:rPr>
          <w:b/>
          <w:bCs/>
          <w:szCs w:val="22"/>
        </w:rPr>
        <w:t xml:space="preserve"> do item </w:t>
      </w:r>
      <w:r w:rsidR="00453905" w:rsidRPr="00453905">
        <w:rPr>
          <w:b/>
          <w:bCs/>
          <w:szCs w:val="22"/>
        </w:rPr>
        <w:t>12.3</w:t>
      </w:r>
      <w:r w:rsidR="001C50B1" w:rsidRPr="00453905">
        <w:rPr>
          <w:b/>
          <w:bCs/>
          <w:szCs w:val="22"/>
        </w:rPr>
        <w:t xml:space="preserve"> do Capítulo </w:t>
      </w:r>
      <w:r w:rsidR="00453905" w:rsidRPr="00453905">
        <w:rPr>
          <w:b/>
          <w:bCs/>
          <w:szCs w:val="22"/>
        </w:rPr>
        <w:t xml:space="preserve">XII </w:t>
      </w:r>
      <w:r w:rsidR="001C50B1" w:rsidRPr="00453905">
        <w:rPr>
          <w:b/>
          <w:bCs/>
          <w:szCs w:val="22"/>
        </w:rPr>
        <w:t xml:space="preserve">do Edital, sendo que a </w:t>
      </w:r>
      <w:r w:rsidR="001C50B1" w:rsidRPr="00453905">
        <w:rPr>
          <w:b/>
          <w:bCs/>
          <w:szCs w:val="22"/>
          <w:u w:val="single"/>
        </w:rPr>
        <w:t>receita bruta</w:t>
      </w:r>
      <w:r w:rsidR="001C50B1" w:rsidRPr="00453905">
        <w:rPr>
          <w:b/>
          <w:bCs/>
          <w:szCs w:val="22"/>
        </w:rPr>
        <w:t xml:space="preserve"> calculada a</w:t>
      </w:r>
      <w:r w:rsidR="001C50B1" w:rsidRPr="007428BA">
        <w:rPr>
          <w:b/>
          <w:bCs/>
          <w:szCs w:val="22"/>
        </w:rPr>
        <w:t xml:space="preserve"> partir dos recibos, observado o disposto no art. 3º da Lei nº 9.718/1998</w:t>
      </w:r>
      <w:r w:rsidR="00E553D6">
        <w:rPr>
          <w:b/>
          <w:bCs/>
          <w:szCs w:val="22"/>
        </w:rPr>
        <w:t xml:space="preserve"> e no art. 12 do Decreto Lei nº 1.598/1977</w:t>
      </w:r>
      <w:r w:rsidR="001C50B1" w:rsidRPr="007428BA">
        <w:rPr>
          <w:b/>
          <w:bCs/>
          <w:szCs w:val="22"/>
        </w:rPr>
        <w:t>, deverá guardar compatibilidade com as demonstrações apresentadas</w:t>
      </w:r>
      <w:r w:rsidR="001C50B1" w:rsidRPr="007428BA">
        <w:rPr>
          <w:szCs w:val="22"/>
        </w:rPr>
        <w:t xml:space="preserve">. </w:t>
      </w:r>
      <w:r w:rsidR="001C50B1" w:rsidRPr="007428BA">
        <w:rPr>
          <w:szCs w:val="22"/>
          <w:u w:val="single"/>
        </w:rPr>
        <w:t xml:space="preserve">Caso não haja a compatibilidade mencionada a licitante deverá apresentar justificativas pertinentes </w:t>
      </w:r>
      <w:r w:rsidR="00071538" w:rsidRPr="007428BA">
        <w:rPr>
          <w:szCs w:val="22"/>
          <w:u w:val="single"/>
        </w:rPr>
        <w:t>para análise</w:t>
      </w:r>
      <w:r w:rsidR="001C50B1" w:rsidRPr="007428BA">
        <w:rPr>
          <w:szCs w:val="22"/>
        </w:rPr>
        <w:t xml:space="preserve">. </w:t>
      </w:r>
      <w:r w:rsidR="001C50B1" w:rsidRPr="009E2956">
        <w:rPr>
          <w:szCs w:val="22"/>
        </w:rPr>
        <w:t>(Vide Anexo X</w:t>
      </w:r>
      <w:r w:rsidR="00C043B4" w:rsidRPr="009E2956">
        <w:rPr>
          <w:szCs w:val="22"/>
        </w:rPr>
        <w:t>I</w:t>
      </w:r>
      <w:r w:rsidR="001C50B1" w:rsidRPr="009E2956">
        <w:rPr>
          <w:szCs w:val="22"/>
        </w:rPr>
        <w:t>).</w:t>
      </w:r>
    </w:p>
    <w:p w:rsidR="001C50B1" w:rsidRPr="007428BA" w:rsidRDefault="009353DE" w:rsidP="007E75F0">
      <w:pPr>
        <w:pStyle w:val="Ttulo4"/>
        <w:spacing w:before="60" w:after="60"/>
        <w:ind w:left="1134"/>
        <w:rPr>
          <w:szCs w:val="22"/>
        </w:rPr>
      </w:pPr>
      <w:r w:rsidRPr="007428BA">
        <w:rPr>
          <w:szCs w:val="22"/>
        </w:rPr>
        <w:t xml:space="preserve"> </w:t>
      </w:r>
      <w:r w:rsidR="00B7521C" w:rsidRPr="007428BA">
        <w:rPr>
          <w:szCs w:val="22"/>
        </w:rPr>
        <w:t>Para fins do disposto no item anterior c</w:t>
      </w:r>
      <w:r w:rsidR="001C50B1" w:rsidRPr="007428BA">
        <w:rPr>
          <w:szCs w:val="22"/>
        </w:rPr>
        <w:t xml:space="preserve">onsidera-se compatível uma variação de até </w:t>
      </w:r>
      <w:r w:rsidR="001C50B1" w:rsidRPr="007428BA">
        <w:rPr>
          <w:b/>
          <w:szCs w:val="22"/>
        </w:rPr>
        <w:t>1</w:t>
      </w:r>
      <w:r w:rsidR="00B7521C" w:rsidRPr="007428BA">
        <w:rPr>
          <w:b/>
          <w:szCs w:val="22"/>
        </w:rPr>
        <w:t>5</w:t>
      </w:r>
      <w:r w:rsidR="001C50B1" w:rsidRPr="007428BA">
        <w:rPr>
          <w:b/>
          <w:szCs w:val="22"/>
        </w:rPr>
        <w:t>%</w:t>
      </w:r>
      <w:r w:rsidR="001C50B1" w:rsidRPr="007428BA">
        <w:rPr>
          <w:szCs w:val="22"/>
        </w:rPr>
        <w:t xml:space="preserve"> (positivo ou negativo) entre o montante da receita bruta constante das demonstrações contábeis e o valor da receita bruta apurada com base nos recibos EFD – contribuições.</w:t>
      </w:r>
    </w:p>
    <w:p w:rsidR="001C50B1" w:rsidRPr="009E2956" w:rsidRDefault="009353DE" w:rsidP="007E75F0">
      <w:pPr>
        <w:pStyle w:val="Ttulo3"/>
        <w:spacing w:before="60" w:after="60"/>
        <w:ind w:left="709"/>
        <w:rPr>
          <w:szCs w:val="22"/>
        </w:rPr>
      </w:pPr>
      <w:r w:rsidRPr="007428BA">
        <w:rPr>
          <w:szCs w:val="22"/>
        </w:rPr>
        <w:t xml:space="preserve"> </w:t>
      </w:r>
      <w:r w:rsidR="001C50B1" w:rsidRPr="00C708E0">
        <w:rPr>
          <w:szCs w:val="22"/>
        </w:rPr>
        <w:t>As empresas</w:t>
      </w:r>
      <w:r w:rsidR="001C50B1" w:rsidRPr="007428BA">
        <w:rPr>
          <w:szCs w:val="22"/>
        </w:rPr>
        <w:t xml:space="preserve"> sujeitas ao regime de tributação de incidência </w:t>
      </w:r>
      <w:r w:rsidR="001C50B1" w:rsidRPr="007428BA">
        <w:rPr>
          <w:b/>
          <w:szCs w:val="22"/>
          <w:u w:val="single"/>
        </w:rPr>
        <w:t>não cumulativa</w:t>
      </w:r>
      <w:r w:rsidR="001C50B1" w:rsidRPr="007428BA">
        <w:rPr>
          <w:szCs w:val="22"/>
        </w:rPr>
        <w:t xml:space="preserve"> de PIS e Cofins deverão comprovar que as alíquotas dos referidos tributos adotados na taxa de BDI correspondem à média dos percentuais efetivos recolhidos em virtude do direito de compensação dos créditos previstos no art. 3º das Leis nºs 10.637/2002 e 10.833/2003, de forma a garantir que os preços contratados pela administração pública reflitam os benefícios tributários concedidos pela legislação tributária</w:t>
      </w:r>
      <w:r w:rsidR="001C50B1" w:rsidRPr="007428BA">
        <w:rPr>
          <w:rStyle w:val="Refdenotaderodap"/>
          <w:szCs w:val="22"/>
        </w:rPr>
        <w:footnoteReference w:id="3"/>
      </w:r>
      <w:r w:rsidR="001C50B1" w:rsidRPr="007428BA">
        <w:rPr>
          <w:szCs w:val="22"/>
        </w:rPr>
        <w:t xml:space="preserve">. A comprovação de que trata este item </w:t>
      </w:r>
      <w:r w:rsidR="001C50B1" w:rsidRPr="007428BA">
        <w:rPr>
          <w:b/>
          <w:szCs w:val="22"/>
          <w:u w:val="single"/>
        </w:rPr>
        <w:t>poderá ser feita</w:t>
      </w:r>
      <w:r w:rsidR="001C50B1" w:rsidRPr="007428BA">
        <w:rPr>
          <w:szCs w:val="22"/>
        </w:rPr>
        <w:t xml:space="preserve"> pelo cálculo da média dessas contribuições dos últimos 12 (doze) meses disponíveis, mediante a apresentação dos recibos de entrega de escrituração fiscal digital (EFD / SPED), </w:t>
      </w:r>
      <w:r w:rsidR="001C50B1" w:rsidRPr="007428BA">
        <w:rPr>
          <w:b/>
          <w:szCs w:val="22"/>
          <w:u w:val="single"/>
        </w:rPr>
        <w:t>ou</w:t>
      </w:r>
      <w:r w:rsidR="001C50B1" w:rsidRPr="007428BA">
        <w:rPr>
          <w:szCs w:val="22"/>
        </w:rPr>
        <w:t xml:space="preserve">, pelo cálculo da média dos recibos de que trata o item </w:t>
      </w:r>
      <w:r w:rsidR="001C50B1" w:rsidRPr="009E2956">
        <w:rPr>
          <w:szCs w:val="22"/>
        </w:rPr>
        <w:t>anterior (Vide Anexo X</w:t>
      </w:r>
      <w:r w:rsidR="00574332" w:rsidRPr="009E2956">
        <w:rPr>
          <w:szCs w:val="22"/>
        </w:rPr>
        <w:t>I</w:t>
      </w:r>
      <w:r w:rsidR="001C50B1" w:rsidRPr="009E2956">
        <w:rPr>
          <w:szCs w:val="22"/>
        </w:rPr>
        <w:t>).</w:t>
      </w:r>
    </w:p>
    <w:p w:rsidR="0092453D" w:rsidRPr="00FA7658" w:rsidRDefault="0092453D" w:rsidP="007E75F0">
      <w:pPr>
        <w:pStyle w:val="Ttulo4"/>
        <w:ind w:left="1134"/>
        <w:rPr>
          <w:color w:val="000000" w:themeColor="text1"/>
          <w:szCs w:val="22"/>
        </w:rPr>
      </w:pPr>
      <w:r w:rsidRPr="00FA7658">
        <w:rPr>
          <w:color w:val="000000" w:themeColor="text1"/>
          <w:szCs w:val="22"/>
        </w:rPr>
        <w:t xml:space="preserve"> Caso a licitante tenha alterado o regime de tributação de incidência cumulativa de PIS e COFINS para a incidência não cumulativa há menos de 12 (doze) </w:t>
      </w:r>
      <w:r w:rsidRPr="00FA7658">
        <w:rPr>
          <w:color w:val="000000" w:themeColor="text1"/>
          <w:szCs w:val="22"/>
        </w:rPr>
        <w:lastRenderedPageBreak/>
        <w:t>meses,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9.3.12.</w:t>
      </w:r>
    </w:p>
    <w:p w:rsidR="001C50B1" w:rsidRPr="00FA7658" w:rsidRDefault="0092453D" w:rsidP="007E75F0">
      <w:pPr>
        <w:pStyle w:val="Ttulo4"/>
        <w:spacing w:before="60" w:after="60"/>
        <w:ind w:left="1134"/>
        <w:rPr>
          <w:color w:val="000000" w:themeColor="text1"/>
          <w:szCs w:val="22"/>
        </w:rPr>
      </w:pPr>
      <w:r w:rsidRPr="00FA7658">
        <w:rPr>
          <w:color w:val="000000" w:themeColor="text1"/>
          <w:szCs w:val="22"/>
        </w:rPr>
        <w:t xml:space="preserve"> E para o caso</w:t>
      </w:r>
      <w:r w:rsidR="001C50B1" w:rsidRPr="00FA7658">
        <w:rPr>
          <w:color w:val="000000" w:themeColor="text1"/>
          <w:szCs w:val="22"/>
        </w:rPr>
        <w:t xml:space="preserve"> de </w:t>
      </w:r>
      <w:r w:rsidRPr="00FA7658">
        <w:rPr>
          <w:color w:val="000000" w:themeColor="text1"/>
          <w:szCs w:val="22"/>
        </w:rPr>
        <w:t xml:space="preserve">a totalidade </w:t>
      </w:r>
      <w:r w:rsidR="001C50B1" w:rsidRPr="00FA7658">
        <w:rPr>
          <w:color w:val="000000" w:themeColor="text1"/>
          <w:szCs w:val="22"/>
        </w:rPr>
        <w:t xml:space="preserve">os recibos apresentados demonstrarem o regime de tributação </w:t>
      </w:r>
      <w:r w:rsidR="001C50B1" w:rsidRPr="00FA7658">
        <w:rPr>
          <w:b/>
          <w:color w:val="000000" w:themeColor="text1"/>
          <w:szCs w:val="22"/>
          <w:u w:val="single"/>
        </w:rPr>
        <w:t>cumulativa</w:t>
      </w:r>
      <w:r w:rsidR="001C50B1" w:rsidRPr="00FA7658">
        <w:rPr>
          <w:color w:val="000000" w:themeColor="text1"/>
          <w:szCs w:val="22"/>
        </w:rPr>
        <w:t xml:space="preserve"> para o PIS e COFINS, e esse não for exceção prevista pelas Leis nº 10.637/2002 e 10.833/2003, para a tributação pelo Lucro Real, a licitante deverá considerar as alíquotas cheias para essas contribuições sociais em seu BDI.</w:t>
      </w:r>
    </w:p>
    <w:p w:rsidR="001504DB" w:rsidRPr="00FA7658" w:rsidRDefault="001504DB" w:rsidP="007E75F0">
      <w:pPr>
        <w:pStyle w:val="Ttulo5"/>
        <w:ind w:left="1701"/>
        <w:rPr>
          <w:color w:val="000000" w:themeColor="text1"/>
        </w:rPr>
      </w:pPr>
      <w:r w:rsidRPr="006118B5">
        <w:rPr>
          <w:color w:val="000000" w:themeColor="text1"/>
          <w:u w:val="single"/>
        </w:rPr>
        <w:t xml:space="preserve"> Na hipótese </w:t>
      </w:r>
      <w:r w:rsidR="006919B7" w:rsidRPr="006118B5">
        <w:rPr>
          <w:color w:val="000000" w:themeColor="text1"/>
          <w:u w:val="single"/>
        </w:rPr>
        <w:t>de cumulatividade das alíquotas de PIS e COFINS como exceção no regime de tributação pelo Lucro Real</w:t>
      </w:r>
      <w:r w:rsidR="006919B7" w:rsidRPr="00FA7658">
        <w:rPr>
          <w:color w:val="000000" w:themeColor="text1"/>
        </w:rPr>
        <w:t xml:space="preserve">, </w:t>
      </w:r>
      <w:r w:rsidRPr="00FA7658">
        <w:rPr>
          <w:color w:val="000000" w:themeColor="text1"/>
        </w:rPr>
        <w:t xml:space="preserve">a licitante deverá indicar os dispositivos </w:t>
      </w:r>
      <w:r w:rsidR="006919B7" w:rsidRPr="00FA7658">
        <w:rPr>
          <w:color w:val="000000" w:themeColor="text1"/>
        </w:rPr>
        <w:t>legais da(s) Lei(s) nº10.637/2002 e 10.833/2003</w:t>
      </w:r>
      <w:r w:rsidR="00363972" w:rsidRPr="00FA7658">
        <w:rPr>
          <w:color w:val="000000" w:themeColor="text1"/>
        </w:rPr>
        <w:t>,</w:t>
      </w:r>
      <w:r w:rsidR="006919B7" w:rsidRPr="00FA7658">
        <w:rPr>
          <w:color w:val="000000" w:themeColor="text1"/>
        </w:rPr>
        <w:t xml:space="preserve"> que respaldam</w:t>
      </w:r>
      <w:r w:rsidR="00363972" w:rsidRPr="00FA7658">
        <w:rPr>
          <w:color w:val="000000" w:themeColor="text1"/>
        </w:rPr>
        <w:t xml:space="preserve"> tais alíquotas</w:t>
      </w:r>
      <w:r w:rsidR="006919B7" w:rsidRPr="00FA7658">
        <w:rPr>
          <w:color w:val="000000" w:themeColor="text1"/>
        </w:rPr>
        <w:t xml:space="preserve"> em sua tributação.</w:t>
      </w:r>
    </w:p>
    <w:p w:rsidR="001C50B1" w:rsidRPr="00FA7658" w:rsidRDefault="00D929FD" w:rsidP="006118B5">
      <w:pPr>
        <w:pStyle w:val="Ttulo3"/>
        <w:spacing w:before="60" w:after="60"/>
        <w:ind w:left="709"/>
        <w:rPr>
          <w:color w:val="000000" w:themeColor="text1"/>
          <w:szCs w:val="22"/>
        </w:rPr>
      </w:pPr>
      <w:r w:rsidRPr="00FA7658">
        <w:rPr>
          <w:color w:val="000000" w:themeColor="text1"/>
          <w:szCs w:val="22"/>
        </w:rPr>
        <w:t xml:space="preserve"> </w:t>
      </w:r>
      <w:r w:rsidR="006B6340" w:rsidRPr="00FA7658">
        <w:rPr>
          <w:color w:val="000000" w:themeColor="text1"/>
          <w:szCs w:val="22"/>
        </w:rPr>
        <w:t xml:space="preserve">De modo </w:t>
      </w:r>
      <w:r w:rsidR="00E84404" w:rsidRPr="00FA7658">
        <w:rPr>
          <w:color w:val="000000" w:themeColor="text1"/>
          <w:szCs w:val="22"/>
        </w:rPr>
        <w:t xml:space="preserve">a </w:t>
      </w:r>
      <w:r w:rsidR="006B6340" w:rsidRPr="00FA7658">
        <w:rPr>
          <w:color w:val="000000" w:themeColor="text1"/>
          <w:szCs w:val="22"/>
        </w:rPr>
        <w:t>assegurar</w:t>
      </w:r>
      <w:r w:rsidR="00E84404" w:rsidRPr="00FA7658">
        <w:rPr>
          <w:color w:val="000000" w:themeColor="text1"/>
          <w:szCs w:val="22"/>
        </w:rPr>
        <w:t xml:space="preserve"> os princípios da</w:t>
      </w:r>
      <w:r w:rsidR="006B6340" w:rsidRPr="00FA7658">
        <w:rPr>
          <w:color w:val="000000" w:themeColor="text1"/>
          <w:szCs w:val="22"/>
        </w:rPr>
        <w:t xml:space="preserve"> isonomia entre os licitantes</w:t>
      </w:r>
      <w:r w:rsidR="00E84404" w:rsidRPr="00FA7658">
        <w:rPr>
          <w:color w:val="000000" w:themeColor="text1"/>
          <w:szCs w:val="22"/>
        </w:rPr>
        <w:t>, da vinculação ao instrumento convocatório e do julgamento objetivo (</w:t>
      </w:r>
      <w:r w:rsidRPr="00FA7658">
        <w:rPr>
          <w:color w:val="000000" w:themeColor="text1"/>
          <w:szCs w:val="22"/>
        </w:rPr>
        <w:t xml:space="preserve">art. </w:t>
      </w:r>
      <w:r w:rsidR="00EE381C">
        <w:rPr>
          <w:color w:val="000000" w:themeColor="text1"/>
          <w:szCs w:val="22"/>
        </w:rPr>
        <w:t>5</w:t>
      </w:r>
      <w:r w:rsidRPr="00FA7658">
        <w:rPr>
          <w:color w:val="000000" w:themeColor="text1"/>
          <w:szCs w:val="22"/>
        </w:rPr>
        <w:t xml:space="preserve">º da Lei nº </w:t>
      </w:r>
      <w:r w:rsidR="00EE381C">
        <w:rPr>
          <w:color w:val="000000" w:themeColor="text1"/>
          <w:szCs w:val="22"/>
        </w:rPr>
        <w:t>14.133</w:t>
      </w:r>
      <w:r w:rsidRPr="00FA7658">
        <w:rPr>
          <w:color w:val="000000" w:themeColor="text1"/>
          <w:szCs w:val="22"/>
        </w:rPr>
        <w:t>/</w:t>
      </w:r>
      <w:r w:rsidR="00EE381C">
        <w:rPr>
          <w:color w:val="000000" w:themeColor="text1"/>
          <w:szCs w:val="22"/>
        </w:rPr>
        <w:t>2021</w:t>
      </w:r>
      <w:r w:rsidR="00E84404" w:rsidRPr="00FA7658">
        <w:rPr>
          <w:color w:val="000000" w:themeColor="text1"/>
          <w:szCs w:val="22"/>
        </w:rPr>
        <w:t>)</w:t>
      </w:r>
      <w:r w:rsidR="009353DE" w:rsidRPr="00FA7658">
        <w:rPr>
          <w:color w:val="000000" w:themeColor="text1"/>
          <w:szCs w:val="22"/>
        </w:rPr>
        <w:t xml:space="preserve">, </w:t>
      </w:r>
      <w:r w:rsidR="009353DE" w:rsidRPr="00FA7658">
        <w:rPr>
          <w:b/>
          <w:bCs/>
          <w:color w:val="000000" w:themeColor="text1"/>
          <w:szCs w:val="22"/>
        </w:rPr>
        <w:t>não serão aceit</w:t>
      </w:r>
      <w:r w:rsidRPr="00FA7658">
        <w:rPr>
          <w:b/>
          <w:bCs/>
          <w:color w:val="000000" w:themeColor="text1"/>
          <w:szCs w:val="22"/>
        </w:rPr>
        <w:t>a</w:t>
      </w:r>
      <w:r w:rsidR="009353DE" w:rsidRPr="00FA7658">
        <w:rPr>
          <w:b/>
          <w:bCs/>
          <w:color w:val="000000" w:themeColor="text1"/>
          <w:szCs w:val="22"/>
        </w:rPr>
        <w:t>s retificações nos documentos de que t</w:t>
      </w:r>
      <w:r w:rsidR="001C50B1" w:rsidRPr="00FA7658">
        <w:rPr>
          <w:b/>
          <w:bCs/>
          <w:color w:val="000000" w:themeColor="text1"/>
          <w:szCs w:val="22"/>
        </w:rPr>
        <w:t>ratam os itens 9.3.1</w:t>
      </w:r>
      <w:r w:rsidR="009353DE" w:rsidRPr="00FA7658">
        <w:rPr>
          <w:b/>
          <w:bCs/>
          <w:color w:val="000000" w:themeColor="text1"/>
          <w:szCs w:val="22"/>
        </w:rPr>
        <w:t>2</w:t>
      </w:r>
      <w:r w:rsidR="001C50B1" w:rsidRPr="00FA7658">
        <w:rPr>
          <w:b/>
          <w:bCs/>
          <w:color w:val="000000" w:themeColor="text1"/>
          <w:szCs w:val="22"/>
        </w:rPr>
        <w:t xml:space="preserve"> e 9.3.1</w:t>
      </w:r>
      <w:r w:rsidR="009353DE" w:rsidRPr="00FA7658">
        <w:rPr>
          <w:b/>
          <w:bCs/>
          <w:color w:val="000000" w:themeColor="text1"/>
          <w:szCs w:val="22"/>
        </w:rPr>
        <w:t>3</w:t>
      </w:r>
      <w:r w:rsidR="001C50B1" w:rsidRPr="00FA7658">
        <w:rPr>
          <w:b/>
          <w:bCs/>
          <w:color w:val="000000" w:themeColor="text1"/>
          <w:szCs w:val="22"/>
        </w:rPr>
        <w:t xml:space="preserve"> do</w:t>
      </w:r>
      <w:r w:rsidR="001C50B1" w:rsidRPr="00FA7658">
        <w:rPr>
          <w:color w:val="000000" w:themeColor="text1"/>
          <w:szCs w:val="22"/>
        </w:rPr>
        <w:t xml:space="preserve"> </w:t>
      </w:r>
      <w:r w:rsidR="001C50B1" w:rsidRPr="00FA7658">
        <w:rPr>
          <w:b/>
          <w:bCs/>
          <w:color w:val="000000" w:themeColor="text1"/>
          <w:szCs w:val="22"/>
        </w:rPr>
        <w:t xml:space="preserve">Anexo I e </w:t>
      </w:r>
      <w:r w:rsidR="001C50B1" w:rsidRPr="009E2956">
        <w:rPr>
          <w:b/>
          <w:bCs/>
          <w:color w:val="000000" w:themeColor="text1"/>
          <w:szCs w:val="22"/>
        </w:rPr>
        <w:t>do Anexo X</w:t>
      </w:r>
      <w:r w:rsidR="00C043B4" w:rsidRPr="009E2956">
        <w:rPr>
          <w:b/>
          <w:bCs/>
          <w:color w:val="000000" w:themeColor="text1"/>
          <w:szCs w:val="22"/>
        </w:rPr>
        <w:t>I</w:t>
      </w:r>
      <w:r w:rsidR="001C50B1" w:rsidRPr="00FA7658">
        <w:rPr>
          <w:b/>
          <w:bCs/>
          <w:color w:val="000000" w:themeColor="text1"/>
          <w:szCs w:val="22"/>
        </w:rPr>
        <w:t xml:space="preserve"> do Edital</w:t>
      </w:r>
      <w:r w:rsidR="001C50B1" w:rsidRPr="00FA7658">
        <w:rPr>
          <w:b/>
          <w:color w:val="000000" w:themeColor="text1"/>
          <w:szCs w:val="22"/>
        </w:rPr>
        <w:t xml:space="preserve"> </w:t>
      </w:r>
      <w:r w:rsidR="001C50B1" w:rsidRPr="00FA7658">
        <w:rPr>
          <w:b/>
          <w:color w:val="000000" w:themeColor="text1"/>
          <w:szCs w:val="22"/>
          <w:u w:val="single"/>
        </w:rPr>
        <w:t>com data posterior à data de abertura do certame</w:t>
      </w:r>
      <w:r w:rsidR="001C50B1" w:rsidRPr="00FA7658">
        <w:rPr>
          <w:color w:val="000000" w:themeColor="text1"/>
          <w:szCs w:val="22"/>
        </w:rPr>
        <w:t>.</w:t>
      </w:r>
    </w:p>
    <w:p w:rsidR="001C50B1" w:rsidRPr="00FA7658" w:rsidRDefault="00DA32B2"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Estará dispensada da apresentação da documentação, citada nos itens 9.3.1</w:t>
      </w:r>
      <w:r w:rsidR="00E84404" w:rsidRPr="00FA7658">
        <w:rPr>
          <w:color w:val="000000" w:themeColor="text1"/>
          <w:szCs w:val="22"/>
        </w:rPr>
        <w:t>2</w:t>
      </w:r>
      <w:r w:rsidR="001C50B1" w:rsidRPr="00FA7658">
        <w:rPr>
          <w:color w:val="000000" w:themeColor="text1"/>
          <w:szCs w:val="22"/>
        </w:rPr>
        <w:t xml:space="preserve"> e 9.3.1</w:t>
      </w:r>
      <w:r w:rsidRPr="00FA7658">
        <w:rPr>
          <w:color w:val="000000" w:themeColor="text1"/>
          <w:szCs w:val="22"/>
        </w:rPr>
        <w:t>3</w:t>
      </w:r>
      <w:r w:rsidR="001C50B1" w:rsidRPr="00FA7658">
        <w:rPr>
          <w:color w:val="000000" w:themeColor="text1"/>
          <w:szCs w:val="22"/>
        </w:rPr>
        <w:t>, a licitante que, no exercício a que se referem esses itens, foi optante pelo regime do Simples Nacional, devendo-se comprovar tal situação, no caso de impossibilidade de consulta da informação no portal do simples nacional.</w:t>
      </w:r>
    </w:p>
    <w:p w:rsidR="001C50B1" w:rsidRPr="00FA7658" w:rsidRDefault="00DA32B2" w:rsidP="006118B5">
      <w:pPr>
        <w:pStyle w:val="Ttulo3"/>
        <w:spacing w:before="60" w:after="60"/>
        <w:ind w:left="709"/>
        <w:rPr>
          <w:b/>
          <w:bCs/>
          <w:color w:val="000000" w:themeColor="text1"/>
          <w:szCs w:val="22"/>
          <w:u w:val="single"/>
        </w:rPr>
      </w:pPr>
      <w:r w:rsidRPr="00FA7658">
        <w:rPr>
          <w:color w:val="000000" w:themeColor="text1"/>
          <w:szCs w:val="22"/>
        </w:rPr>
        <w:t xml:space="preserve"> </w:t>
      </w:r>
      <w:r w:rsidR="001C50B1" w:rsidRPr="00FA7658">
        <w:rPr>
          <w:b/>
          <w:bCs/>
          <w:color w:val="000000" w:themeColor="text1"/>
          <w:szCs w:val="22"/>
          <w:u w:val="single"/>
        </w:rPr>
        <w:t>Nos termos da Decisão TCDF nº 544/2010 as parcelas referentes à Contribuição Social sobre o Lucro (CSLL) e ao Imposto de Renda sobre Pessoa Jurídica (IRPJ) devem ser incluídas na rubrica Lucro Bruto</w:t>
      </w:r>
      <w:r w:rsidR="006F3ADB" w:rsidRPr="00FA7658">
        <w:rPr>
          <w:b/>
          <w:bCs/>
          <w:color w:val="000000" w:themeColor="text1"/>
          <w:szCs w:val="22"/>
          <w:u w:val="single"/>
        </w:rPr>
        <w:t>.</w:t>
      </w:r>
    </w:p>
    <w:p w:rsidR="008551A4" w:rsidRPr="00FA7658" w:rsidRDefault="008551A4" w:rsidP="006118B5">
      <w:pPr>
        <w:pStyle w:val="Ttulo4"/>
        <w:spacing w:before="60" w:after="60"/>
        <w:ind w:left="1134"/>
        <w:rPr>
          <w:b/>
          <w:bCs/>
          <w:color w:val="000000" w:themeColor="text1"/>
          <w:u w:val="single"/>
        </w:rPr>
      </w:pPr>
      <w:r w:rsidRPr="00FA7658">
        <w:rPr>
          <w:color w:val="000000" w:themeColor="text1"/>
          <w:szCs w:val="22"/>
        </w:rPr>
        <w:t xml:space="preserve"> Nesse sentido, </w:t>
      </w:r>
      <w:r w:rsidRPr="00FA7658">
        <w:rPr>
          <w:color w:val="000000" w:themeColor="text1"/>
          <w:szCs w:val="22"/>
          <w:u w:val="single"/>
        </w:rPr>
        <w:t>a</w:t>
      </w:r>
      <w:r w:rsidRPr="00FA7658">
        <w:rPr>
          <w:color w:val="000000" w:themeColor="text1"/>
          <w:u w:val="single"/>
        </w:rPr>
        <w:t>s licitantes</w:t>
      </w:r>
      <w:r w:rsidR="00C708E0" w:rsidRPr="00FA7658">
        <w:rPr>
          <w:color w:val="000000" w:themeColor="text1"/>
        </w:rPr>
        <w:t>,</w:t>
      </w:r>
      <w:r w:rsidRPr="00FA7658">
        <w:rPr>
          <w:color w:val="000000" w:themeColor="text1"/>
        </w:rPr>
        <w:t xml:space="preserve"> que elaborarem sua proposta utilizando o regime de tributação pelo lucro presumido, tendo em vista que nesse regime as bases de cálculo de incidência do IRPJ e da CSLL são fixadas em lei (Receita Bruta – </w:t>
      </w:r>
      <w:r w:rsidRPr="00FA7658">
        <w:rPr>
          <w:color w:val="000000" w:themeColor="text1"/>
        </w:rPr>
        <w:lastRenderedPageBreak/>
        <w:t>Faturamento)</w:t>
      </w:r>
      <w:r w:rsidRPr="00FA7658">
        <w:rPr>
          <w:rStyle w:val="Refdenotaderodap"/>
          <w:color w:val="000000" w:themeColor="text1"/>
        </w:rPr>
        <w:footnoteReference w:id="4"/>
      </w:r>
      <w:r w:rsidRPr="00FA7658">
        <w:rPr>
          <w:color w:val="000000" w:themeColor="text1"/>
        </w:rPr>
        <w:t xml:space="preserve"> </w:t>
      </w:r>
      <w:r w:rsidRPr="00FA7658">
        <w:rPr>
          <w:rStyle w:val="Refdenotaderodap"/>
          <w:color w:val="000000" w:themeColor="text1"/>
        </w:rPr>
        <w:footnoteReference w:id="5"/>
      </w:r>
      <w:r w:rsidRPr="00FA7658">
        <w:rPr>
          <w:color w:val="000000" w:themeColor="text1"/>
        </w:rPr>
        <w:t xml:space="preserve">, </w:t>
      </w:r>
      <w:r w:rsidRPr="00FA7658">
        <w:rPr>
          <w:b/>
          <w:bCs/>
          <w:color w:val="000000" w:themeColor="text1"/>
          <w:u w:val="single"/>
        </w:rPr>
        <w:t>deverão assegurar que o valor atribuído ao Lucro Bruto seja suficiente para arcar com as despesas desses tributos</w:t>
      </w:r>
      <w:r w:rsidRPr="00FA7658">
        <w:rPr>
          <w:color w:val="000000" w:themeColor="text1"/>
        </w:rPr>
        <w:t xml:space="preserve">, </w:t>
      </w:r>
      <w:r w:rsidRPr="00FA7658">
        <w:rPr>
          <w:b/>
          <w:bCs/>
          <w:color w:val="000000" w:themeColor="text1"/>
          <w:u w:val="single"/>
        </w:rPr>
        <w:t xml:space="preserve">conforme critério de aceitabilidade </w:t>
      </w:r>
      <w:r w:rsidRPr="009E2956">
        <w:rPr>
          <w:b/>
          <w:bCs/>
          <w:color w:val="000000" w:themeColor="text1"/>
          <w:u w:val="single"/>
        </w:rPr>
        <w:t>constante do Anexo X</w:t>
      </w:r>
      <w:r w:rsidR="00C043B4" w:rsidRPr="009E2956">
        <w:rPr>
          <w:b/>
          <w:bCs/>
          <w:color w:val="000000" w:themeColor="text1"/>
          <w:u w:val="single"/>
        </w:rPr>
        <w:t>I</w:t>
      </w:r>
      <w:r w:rsidRPr="009E2956">
        <w:rPr>
          <w:b/>
          <w:bCs/>
          <w:color w:val="000000" w:themeColor="text1"/>
          <w:u w:val="single"/>
        </w:rPr>
        <w:t>I</w:t>
      </w:r>
      <w:r w:rsidRPr="00FA7658">
        <w:rPr>
          <w:b/>
          <w:bCs/>
          <w:color w:val="000000" w:themeColor="text1"/>
          <w:u w:val="single"/>
        </w:rPr>
        <w:t xml:space="preserve"> desse Edital.</w:t>
      </w:r>
    </w:p>
    <w:p w:rsidR="001C50B1" w:rsidRPr="00FA7658" w:rsidRDefault="00A90309"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A base para estabelecimento de critérios de repactuação de preços será a sentença normativa ou lei, acordo, dissídio ou convenção coletiva de trabalho dos sindicatos, aplicável a categoria profissional.</w:t>
      </w:r>
    </w:p>
    <w:p w:rsidR="001C50B1" w:rsidRPr="00FA7658" w:rsidRDefault="00A90309"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 xml:space="preserve">Considerando tratar-se de contratação de serviços </w:t>
      </w:r>
      <w:r w:rsidR="001C50B1" w:rsidRPr="00FA7658">
        <w:rPr>
          <w:color w:val="000000" w:themeColor="text1"/>
          <w:szCs w:val="22"/>
          <w:u w:val="single"/>
        </w:rPr>
        <w:t>mediante cessão de mão de obra</w:t>
      </w:r>
      <w:r w:rsidR="001C50B1" w:rsidRPr="00FA7658">
        <w:rPr>
          <w:color w:val="000000" w:themeColor="text1"/>
          <w:szCs w:val="22"/>
        </w:rPr>
        <w:t xml:space="preserve">, conforme previsto no art. 31 da Lei nº 8.212, de 24.07.1991 e alterações, e no artigo </w:t>
      </w:r>
      <w:r w:rsidR="006118B5">
        <w:rPr>
          <w:color w:val="000000" w:themeColor="text1"/>
          <w:szCs w:val="22"/>
        </w:rPr>
        <w:t>108</w:t>
      </w:r>
      <w:r w:rsidR="001C50B1" w:rsidRPr="00FA7658">
        <w:rPr>
          <w:color w:val="000000" w:themeColor="text1"/>
          <w:szCs w:val="22"/>
        </w:rPr>
        <w:t xml:space="preserve"> da Instrução Normativa </w:t>
      </w:r>
      <w:r w:rsidR="006118B5">
        <w:rPr>
          <w:color w:val="000000" w:themeColor="text1"/>
          <w:szCs w:val="22"/>
        </w:rPr>
        <w:t xml:space="preserve">RFB </w:t>
      </w:r>
      <w:r w:rsidR="001C50B1" w:rsidRPr="00FA7658">
        <w:rPr>
          <w:color w:val="000000" w:themeColor="text1"/>
          <w:szCs w:val="22"/>
        </w:rPr>
        <w:t xml:space="preserve">nº </w:t>
      </w:r>
      <w:r w:rsidR="006118B5">
        <w:rPr>
          <w:color w:val="000000" w:themeColor="text1"/>
          <w:szCs w:val="22"/>
        </w:rPr>
        <w:t>2110</w:t>
      </w:r>
      <w:r w:rsidR="001C50B1" w:rsidRPr="00FA7658">
        <w:rPr>
          <w:color w:val="000000" w:themeColor="text1"/>
          <w:szCs w:val="22"/>
        </w:rPr>
        <w:t xml:space="preserve">, de </w:t>
      </w:r>
      <w:r w:rsidR="006118B5">
        <w:rPr>
          <w:color w:val="000000" w:themeColor="text1"/>
          <w:szCs w:val="22"/>
        </w:rPr>
        <w:t>17</w:t>
      </w:r>
      <w:r w:rsidR="001C50B1" w:rsidRPr="00FA7658">
        <w:rPr>
          <w:color w:val="000000" w:themeColor="text1"/>
          <w:szCs w:val="22"/>
        </w:rPr>
        <w:t>.</w:t>
      </w:r>
      <w:r w:rsidR="006118B5">
        <w:rPr>
          <w:color w:val="000000" w:themeColor="text1"/>
          <w:szCs w:val="22"/>
        </w:rPr>
        <w:t>10</w:t>
      </w:r>
      <w:r w:rsidR="001C50B1" w:rsidRPr="00FA7658">
        <w:rPr>
          <w:color w:val="000000" w:themeColor="text1"/>
          <w:szCs w:val="22"/>
        </w:rPr>
        <w:t>.20</w:t>
      </w:r>
      <w:r w:rsidR="006118B5">
        <w:rPr>
          <w:color w:val="000000" w:themeColor="text1"/>
          <w:szCs w:val="22"/>
        </w:rPr>
        <w:t>22</w:t>
      </w:r>
      <w:r w:rsidR="001C50B1" w:rsidRPr="00FA7658">
        <w:rPr>
          <w:color w:val="000000" w:themeColor="text1"/>
          <w:szCs w:val="22"/>
        </w:rPr>
        <w:t xml:space="preserve">, a licitante Microempresa - ME - ou Empresa de Pequeno Porte - EPP - optante pelo Simples Nacional, que, porventura venha a ser CONTRATADA, </w:t>
      </w:r>
      <w:r w:rsidR="001C50B1" w:rsidRPr="00FA7658">
        <w:rPr>
          <w:b/>
          <w:color w:val="000000" w:themeColor="text1"/>
          <w:szCs w:val="22"/>
          <w:u w:val="single"/>
        </w:rPr>
        <w:t>observado o disposto no item 9.3.</w:t>
      </w:r>
      <w:r w:rsidRPr="00FA7658">
        <w:rPr>
          <w:b/>
          <w:color w:val="000000" w:themeColor="text1"/>
          <w:szCs w:val="22"/>
          <w:u w:val="single"/>
        </w:rPr>
        <w:t>19</w:t>
      </w:r>
      <w:r w:rsidR="001C50B1" w:rsidRPr="00FA7658">
        <w:rPr>
          <w:color w:val="000000" w:themeColor="text1"/>
          <w:szCs w:val="22"/>
        </w:rPr>
        <w:t>, não poderá se beneficiar da condição de optante e estará sujeita à retenção na fonte de tributos e contribuições sociais, na forma da legislação em vigor, em decorrência da sua exclusão obrigatória do Simples Nacional a contar do mês seguinte ao da contratação em consequência do que dispõem o art. 17, inciso XII, art. 30, inciso II e art. 31, inciso II, da Lei Complementar nº</w:t>
      </w:r>
      <w:r w:rsidR="00C708E0" w:rsidRPr="00FA7658">
        <w:rPr>
          <w:color w:val="000000" w:themeColor="text1"/>
          <w:szCs w:val="22"/>
        </w:rPr>
        <w:t> </w:t>
      </w:r>
      <w:r w:rsidR="001C50B1" w:rsidRPr="00FA7658">
        <w:rPr>
          <w:color w:val="000000" w:themeColor="text1"/>
          <w:szCs w:val="22"/>
        </w:rPr>
        <w:t>123, de 14 de dezembro de 2006 e alterações.</w:t>
      </w:r>
    </w:p>
    <w:p w:rsidR="001C50B1" w:rsidRPr="00FA7658" w:rsidRDefault="004810EB" w:rsidP="006118B5">
      <w:pPr>
        <w:pStyle w:val="Ttulo4"/>
        <w:spacing w:before="60" w:after="60"/>
        <w:ind w:left="1134"/>
        <w:rPr>
          <w:color w:val="000000" w:themeColor="text1"/>
          <w:szCs w:val="22"/>
        </w:rPr>
      </w:pPr>
      <w:r w:rsidRPr="00FA7658">
        <w:rPr>
          <w:color w:val="000000" w:themeColor="text1"/>
          <w:szCs w:val="22"/>
        </w:rPr>
        <w:t xml:space="preserve"> </w:t>
      </w:r>
      <w:r w:rsidR="001C50B1" w:rsidRPr="00FA7658">
        <w:rPr>
          <w:color w:val="000000" w:themeColor="text1"/>
          <w:szCs w:val="22"/>
        </w:rPr>
        <w:t>A licitante optante pelo Simples Nacional, que, porventura venha a ser CONTRATADA, no prazo de 90 (noventa) dias, contado da data da assinatura do contrato, deverá apresentar cópia dos ofícios, com comprovantes de entrega e recebimento, comunicando a assinatura do contrato de prestação de serviços mediante cessão de mão de obra (situação que gera vedação à opção por tal regime tributário) às respectivas Secretarias de Fazenda Federal, Estadual, Distrital e/ou Municipal, no prazo previsto no inciso II do § 1º do artigo 30 da Lei Complementar nº</w:t>
      </w:r>
      <w:r w:rsidR="006118B5">
        <w:rPr>
          <w:color w:val="000000" w:themeColor="text1"/>
          <w:szCs w:val="22"/>
        </w:rPr>
        <w:t> </w:t>
      </w:r>
      <w:r w:rsidR="001C50B1" w:rsidRPr="00FA7658">
        <w:rPr>
          <w:color w:val="000000" w:themeColor="text1"/>
          <w:szCs w:val="22"/>
        </w:rPr>
        <w:t>123, de 14 de dezembro de 2006 e alterações.</w:t>
      </w:r>
    </w:p>
    <w:p w:rsidR="001C50B1" w:rsidRPr="00FA7658" w:rsidRDefault="004810EB" w:rsidP="006118B5">
      <w:pPr>
        <w:pStyle w:val="Ttulo4"/>
        <w:spacing w:before="60" w:after="60"/>
        <w:ind w:left="1134"/>
        <w:rPr>
          <w:color w:val="000000" w:themeColor="text1"/>
          <w:szCs w:val="22"/>
        </w:rPr>
      </w:pPr>
      <w:r w:rsidRPr="00FA7658">
        <w:rPr>
          <w:color w:val="000000" w:themeColor="text1"/>
          <w:szCs w:val="22"/>
        </w:rPr>
        <w:t xml:space="preserve"> </w:t>
      </w:r>
      <w:r w:rsidR="001C50B1" w:rsidRPr="00FA7658">
        <w:rPr>
          <w:color w:val="000000" w:themeColor="text1"/>
          <w:szCs w:val="22"/>
        </w:rPr>
        <w:t xml:space="preserve">Caso a licitante optante pelo Simples Nacional não efetue a comunicação no prazo estabelecido na condição anterior, o Tribunal de Contas do Distrito Federal – TCDF, em obediência ao princípio da probidade administrativa, efetuará a </w:t>
      </w:r>
      <w:r w:rsidR="001C50B1" w:rsidRPr="00FA7658">
        <w:rPr>
          <w:color w:val="000000" w:themeColor="text1"/>
          <w:szCs w:val="22"/>
        </w:rPr>
        <w:lastRenderedPageBreak/>
        <w:t>comunicação à Secretaria da Receita Federal do Brasil (RFB), para que esta efetue a exclusão de ofício, conforme disposto no inciso I do artigo 29 da Lei Complementar nº</w:t>
      </w:r>
      <w:r w:rsidR="006118B5">
        <w:rPr>
          <w:color w:val="000000" w:themeColor="text1"/>
          <w:szCs w:val="22"/>
        </w:rPr>
        <w:t> </w:t>
      </w:r>
      <w:r w:rsidR="001C50B1" w:rsidRPr="00FA7658">
        <w:rPr>
          <w:color w:val="000000" w:themeColor="text1"/>
          <w:szCs w:val="22"/>
        </w:rPr>
        <w:t>123, de 14 de dezembro de 2006 e alterações.</w:t>
      </w:r>
    </w:p>
    <w:p w:rsidR="001C50B1" w:rsidRPr="00FA7658" w:rsidRDefault="004810EB"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u w:val="single"/>
        </w:rPr>
        <w:t xml:space="preserve">A vedação estabelecida no item anterior </w:t>
      </w:r>
      <w:r w:rsidR="001C50B1" w:rsidRPr="00FA7658">
        <w:rPr>
          <w:b/>
          <w:bCs/>
          <w:color w:val="000000" w:themeColor="text1"/>
          <w:szCs w:val="22"/>
          <w:u w:val="single"/>
        </w:rPr>
        <w:t>não</w:t>
      </w:r>
      <w:r w:rsidR="001C50B1" w:rsidRPr="00FA7658">
        <w:rPr>
          <w:color w:val="000000" w:themeColor="text1"/>
          <w:szCs w:val="22"/>
          <w:u w:val="single"/>
        </w:rPr>
        <w:t xml:space="preserve"> se aplica</w:t>
      </w:r>
      <w:r w:rsidR="001C50B1" w:rsidRPr="00FA7658">
        <w:rPr>
          <w:color w:val="000000" w:themeColor="text1"/>
          <w:szCs w:val="22"/>
        </w:rPr>
        <w:t xml:space="preserve"> </w:t>
      </w:r>
      <w:r w:rsidR="001C50B1" w:rsidRPr="00FA7658">
        <w:rPr>
          <w:color w:val="000000" w:themeColor="text1"/>
          <w:szCs w:val="22"/>
          <w:u w:val="single"/>
        </w:rPr>
        <w:t>às atividades de que trata o art.</w:t>
      </w:r>
      <w:r w:rsidR="00C708E0" w:rsidRPr="00FA7658">
        <w:rPr>
          <w:color w:val="000000" w:themeColor="text1"/>
          <w:szCs w:val="22"/>
          <w:u w:val="single"/>
        </w:rPr>
        <w:t> </w:t>
      </w:r>
      <w:r w:rsidR="001C50B1" w:rsidRPr="00FA7658">
        <w:rPr>
          <w:color w:val="000000" w:themeColor="text1"/>
          <w:szCs w:val="22"/>
          <w:u w:val="single"/>
        </w:rPr>
        <w:t>18, § 5º-C, da Lei Complementar nº 123, de 14 de dezembro de 2006 e alterações, conforme dispõe o art. 18, § 5º-H, da mesma Lei Complementar</w:t>
      </w:r>
      <w:r w:rsidR="001C50B1" w:rsidRPr="00FA7658">
        <w:rPr>
          <w:color w:val="000000" w:themeColor="text1"/>
          <w:szCs w:val="22"/>
        </w:rPr>
        <w:t>, desde que não exercidas cumulativamente com atividades vedadas.</w:t>
      </w:r>
    </w:p>
    <w:p w:rsidR="0011791C" w:rsidRPr="00130CD6" w:rsidRDefault="00A9598F" w:rsidP="006118B5">
      <w:pPr>
        <w:pStyle w:val="Ttulo4"/>
        <w:spacing w:before="60" w:after="60"/>
        <w:ind w:left="1134"/>
        <w:rPr>
          <w:color w:val="000000" w:themeColor="text1"/>
          <w:szCs w:val="22"/>
        </w:rPr>
      </w:pPr>
      <w:r w:rsidRPr="00FA7658">
        <w:rPr>
          <w:color w:val="000000" w:themeColor="text1"/>
          <w:szCs w:val="22"/>
        </w:rPr>
        <w:t xml:space="preserve"> </w:t>
      </w:r>
      <w:r w:rsidR="0011791C" w:rsidRPr="00FA7658">
        <w:rPr>
          <w:color w:val="000000" w:themeColor="text1"/>
          <w:szCs w:val="22"/>
        </w:rPr>
        <w:t xml:space="preserve">Os serviços referentes a presente contratação são feitos mediante a cessão efetiva de mão de obra dos </w:t>
      </w:r>
      <w:r w:rsidR="0011791C" w:rsidRPr="00130CD6">
        <w:rPr>
          <w:color w:val="000000" w:themeColor="text1"/>
          <w:szCs w:val="22"/>
        </w:rPr>
        <w:t xml:space="preserve">postos de serviços de </w:t>
      </w:r>
      <w:r w:rsidR="005F2C3A">
        <w:rPr>
          <w:b/>
          <w:bCs/>
          <w:color w:val="000000" w:themeColor="text1"/>
          <w:szCs w:val="22"/>
        </w:rPr>
        <w:t>Telefonistas</w:t>
      </w:r>
      <w:r w:rsidR="0011791C" w:rsidRPr="00130CD6">
        <w:rPr>
          <w:color w:val="000000" w:themeColor="text1"/>
          <w:szCs w:val="22"/>
        </w:rPr>
        <w:t>, não se enquadrando na exceção citada no item 9.3.19.</w:t>
      </w:r>
      <w:r w:rsidR="00354304" w:rsidRPr="00130CD6">
        <w:rPr>
          <w:color w:val="000000" w:themeColor="text1"/>
          <w:szCs w:val="22"/>
        </w:rPr>
        <w:t xml:space="preserve"> </w:t>
      </w:r>
      <w:r w:rsidR="0011791C" w:rsidRPr="00130CD6">
        <w:rPr>
          <w:color w:val="000000" w:themeColor="text1"/>
          <w:szCs w:val="22"/>
        </w:rPr>
        <w:t>Dessa</w:t>
      </w:r>
      <w:r w:rsidR="0011791C" w:rsidRPr="00FA7658">
        <w:rPr>
          <w:color w:val="000000" w:themeColor="text1"/>
          <w:szCs w:val="22"/>
        </w:rPr>
        <w:t xml:space="preserve"> forma, caso a licitante seja optante pelo regime do Simples Nacional, essa deverá elaborar suas planilhas considerando outro regime de </w:t>
      </w:r>
      <w:r w:rsidR="0011791C" w:rsidRPr="00130CD6">
        <w:rPr>
          <w:color w:val="000000" w:themeColor="text1"/>
          <w:szCs w:val="22"/>
        </w:rPr>
        <w:t>tributação, e, em caso de efetiva contratação, desenquadrar-se, conforme previsto no item 9.3.18.</w:t>
      </w:r>
    </w:p>
    <w:p w:rsidR="001C50B1" w:rsidRPr="00130CD6" w:rsidRDefault="00A9598F" w:rsidP="00130CD6">
      <w:pPr>
        <w:pStyle w:val="Ttulo3"/>
        <w:spacing w:before="60" w:after="60"/>
        <w:ind w:left="709"/>
        <w:rPr>
          <w:color w:val="000000" w:themeColor="text1"/>
          <w:szCs w:val="22"/>
        </w:rPr>
      </w:pPr>
      <w:r w:rsidRPr="00130CD6">
        <w:rPr>
          <w:color w:val="000000" w:themeColor="text1"/>
          <w:szCs w:val="22"/>
        </w:rPr>
        <w:t xml:space="preserve"> </w:t>
      </w:r>
      <w:r w:rsidR="001C50B1" w:rsidRPr="00130CD6">
        <w:rPr>
          <w:color w:val="000000" w:themeColor="text1"/>
          <w:szCs w:val="22"/>
        </w:rPr>
        <w:t>Não há previsão de horas extras para os postos</w:t>
      </w:r>
      <w:r w:rsidR="00354304" w:rsidRPr="00130CD6">
        <w:rPr>
          <w:color w:val="000000" w:themeColor="text1"/>
          <w:szCs w:val="22"/>
        </w:rPr>
        <w:t xml:space="preserve"> de </w:t>
      </w:r>
      <w:r w:rsidR="00130CD6">
        <w:rPr>
          <w:color w:val="000000" w:themeColor="text1"/>
          <w:szCs w:val="22"/>
        </w:rPr>
        <w:t>trabalho</w:t>
      </w:r>
      <w:r w:rsidR="001C50B1" w:rsidRPr="00130CD6">
        <w:rPr>
          <w:color w:val="000000" w:themeColor="text1"/>
          <w:szCs w:val="22"/>
        </w:rPr>
        <w:t xml:space="preserve"> previstos neste Termo de Referência.</w:t>
      </w:r>
    </w:p>
    <w:p w:rsidR="00772532" w:rsidRPr="00FA7658" w:rsidRDefault="00772532" w:rsidP="00130CD6">
      <w:pPr>
        <w:pStyle w:val="Ttulo3"/>
        <w:spacing w:before="60" w:after="60"/>
        <w:ind w:left="709"/>
        <w:rPr>
          <w:color w:val="000000" w:themeColor="text1"/>
          <w:szCs w:val="22"/>
        </w:rPr>
      </w:pPr>
      <w:r w:rsidRPr="00130CD6">
        <w:rPr>
          <w:color w:val="000000" w:themeColor="text1"/>
          <w:szCs w:val="22"/>
        </w:rPr>
        <w:t xml:space="preserve"> Nos termos do disposto</w:t>
      </w:r>
      <w:r w:rsidRPr="00FA7658">
        <w:rPr>
          <w:color w:val="000000" w:themeColor="text1"/>
          <w:szCs w:val="22"/>
        </w:rPr>
        <w:t xml:space="preserve"> no parágrafo único do art. 9º do Decreto Distrital nº 39.978/2019, </w:t>
      </w:r>
      <w:r w:rsidRPr="00FA7658">
        <w:rPr>
          <w:b/>
          <w:bCs/>
          <w:color w:val="000000" w:themeColor="text1"/>
          <w:szCs w:val="22"/>
        </w:rPr>
        <w:t>a Administração Pública não se vincula às disposições estabelecidas em acordos, dissídios ou convenções coletivas de trabalho que tratem de</w:t>
      </w:r>
      <w:r w:rsidRPr="00FA7658">
        <w:rPr>
          <w:color w:val="000000" w:themeColor="text1"/>
          <w:szCs w:val="22"/>
        </w:rPr>
        <w:t>:</w:t>
      </w:r>
    </w:p>
    <w:p w:rsidR="00772532" w:rsidRPr="00FA7658" w:rsidRDefault="00772532" w:rsidP="00130CD6">
      <w:pPr>
        <w:pStyle w:val="Ttulo4"/>
        <w:spacing w:before="60" w:after="60"/>
        <w:ind w:left="1134"/>
        <w:rPr>
          <w:color w:val="000000" w:themeColor="text1"/>
          <w:szCs w:val="22"/>
        </w:rPr>
      </w:pPr>
      <w:r w:rsidRPr="00FA7658">
        <w:rPr>
          <w:color w:val="000000" w:themeColor="text1"/>
          <w:szCs w:val="22"/>
        </w:rPr>
        <w:t xml:space="preserve"> pagamento de participação dos trabalhadores nos lucros ou nos resultados da empresa contratada;</w:t>
      </w:r>
    </w:p>
    <w:p w:rsidR="00772532" w:rsidRPr="00FA7658" w:rsidRDefault="00772532" w:rsidP="00130CD6">
      <w:pPr>
        <w:pStyle w:val="Ttulo4"/>
        <w:spacing w:before="60" w:after="60"/>
        <w:ind w:left="1134"/>
        <w:rPr>
          <w:color w:val="000000" w:themeColor="text1"/>
          <w:szCs w:val="22"/>
        </w:rPr>
      </w:pPr>
      <w:r w:rsidRPr="00FA7658">
        <w:rPr>
          <w:color w:val="000000" w:themeColor="text1"/>
          <w:szCs w:val="22"/>
        </w:rPr>
        <w:t xml:space="preserve"> matéria não trabalhista, ou que estabeleçam direitos não previstos em lei, tais como valores ou índices obrigatórios de encargos sociais ou previdenciários; e</w:t>
      </w:r>
    </w:p>
    <w:p w:rsidR="00772532" w:rsidRDefault="00772532" w:rsidP="00130CD6">
      <w:pPr>
        <w:pStyle w:val="Ttulo4"/>
        <w:spacing w:before="60" w:after="60"/>
        <w:ind w:left="1134"/>
        <w:rPr>
          <w:color w:val="000000" w:themeColor="text1"/>
          <w:szCs w:val="22"/>
        </w:rPr>
      </w:pPr>
      <w:r w:rsidRPr="00FA7658">
        <w:rPr>
          <w:color w:val="000000" w:themeColor="text1"/>
          <w:szCs w:val="22"/>
        </w:rPr>
        <w:t xml:space="preserve"> preços para os insumos relacionados ao exercício da atividade.</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917C45" w:rsidRPr="00FA7658" w:rsidTr="00982090">
        <w:trPr>
          <w:trHeight w:val="244"/>
        </w:trPr>
        <w:tc>
          <w:tcPr>
            <w:tcW w:w="9838" w:type="dxa"/>
            <w:shd w:val="clear" w:color="auto" w:fill="C5E0B3" w:themeFill="accent6" w:themeFillTint="66"/>
            <w:vAlign w:val="center"/>
          </w:tcPr>
          <w:p w:rsidR="00917C45" w:rsidRPr="00FA7658" w:rsidRDefault="00917C45" w:rsidP="007D6600">
            <w:pPr>
              <w:rPr>
                <w:color w:val="000000" w:themeColor="text1"/>
              </w:rPr>
            </w:pPr>
            <w:r w:rsidRPr="00FA7658">
              <w:rPr>
                <w:color w:val="000000" w:themeColor="text1"/>
              </w:rPr>
              <w:br w:type="page"/>
            </w:r>
            <w:r w:rsidRPr="00FA7658">
              <w:rPr>
                <w:color w:val="000000" w:themeColor="text1"/>
              </w:rPr>
              <w:br w:type="page"/>
            </w:r>
          </w:p>
        </w:tc>
      </w:tr>
    </w:tbl>
    <w:p w:rsidR="007D6600" w:rsidRPr="00FA7658" w:rsidRDefault="007D6600" w:rsidP="007D6600">
      <w:pPr>
        <w:pStyle w:val="Ttulo1"/>
        <w:rPr>
          <w:color w:val="000000" w:themeColor="text1"/>
        </w:rPr>
      </w:pPr>
      <w:r w:rsidRPr="00FA7658">
        <w:rPr>
          <w:color w:val="000000" w:themeColor="text1"/>
        </w:rPr>
        <w:t xml:space="preserve"> FUNDAMENTAÇÃO LEGAL:</w:t>
      </w:r>
    </w:p>
    <w:p w:rsidR="008214BF" w:rsidRPr="00FA7658" w:rsidRDefault="007D6600" w:rsidP="009F7F4D">
      <w:pPr>
        <w:pStyle w:val="Ttulo2"/>
        <w:spacing w:before="60" w:after="60"/>
        <w:rPr>
          <w:color w:val="000000" w:themeColor="text1"/>
          <w:szCs w:val="22"/>
        </w:rPr>
      </w:pPr>
      <w:r w:rsidRPr="00FA7658">
        <w:rPr>
          <w:color w:val="000000" w:themeColor="text1"/>
          <w:szCs w:val="22"/>
        </w:rPr>
        <w:t xml:space="preserve"> </w:t>
      </w:r>
      <w:r w:rsidR="008214BF" w:rsidRPr="00FA7658">
        <w:rPr>
          <w:color w:val="000000" w:themeColor="text1"/>
          <w:szCs w:val="22"/>
        </w:rPr>
        <w:t>As disposições constantes deste instrumento foram elaboradas especialmente com base nos seguintes normativos:</w:t>
      </w:r>
    </w:p>
    <w:p w:rsidR="008214BF" w:rsidRPr="00FA7658" w:rsidRDefault="001D4E84" w:rsidP="009F7F4D">
      <w:pPr>
        <w:pStyle w:val="Ttulo3"/>
        <w:spacing w:before="60" w:after="60"/>
        <w:rPr>
          <w:color w:val="000000" w:themeColor="text1"/>
          <w:szCs w:val="22"/>
        </w:rPr>
      </w:pPr>
      <w:r w:rsidRPr="00FA7658">
        <w:rPr>
          <w:color w:val="000000" w:themeColor="text1"/>
          <w:szCs w:val="22"/>
        </w:rPr>
        <w:t xml:space="preserve"> </w:t>
      </w:r>
      <w:r w:rsidR="008214BF" w:rsidRPr="00FA7658">
        <w:rPr>
          <w:color w:val="000000" w:themeColor="text1"/>
          <w:szCs w:val="22"/>
        </w:rPr>
        <w:t xml:space="preserve">Lei nº </w:t>
      </w:r>
      <w:r w:rsidR="00030A83">
        <w:rPr>
          <w:color w:val="000000" w:themeColor="text1"/>
          <w:szCs w:val="22"/>
        </w:rPr>
        <w:t>14.133</w:t>
      </w:r>
      <w:r w:rsidR="008214BF" w:rsidRPr="00FA7658">
        <w:rPr>
          <w:color w:val="000000" w:themeColor="text1"/>
          <w:szCs w:val="22"/>
        </w:rPr>
        <w:t>/</w:t>
      </w:r>
      <w:r w:rsidR="00030A83">
        <w:rPr>
          <w:color w:val="000000" w:themeColor="text1"/>
          <w:szCs w:val="22"/>
        </w:rPr>
        <w:t>2021</w:t>
      </w:r>
      <w:r w:rsidR="008214BF" w:rsidRPr="00FA7658">
        <w:rPr>
          <w:color w:val="000000" w:themeColor="text1"/>
          <w:szCs w:val="22"/>
        </w:rPr>
        <w:t>;</w:t>
      </w:r>
    </w:p>
    <w:p w:rsidR="008214BF" w:rsidRPr="00FA7658" w:rsidRDefault="001D4E84" w:rsidP="009F7F4D">
      <w:pPr>
        <w:pStyle w:val="Ttulo3"/>
        <w:spacing w:before="60" w:after="60"/>
        <w:rPr>
          <w:color w:val="000000" w:themeColor="text1"/>
          <w:szCs w:val="22"/>
        </w:rPr>
      </w:pPr>
      <w:r w:rsidRPr="00FA7658">
        <w:rPr>
          <w:color w:val="000000" w:themeColor="text1"/>
          <w:szCs w:val="22"/>
        </w:rPr>
        <w:lastRenderedPageBreak/>
        <w:t xml:space="preserve"> </w:t>
      </w:r>
      <w:r w:rsidR="00030A83">
        <w:rPr>
          <w:color w:val="000000" w:themeColor="text1"/>
          <w:szCs w:val="22"/>
        </w:rPr>
        <w:t>Decreto Distrital nº 44.330/2023</w:t>
      </w:r>
      <w:r w:rsidR="008214BF" w:rsidRPr="00FA7658">
        <w:rPr>
          <w:color w:val="000000" w:themeColor="text1"/>
          <w:szCs w:val="22"/>
        </w:rPr>
        <w:t>;</w:t>
      </w:r>
    </w:p>
    <w:p w:rsidR="008214BF" w:rsidRPr="00FA7658" w:rsidRDefault="001D4E84" w:rsidP="009F7F4D">
      <w:pPr>
        <w:pStyle w:val="Ttulo3"/>
        <w:spacing w:before="60" w:after="60"/>
        <w:rPr>
          <w:color w:val="000000" w:themeColor="text1"/>
          <w:szCs w:val="22"/>
        </w:rPr>
      </w:pPr>
      <w:r w:rsidRPr="00FA7658">
        <w:rPr>
          <w:color w:val="000000" w:themeColor="text1"/>
          <w:szCs w:val="22"/>
        </w:rPr>
        <w:t xml:space="preserve"> </w:t>
      </w:r>
      <w:r w:rsidR="008214BF" w:rsidRPr="00FA7658">
        <w:rPr>
          <w:color w:val="000000" w:themeColor="text1"/>
          <w:szCs w:val="22"/>
        </w:rPr>
        <w:t>Lei Complementar nº 123/2006;</w:t>
      </w:r>
    </w:p>
    <w:p w:rsidR="008214BF" w:rsidRPr="00FA7658" w:rsidRDefault="001D4E84" w:rsidP="009F7F4D">
      <w:pPr>
        <w:pStyle w:val="Ttulo3"/>
        <w:spacing w:before="60" w:after="60"/>
        <w:rPr>
          <w:color w:val="000000" w:themeColor="text1"/>
          <w:szCs w:val="22"/>
        </w:rPr>
      </w:pPr>
      <w:r w:rsidRPr="00FA7658">
        <w:rPr>
          <w:color w:val="000000" w:themeColor="text1"/>
          <w:szCs w:val="22"/>
        </w:rPr>
        <w:t xml:space="preserve"> </w:t>
      </w:r>
      <w:r w:rsidR="008214BF" w:rsidRPr="00FA7658">
        <w:rPr>
          <w:color w:val="000000" w:themeColor="text1"/>
          <w:szCs w:val="22"/>
        </w:rPr>
        <w:t>Consolidação das Leis do Trabalho (CLT) - Decreto-Lei nº 5.452/1943 e alterações posteriores;</w:t>
      </w:r>
    </w:p>
    <w:p w:rsidR="001D4E84" w:rsidRPr="00FA7658" w:rsidRDefault="001D4E84" w:rsidP="009F7F4D">
      <w:pPr>
        <w:pStyle w:val="Ttulo3"/>
        <w:spacing w:before="60" w:after="60"/>
        <w:rPr>
          <w:color w:val="000000" w:themeColor="text1"/>
          <w:szCs w:val="22"/>
        </w:rPr>
      </w:pPr>
      <w:r w:rsidRPr="00FA7658">
        <w:rPr>
          <w:color w:val="000000" w:themeColor="text1"/>
          <w:szCs w:val="22"/>
        </w:rPr>
        <w:t xml:space="preserve"> Decreto Distrital nº 39.978/2019;</w:t>
      </w:r>
    </w:p>
    <w:p w:rsidR="008214BF" w:rsidRDefault="001D4E84" w:rsidP="0081587D">
      <w:pPr>
        <w:pStyle w:val="Ttulo3"/>
        <w:spacing w:before="60" w:after="0"/>
        <w:rPr>
          <w:color w:val="000000" w:themeColor="text1"/>
          <w:szCs w:val="22"/>
        </w:rPr>
      </w:pPr>
      <w:r w:rsidRPr="00FA7658">
        <w:rPr>
          <w:color w:val="000000" w:themeColor="text1"/>
          <w:szCs w:val="22"/>
        </w:rPr>
        <w:t xml:space="preserve"> </w:t>
      </w:r>
      <w:r w:rsidR="008214BF" w:rsidRPr="00FA7658">
        <w:rPr>
          <w:color w:val="000000" w:themeColor="text1"/>
          <w:szCs w:val="22"/>
        </w:rPr>
        <w:t>In nº 05/2017 – SEGES / MP, recepcionada pelo Decreto Distrital nº</w:t>
      </w:r>
      <w:r w:rsidRPr="00FA7658">
        <w:rPr>
          <w:color w:val="000000" w:themeColor="text1"/>
          <w:szCs w:val="22"/>
        </w:rPr>
        <w:t xml:space="preserve"> 38.934/2018</w:t>
      </w:r>
      <w:r w:rsidR="007D6600" w:rsidRPr="00FA7658">
        <w:rPr>
          <w:color w:val="000000" w:themeColor="text1"/>
          <w:szCs w:val="22"/>
        </w:rPr>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DD2094" w:rsidRPr="007428BA" w:rsidTr="00982090">
        <w:trPr>
          <w:trHeight w:val="244"/>
        </w:trPr>
        <w:tc>
          <w:tcPr>
            <w:tcW w:w="9838" w:type="dxa"/>
            <w:shd w:val="clear" w:color="auto" w:fill="C5E0B3" w:themeFill="accent6" w:themeFillTint="66"/>
            <w:vAlign w:val="center"/>
          </w:tcPr>
          <w:p w:rsidR="00DD2094" w:rsidRPr="009F7F4D" w:rsidRDefault="00DD2094" w:rsidP="007D6600">
            <w:r w:rsidRPr="007428BA">
              <w:br w:type="page"/>
            </w:r>
            <w:r w:rsidRPr="007428BA">
              <w:br w:type="page"/>
            </w:r>
          </w:p>
        </w:tc>
      </w:tr>
    </w:tbl>
    <w:p w:rsidR="007D6600" w:rsidRPr="00615463" w:rsidRDefault="007D6600" w:rsidP="00FD3EC2">
      <w:pPr>
        <w:pStyle w:val="Ttulo1"/>
        <w:spacing w:before="240"/>
      </w:pPr>
      <w:r>
        <w:t xml:space="preserve"> </w:t>
      </w:r>
      <w:r w:rsidRPr="00615463">
        <w:t>ANEXOS</w:t>
      </w:r>
    </w:p>
    <w:p w:rsidR="00DB1714" w:rsidRPr="007428BA" w:rsidRDefault="007D6600" w:rsidP="005C254A">
      <w:pPr>
        <w:pStyle w:val="Ttulo2"/>
        <w:spacing w:after="60"/>
        <w:rPr>
          <w:szCs w:val="22"/>
        </w:rPr>
      </w:pPr>
      <w:r>
        <w:rPr>
          <w:szCs w:val="22"/>
        </w:rPr>
        <w:t xml:space="preserve"> </w:t>
      </w:r>
      <w:r w:rsidR="007C4912" w:rsidRPr="007428BA">
        <w:rPr>
          <w:szCs w:val="22"/>
        </w:rPr>
        <w:t xml:space="preserve">ANEXO II – </w:t>
      </w:r>
      <w:r w:rsidR="006C5CD7" w:rsidRPr="00FD3EC2">
        <w:rPr>
          <w:szCs w:val="22"/>
        </w:rPr>
        <w:t>Descrição</w:t>
      </w:r>
      <w:r w:rsidR="006C5CD7" w:rsidRPr="006C5CD7">
        <w:rPr>
          <w:szCs w:val="22"/>
        </w:rPr>
        <w:t xml:space="preserve"> do efetivo a ser empregado nos serviços contínuos de</w:t>
      </w:r>
      <w:r w:rsidR="00D65DA5">
        <w:rPr>
          <w:szCs w:val="22"/>
        </w:rPr>
        <w:t xml:space="preserve"> </w:t>
      </w:r>
      <w:r w:rsidR="005F2C3A">
        <w:rPr>
          <w:szCs w:val="22"/>
        </w:rPr>
        <w:t>atendimento telefônico</w:t>
      </w:r>
      <w:r w:rsidR="00DB1714" w:rsidRPr="007428BA">
        <w:rPr>
          <w:szCs w:val="22"/>
        </w:rPr>
        <w:t>;</w:t>
      </w:r>
    </w:p>
    <w:p w:rsidR="00DB1714" w:rsidRPr="007428BA" w:rsidRDefault="00DB1714" w:rsidP="009F7F4D">
      <w:pPr>
        <w:pStyle w:val="Ttulo2"/>
        <w:spacing w:before="60" w:after="60"/>
        <w:rPr>
          <w:szCs w:val="22"/>
        </w:rPr>
      </w:pPr>
      <w:r w:rsidRPr="007428BA">
        <w:rPr>
          <w:szCs w:val="22"/>
        </w:rPr>
        <w:t xml:space="preserve"> ANEXO III – Composição e periodicidade de entrega dos uniformes</w:t>
      </w:r>
      <w:r w:rsidR="00CE14A9">
        <w:rPr>
          <w:szCs w:val="22"/>
        </w:rPr>
        <w:t>;</w:t>
      </w:r>
    </w:p>
    <w:p w:rsidR="007C4912" w:rsidRPr="007428BA" w:rsidRDefault="00652D2E" w:rsidP="009F7F4D">
      <w:pPr>
        <w:pStyle w:val="Ttulo2"/>
        <w:widowControl/>
        <w:spacing w:before="60" w:after="60"/>
        <w:rPr>
          <w:szCs w:val="22"/>
        </w:rPr>
      </w:pPr>
      <w:r w:rsidRPr="007428BA">
        <w:rPr>
          <w:szCs w:val="22"/>
        </w:rPr>
        <w:t xml:space="preserve"> </w:t>
      </w:r>
      <w:r w:rsidR="007C4912" w:rsidRPr="007428BA">
        <w:rPr>
          <w:szCs w:val="22"/>
        </w:rPr>
        <w:t>ANEXO I</w:t>
      </w:r>
      <w:r w:rsidRPr="007428BA">
        <w:rPr>
          <w:szCs w:val="22"/>
        </w:rPr>
        <w:t>V</w:t>
      </w:r>
      <w:r w:rsidR="007C4912" w:rsidRPr="007428BA">
        <w:rPr>
          <w:szCs w:val="22"/>
        </w:rPr>
        <w:t xml:space="preserve"> – </w:t>
      </w:r>
      <w:r w:rsidR="00697A82" w:rsidRPr="007428BA">
        <w:rPr>
          <w:szCs w:val="22"/>
        </w:rPr>
        <w:t xml:space="preserve">Estimativa da </w:t>
      </w:r>
      <w:r w:rsidR="007C4912" w:rsidRPr="007428BA">
        <w:rPr>
          <w:szCs w:val="22"/>
        </w:rPr>
        <w:t xml:space="preserve">Composição Mensal de Custos Diretos </w:t>
      </w:r>
      <w:r w:rsidR="00FD3EC2">
        <w:rPr>
          <w:szCs w:val="22"/>
        </w:rPr>
        <w:t>dos</w:t>
      </w:r>
      <w:r w:rsidR="00615463">
        <w:rPr>
          <w:szCs w:val="22"/>
        </w:rPr>
        <w:t xml:space="preserve"> Serviços (Mão de Obra)</w:t>
      </w:r>
      <w:r w:rsidRPr="007428BA">
        <w:rPr>
          <w:szCs w:val="22"/>
        </w:rPr>
        <w:t xml:space="preserve"> </w:t>
      </w:r>
      <w:r w:rsidR="001D112A" w:rsidRPr="007428BA">
        <w:rPr>
          <w:szCs w:val="22"/>
        </w:rPr>
        <w:t>e de</w:t>
      </w:r>
      <w:r w:rsidRPr="007428BA">
        <w:rPr>
          <w:szCs w:val="22"/>
        </w:rPr>
        <w:t xml:space="preserve"> Valores Mensais a Serem Destinados à Conta Vinculada</w:t>
      </w:r>
      <w:r w:rsidR="005E107D" w:rsidRPr="007428BA">
        <w:rPr>
          <w:szCs w:val="22"/>
        </w:rPr>
        <w:t>;</w:t>
      </w:r>
    </w:p>
    <w:p w:rsidR="007C4912" w:rsidRPr="007428BA" w:rsidRDefault="00CC68A3" w:rsidP="009F7F4D">
      <w:pPr>
        <w:pStyle w:val="Ttulo2"/>
        <w:spacing w:before="60" w:after="60"/>
        <w:rPr>
          <w:szCs w:val="22"/>
        </w:rPr>
      </w:pPr>
      <w:r w:rsidRPr="007428BA">
        <w:rPr>
          <w:szCs w:val="22"/>
        </w:rPr>
        <w:t xml:space="preserve"> </w:t>
      </w:r>
      <w:r w:rsidR="007C4912" w:rsidRPr="007428BA">
        <w:rPr>
          <w:szCs w:val="22"/>
        </w:rPr>
        <w:t>ANEXO V – Planilha Estimativa de Custos - Resumo;</w:t>
      </w:r>
    </w:p>
    <w:p w:rsidR="007C4912" w:rsidRPr="007428BA" w:rsidRDefault="00CC68A3" w:rsidP="009F7F4D">
      <w:pPr>
        <w:pStyle w:val="Ttulo2"/>
        <w:spacing w:before="60" w:after="60"/>
        <w:rPr>
          <w:szCs w:val="22"/>
        </w:rPr>
      </w:pPr>
      <w:r w:rsidRPr="007428BA">
        <w:rPr>
          <w:szCs w:val="22"/>
        </w:rPr>
        <w:t xml:space="preserve"> </w:t>
      </w:r>
      <w:r w:rsidR="007C4912" w:rsidRPr="007428BA">
        <w:rPr>
          <w:szCs w:val="22"/>
        </w:rPr>
        <w:t>ANEXO V</w:t>
      </w:r>
      <w:r w:rsidR="001D112A" w:rsidRPr="007428BA">
        <w:rPr>
          <w:szCs w:val="22"/>
        </w:rPr>
        <w:t>I</w:t>
      </w:r>
      <w:r w:rsidR="007C4912" w:rsidRPr="007428BA">
        <w:rPr>
          <w:szCs w:val="22"/>
        </w:rPr>
        <w:t xml:space="preserve"> – Memória de Cálculo dos Encargos Sociais e Trabalhistas, do Vale-Transporte</w:t>
      </w:r>
      <w:r w:rsidR="00FB15E5">
        <w:rPr>
          <w:szCs w:val="22"/>
        </w:rPr>
        <w:t xml:space="preserve"> e</w:t>
      </w:r>
      <w:r w:rsidR="007C4912" w:rsidRPr="007428BA">
        <w:rPr>
          <w:szCs w:val="22"/>
        </w:rPr>
        <w:t xml:space="preserve"> do Auxílio-Alimentação;</w:t>
      </w:r>
    </w:p>
    <w:p w:rsidR="007C4912" w:rsidRPr="007428BA" w:rsidRDefault="00CC68A3" w:rsidP="009F7F4D">
      <w:pPr>
        <w:pStyle w:val="Ttulo2"/>
        <w:spacing w:before="60" w:after="60"/>
        <w:rPr>
          <w:szCs w:val="22"/>
        </w:rPr>
      </w:pPr>
      <w:r w:rsidRPr="007428BA">
        <w:rPr>
          <w:szCs w:val="22"/>
        </w:rPr>
        <w:t xml:space="preserve"> </w:t>
      </w:r>
      <w:r w:rsidR="007C4912" w:rsidRPr="007C0732">
        <w:rPr>
          <w:szCs w:val="22"/>
        </w:rPr>
        <w:t>ANEXO VI</w:t>
      </w:r>
      <w:r w:rsidR="001D112A" w:rsidRPr="007C0732">
        <w:rPr>
          <w:szCs w:val="22"/>
        </w:rPr>
        <w:t>I</w:t>
      </w:r>
      <w:r w:rsidR="007C4912" w:rsidRPr="007C0732">
        <w:rPr>
          <w:szCs w:val="22"/>
        </w:rPr>
        <w:t xml:space="preserve"> –</w:t>
      </w:r>
      <w:r w:rsidR="007C4912" w:rsidRPr="007428BA">
        <w:rPr>
          <w:szCs w:val="22"/>
        </w:rPr>
        <w:t xml:space="preserve"> Modelo de Planilhas de Composição de Custos e Formação de Preços dos Serviços para </w:t>
      </w:r>
      <w:r w:rsidR="009C44E7">
        <w:rPr>
          <w:szCs w:val="22"/>
        </w:rPr>
        <w:t xml:space="preserve">a </w:t>
      </w:r>
      <w:r w:rsidR="007C4912" w:rsidRPr="007428BA">
        <w:rPr>
          <w:szCs w:val="22"/>
        </w:rPr>
        <w:t>Propostas de Preços;</w:t>
      </w:r>
    </w:p>
    <w:p w:rsidR="007C4912" w:rsidRPr="007428BA" w:rsidRDefault="00CC68A3" w:rsidP="009F7F4D">
      <w:pPr>
        <w:pStyle w:val="Ttulo2"/>
        <w:spacing w:before="60" w:after="60"/>
        <w:rPr>
          <w:szCs w:val="22"/>
        </w:rPr>
      </w:pPr>
      <w:r w:rsidRPr="007428BA">
        <w:rPr>
          <w:szCs w:val="22"/>
        </w:rPr>
        <w:t xml:space="preserve"> </w:t>
      </w:r>
      <w:r w:rsidR="007C4912" w:rsidRPr="007428BA">
        <w:rPr>
          <w:szCs w:val="22"/>
        </w:rPr>
        <w:t>ANEXO VI</w:t>
      </w:r>
      <w:r w:rsidR="001D112A" w:rsidRPr="007428BA">
        <w:rPr>
          <w:szCs w:val="22"/>
        </w:rPr>
        <w:t>I</w:t>
      </w:r>
      <w:r w:rsidR="007C4912" w:rsidRPr="007428BA">
        <w:rPr>
          <w:szCs w:val="22"/>
        </w:rPr>
        <w:t>I – Modelo de Declaração de Vistoria;</w:t>
      </w:r>
    </w:p>
    <w:p w:rsidR="007C4912" w:rsidRPr="007428BA" w:rsidRDefault="00CC68A3" w:rsidP="009F7F4D">
      <w:pPr>
        <w:pStyle w:val="Ttulo2"/>
        <w:spacing w:before="60" w:after="60"/>
        <w:rPr>
          <w:szCs w:val="22"/>
        </w:rPr>
      </w:pPr>
      <w:r w:rsidRPr="007428BA">
        <w:rPr>
          <w:szCs w:val="22"/>
        </w:rPr>
        <w:t xml:space="preserve"> </w:t>
      </w:r>
      <w:r w:rsidR="007C4912" w:rsidRPr="007428BA">
        <w:rPr>
          <w:szCs w:val="22"/>
        </w:rPr>
        <w:t xml:space="preserve">ANEXO </w:t>
      </w:r>
      <w:r w:rsidR="001D112A" w:rsidRPr="007428BA">
        <w:rPr>
          <w:szCs w:val="22"/>
        </w:rPr>
        <w:t>IX</w:t>
      </w:r>
      <w:r w:rsidR="007C4912" w:rsidRPr="007428BA">
        <w:rPr>
          <w:szCs w:val="22"/>
        </w:rPr>
        <w:t xml:space="preserve"> – Modelo de Declaração de Relação de Compromissos; </w:t>
      </w:r>
    </w:p>
    <w:p w:rsidR="007C4912" w:rsidRPr="007428BA" w:rsidRDefault="00CC68A3" w:rsidP="009F7F4D">
      <w:pPr>
        <w:pStyle w:val="Ttulo2"/>
        <w:spacing w:before="60" w:after="60"/>
        <w:rPr>
          <w:szCs w:val="22"/>
        </w:rPr>
      </w:pPr>
      <w:r w:rsidRPr="007428BA">
        <w:rPr>
          <w:szCs w:val="22"/>
        </w:rPr>
        <w:t xml:space="preserve"> </w:t>
      </w:r>
      <w:r w:rsidR="007C4912" w:rsidRPr="007428BA">
        <w:rPr>
          <w:szCs w:val="22"/>
        </w:rPr>
        <w:t>ANEXO X – Minuta do Contrato;</w:t>
      </w:r>
    </w:p>
    <w:p w:rsidR="007C4912" w:rsidRPr="007428BA" w:rsidRDefault="00CC68A3" w:rsidP="009F7F4D">
      <w:pPr>
        <w:pStyle w:val="Ttulo2"/>
        <w:spacing w:before="60" w:after="60"/>
        <w:rPr>
          <w:szCs w:val="22"/>
        </w:rPr>
      </w:pPr>
      <w:r w:rsidRPr="007428BA">
        <w:rPr>
          <w:szCs w:val="22"/>
        </w:rPr>
        <w:t xml:space="preserve"> </w:t>
      </w:r>
      <w:r w:rsidR="007C4912" w:rsidRPr="007428BA">
        <w:rPr>
          <w:szCs w:val="22"/>
        </w:rPr>
        <w:t>ANEXO X</w:t>
      </w:r>
      <w:r w:rsidR="00012FE1" w:rsidRPr="007428BA">
        <w:rPr>
          <w:szCs w:val="22"/>
        </w:rPr>
        <w:t>I</w:t>
      </w:r>
      <w:r w:rsidR="007C4912" w:rsidRPr="007428BA">
        <w:rPr>
          <w:szCs w:val="22"/>
        </w:rPr>
        <w:t xml:space="preserve"> </w:t>
      </w:r>
      <w:r w:rsidR="008C286F" w:rsidRPr="007428BA">
        <w:rPr>
          <w:szCs w:val="22"/>
        </w:rPr>
        <w:t xml:space="preserve">– </w:t>
      </w:r>
      <w:r w:rsidR="007C4912" w:rsidRPr="007428BA">
        <w:rPr>
          <w:szCs w:val="22"/>
        </w:rPr>
        <w:t>Metodologia de Conferência de Dados de Empresas Tributadas pelo Lucro Real ou Lucro Presumido</w:t>
      </w:r>
      <w:r w:rsidR="00012FE1" w:rsidRPr="007428BA">
        <w:rPr>
          <w:szCs w:val="22"/>
        </w:rPr>
        <w:t>;</w:t>
      </w:r>
    </w:p>
    <w:p w:rsidR="00DB1714" w:rsidRPr="007428BA" w:rsidRDefault="00DB1714" w:rsidP="009F7F4D">
      <w:pPr>
        <w:pStyle w:val="Ttulo2"/>
        <w:spacing w:before="60" w:after="60"/>
        <w:rPr>
          <w:szCs w:val="22"/>
        </w:rPr>
      </w:pPr>
      <w:r w:rsidRPr="007428BA">
        <w:rPr>
          <w:szCs w:val="22"/>
        </w:rPr>
        <w:t xml:space="preserve"> ANEXO </w:t>
      </w:r>
      <w:r w:rsidR="00012FE1" w:rsidRPr="007428BA">
        <w:rPr>
          <w:szCs w:val="22"/>
        </w:rPr>
        <w:t>XII - Critério de Aceitabilidade de Propostas Formuladas Utilizando o Regime de Tributação pelo Lucro Presumido;</w:t>
      </w:r>
    </w:p>
    <w:p w:rsidR="00012FE1" w:rsidRDefault="008C286F" w:rsidP="0081587D">
      <w:pPr>
        <w:pStyle w:val="Ttulo2"/>
        <w:spacing w:before="60" w:after="0"/>
        <w:rPr>
          <w:szCs w:val="22"/>
        </w:rPr>
      </w:pPr>
      <w:r w:rsidRPr="006C5CD7">
        <w:rPr>
          <w:szCs w:val="22"/>
        </w:rPr>
        <w:t xml:space="preserve"> ANEXO XI</w:t>
      </w:r>
      <w:r w:rsidR="00012FE1" w:rsidRPr="006C5CD7">
        <w:rPr>
          <w:szCs w:val="22"/>
        </w:rPr>
        <w:t>II</w:t>
      </w:r>
      <w:r w:rsidRPr="006C5CD7">
        <w:rPr>
          <w:szCs w:val="22"/>
        </w:rPr>
        <w:t xml:space="preserve"> –</w:t>
      </w:r>
      <w:r w:rsidR="00012FE1" w:rsidRPr="006C5CD7">
        <w:rPr>
          <w:szCs w:val="22"/>
        </w:rPr>
        <w:t xml:space="preserve"> </w:t>
      </w:r>
      <w:r w:rsidR="00432275">
        <w:rPr>
          <w:szCs w:val="22"/>
        </w:rPr>
        <w:t>Instrumento de Medição de Resultados - IMR</w:t>
      </w:r>
      <w:r w:rsidR="00DD5A4E" w:rsidRPr="006C5CD7">
        <w:rPr>
          <w:szCs w:val="22"/>
        </w:rPr>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7C4912" w:rsidRPr="007428BA" w:rsidTr="007C4912">
        <w:trPr>
          <w:trHeight w:val="244"/>
        </w:trPr>
        <w:tc>
          <w:tcPr>
            <w:tcW w:w="9838" w:type="dxa"/>
            <w:shd w:val="clear" w:color="auto" w:fill="C5E0B3" w:themeFill="accent6" w:themeFillTint="66"/>
            <w:vAlign w:val="center"/>
          </w:tcPr>
          <w:p w:rsidR="007C4912" w:rsidRPr="009F7F4D" w:rsidRDefault="007C4912" w:rsidP="00432275">
            <w:r w:rsidRPr="007428BA">
              <w:lastRenderedPageBreak/>
              <w:br w:type="page"/>
            </w:r>
            <w:r w:rsidRPr="007428BA">
              <w:br w:type="page"/>
            </w:r>
          </w:p>
        </w:tc>
      </w:tr>
    </w:tbl>
    <w:p w:rsidR="00432275" w:rsidRPr="00A701C4" w:rsidRDefault="00432275" w:rsidP="00432275">
      <w:pPr>
        <w:pStyle w:val="Ttulo1"/>
        <w:spacing w:before="240"/>
      </w:pPr>
      <w:r>
        <w:t xml:space="preserve"> </w:t>
      </w:r>
      <w:r w:rsidRPr="00A701C4">
        <w:t>DOS RESPONSÁVEIS PELO PROJETO:</w:t>
      </w:r>
    </w:p>
    <w:p w:rsidR="00CC68A3" w:rsidRPr="007428BA" w:rsidRDefault="00432275" w:rsidP="005C254A">
      <w:pPr>
        <w:pStyle w:val="Ttulo2"/>
        <w:spacing w:before="240" w:after="60"/>
      </w:pPr>
      <w:r>
        <w:rPr>
          <w:szCs w:val="22"/>
        </w:rPr>
        <w:t xml:space="preserve"> </w:t>
      </w:r>
      <w:r w:rsidR="007C4912" w:rsidRPr="007428BA">
        <w:rPr>
          <w:szCs w:val="22"/>
        </w:rPr>
        <w:t>São responsáveis pelo projeto o</w:t>
      </w:r>
      <w:r w:rsidR="0081587D">
        <w:rPr>
          <w:szCs w:val="22"/>
        </w:rPr>
        <w:t>(s)</w:t>
      </w:r>
      <w:r w:rsidR="007C4912" w:rsidRPr="007428BA">
        <w:rPr>
          <w:szCs w:val="22"/>
        </w:rPr>
        <w:t xml:space="preserve"> </w:t>
      </w:r>
      <w:r w:rsidR="00E95CE5" w:rsidRPr="007428BA">
        <w:rPr>
          <w:szCs w:val="22"/>
        </w:rPr>
        <w:t>integrante</w:t>
      </w:r>
      <w:r w:rsidR="0081587D">
        <w:rPr>
          <w:szCs w:val="22"/>
        </w:rPr>
        <w:t>(s)</w:t>
      </w:r>
      <w:r w:rsidR="00E95CE5" w:rsidRPr="007428BA">
        <w:rPr>
          <w:szCs w:val="22"/>
        </w:rPr>
        <w:t xml:space="preserve"> requisitante</w:t>
      </w:r>
      <w:r w:rsidR="00DE575F">
        <w:rPr>
          <w:szCs w:val="22"/>
        </w:rPr>
        <w:t>(s)</w:t>
      </w:r>
      <w:r w:rsidR="0081587D">
        <w:rPr>
          <w:szCs w:val="22"/>
        </w:rPr>
        <w:t xml:space="preserve"> e técnico</w:t>
      </w:r>
      <w:r w:rsidR="00DE575F">
        <w:rPr>
          <w:szCs w:val="22"/>
        </w:rPr>
        <w:t>(</w:t>
      </w:r>
      <w:r w:rsidR="0081587D">
        <w:rPr>
          <w:szCs w:val="22"/>
        </w:rPr>
        <w:t>s</w:t>
      </w:r>
      <w:r w:rsidR="00DE575F">
        <w:rPr>
          <w:szCs w:val="22"/>
        </w:rPr>
        <w:t>)</w:t>
      </w:r>
      <w:r w:rsidR="00E95CE5" w:rsidRPr="007428BA">
        <w:rPr>
          <w:szCs w:val="22"/>
        </w:rPr>
        <w:t xml:space="preserve"> pertencente</w:t>
      </w:r>
      <w:r w:rsidR="00DE575F">
        <w:rPr>
          <w:szCs w:val="22"/>
        </w:rPr>
        <w:t>(</w:t>
      </w:r>
      <w:r w:rsidR="0081587D">
        <w:rPr>
          <w:szCs w:val="22"/>
        </w:rPr>
        <w:t>s</w:t>
      </w:r>
      <w:r w:rsidR="00DE575F">
        <w:rPr>
          <w:szCs w:val="22"/>
        </w:rPr>
        <w:t>)</w:t>
      </w:r>
      <w:r w:rsidR="00E95CE5" w:rsidRPr="007428BA">
        <w:rPr>
          <w:szCs w:val="22"/>
        </w:rPr>
        <w:t xml:space="preserve"> </w:t>
      </w:r>
      <w:r w:rsidR="0081587D">
        <w:rPr>
          <w:szCs w:val="22"/>
        </w:rPr>
        <w:t>à</w:t>
      </w:r>
      <w:r w:rsidR="00DE575F">
        <w:rPr>
          <w:szCs w:val="22"/>
        </w:rPr>
        <w:t xml:space="preserve">(ao): </w:t>
      </w:r>
      <w:r w:rsidR="00DE575F" w:rsidRPr="00DE575F">
        <w:rPr>
          <w:szCs w:val="22"/>
        </w:rPr>
        <w:t xml:space="preserve">Secretaria de </w:t>
      </w:r>
      <w:r w:rsidR="00A701C4">
        <w:rPr>
          <w:szCs w:val="22"/>
        </w:rPr>
        <w:t>Engenharia e Serviços de Apoio</w:t>
      </w:r>
      <w:r w:rsidR="009E2956">
        <w:rPr>
          <w:szCs w:val="22"/>
        </w:rPr>
        <w:t xml:space="preserve"> (S</w:t>
      </w:r>
      <w:r w:rsidR="00A701C4">
        <w:rPr>
          <w:szCs w:val="22"/>
        </w:rPr>
        <w:t>E</w:t>
      </w:r>
      <w:r w:rsidR="009E2956">
        <w:rPr>
          <w:szCs w:val="22"/>
        </w:rPr>
        <w:t>S</w:t>
      </w:r>
      <w:r w:rsidR="00A701C4">
        <w:rPr>
          <w:szCs w:val="22"/>
        </w:rPr>
        <w:t>A</w:t>
      </w:r>
      <w:r w:rsidR="009E2956">
        <w:rPr>
          <w:szCs w:val="22"/>
        </w:rPr>
        <w:t>P)</w:t>
      </w:r>
      <w:r w:rsidR="00DE575F" w:rsidRPr="00DE575F">
        <w:rPr>
          <w:szCs w:val="22"/>
        </w:rPr>
        <w:t>,</w:t>
      </w:r>
      <w:r w:rsidR="009E2956">
        <w:rPr>
          <w:szCs w:val="22"/>
        </w:rPr>
        <w:t xml:space="preserve"> </w:t>
      </w:r>
      <w:r w:rsidR="00A701C4">
        <w:rPr>
          <w:szCs w:val="22"/>
        </w:rPr>
        <w:t xml:space="preserve">Serviço de Manutenção </w:t>
      </w:r>
      <w:r w:rsidR="00DE575F" w:rsidRPr="00DE575F">
        <w:rPr>
          <w:szCs w:val="22"/>
        </w:rPr>
        <w:t>(</w:t>
      </w:r>
      <w:r w:rsidR="009E2956">
        <w:rPr>
          <w:szCs w:val="22"/>
        </w:rPr>
        <w:t>S</w:t>
      </w:r>
      <w:r w:rsidR="00A701C4">
        <w:rPr>
          <w:szCs w:val="22"/>
        </w:rPr>
        <w:t>EMAN</w:t>
      </w:r>
      <w:r w:rsidR="00DE575F" w:rsidRPr="00DE575F">
        <w:rPr>
          <w:szCs w:val="22"/>
        </w:rPr>
        <w:t>),</w:t>
      </w:r>
      <w:r w:rsidR="00DE575F">
        <w:rPr>
          <w:szCs w:val="22"/>
        </w:rPr>
        <w:t xml:space="preserve"> e</w:t>
      </w:r>
      <w:r w:rsidR="00DE575F" w:rsidRPr="00DE575F">
        <w:rPr>
          <w:szCs w:val="22"/>
        </w:rPr>
        <w:t xml:space="preserve"> Secretaria de Licitação, Material e Patrimônio (SELIP)</w:t>
      </w:r>
      <w:r w:rsidR="007C4912" w:rsidRPr="007428BA">
        <w:t>.</w:t>
      </w:r>
    </w:p>
    <w:p w:rsidR="00F93046" w:rsidRPr="007428BA" w:rsidRDefault="00F93046" w:rsidP="00F93046">
      <w:pPr>
        <w:rPr>
          <w:rFonts w:eastAsia="Arial"/>
        </w:rPr>
        <w:sectPr w:rsidR="00F93046" w:rsidRPr="007428BA" w:rsidSect="00511FC3">
          <w:headerReference w:type="default" r:id="rId30"/>
          <w:footerReference w:type="default" r:id="rId31"/>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rsidR="00F93046" w:rsidRPr="007428BA" w:rsidRDefault="00F93046" w:rsidP="00F93046">
      <w:pPr>
        <w:widowControl w:val="0"/>
        <w:suppressAutoHyphens w:val="0"/>
        <w:spacing w:before="120"/>
        <w:jc w:val="center"/>
        <w:rPr>
          <w:rFonts w:eastAsia="Arial" w:cs="Arial"/>
          <w:sz w:val="22"/>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F5673D">
        <w:rPr>
          <w:rFonts w:eastAsia="Calibri" w:cs="Arial"/>
          <w:b/>
          <w:sz w:val="22"/>
          <w:szCs w:val="22"/>
        </w:rPr>
        <w:t>11</w:t>
      </w:r>
      <w:r w:rsidRPr="007428BA">
        <w:rPr>
          <w:rFonts w:eastAsia="Calibri" w:cs="Arial"/>
          <w:b/>
          <w:sz w:val="22"/>
          <w:szCs w:val="22"/>
        </w:rPr>
        <w:t>/202</w:t>
      </w:r>
      <w:r w:rsidR="00964E53">
        <w:rPr>
          <w:rFonts w:eastAsia="Calibri" w:cs="Arial"/>
          <w:b/>
          <w:sz w:val="22"/>
          <w:szCs w:val="22"/>
        </w:rPr>
        <w:t>3</w:t>
      </w:r>
    </w:p>
    <w:p w:rsidR="00F93046" w:rsidRDefault="00F93046" w:rsidP="00F93046">
      <w:r w:rsidRPr="007428BA">
        <w:rPr>
          <w:b/>
          <w:bCs/>
        </w:rPr>
        <w:t>ANEXO II</w:t>
      </w:r>
      <w:r w:rsidRPr="007428BA">
        <w:t xml:space="preserve"> – </w:t>
      </w:r>
      <w:r w:rsidR="006C5CD7" w:rsidRPr="006C5CD7">
        <w:t>Descrição do efetivo a ser empregado nos serviços contínuos de</w:t>
      </w:r>
      <w:r w:rsidR="00964E53">
        <w:t xml:space="preserve"> </w:t>
      </w:r>
      <w:r w:rsidR="00F5673D">
        <w:t>atendimento telefônico</w:t>
      </w:r>
      <w:r w:rsidR="006C5CD7">
        <w:t>.</w:t>
      </w:r>
    </w:p>
    <w:p w:rsidR="007D77B6" w:rsidRDefault="007D77B6" w:rsidP="00F93046"/>
    <w:p w:rsidR="00964E53" w:rsidRDefault="00964E53" w:rsidP="00F93046"/>
    <w:p w:rsidR="00964E53" w:rsidRDefault="00964E53" w:rsidP="00F93046"/>
    <w:p w:rsidR="00964E53" w:rsidRDefault="00964E53" w:rsidP="00964E53">
      <w:pPr>
        <w:jc w:val="center"/>
      </w:pPr>
    </w:p>
    <w:p w:rsidR="00964E53" w:rsidRDefault="00A701C4" w:rsidP="00964E53">
      <w:pPr>
        <w:jc w:val="center"/>
      </w:pPr>
      <w:r w:rsidRPr="00A701C4">
        <w:rPr>
          <w:noProof/>
          <w:lang w:eastAsia="pt-BR"/>
        </w:rPr>
        <w:drawing>
          <wp:inline distT="0" distB="0" distL="0" distR="0">
            <wp:extent cx="6120073" cy="1009497"/>
            <wp:effectExtent l="0" t="0" r="0" b="0"/>
            <wp:docPr id="2123566976"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566976" name="Imagem 1" descr="Tabela&#10;&#10;Descrição gerada automaticamente"/>
                    <pic:cNvPicPr/>
                  </pic:nvPicPr>
                  <pic:blipFill>
                    <a:blip r:embed="rId32" cstate="print"/>
                    <a:stretch>
                      <a:fillRect/>
                    </a:stretch>
                  </pic:blipFill>
                  <pic:spPr>
                    <a:xfrm>
                      <a:off x="0" y="0"/>
                      <a:ext cx="6152408" cy="1014831"/>
                    </a:xfrm>
                    <a:prstGeom prst="rect">
                      <a:avLst/>
                    </a:prstGeom>
                  </pic:spPr>
                </pic:pic>
              </a:graphicData>
            </a:graphic>
          </wp:inline>
        </w:drawing>
      </w:r>
    </w:p>
    <w:p w:rsidR="00964E53" w:rsidRDefault="00964E53" w:rsidP="00964E53">
      <w:pPr>
        <w:jc w:val="center"/>
      </w:pPr>
    </w:p>
    <w:p w:rsidR="00FC00BE" w:rsidRDefault="00FC00BE" w:rsidP="00964E53">
      <w:pPr>
        <w:ind w:hanging="567"/>
      </w:pPr>
    </w:p>
    <w:p w:rsidR="00FC00BE" w:rsidRDefault="00FC00BE" w:rsidP="00F93046"/>
    <w:p w:rsidR="00FC00BE" w:rsidRDefault="00A701C4" w:rsidP="00A701C4">
      <w:pPr>
        <w:ind w:hanging="426"/>
      </w:pPr>
      <w:r w:rsidRPr="00A701C4">
        <w:rPr>
          <w:noProof/>
          <w:lang w:eastAsia="pt-BR"/>
        </w:rPr>
        <w:drawing>
          <wp:inline distT="0" distB="0" distL="0" distR="0">
            <wp:extent cx="6473205" cy="2018995"/>
            <wp:effectExtent l="0" t="0" r="0" b="0"/>
            <wp:docPr id="1440381088"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381088" name="Imagem 1" descr="Tabela&#10;&#10;Descrição gerada automaticamente"/>
                    <pic:cNvPicPr/>
                  </pic:nvPicPr>
                  <pic:blipFill>
                    <a:blip r:embed="rId33" cstate="print"/>
                    <a:stretch>
                      <a:fillRect/>
                    </a:stretch>
                  </pic:blipFill>
                  <pic:spPr>
                    <a:xfrm>
                      <a:off x="0" y="0"/>
                      <a:ext cx="6524823" cy="2035095"/>
                    </a:xfrm>
                    <a:prstGeom prst="rect">
                      <a:avLst/>
                    </a:prstGeom>
                  </pic:spPr>
                </pic:pic>
              </a:graphicData>
            </a:graphic>
          </wp:inline>
        </w:drawing>
      </w:r>
    </w:p>
    <w:p w:rsidR="00BA6166" w:rsidRDefault="00BA6166" w:rsidP="00F93046">
      <w:pPr>
        <w:rPr>
          <w:rFonts w:eastAsia="Arial"/>
        </w:rPr>
      </w:pPr>
    </w:p>
    <w:p w:rsidR="00F93046" w:rsidRDefault="00F93046" w:rsidP="00992FB2">
      <w:pPr>
        <w:ind w:hanging="426"/>
        <w:rPr>
          <w:rFonts w:eastAsia="Arial"/>
        </w:rPr>
      </w:pPr>
    </w:p>
    <w:p w:rsidR="002371C7" w:rsidRPr="00C11AB6" w:rsidRDefault="002371C7" w:rsidP="00F93046">
      <w:pPr>
        <w:rPr>
          <w:rFonts w:eastAsia="Arial"/>
          <w:sz w:val="12"/>
          <w:szCs w:val="12"/>
        </w:rPr>
      </w:pPr>
    </w:p>
    <w:p w:rsidR="006679F6" w:rsidRPr="007428BA" w:rsidRDefault="006679F6" w:rsidP="006679F6">
      <w:pPr>
        <w:rPr>
          <w:rFonts w:eastAsia="Arial"/>
        </w:rPr>
        <w:sectPr w:rsidR="006679F6" w:rsidRPr="007428BA"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rsidR="006C4A8B" w:rsidRPr="007428BA" w:rsidRDefault="006C4A8B" w:rsidP="00045898">
      <w:pPr>
        <w:widowControl w:val="0"/>
        <w:suppressAutoHyphens w:val="0"/>
        <w:spacing w:before="120"/>
        <w:jc w:val="center"/>
        <w:rPr>
          <w:rFonts w:eastAsia="Arial" w:cs="Arial"/>
          <w:sz w:val="22"/>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A708A5">
        <w:rPr>
          <w:rFonts w:eastAsia="Calibri" w:cs="Arial"/>
          <w:b/>
          <w:sz w:val="22"/>
          <w:szCs w:val="22"/>
        </w:rPr>
        <w:t>11</w:t>
      </w:r>
      <w:r w:rsidRPr="007428BA">
        <w:rPr>
          <w:rFonts w:eastAsia="Calibri" w:cs="Arial"/>
          <w:b/>
          <w:sz w:val="22"/>
          <w:szCs w:val="22"/>
        </w:rPr>
        <w:t>/20</w:t>
      </w:r>
      <w:r w:rsidR="00111E27" w:rsidRPr="007428BA">
        <w:rPr>
          <w:rFonts w:eastAsia="Calibri" w:cs="Arial"/>
          <w:b/>
          <w:sz w:val="22"/>
          <w:szCs w:val="22"/>
        </w:rPr>
        <w:t>2</w:t>
      </w:r>
      <w:r w:rsidR="00615463">
        <w:rPr>
          <w:rFonts w:eastAsia="Calibri" w:cs="Arial"/>
          <w:b/>
          <w:sz w:val="22"/>
          <w:szCs w:val="22"/>
        </w:rPr>
        <w:t>3</w:t>
      </w:r>
    </w:p>
    <w:p w:rsidR="00693E19" w:rsidRPr="007428BA" w:rsidRDefault="00693E19" w:rsidP="007B3CD8">
      <w:r w:rsidRPr="007428BA">
        <w:rPr>
          <w:b/>
          <w:bCs/>
        </w:rPr>
        <w:t xml:space="preserve">ANEXO </w:t>
      </w:r>
      <w:r w:rsidR="00F93046" w:rsidRPr="007428BA">
        <w:rPr>
          <w:b/>
          <w:bCs/>
        </w:rPr>
        <w:t>III</w:t>
      </w:r>
      <w:r w:rsidR="00CC68A3" w:rsidRPr="007428BA">
        <w:t xml:space="preserve"> </w:t>
      </w:r>
      <w:r w:rsidR="00490BF1" w:rsidRPr="007428BA">
        <w:t xml:space="preserve">– </w:t>
      </w:r>
      <w:r w:rsidR="00F93046" w:rsidRPr="007428BA">
        <w:t xml:space="preserve">Composição e periodicidade de entrega dos </w:t>
      </w:r>
      <w:r w:rsidR="00490BF1" w:rsidRPr="007428BA">
        <w:t>Uniformes</w:t>
      </w:r>
    </w:p>
    <w:p w:rsidR="006679F6" w:rsidRPr="007428BA" w:rsidRDefault="006679F6" w:rsidP="006679F6">
      <w:pPr>
        <w:rPr>
          <w:rFonts w:cs="Arial"/>
          <w:b/>
          <w:u w:val="single"/>
        </w:rPr>
      </w:pPr>
      <w:r w:rsidRPr="007428BA">
        <w:rPr>
          <w:rFonts w:cs="Arial"/>
          <w:b/>
          <w:u w:val="single"/>
        </w:rPr>
        <w:t xml:space="preserve">TABELA 1 – UNIFORMES PARA </w:t>
      </w:r>
      <w:r w:rsidR="00A312F6">
        <w:rPr>
          <w:rFonts w:cs="Arial"/>
          <w:b/>
          <w:u w:val="single"/>
        </w:rPr>
        <w:t>A EQUIPE</w:t>
      </w:r>
    </w:p>
    <w:p w:rsidR="00480906" w:rsidRDefault="00A701C4" w:rsidP="00BD0FB8">
      <w:pPr>
        <w:spacing w:after="0"/>
        <w:ind w:hanging="284"/>
        <w:jc w:val="center"/>
        <w:rPr>
          <w:noProof/>
          <w:lang w:eastAsia="pt-BR"/>
        </w:rPr>
      </w:pPr>
      <w:r w:rsidRPr="00A701C4">
        <w:rPr>
          <w:noProof/>
          <w:lang w:eastAsia="pt-BR"/>
        </w:rPr>
        <w:drawing>
          <wp:inline distT="0" distB="0" distL="0" distR="0">
            <wp:extent cx="8602676" cy="3724910"/>
            <wp:effectExtent l="0" t="0" r="0" b="0"/>
            <wp:docPr id="413717054"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717054" name="Imagem 1" descr="Tabela&#10;&#10;Descrição gerada automaticamente"/>
                    <pic:cNvPicPr/>
                  </pic:nvPicPr>
                  <pic:blipFill>
                    <a:blip r:embed="rId34" cstate="print"/>
                    <a:stretch>
                      <a:fillRect/>
                    </a:stretch>
                  </pic:blipFill>
                  <pic:spPr>
                    <a:xfrm>
                      <a:off x="0" y="0"/>
                      <a:ext cx="8629655" cy="3736592"/>
                    </a:xfrm>
                    <a:prstGeom prst="rect">
                      <a:avLst/>
                    </a:prstGeom>
                  </pic:spPr>
                </pic:pic>
              </a:graphicData>
            </a:graphic>
          </wp:inline>
        </w:drawing>
      </w:r>
    </w:p>
    <w:p w:rsidR="00EE1263" w:rsidRPr="00EE1263" w:rsidRDefault="00EE1263" w:rsidP="00BD0FB8">
      <w:pPr>
        <w:spacing w:after="0"/>
        <w:ind w:hanging="284"/>
        <w:jc w:val="center"/>
        <w:rPr>
          <w:noProof/>
          <w:sz w:val="12"/>
          <w:szCs w:val="12"/>
          <w:lang w:eastAsia="pt-BR"/>
        </w:rPr>
      </w:pPr>
    </w:p>
    <w:p w:rsidR="00EE1263" w:rsidRDefault="00EE1263" w:rsidP="00BD0FB8">
      <w:pPr>
        <w:spacing w:after="0"/>
        <w:ind w:hanging="284"/>
        <w:jc w:val="center"/>
      </w:pPr>
    </w:p>
    <w:p w:rsidR="00A701C4" w:rsidRDefault="00A701C4" w:rsidP="00BD0FB8">
      <w:pPr>
        <w:spacing w:after="0"/>
        <w:ind w:hanging="284"/>
        <w:jc w:val="center"/>
      </w:pPr>
    </w:p>
    <w:p w:rsidR="00A701C4" w:rsidRDefault="00A701C4" w:rsidP="00BD0FB8">
      <w:pPr>
        <w:spacing w:after="0"/>
        <w:ind w:hanging="284"/>
        <w:jc w:val="center"/>
      </w:pPr>
      <w:r w:rsidRPr="00A701C4">
        <w:rPr>
          <w:noProof/>
          <w:lang w:eastAsia="pt-BR"/>
        </w:rPr>
        <w:drawing>
          <wp:inline distT="0" distB="0" distL="0" distR="0">
            <wp:extent cx="8891905" cy="3079699"/>
            <wp:effectExtent l="0" t="0" r="0" b="0"/>
            <wp:docPr id="348830691" name="Imagem 1"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830691" name="Imagem 1" descr="Texto&#10;&#10;Descrição gerada automaticamente"/>
                    <pic:cNvPicPr/>
                  </pic:nvPicPr>
                  <pic:blipFill>
                    <a:blip r:embed="rId35" cstate="print"/>
                    <a:stretch>
                      <a:fillRect/>
                    </a:stretch>
                  </pic:blipFill>
                  <pic:spPr>
                    <a:xfrm>
                      <a:off x="0" y="0"/>
                      <a:ext cx="8910084" cy="3085995"/>
                    </a:xfrm>
                    <a:prstGeom prst="rect">
                      <a:avLst/>
                    </a:prstGeom>
                  </pic:spPr>
                </pic:pic>
              </a:graphicData>
            </a:graphic>
          </wp:inline>
        </w:drawing>
      </w:r>
    </w:p>
    <w:p w:rsidR="00A701C4" w:rsidRDefault="00A701C4" w:rsidP="00BD0FB8">
      <w:pPr>
        <w:spacing w:after="0"/>
        <w:ind w:hanging="284"/>
        <w:jc w:val="center"/>
        <w:rPr>
          <w:noProof/>
          <w:lang w:eastAsia="pt-BR"/>
        </w:rPr>
      </w:pPr>
    </w:p>
    <w:p w:rsidR="00A701C4" w:rsidRDefault="00A701C4" w:rsidP="00BD0FB8">
      <w:pPr>
        <w:spacing w:after="0"/>
        <w:ind w:hanging="284"/>
        <w:jc w:val="center"/>
        <w:rPr>
          <w:noProof/>
          <w:lang w:eastAsia="pt-BR"/>
        </w:rPr>
      </w:pPr>
    </w:p>
    <w:p w:rsidR="00CC68A3" w:rsidRPr="009B268F" w:rsidRDefault="00CC68A3" w:rsidP="00E92C97">
      <w:pPr>
        <w:rPr>
          <w:rFonts w:cs="Arial"/>
          <w:sz w:val="12"/>
          <w:szCs w:val="12"/>
        </w:rPr>
      </w:pPr>
    </w:p>
    <w:p w:rsidR="006679F6" w:rsidRPr="007428BA" w:rsidRDefault="006679F6" w:rsidP="00693E19">
      <w:pPr>
        <w:widowControl w:val="0"/>
        <w:suppressAutoHyphens w:val="0"/>
        <w:spacing w:before="120" w:line="360" w:lineRule="auto"/>
        <w:jc w:val="center"/>
        <w:rPr>
          <w:rFonts w:cs="Arial"/>
          <w:szCs w:val="22"/>
        </w:rPr>
        <w:sectPr w:rsidR="006679F6" w:rsidRPr="007428BA" w:rsidSect="00BD0FB8">
          <w:headerReference w:type="default" r:id="rId36"/>
          <w:pgSz w:w="16838" w:h="11906" w:orient="landscape"/>
          <w:pgMar w:top="1418" w:right="1134" w:bottom="851" w:left="1701"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rsidR="00697A82" w:rsidRPr="007428BA" w:rsidRDefault="00697A82" w:rsidP="00697A82">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F5673D">
        <w:rPr>
          <w:rFonts w:eastAsia="Calibri" w:cs="Arial"/>
          <w:b/>
          <w:sz w:val="22"/>
          <w:szCs w:val="22"/>
        </w:rPr>
        <w:t>11</w:t>
      </w:r>
      <w:r w:rsidRPr="007428BA">
        <w:rPr>
          <w:rFonts w:eastAsia="Calibri" w:cs="Arial"/>
          <w:b/>
          <w:sz w:val="22"/>
          <w:szCs w:val="22"/>
        </w:rPr>
        <w:t>/20</w:t>
      </w:r>
      <w:r w:rsidR="00111E27" w:rsidRPr="007428BA">
        <w:rPr>
          <w:rFonts w:eastAsia="Calibri" w:cs="Arial"/>
          <w:b/>
          <w:sz w:val="22"/>
          <w:szCs w:val="22"/>
        </w:rPr>
        <w:t>2</w:t>
      </w:r>
      <w:r w:rsidR="00EE1263">
        <w:rPr>
          <w:rFonts w:eastAsia="Calibri" w:cs="Arial"/>
          <w:b/>
          <w:sz w:val="22"/>
          <w:szCs w:val="22"/>
        </w:rPr>
        <w:t>3</w:t>
      </w:r>
    </w:p>
    <w:p w:rsidR="00697A82" w:rsidRPr="00F25A98" w:rsidRDefault="00697A82" w:rsidP="00E92C97">
      <w:pPr>
        <w:rPr>
          <w:sz w:val="20"/>
        </w:rPr>
      </w:pPr>
      <w:r w:rsidRPr="00F25A98">
        <w:rPr>
          <w:b/>
          <w:bCs/>
        </w:rPr>
        <w:t>ANEXO I</w:t>
      </w:r>
      <w:r w:rsidR="00471026" w:rsidRPr="00F25A98">
        <w:rPr>
          <w:b/>
          <w:bCs/>
        </w:rPr>
        <w:t>V</w:t>
      </w:r>
      <w:r w:rsidRPr="00F25A98">
        <w:t xml:space="preserve"> – </w:t>
      </w:r>
      <w:r w:rsidRPr="00F25A98">
        <w:rPr>
          <w:sz w:val="20"/>
        </w:rPr>
        <w:t>Estimativa da Composição Mensal de Custos Diretos</w:t>
      </w:r>
      <w:r w:rsidR="007255C0" w:rsidRPr="00F25A98">
        <w:rPr>
          <w:sz w:val="20"/>
        </w:rPr>
        <w:t xml:space="preserve"> dos </w:t>
      </w:r>
      <w:r w:rsidR="00EE1263" w:rsidRPr="00F25A98">
        <w:rPr>
          <w:sz w:val="20"/>
        </w:rPr>
        <w:t>Serviços</w:t>
      </w:r>
      <w:r w:rsidRPr="00F25A98">
        <w:rPr>
          <w:sz w:val="20"/>
        </w:rPr>
        <w:t xml:space="preserve"> </w:t>
      </w:r>
      <w:r w:rsidR="00EE1263" w:rsidRPr="00F25A98">
        <w:rPr>
          <w:sz w:val="20"/>
        </w:rPr>
        <w:t>(</w:t>
      </w:r>
      <w:r w:rsidRPr="00F25A98">
        <w:rPr>
          <w:sz w:val="20"/>
        </w:rPr>
        <w:t>Mão de Obra</w:t>
      </w:r>
      <w:r w:rsidR="00EE1263" w:rsidRPr="00F25A98">
        <w:rPr>
          <w:sz w:val="20"/>
        </w:rPr>
        <w:t>)</w:t>
      </w:r>
      <w:r w:rsidRPr="00F25A98">
        <w:rPr>
          <w:sz w:val="20"/>
        </w:rPr>
        <w:t xml:space="preserve"> e de Valores Mensais a serem destinados à Conta Vinculada</w:t>
      </w:r>
      <w:r w:rsidR="00E92C97" w:rsidRPr="00F25A98">
        <w:rPr>
          <w:sz w:val="20"/>
        </w:rPr>
        <w:t>.</w:t>
      </w:r>
    </w:p>
    <w:p w:rsidR="001975F2" w:rsidRDefault="001975F2" w:rsidP="001975F2">
      <w:pPr>
        <w:rPr>
          <w:b/>
          <w:bCs/>
          <w:caps/>
        </w:rPr>
      </w:pPr>
      <w:r w:rsidRPr="00F25A98">
        <w:rPr>
          <w:b/>
          <w:bCs/>
          <w:caps/>
        </w:rPr>
        <w:t>Planilha nº 1</w:t>
      </w:r>
      <w:r w:rsidRPr="00D540AE">
        <w:rPr>
          <w:b/>
          <w:bCs/>
          <w:caps/>
        </w:rPr>
        <w:t xml:space="preserve"> – </w:t>
      </w:r>
      <w:r w:rsidR="00D540AE" w:rsidRPr="00D540AE">
        <w:rPr>
          <w:b/>
          <w:bCs/>
        </w:rPr>
        <w:t xml:space="preserve">Custo direto </w:t>
      </w:r>
      <w:r w:rsidR="00EE1263">
        <w:rPr>
          <w:b/>
          <w:bCs/>
        </w:rPr>
        <w:t>da Mão de obra</w:t>
      </w:r>
    </w:p>
    <w:p w:rsidR="00A739B8" w:rsidRDefault="00270F86" w:rsidP="00F25A98">
      <w:pPr>
        <w:ind w:hanging="284"/>
        <w:rPr>
          <w:b/>
          <w:bCs/>
          <w:caps/>
        </w:rPr>
      </w:pPr>
      <w:r w:rsidRPr="00270F86">
        <w:rPr>
          <w:noProof/>
          <w:lang w:eastAsia="pt-BR"/>
        </w:rPr>
        <w:drawing>
          <wp:inline distT="0" distB="0" distL="0" distR="0">
            <wp:extent cx="6312090" cy="6427470"/>
            <wp:effectExtent l="0" t="0" r="0" b="0"/>
            <wp:docPr id="2102855064" name="Imagem 1" descr="Uma imagem contendo Interface gráfica do usu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855064" name="Imagem 1" descr="Uma imagem contendo Interface gráfica do usuário&#10;&#10;Descrição gerada automaticamente"/>
                    <pic:cNvPicPr/>
                  </pic:nvPicPr>
                  <pic:blipFill>
                    <a:blip r:embed="rId37" cstate="print"/>
                    <a:stretch>
                      <a:fillRect/>
                    </a:stretch>
                  </pic:blipFill>
                  <pic:spPr>
                    <a:xfrm>
                      <a:off x="0" y="0"/>
                      <a:ext cx="6370001" cy="6486439"/>
                    </a:xfrm>
                    <a:prstGeom prst="rect">
                      <a:avLst/>
                    </a:prstGeom>
                  </pic:spPr>
                </pic:pic>
              </a:graphicData>
            </a:graphic>
          </wp:inline>
        </w:drawing>
      </w:r>
    </w:p>
    <w:p w:rsidR="00A739B8" w:rsidRDefault="00A739B8" w:rsidP="0089063C">
      <w:pPr>
        <w:rPr>
          <w:b/>
          <w:bCs/>
          <w:caps/>
        </w:rPr>
        <w:sectPr w:rsidR="00A739B8"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rsidR="00B51B63" w:rsidRPr="007428BA" w:rsidRDefault="00DD4E78" w:rsidP="00B51B63">
      <w:pPr>
        <w:pStyle w:val="EstiloTermodeReferencia"/>
        <w:widowControl w:val="0"/>
        <w:spacing w:before="120" w:after="120"/>
      </w:pPr>
      <w:r w:rsidRPr="00F25A98">
        <w:rPr>
          <w:b/>
        </w:rPr>
        <w:lastRenderedPageBreak/>
        <w:t xml:space="preserve">PLANILHA Nº </w:t>
      </w:r>
      <w:r w:rsidR="00615463" w:rsidRPr="00F25A98">
        <w:rPr>
          <w:b/>
        </w:rPr>
        <w:t>02</w:t>
      </w:r>
      <w:r w:rsidR="00B51B63" w:rsidRPr="007428BA">
        <w:rPr>
          <w:b/>
        </w:rPr>
        <w:t xml:space="preserve"> – </w:t>
      </w:r>
      <w:r w:rsidR="00B51B63" w:rsidRPr="007428BA">
        <w:t>Estimativa dos valores mensais a serem destinados à Conta Vinculada da Empresa.</w:t>
      </w:r>
    </w:p>
    <w:p w:rsidR="00CA6450" w:rsidRDefault="00F25A98" w:rsidP="00F25A98">
      <w:pPr>
        <w:ind w:hanging="284"/>
        <w:jc w:val="center"/>
      </w:pPr>
      <w:r w:rsidRPr="00F25A98">
        <w:rPr>
          <w:noProof/>
          <w:lang w:eastAsia="pt-BR"/>
        </w:rPr>
        <w:drawing>
          <wp:inline distT="0" distB="0" distL="0" distR="0">
            <wp:extent cx="8734567" cy="1969050"/>
            <wp:effectExtent l="0" t="0" r="0" b="0"/>
            <wp:docPr id="281561319"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561319" name="Imagem 1" descr="Tabela&#10;&#10;Descrição gerada automaticamente"/>
                    <pic:cNvPicPr/>
                  </pic:nvPicPr>
                  <pic:blipFill>
                    <a:blip r:embed="rId38" cstate="print"/>
                    <a:stretch>
                      <a:fillRect/>
                    </a:stretch>
                  </pic:blipFill>
                  <pic:spPr>
                    <a:xfrm>
                      <a:off x="0" y="0"/>
                      <a:ext cx="8822352" cy="1988840"/>
                    </a:xfrm>
                    <a:prstGeom prst="rect">
                      <a:avLst/>
                    </a:prstGeom>
                  </pic:spPr>
                </pic:pic>
              </a:graphicData>
            </a:graphic>
          </wp:inline>
        </w:drawing>
      </w:r>
    </w:p>
    <w:p w:rsidR="00067F84" w:rsidRPr="00F25A98" w:rsidRDefault="00067F84" w:rsidP="00B51B63">
      <w:pPr>
        <w:ind w:hanging="284"/>
        <w:rPr>
          <w:sz w:val="12"/>
          <w:szCs w:val="12"/>
        </w:rPr>
      </w:pPr>
    </w:p>
    <w:p w:rsidR="00F55D44" w:rsidRPr="007428BA" w:rsidRDefault="00A23882" w:rsidP="00697A82">
      <w:pPr>
        <w:rPr>
          <w:sz w:val="22"/>
          <w:szCs w:val="22"/>
        </w:rPr>
      </w:pPr>
      <w:r w:rsidRPr="007428BA">
        <w:rPr>
          <w:b/>
          <w:bCs/>
          <w:sz w:val="22"/>
          <w:szCs w:val="22"/>
        </w:rPr>
        <w:t xml:space="preserve">Observações – Planilhas do </w:t>
      </w:r>
      <w:r w:rsidR="00DD4E78" w:rsidRPr="007428BA">
        <w:rPr>
          <w:b/>
          <w:bCs/>
          <w:sz w:val="22"/>
          <w:szCs w:val="22"/>
        </w:rPr>
        <w:t>Anexo I</w:t>
      </w:r>
      <w:r w:rsidR="00A312F6">
        <w:rPr>
          <w:b/>
          <w:bCs/>
          <w:sz w:val="22"/>
          <w:szCs w:val="22"/>
        </w:rPr>
        <w:t>V</w:t>
      </w:r>
      <w:r w:rsidRPr="007428BA">
        <w:rPr>
          <w:sz w:val="22"/>
          <w:szCs w:val="22"/>
        </w:rPr>
        <w:t>:</w:t>
      </w:r>
    </w:p>
    <w:p w:rsidR="00F55D44" w:rsidRPr="007428BA" w:rsidRDefault="00A23882" w:rsidP="00697A82">
      <w:pPr>
        <w:rPr>
          <w:sz w:val="22"/>
          <w:szCs w:val="22"/>
        </w:rPr>
      </w:pPr>
      <w:r w:rsidRPr="007428BA">
        <w:rPr>
          <w:sz w:val="22"/>
          <w:szCs w:val="22"/>
        </w:rPr>
        <w:t>1) A apropriação dos Custos Indiretos, Lucros e Tributos (BDI - Módulo 6) é feita na Planilha Resumo dos Preços dos Serviços.</w:t>
      </w:r>
    </w:p>
    <w:p w:rsidR="00F55D44" w:rsidRPr="007428BA" w:rsidRDefault="00A23882" w:rsidP="00697A82">
      <w:pPr>
        <w:rPr>
          <w:sz w:val="22"/>
          <w:szCs w:val="22"/>
        </w:rPr>
      </w:pPr>
      <w:r w:rsidRPr="007428BA">
        <w:rPr>
          <w:sz w:val="22"/>
          <w:szCs w:val="22"/>
        </w:rPr>
        <w:t xml:space="preserve">2) </w:t>
      </w:r>
      <w:r w:rsidR="00DD4E78" w:rsidRPr="007428BA">
        <w:rPr>
          <w:sz w:val="22"/>
          <w:szCs w:val="22"/>
        </w:rPr>
        <w:t xml:space="preserve">Planilhas de Mão de Obra - </w:t>
      </w:r>
      <w:r w:rsidRPr="007428BA">
        <w:rPr>
          <w:sz w:val="22"/>
          <w:szCs w:val="22"/>
        </w:rPr>
        <w:t>Cálculo conforme</w:t>
      </w:r>
      <w:r w:rsidR="00615463">
        <w:rPr>
          <w:sz w:val="22"/>
          <w:szCs w:val="22"/>
        </w:rPr>
        <w:t xml:space="preserve"> </w:t>
      </w:r>
      <w:r w:rsidR="00615463" w:rsidRPr="00615463">
        <w:rPr>
          <w:sz w:val="22"/>
          <w:szCs w:val="22"/>
        </w:rPr>
        <w:t>Convenção Coletiva de Trabalho S</w:t>
      </w:r>
      <w:r w:rsidR="00FD7DB9">
        <w:rPr>
          <w:sz w:val="22"/>
          <w:szCs w:val="22"/>
        </w:rPr>
        <w:t xml:space="preserve">EAC - </w:t>
      </w:r>
      <w:r w:rsidR="00615463" w:rsidRPr="00615463">
        <w:rPr>
          <w:sz w:val="22"/>
          <w:szCs w:val="22"/>
        </w:rPr>
        <w:t>DF x SIN</w:t>
      </w:r>
      <w:r w:rsidR="00FD7DB9">
        <w:rPr>
          <w:sz w:val="22"/>
          <w:szCs w:val="22"/>
        </w:rPr>
        <w:t xml:space="preserve">TTEL </w:t>
      </w:r>
      <w:r w:rsidR="00615463" w:rsidRPr="00615463">
        <w:rPr>
          <w:sz w:val="22"/>
          <w:szCs w:val="22"/>
        </w:rPr>
        <w:t>-</w:t>
      </w:r>
      <w:r w:rsidR="00FD7DB9">
        <w:rPr>
          <w:sz w:val="22"/>
          <w:szCs w:val="22"/>
        </w:rPr>
        <w:t xml:space="preserve"> </w:t>
      </w:r>
      <w:r w:rsidR="00615463" w:rsidRPr="00615463">
        <w:rPr>
          <w:sz w:val="22"/>
          <w:szCs w:val="22"/>
        </w:rPr>
        <w:t>DF 202</w:t>
      </w:r>
      <w:r w:rsidR="00FD7DB9">
        <w:rPr>
          <w:sz w:val="22"/>
          <w:szCs w:val="22"/>
        </w:rPr>
        <w:t>3</w:t>
      </w:r>
      <w:r w:rsidR="00615463" w:rsidRPr="00615463">
        <w:rPr>
          <w:sz w:val="22"/>
          <w:szCs w:val="22"/>
        </w:rPr>
        <w:t>/202</w:t>
      </w:r>
      <w:r w:rsidR="00FD7DB9">
        <w:rPr>
          <w:sz w:val="22"/>
          <w:szCs w:val="22"/>
        </w:rPr>
        <w:t>3</w:t>
      </w:r>
      <w:r w:rsidR="00615463" w:rsidRPr="00615463">
        <w:rPr>
          <w:sz w:val="22"/>
          <w:szCs w:val="22"/>
        </w:rPr>
        <w:t>,</w:t>
      </w:r>
      <w:r w:rsidR="00FD7DB9">
        <w:rPr>
          <w:sz w:val="22"/>
          <w:szCs w:val="22"/>
        </w:rPr>
        <w:t xml:space="preserve"> f</w:t>
      </w:r>
      <w:r w:rsidR="00FD7DB9" w:rsidRPr="00FD7DB9">
        <w:rPr>
          <w:sz w:val="22"/>
          <w:szCs w:val="22"/>
        </w:rPr>
        <w:t>irmada entre o Sindicato das Empresas de Asseio, Conservação, Trabalho Temporário e Serviços Terceirizáveis do DF e o Sindicato dos Trabalhadores em Telecomunicações do DF, registrada em 26/04/2023 no Ministério do Trabalho e Emprego – MTE, sob o nº DF000230/2023</w:t>
      </w:r>
      <w:r w:rsidR="00615463" w:rsidRPr="00615463">
        <w:rPr>
          <w:sz w:val="22"/>
          <w:szCs w:val="22"/>
        </w:rPr>
        <w:t>.</w:t>
      </w:r>
    </w:p>
    <w:p w:rsidR="005507BF" w:rsidRPr="007428BA" w:rsidRDefault="005507BF" w:rsidP="00697A82">
      <w:pPr>
        <w:rPr>
          <w:sz w:val="22"/>
          <w:szCs w:val="22"/>
        </w:rPr>
      </w:pPr>
      <w:r w:rsidRPr="007428BA">
        <w:rPr>
          <w:sz w:val="22"/>
          <w:szCs w:val="22"/>
        </w:rPr>
        <w:t xml:space="preserve">4) As planilhas referentes aos valores a serem destinados à conta vinculada referem-se </w:t>
      </w:r>
      <w:r w:rsidR="00A312F6">
        <w:rPr>
          <w:sz w:val="22"/>
          <w:szCs w:val="22"/>
        </w:rPr>
        <w:t>à</w:t>
      </w:r>
      <w:r w:rsidRPr="007428BA">
        <w:rPr>
          <w:sz w:val="22"/>
          <w:szCs w:val="22"/>
        </w:rPr>
        <w:t xml:space="preserve"> aplicação do disposto na Cláusula Oitava da Minuta do Contrato (</w:t>
      </w:r>
      <w:r w:rsidRPr="001D166D">
        <w:rPr>
          <w:sz w:val="22"/>
          <w:szCs w:val="22"/>
        </w:rPr>
        <w:t>ANEXO X),</w:t>
      </w:r>
      <w:r w:rsidRPr="007428BA">
        <w:rPr>
          <w:sz w:val="22"/>
          <w:szCs w:val="22"/>
        </w:rPr>
        <w:t xml:space="preserve"> configurando-se em planilhas acessórias para fins de execução contratual. Essa</w:t>
      </w:r>
      <w:r w:rsidR="00183C72" w:rsidRPr="007428BA">
        <w:rPr>
          <w:sz w:val="22"/>
          <w:szCs w:val="22"/>
        </w:rPr>
        <w:t>s</w:t>
      </w:r>
      <w:r w:rsidRPr="007428BA">
        <w:rPr>
          <w:sz w:val="22"/>
          <w:szCs w:val="22"/>
        </w:rPr>
        <w:t xml:space="preserve"> planilhas não compõem diretamente os custos dos serviços.</w:t>
      </w:r>
    </w:p>
    <w:p w:rsidR="00697A82" w:rsidRPr="007428BA" w:rsidRDefault="005507BF" w:rsidP="00DD4E78">
      <w:pPr>
        <w:rPr>
          <w:rFonts w:cs="Arial"/>
          <w:szCs w:val="22"/>
        </w:rPr>
      </w:pPr>
      <w:r w:rsidRPr="007428BA">
        <w:rPr>
          <w:sz w:val="22"/>
          <w:szCs w:val="22"/>
        </w:rPr>
        <w:t>5</w:t>
      </w:r>
      <w:r w:rsidR="00A23882" w:rsidRPr="007428BA">
        <w:rPr>
          <w:sz w:val="22"/>
          <w:szCs w:val="22"/>
        </w:rPr>
        <w:t xml:space="preserve">) </w:t>
      </w:r>
      <w:r w:rsidR="00C21074" w:rsidRPr="007428BA">
        <w:rPr>
          <w:sz w:val="22"/>
          <w:szCs w:val="22"/>
        </w:rPr>
        <w:t xml:space="preserve">No sítio do </w:t>
      </w:r>
      <w:r w:rsidR="005D6413">
        <w:rPr>
          <w:i/>
          <w:iCs/>
          <w:sz w:val="22"/>
          <w:szCs w:val="22"/>
        </w:rPr>
        <w:t>compras.gov.br</w:t>
      </w:r>
      <w:r w:rsidR="00C21074" w:rsidRPr="007428BA">
        <w:rPr>
          <w:sz w:val="22"/>
          <w:szCs w:val="22"/>
        </w:rPr>
        <w:t xml:space="preserve"> - </w:t>
      </w:r>
      <w:r w:rsidR="00A23882" w:rsidRPr="007428BA">
        <w:rPr>
          <w:sz w:val="22"/>
          <w:szCs w:val="22"/>
        </w:rPr>
        <w:t xml:space="preserve">As planilhas constantes do presente </w:t>
      </w:r>
      <w:r w:rsidR="00C21074" w:rsidRPr="007428BA">
        <w:rPr>
          <w:sz w:val="22"/>
          <w:szCs w:val="22"/>
        </w:rPr>
        <w:t xml:space="preserve">Anexo encontram-se disponíveis (formato excel) juntamente com o presente Edital (formado doc) </w:t>
      </w:r>
      <w:r w:rsidR="009D198F" w:rsidRPr="007428BA">
        <w:rPr>
          <w:sz w:val="22"/>
          <w:szCs w:val="22"/>
        </w:rPr>
        <w:t>-</w:t>
      </w:r>
      <w:r w:rsidR="00C21074" w:rsidRPr="007428BA">
        <w:rPr>
          <w:sz w:val="22"/>
          <w:szCs w:val="22"/>
        </w:rPr>
        <w:t xml:space="preserve"> em arquivo do tipo .zip.</w:t>
      </w:r>
    </w:p>
    <w:p w:rsidR="00A901D7" w:rsidRPr="007428BA" w:rsidRDefault="00A901D7" w:rsidP="00697A82">
      <w:pPr>
        <w:widowControl w:val="0"/>
        <w:suppressAutoHyphens w:val="0"/>
        <w:spacing w:before="120" w:line="360" w:lineRule="auto"/>
        <w:jc w:val="center"/>
        <w:rPr>
          <w:rFonts w:cs="Arial"/>
          <w:szCs w:val="22"/>
        </w:rPr>
        <w:sectPr w:rsidR="00A901D7" w:rsidRPr="007428BA" w:rsidSect="00A626E5">
          <w:pgSz w:w="16838" w:h="11906" w:orient="landscape"/>
          <w:pgMar w:top="1418" w:right="1134" w:bottom="851" w:left="1843"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rsidR="00F44146" w:rsidRPr="007428BA" w:rsidRDefault="00F44146" w:rsidP="00F44146">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A708A5">
        <w:rPr>
          <w:rFonts w:eastAsia="Calibri" w:cs="Arial"/>
          <w:b/>
          <w:sz w:val="22"/>
          <w:szCs w:val="22"/>
        </w:rPr>
        <w:t>11</w:t>
      </w:r>
      <w:r w:rsidRPr="007428BA">
        <w:rPr>
          <w:rFonts w:eastAsia="Calibri" w:cs="Arial"/>
          <w:b/>
          <w:sz w:val="22"/>
          <w:szCs w:val="22"/>
        </w:rPr>
        <w:t>/20</w:t>
      </w:r>
      <w:r w:rsidR="00111E27" w:rsidRPr="007428BA">
        <w:rPr>
          <w:rFonts w:eastAsia="Calibri" w:cs="Arial"/>
          <w:b/>
          <w:sz w:val="22"/>
          <w:szCs w:val="22"/>
        </w:rPr>
        <w:t>2</w:t>
      </w:r>
      <w:r w:rsidR="00615463">
        <w:rPr>
          <w:rFonts w:eastAsia="Calibri" w:cs="Arial"/>
          <w:b/>
          <w:sz w:val="22"/>
          <w:szCs w:val="22"/>
        </w:rPr>
        <w:t>3</w:t>
      </w:r>
    </w:p>
    <w:p w:rsidR="00F44146" w:rsidRPr="007428BA" w:rsidRDefault="00F44146" w:rsidP="00F44146">
      <w:pPr>
        <w:jc w:val="center"/>
      </w:pPr>
      <w:r w:rsidRPr="007428BA">
        <w:rPr>
          <w:b/>
          <w:bCs/>
        </w:rPr>
        <w:t>ANEXO V</w:t>
      </w:r>
      <w:r w:rsidRPr="007428BA">
        <w:t xml:space="preserve"> – Planilha Estimativa de Custos - Resumo</w:t>
      </w:r>
    </w:p>
    <w:p w:rsidR="00063112" w:rsidRDefault="00063112" w:rsidP="00063112">
      <w:pPr>
        <w:widowControl w:val="0"/>
        <w:spacing w:before="120" w:line="360" w:lineRule="auto"/>
        <w:ind w:right="215"/>
        <w:rPr>
          <w:rFonts w:cs="Arial"/>
          <w:caps/>
          <w:sz w:val="22"/>
        </w:rPr>
      </w:pPr>
      <w:r w:rsidRPr="007428BA">
        <w:rPr>
          <w:rFonts w:cs="Arial"/>
          <w:b/>
          <w:caps/>
          <w:sz w:val="22"/>
          <w:u w:val="single"/>
        </w:rPr>
        <w:t>Planilha nº 1</w:t>
      </w:r>
      <w:r w:rsidRPr="007428BA">
        <w:rPr>
          <w:rFonts w:cs="Arial"/>
          <w:b/>
          <w:sz w:val="22"/>
        </w:rPr>
        <w:t>:</w:t>
      </w:r>
      <w:r w:rsidRPr="007428BA">
        <w:rPr>
          <w:rFonts w:cs="Arial"/>
          <w:sz w:val="22"/>
        </w:rPr>
        <w:t xml:space="preserve"> </w:t>
      </w:r>
      <w:r w:rsidRPr="00270F86">
        <w:rPr>
          <w:rFonts w:cs="Arial"/>
          <w:caps/>
          <w:sz w:val="22"/>
        </w:rPr>
        <w:t>Resumo dos</w:t>
      </w:r>
      <w:r w:rsidRPr="006B2454">
        <w:rPr>
          <w:rFonts w:cs="Arial"/>
          <w:caps/>
          <w:sz w:val="22"/>
        </w:rPr>
        <w:t xml:space="preserve"> Preços dos Serviços</w:t>
      </w:r>
    </w:p>
    <w:p w:rsidR="00615463" w:rsidRDefault="00270F86" w:rsidP="00063112">
      <w:pPr>
        <w:widowControl w:val="0"/>
        <w:spacing w:before="120" w:line="360" w:lineRule="auto"/>
        <w:ind w:right="215"/>
        <w:rPr>
          <w:rFonts w:cs="Arial"/>
          <w:caps/>
          <w:sz w:val="22"/>
        </w:rPr>
      </w:pPr>
      <w:r w:rsidRPr="00270F86">
        <w:rPr>
          <w:noProof/>
          <w:lang w:eastAsia="pt-BR"/>
        </w:rPr>
        <w:drawing>
          <wp:inline distT="0" distB="0" distL="0" distR="0">
            <wp:extent cx="6118860" cy="5609230"/>
            <wp:effectExtent l="0" t="0" r="0" b="0"/>
            <wp:docPr id="880410181"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410181" name="Imagem 1" descr="Interface gráfica do usuário, Aplicativo, Tabela&#10;&#10;Descrição gerada automaticamente"/>
                    <pic:cNvPicPr/>
                  </pic:nvPicPr>
                  <pic:blipFill>
                    <a:blip r:embed="rId39" cstate="print"/>
                    <a:stretch>
                      <a:fillRect/>
                    </a:stretch>
                  </pic:blipFill>
                  <pic:spPr>
                    <a:xfrm>
                      <a:off x="0" y="0"/>
                      <a:ext cx="6138233" cy="5626990"/>
                    </a:xfrm>
                    <a:prstGeom prst="rect">
                      <a:avLst/>
                    </a:prstGeom>
                  </pic:spPr>
                </pic:pic>
              </a:graphicData>
            </a:graphic>
          </wp:inline>
        </w:drawing>
      </w:r>
    </w:p>
    <w:p w:rsidR="00615463" w:rsidRDefault="00615463" w:rsidP="00063112">
      <w:pPr>
        <w:widowControl w:val="0"/>
        <w:spacing w:before="120" w:line="360" w:lineRule="auto"/>
        <w:ind w:right="215"/>
        <w:rPr>
          <w:rFonts w:cs="Arial"/>
          <w:caps/>
          <w:sz w:val="22"/>
        </w:rPr>
      </w:pPr>
    </w:p>
    <w:p w:rsidR="00D92E46" w:rsidRDefault="00FD7DB9" w:rsidP="00615463">
      <w:pPr>
        <w:widowControl w:val="0"/>
        <w:spacing w:before="120" w:line="360" w:lineRule="auto"/>
        <w:ind w:right="215" w:hanging="426"/>
        <w:rPr>
          <w:noProof/>
        </w:rPr>
      </w:pPr>
      <w:r w:rsidRPr="00FD7DB9">
        <w:rPr>
          <w:noProof/>
          <w:lang w:eastAsia="pt-BR"/>
        </w:rPr>
        <w:lastRenderedPageBreak/>
        <w:drawing>
          <wp:inline distT="0" distB="0" distL="0" distR="0">
            <wp:extent cx="6342856" cy="7132320"/>
            <wp:effectExtent l="0" t="0" r="0" b="0"/>
            <wp:docPr id="887105612" name="Imagem 1"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7105612" name="Imagem 1" descr="Texto&#10;&#10;Descrição gerada automaticamente"/>
                    <pic:cNvPicPr/>
                  </pic:nvPicPr>
                  <pic:blipFill>
                    <a:blip r:embed="rId40" cstate="print"/>
                    <a:stretch>
                      <a:fillRect/>
                    </a:stretch>
                  </pic:blipFill>
                  <pic:spPr>
                    <a:xfrm>
                      <a:off x="0" y="0"/>
                      <a:ext cx="6357816" cy="7149142"/>
                    </a:xfrm>
                    <a:prstGeom prst="rect">
                      <a:avLst/>
                    </a:prstGeom>
                  </pic:spPr>
                </pic:pic>
              </a:graphicData>
            </a:graphic>
          </wp:inline>
        </w:drawing>
      </w:r>
    </w:p>
    <w:p w:rsidR="00A312F6" w:rsidRDefault="00A312F6" w:rsidP="00CF3A73">
      <w:pPr>
        <w:widowControl w:val="0"/>
        <w:spacing w:after="0"/>
        <w:ind w:right="215" w:hanging="425"/>
        <w:rPr>
          <w:rFonts w:eastAsia="Calibri"/>
        </w:rPr>
      </w:pPr>
    </w:p>
    <w:p w:rsidR="00A312F6" w:rsidRDefault="00A312F6" w:rsidP="00E63AC0">
      <w:pPr>
        <w:widowControl w:val="0"/>
        <w:spacing w:before="120" w:line="360" w:lineRule="auto"/>
        <w:ind w:right="215" w:hanging="426"/>
        <w:rPr>
          <w:rFonts w:eastAsia="Calibri"/>
        </w:rPr>
        <w:sectPr w:rsidR="00A312F6" w:rsidSect="00F906AA">
          <w:pgSz w:w="11906" w:h="16838"/>
          <w:pgMar w:top="1134" w:right="851" w:bottom="1843" w:left="1418"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rsidR="00F44146" w:rsidRPr="007428BA" w:rsidRDefault="00F44146" w:rsidP="00F44146">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A708A5">
        <w:rPr>
          <w:rFonts w:eastAsia="Calibri" w:cs="Arial"/>
          <w:b/>
          <w:sz w:val="22"/>
          <w:szCs w:val="22"/>
        </w:rPr>
        <w:t>11</w:t>
      </w:r>
      <w:r w:rsidRPr="007428BA">
        <w:rPr>
          <w:rFonts w:eastAsia="Calibri" w:cs="Arial"/>
          <w:b/>
          <w:sz w:val="22"/>
          <w:szCs w:val="22"/>
        </w:rPr>
        <w:t>/20</w:t>
      </w:r>
      <w:r w:rsidR="00111E27" w:rsidRPr="007428BA">
        <w:rPr>
          <w:rFonts w:eastAsia="Calibri" w:cs="Arial"/>
          <w:b/>
          <w:sz w:val="22"/>
          <w:szCs w:val="22"/>
        </w:rPr>
        <w:t>2</w:t>
      </w:r>
      <w:r w:rsidR="00615463">
        <w:rPr>
          <w:rFonts w:eastAsia="Calibri" w:cs="Arial"/>
          <w:b/>
          <w:sz w:val="22"/>
          <w:szCs w:val="22"/>
        </w:rPr>
        <w:t>3</w:t>
      </w:r>
    </w:p>
    <w:p w:rsidR="00F44146" w:rsidRDefault="00F44146" w:rsidP="00E63AC0">
      <w:pPr>
        <w:spacing w:after="0"/>
      </w:pPr>
      <w:r w:rsidRPr="00905A66">
        <w:rPr>
          <w:b/>
          <w:bCs/>
        </w:rPr>
        <w:t>ANEXO V</w:t>
      </w:r>
      <w:r w:rsidR="00E63AC0" w:rsidRPr="00905A66">
        <w:rPr>
          <w:b/>
          <w:bCs/>
        </w:rPr>
        <w:t>I</w:t>
      </w:r>
      <w:r w:rsidRPr="007428BA">
        <w:t xml:space="preserve"> </w:t>
      </w:r>
      <w:r w:rsidRPr="00270F86">
        <w:t>– Memória de Cálculo</w:t>
      </w:r>
      <w:r w:rsidRPr="007835EE">
        <w:t xml:space="preserve"> dos</w:t>
      </w:r>
      <w:r w:rsidRPr="007428BA">
        <w:t xml:space="preserve"> Encargos Sociais e Trabalhistas, do Vale-Transporte</w:t>
      </w:r>
      <w:r w:rsidR="00FB15E5">
        <w:t xml:space="preserve"> </w:t>
      </w:r>
      <w:r w:rsidR="00A312F6">
        <w:t xml:space="preserve">e </w:t>
      </w:r>
      <w:r w:rsidRPr="007428BA">
        <w:t>do Auxílio</w:t>
      </w:r>
      <w:r w:rsidR="00FB15E5">
        <w:t>-</w:t>
      </w:r>
      <w:r w:rsidRPr="007428BA">
        <w:t>Alimentação</w:t>
      </w:r>
      <w:r w:rsidR="00A312F6">
        <w:t>.</w:t>
      </w:r>
    </w:p>
    <w:p w:rsidR="007835EE" w:rsidRDefault="007835EE" w:rsidP="00E63AC0">
      <w:pPr>
        <w:spacing w:after="0"/>
      </w:pPr>
    </w:p>
    <w:p w:rsidR="00FD7DB9" w:rsidRDefault="00FD7DB9" w:rsidP="00E63AC0">
      <w:pPr>
        <w:spacing w:after="0"/>
      </w:pPr>
      <w:r w:rsidRPr="00FD7DB9">
        <w:rPr>
          <w:noProof/>
          <w:lang w:eastAsia="pt-BR"/>
        </w:rPr>
        <w:drawing>
          <wp:inline distT="0" distB="0" distL="0" distR="0">
            <wp:extent cx="6119495" cy="6466637"/>
            <wp:effectExtent l="0" t="0" r="0" b="0"/>
            <wp:docPr id="1507523865" name="Imagem 1"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523865" name="Imagem 1" descr="Interface gráfica do usuário, Texto, Aplicativo&#10;&#10;Descrição gerada automaticamente"/>
                    <pic:cNvPicPr/>
                  </pic:nvPicPr>
                  <pic:blipFill>
                    <a:blip r:embed="rId41" cstate="print"/>
                    <a:stretch>
                      <a:fillRect/>
                    </a:stretch>
                  </pic:blipFill>
                  <pic:spPr>
                    <a:xfrm>
                      <a:off x="0" y="0"/>
                      <a:ext cx="6131644" cy="6479475"/>
                    </a:xfrm>
                    <a:prstGeom prst="rect">
                      <a:avLst/>
                    </a:prstGeom>
                  </pic:spPr>
                </pic:pic>
              </a:graphicData>
            </a:graphic>
          </wp:inline>
        </w:drawing>
      </w:r>
    </w:p>
    <w:p w:rsidR="00FD7DB9" w:rsidRDefault="00FD7DB9" w:rsidP="00E63AC0">
      <w:pPr>
        <w:spacing w:after="0"/>
      </w:pPr>
    </w:p>
    <w:p w:rsidR="00272F58" w:rsidRDefault="00272F58" w:rsidP="00272F58">
      <w:pPr>
        <w:rPr>
          <w:b/>
          <w:u w:val="single"/>
        </w:rPr>
      </w:pPr>
      <w:r w:rsidRPr="007428BA">
        <w:rPr>
          <w:b/>
          <w:bCs/>
        </w:rPr>
        <w:lastRenderedPageBreak/>
        <w:t>ANEXO VI</w:t>
      </w:r>
      <w:r w:rsidRPr="007428BA">
        <w:t xml:space="preserve"> </w:t>
      </w:r>
      <w:r w:rsidR="007835EE">
        <w:t>–</w:t>
      </w:r>
      <w:r w:rsidRPr="007428BA">
        <w:t xml:space="preserve"> </w:t>
      </w:r>
      <w:r w:rsidRPr="007428BA">
        <w:rPr>
          <w:b/>
          <w:u w:val="single"/>
        </w:rPr>
        <w:t>CONTINUAÇÃO</w:t>
      </w:r>
    </w:p>
    <w:p w:rsidR="00FD7DB9" w:rsidRDefault="00FD7DB9" w:rsidP="00272F58">
      <w:pPr>
        <w:rPr>
          <w:b/>
          <w:u w:val="single"/>
        </w:rPr>
      </w:pPr>
      <w:r w:rsidRPr="00FD7DB9">
        <w:rPr>
          <w:noProof/>
          <w:lang w:eastAsia="pt-BR"/>
        </w:rPr>
        <w:drawing>
          <wp:inline distT="0" distB="0" distL="0" distR="0">
            <wp:extent cx="6122822" cy="7308850"/>
            <wp:effectExtent l="0" t="0" r="0" b="0"/>
            <wp:docPr id="2098717769" name="Imagem 1"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717769" name="Imagem 1" descr="Interface gráfica do usuário, Texto, Aplicativo&#10;&#10;Descrição gerada automaticamente"/>
                    <pic:cNvPicPr/>
                  </pic:nvPicPr>
                  <pic:blipFill>
                    <a:blip r:embed="rId42" cstate="print"/>
                    <a:stretch>
                      <a:fillRect/>
                    </a:stretch>
                  </pic:blipFill>
                  <pic:spPr>
                    <a:xfrm>
                      <a:off x="0" y="0"/>
                      <a:ext cx="6136773" cy="7325504"/>
                    </a:xfrm>
                    <a:prstGeom prst="rect">
                      <a:avLst/>
                    </a:prstGeom>
                  </pic:spPr>
                </pic:pic>
              </a:graphicData>
            </a:graphic>
          </wp:inline>
        </w:drawing>
      </w:r>
    </w:p>
    <w:p w:rsidR="00272F58" w:rsidRDefault="00272F58" w:rsidP="00272F58">
      <w:pPr>
        <w:rPr>
          <w:b/>
          <w:u w:val="single"/>
        </w:rPr>
      </w:pPr>
      <w:r w:rsidRPr="007428BA">
        <w:rPr>
          <w:b/>
          <w:bCs/>
        </w:rPr>
        <w:lastRenderedPageBreak/>
        <w:t>ANEXO VI</w:t>
      </w:r>
      <w:r w:rsidRPr="007428BA">
        <w:t xml:space="preserve"> </w:t>
      </w:r>
      <w:r w:rsidR="00FD7DB9">
        <w:t>–</w:t>
      </w:r>
      <w:r w:rsidRPr="007428BA">
        <w:t xml:space="preserve"> </w:t>
      </w:r>
      <w:r w:rsidRPr="007428BA">
        <w:rPr>
          <w:b/>
          <w:u w:val="single"/>
        </w:rPr>
        <w:t>CONTINUAÇÃO</w:t>
      </w:r>
    </w:p>
    <w:p w:rsidR="00FD7DB9" w:rsidRDefault="00FD7DB9" w:rsidP="00272F58">
      <w:r w:rsidRPr="00FD7DB9">
        <w:rPr>
          <w:noProof/>
          <w:lang w:eastAsia="pt-BR"/>
        </w:rPr>
        <w:drawing>
          <wp:inline distT="0" distB="0" distL="0" distR="0">
            <wp:extent cx="6119495" cy="2145030"/>
            <wp:effectExtent l="0" t="0" r="0" b="0"/>
            <wp:docPr id="779302209"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302209" name="Imagem 1" descr="Tabela&#10;&#10;Descrição gerada automaticamente"/>
                    <pic:cNvPicPr/>
                  </pic:nvPicPr>
                  <pic:blipFill>
                    <a:blip r:embed="rId43" cstate="print"/>
                    <a:stretch>
                      <a:fillRect/>
                    </a:stretch>
                  </pic:blipFill>
                  <pic:spPr>
                    <a:xfrm>
                      <a:off x="0" y="0"/>
                      <a:ext cx="6119495" cy="2145030"/>
                    </a:xfrm>
                    <a:prstGeom prst="rect">
                      <a:avLst/>
                    </a:prstGeom>
                  </pic:spPr>
                </pic:pic>
              </a:graphicData>
            </a:graphic>
          </wp:inline>
        </w:drawing>
      </w:r>
    </w:p>
    <w:p w:rsidR="00FD7DB9" w:rsidRDefault="00FD7DB9" w:rsidP="00272F58"/>
    <w:p w:rsidR="00FD7DB9" w:rsidRPr="007428BA" w:rsidRDefault="00F73629" w:rsidP="00272F58">
      <w:r w:rsidRPr="00F73629">
        <w:rPr>
          <w:noProof/>
          <w:lang w:eastAsia="pt-BR"/>
        </w:rPr>
        <w:drawing>
          <wp:inline distT="0" distB="0" distL="0" distR="0">
            <wp:extent cx="6119495" cy="1277620"/>
            <wp:effectExtent l="0" t="0" r="0" b="0"/>
            <wp:docPr id="1654933521"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4933521" name="Imagem 1" descr="Tabela&#10;&#10;Descrição gerada automaticamente"/>
                    <pic:cNvPicPr/>
                  </pic:nvPicPr>
                  <pic:blipFill>
                    <a:blip r:embed="rId44" cstate="print"/>
                    <a:stretch>
                      <a:fillRect/>
                    </a:stretch>
                  </pic:blipFill>
                  <pic:spPr>
                    <a:xfrm>
                      <a:off x="0" y="0"/>
                      <a:ext cx="6119495" cy="1277620"/>
                    </a:xfrm>
                    <a:prstGeom prst="rect">
                      <a:avLst/>
                    </a:prstGeom>
                  </pic:spPr>
                </pic:pic>
              </a:graphicData>
            </a:graphic>
          </wp:inline>
        </w:drawing>
      </w:r>
    </w:p>
    <w:p w:rsidR="00272F58" w:rsidRDefault="00272F58" w:rsidP="006036F9">
      <w:pPr>
        <w:spacing w:after="0"/>
        <w:jc w:val="center"/>
        <w:rPr>
          <w:szCs w:val="24"/>
        </w:rPr>
      </w:pPr>
    </w:p>
    <w:p w:rsidR="00A312F6" w:rsidRDefault="00FD7DB9" w:rsidP="006036F9">
      <w:pPr>
        <w:spacing w:after="0"/>
        <w:jc w:val="center"/>
        <w:rPr>
          <w:szCs w:val="24"/>
        </w:rPr>
      </w:pPr>
      <w:r w:rsidRPr="00FD7DB9">
        <w:rPr>
          <w:noProof/>
          <w:lang w:eastAsia="pt-BR"/>
        </w:rPr>
        <w:drawing>
          <wp:inline distT="0" distB="0" distL="0" distR="0">
            <wp:extent cx="6119495" cy="600075"/>
            <wp:effectExtent l="0" t="0" r="0" b="0"/>
            <wp:docPr id="154402702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027029" name=""/>
                    <pic:cNvPicPr/>
                  </pic:nvPicPr>
                  <pic:blipFill>
                    <a:blip r:embed="rId45" cstate="print"/>
                    <a:stretch>
                      <a:fillRect/>
                    </a:stretch>
                  </pic:blipFill>
                  <pic:spPr>
                    <a:xfrm>
                      <a:off x="0" y="0"/>
                      <a:ext cx="6119495" cy="600075"/>
                    </a:xfrm>
                    <a:prstGeom prst="rect">
                      <a:avLst/>
                    </a:prstGeom>
                  </pic:spPr>
                </pic:pic>
              </a:graphicData>
            </a:graphic>
          </wp:inline>
        </w:drawing>
      </w:r>
    </w:p>
    <w:p w:rsidR="00A312F6" w:rsidRPr="00A312F6" w:rsidRDefault="00A312F6" w:rsidP="006036F9">
      <w:pPr>
        <w:spacing w:after="0"/>
        <w:jc w:val="center"/>
        <w:rPr>
          <w:szCs w:val="24"/>
        </w:rPr>
      </w:pPr>
    </w:p>
    <w:p w:rsidR="00AF22F1" w:rsidRPr="00AF22F1" w:rsidRDefault="00AF22F1" w:rsidP="00622EC6">
      <w:pPr>
        <w:widowControl w:val="0"/>
        <w:spacing w:line="276" w:lineRule="auto"/>
        <w:rPr>
          <w:rFonts w:cs="Arial"/>
          <w:szCs w:val="24"/>
        </w:rPr>
      </w:pPr>
    </w:p>
    <w:p w:rsidR="00622EC6" w:rsidRPr="007428BA" w:rsidRDefault="00622EC6" w:rsidP="00AF22F1">
      <w:pPr>
        <w:widowControl w:val="0"/>
        <w:spacing w:after="240"/>
        <w:rPr>
          <w:rFonts w:eastAsia="Bitstream Vera Sans" w:cs="Arial"/>
          <w:b/>
          <w:sz w:val="22"/>
          <w:szCs w:val="22"/>
          <w:u w:val="single"/>
        </w:rPr>
      </w:pPr>
      <w:r w:rsidRPr="007428BA">
        <w:rPr>
          <w:rFonts w:eastAsia="Bitstream Vera Sans" w:cs="Arial"/>
          <w:b/>
          <w:sz w:val="22"/>
          <w:szCs w:val="22"/>
          <w:u w:val="single"/>
        </w:rPr>
        <w:t>Observações:</w:t>
      </w:r>
    </w:p>
    <w:p w:rsidR="00622EC6" w:rsidRPr="007428BA" w:rsidRDefault="00622EC6" w:rsidP="00622EC6">
      <w:pPr>
        <w:rPr>
          <w:rFonts w:eastAsia="Calibri"/>
        </w:rPr>
      </w:pPr>
      <w:r w:rsidRPr="007428BA">
        <w:rPr>
          <w:rFonts w:eastAsia="Calibri"/>
        </w:rPr>
        <w:t>1) Valores considerando mês comercial.</w:t>
      </w:r>
    </w:p>
    <w:p w:rsidR="00622EC6" w:rsidRPr="007428BA" w:rsidRDefault="00622EC6" w:rsidP="00622EC6">
      <w:pPr>
        <w:rPr>
          <w:rFonts w:eastAsia="Calibri"/>
        </w:rPr>
      </w:pPr>
      <w:r w:rsidRPr="007428BA">
        <w:rPr>
          <w:rFonts w:eastAsia="Calibri"/>
        </w:rPr>
        <w:t>2) As licitantes poderão cotar valores inferiores para o Vale-Transporte, o que não exime o cumprimento do disposto na Lei nº 7.418/1985.</w:t>
      </w:r>
    </w:p>
    <w:p w:rsidR="00622EC6" w:rsidRPr="007428BA" w:rsidRDefault="00622EC6" w:rsidP="00622EC6">
      <w:pPr>
        <w:rPr>
          <w:rFonts w:eastAsia="Calibri"/>
        </w:rPr>
      </w:pPr>
      <w:r w:rsidRPr="007428BA">
        <w:rPr>
          <w:rFonts w:eastAsia="Calibri"/>
        </w:rPr>
        <w:t>3) Favor observar o disposto no item 9.3.21 do Anexo I e no art. 6º da In nº 05/2017 – SEGES/MP.</w:t>
      </w:r>
    </w:p>
    <w:p w:rsidR="00D54E22" w:rsidRPr="007428BA" w:rsidRDefault="00622EC6" w:rsidP="00487D40">
      <w:pPr>
        <w:rPr>
          <w:rFonts w:eastAsia="Calibri"/>
        </w:rPr>
      </w:pPr>
      <w:r w:rsidRPr="007428BA">
        <w:rPr>
          <w:rFonts w:eastAsia="Calibri"/>
        </w:rPr>
        <w:t>4)</w:t>
      </w:r>
      <w:r w:rsidR="00B95948" w:rsidRPr="007428BA">
        <w:rPr>
          <w:rFonts w:eastAsia="Calibri"/>
        </w:rPr>
        <w:t xml:space="preserve"> </w:t>
      </w:r>
      <w:r w:rsidRPr="007428BA">
        <w:rPr>
          <w:rFonts w:eastAsia="Calibri"/>
        </w:rPr>
        <w:t xml:space="preserve">No sítio do </w:t>
      </w:r>
      <w:r w:rsidR="005D6413">
        <w:rPr>
          <w:rFonts w:eastAsia="Calibri"/>
          <w:i/>
          <w:iCs/>
        </w:rPr>
        <w:t>compras.gov.br</w:t>
      </w:r>
      <w:r w:rsidRPr="007428BA">
        <w:rPr>
          <w:rFonts w:eastAsia="Calibri"/>
          <w:i/>
          <w:iCs/>
        </w:rPr>
        <w:t xml:space="preserve"> </w:t>
      </w:r>
      <w:r w:rsidRPr="007428BA">
        <w:rPr>
          <w:rFonts w:eastAsia="Calibri"/>
        </w:rPr>
        <w:t>- As planilhas constantes do presente Anexo encontram-se disponíveis (formato excel) juntamente com o presente Edital (formado doc) - em arquivo do tipo .zip.</w:t>
      </w:r>
    </w:p>
    <w:p w:rsidR="00D54E22" w:rsidRPr="007428BA" w:rsidRDefault="00D54E22" w:rsidP="00F44146">
      <w:pPr>
        <w:suppressAutoHyphens w:val="0"/>
        <w:spacing w:after="0"/>
        <w:jc w:val="left"/>
        <w:rPr>
          <w:rFonts w:eastAsia="Calibri"/>
        </w:rPr>
        <w:sectPr w:rsidR="00D54E22" w:rsidRPr="007428BA" w:rsidSect="00F906AA">
          <w:pgSz w:w="11906" w:h="16838"/>
          <w:pgMar w:top="1134" w:right="851" w:bottom="1843" w:left="1418"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rsidR="00376DC6" w:rsidRPr="007428BA" w:rsidRDefault="00376DC6" w:rsidP="00376DC6">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A708A5">
        <w:rPr>
          <w:rFonts w:eastAsia="Calibri" w:cs="Arial"/>
          <w:b/>
          <w:sz w:val="22"/>
          <w:szCs w:val="22"/>
        </w:rPr>
        <w:t>11</w:t>
      </w:r>
      <w:r w:rsidRPr="007428BA">
        <w:rPr>
          <w:rFonts w:eastAsia="Calibri" w:cs="Arial"/>
          <w:b/>
          <w:sz w:val="22"/>
          <w:szCs w:val="22"/>
        </w:rPr>
        <w:t>/20</w:t>
      </w:r>
      <w:r w:rsidR="008705D9">
        <w:rPr>
          <w:rFonts w:eastAsia="Calibri" w:cs="Arial"/>
          <w:b/>
          <w:sz w:val="22"/>
          <w:szCs w:val="22"/>
        </w:rPr>
        <w:t>23</w:t>
      </w:r>
    </w:p>
    <w:p w:rsidR="00376DC6" w:rsidRPr="007428BA" w:rsidRDefault="00376DC6" w:rsidP="00FB15E5">
      <w:pPr>
        <w:spacing w:before="120"/>
        <w:jc w:val="center"/>
      </w:pPr>
      <w:r w:rsidRPr="00C562FA">
        <w:rPr>
          <w:b/>
          <w:bCs/>
        </w:rPr>
        <w:t>ANEXO V</w:t>
      </w:r>
      <w:r w:rsidR="00F906AA" w:rsidRPr="00C562FA">
        <w:rPr>
          <w:b/>
          <w:bCs/>
        </w:rPr>
        <w:t>II</w:t>
      </w:r>
      <w:r w:rsidRPr="00C562FA">
        <w:t xml:space="preserve"> – Modelo de</w:t>
      </w:r>
      <w:r w:rsidRPr="007428BA">
        <w:t xml:space="preserve"> Planilhas de Composição de Custos e </w:t>
      </w:r>
      <w:r w:rsidR="006D4D3E" w:rsidRPr="007428BA">
        <w:t>Formação de Preços dos Serviços para</w:t>
      </w:r>
      <w:r w:rsidR="009C44E7">
        <w:t xml:space="preserve"> a</w:t>
      </w:r>
      <w:r w:rsidR="006D4D3E" w:rsidRPr="007428BA">
        <w:t xml:space="preserve"> Propostas de Preços</w:t>
      </w:r>
    </w:p>
    <w:p w:rsidR="00650295" w:rsidRDefault="002F76D8" w:rsidP="00FB15E5">
      <w:pPr>
        <w:spacing w:before="120"/>
        <w:rPr>
          <w:rFonts w:cs="Arial"/>
          <w:b/>
          <w:u w:val="single"/>
        </w:rPr>
      </w:pPr>
      <w:r w:rsidRPr="000B272F">
        <w:rPr>
          <w:rFonts w:cs="Arial"/>
          <w:b/>
          <w:u w:val="single"/>
        </w:rPr>
        <w:t xml:space="preserve">TABELA 1 – UNIFORMES PARA </w:t>
      </w:r>
      <w:r w:rsidR="00A312F6" w:rsidRPr="000B272F">
        <w:rPr>
          <w:rFonts w:cs="Arial"/>
          <w:b/>
          <w:u w:val="single"/>
        </w:rPr>
        <w:t>A EQUIPE</w:t>
      </w:r>
    </w:p>
    <w:p w:rsidR="005711D6" w:rsidRDefault="00C562FA" w:rsidP="00C562FA">
      <w:pPr>
        <w:spacing w:before="120"/>
        <w:ind w:hanging="567"/>
        <w:jc w:val="center"/>
        <w:rPr>
          <w:noProof/>
        </w:rPr>
      </w:pPr>
      <w:r w:rsidRPr="00C562FA">
        <w:rPr>
          <w:noProof/>
          <w:lang w:eastAsia="pt-BR"/>
        </w:rPr>
        <w:drawing>
          <wp:inline distT="0" distB="0" distL="0" distR="0">
            <wp:extent cx="9048902" cy="3203446"/>
            <wp:effectExtent l="0" t="0" r="0" b="0"/>
            <wp:docPr id="969343819"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9343819" name="Imagem 1" descr="Tabela&#10;&#10;Descrição gerada automaticamente"/>
                    <pic:cNvPicPr/>
                  </pic:nvPicPr>
                  <pic:blipFill>
                    <a:blip r:embed="rId46" cstate="print"/>
                    <a:stretch>
                      <a:fillRect/>
                    </a:stretch>
                  </pic:blipFill>
                  <pic:spPr>
                    <a:xfrm>
                      <a:off x="0" y="0"/>
                      <a:ext cx="9165288" cy="3244649"/>
                    </a:xfrm>
                    <a:prstGeom prst="rect">
                      <a:avLst/>
                    </a:prstGeom>
                  </pic:spPr>
                </pic:pic>
              </a:graphicData>
            </a:graphic>
          </wp:inline>
        </w:drawing>
      </w:r>
    </w:p>
    <w:p w:rsidR="00FD7DB9" w:rsidRDefault="00FD7DB9" w:rsidP="00FB15E5">
      <w:pPr>
        <w:spacing w:before="120"/>
        <w:rPr>
          <w:noProof/>
        </w:rPr>
      </w:pPr>
    </w:p>
    <w:p w:rsidR="00FD7DB9" w:rsidRDefault="00FD7DB9" w:rsidP="00FB15E5">
      <w:pPr>
        <w:spacing w:before="120"/>
        <w:rPr>
          <w:rFonts w:cs="Arial"/>
          <w:b/>
          <w:u w:val="single"/>
        </w:rPr>
      </w:pPr>
    </w:p>
    <w:p w:rsidR="00C562FA" w:rsidRDefault="00C562FA" w:rsidP="00FB15E5">
      <w:pPr>
        <w:spacing w:before="120"/>
        <w:rPr>
          <w:rFonts w:cs="Arial"/>
          <w:b/>
          <w:u w:val="single"/>
        </w:rPr>
      </w:pPr>
      <w:r w:rsidRPr="00C562FA">
        <w:rPr>
          <w:noProof/>
          <w:lang w:eastAsia="pt-BR"/>
        </w:rPr>
        <w:drawing>
          <wp:inline distT="0" distB="0" distL="0" distR="0">
            <wp:extent cx="9251950" cy="2187575"/>
            <wp:effectExtent l="0" t="0" r="0" b="0"/>
            <wp:docPr id="1172970233" name="Imagem 1"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970233" name="Imagem 1" descr="Texto&#10;&#10;Descrição gerada automaticamente"/>
                    <pic:cNvPicPr/>
                  </pic:nvPicPr>
                  <pic:blipFill>
                    <a:blip r:embed="rId35" cstate="print"/>
                    <a:stretch>
                      <a:fillRect/>
                    </a:stretch>
                  </pic:blipFill>
                  <pic:spPr>
                    <a:xfrm>
                      <a:off x="0" y="0"/>
                      <a:ext cx="9251950" cy="2187575"/>
                    </a:xfrm>
                    <a:prstGeom prst="rect">
                      <a:avLst/>
                    </a:prstGeom>
                  </pic:spPr>
                </pic:pic>
              </a:graphicData>
            </a:graphic>
          </wp:inline>
        </w:drawing>
      </w:r>
    </w:p>
    <w:p w:rsidR="00C562FA" w:rsidRDefault="00C562FA" w:rsidP="00FB15E5">
      <w:pPr>
        <w:spacing w:before="120"/>
        <w:rPr>
          <w:rFonts w:cs="Arial"/>
          <w:b/>
          <w:u w:val="single"/>
        </w:rPr>
      </w:pPr>
    </w:p>
    <w:p w:rsidR="00A15828" w:rsidRDefault="00A15828" w:rsidP="008705D9">
      <w:pPr>
        <w:spacing w:before="120"/>
      </w:pPr>
    </w:p>
    <w:p w:rsidR="00376DC6" w:rsidRPr="007428BA" w:rsidRDefault="00376DC6" w:rsidP="00376DC6"/>
    <w:p w:rsidR="002F76D8" w:rsidRPr="007428BA" w:rsidRDefault="002F76D8" w:rsidP="00376DC6">
      <w:pPr>
        <w:widowControl w:val="0"/>
        <w:spacing w:line="276" w:lineRule="auto"/>
        <w:rPr>
          <w:rFonts w:cs="Arial"/>
        </w:rPr>
        <w:sectPr w:rsidR="002F76D8" w:rsidRPr="007428BA" w:rsidSect="00A312F6">
          <w:pgSz w:w="16838" w:h="11906" w:orient="landscape"/>
          <w:pgMar w:top="1134" w:right="1134" w:bottom="1134" w:left="1134"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rsidR="002F76D8" w:rsidRPr="007428BA" w:rsidRDefault="002F76D8" w:rsidP="001D1632">
      <w:r w:rsidRPr="007428BA">
        <w:rPr>
          <w:b/>
          <w:bCs/>
        </w:rPr>
        <w:lastRenderedPageBreak/>
        <w:t>ANEXO VI</w:t>
      </w:r>
      <w:r w:rsidR="00F906AA" w:rsidRPr="007428BA">
        <w:rPr>
          <w:b/>
          <w:bCs/>
        </w:rPr>
        <w:t>I</w:t>
      </w:r>
      <w:r w:rsidRPr="007428BA">
        <w:t xml:space="preserve"> – </w:t>
      </w:r>
      <w:r w:rsidRPr="007428BA">
        <w:rPr>
          <w:b/>
          <w:u w:val="single"/>
        </w:rPr>
        <w:t>CONTINUAÇÃO</w:t>
      </w:r>
    </w:p>
    <w:p w:rsidR="00100D22" w:rsidRDefault="00100D22" w:rsidP="00100D22">
      <w:pPr>
        <w:rPr>
          <w:b/>
          <w:bCs/>
        </w:rPr>
      </w:pPr>
      <w:r w:rsidRPr="00C25F66">
        <w:rPr>
          <w:b/>
          <w:bCs/>
          <w:caps/>
        </w:rPr>
        <w:t>Planilha nº 1 –</w:t>
      </w:r>
      <w:r w:rsidRPr="007428BA">
        <w:rPr>
          <w:b/>
          <w:bCs/>
          <w:caps/>
        </w:rPr>
        <w:t xml:space="preserve"> </w:t>
      </w:r>
      <w:r w:rsidR="00A50A6D" w:rsidRPr="00D540AE">
        <w:rPr>
          <w:b/>
          <w:bCs/>
        </w:rPr>
        <w:t xml:space="preserve">Custo direto </w:t>
      </w:r>
      <w:r w:rsidR="00C25F66">
        <w:rPr>
          <w:b/>
          <w:bCs/>
        </w:rPr>
        <w:t>da Mão de Obra</w:t>
      </w:r>
    </w:p>
    <w:p w:rsidR="00986FE1" w:rsidRDefault="00183F5A" w:rsidP="00DB433B">
      <w:pPr>
        <w:rPr>
          <w:b/>
          <w:bCs/>
          <w:caps/>
        </w:rPr>
      </w:pPr>
      <w:r w:rsidRPr="00183F5A">
        <w:rPr>
          <w:noProof/>
          <w:lang w:eastAsia="pt-BR"/>
        </w:rPr>
        <w:drawing>
          <wp:inline distT="0" distB="0" distL="0" distR="0">
            <wp:extent cx="6066430" cy="6845236"/>
            <wp:effectExtent l="0" t="0" r="0" b="0"/>
            <wp:docPr id="1564554428" name="Imagem 1" descr="Uma imagem contend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554428" name="Imagem 1" descr="Uma imagem contendo Tabela&#10;&#10;Descrição gerada automaticamente"/>
                    <pic:cNvPicPr/>
                  </pic:nvPicPr>
                  <pic:blipFill>
                    <a:blip r:embed="rId47" cstate="print"/>
                    <a:stretch>
                      <a:fillRect/>
                    </a:stretch>
                  </pic:blipFill>
                  <pic:spPr>
                    <a:xfrm>
                      <a:off x="0" y="0"/>
                      <a:ext cx="6112174" cy="6896852"/>
                    </a:xfrm>
                    <a:prstGeom prst="rect">
                      <a:avLst/>
                    </a:prstGeom>
                  </pic:spPr>
                </pic:pic>
              </a:graphicData>
            </a:graphic>
          </wp:inline>
        </w:drawing>
      </w:r>
    </w:p>
    <w:p w:rsidR="00986FE1" w:rsidRDefault="00986FE1" w:rsidP="00986FE1">
      <w:pPr>
        <w:rPr>
          <w:b/>
          <w:bCs/>
          <w:caps/>
        </w:rPr>
      </w:pPr>
      <w:r w:rsidRPr="007428BA">
        <w:rPr>
          <w:b/>
          <w:bCs/>
          <w:caps/>
        </w:rPr>
        <w:lastRenderedPageBreak/>
        <w:t xml:space="preserve">Planilha nº </w:t>
      </w:r>
      <w:r w:rsidR="00C25F66">
        <w:rPr>
          <w:b/>
          <w:bCs/>
          <w:caps/>
        </w:rPr>
        <w:t>2</w:t>
      </w:r>
      <w:r w:rsidRPr="007428BA">
        <w:rPr>
          <w:b/>
          <w:bCs/>
          <w:caps/>
        </w:rPr>
        <w:t xml:space="preserve"> – RESUMO DOS PREÇOS DOS SERViÇOS</w:t>
      </w:r>
    </w:p>
    <w:p w:rsidR="00E90EA5" w:rsidRPr="007428BA" w:rsidRDefault="00E90EA5" w:rsidP="00986FE1">
      <w:pPr>
        <w:rPr>
          <w:b/>
          <w:bCs/>
          <w:caps/>
        </w:rPr>
      </w:pPr>
    </w:p>
    <w:p w:rsidR="00986FE1" w:rsidRDefault="00E90EA5" w:rsidP="00603C52">
      <w:pPr>
        <w:widowControl w:val="0"/>
        <w:spacing w:line="276" w:lineRule="auto"/>
        <w:ind w:hanging="284"/>
        <w:jc w:val="center"/>
        <w:rPr>
          <w:rFonts w:cs="Arial"/>
        </w:rPr>
      </w:pPr>
      <w:r w:rsidRPr="00E90EA5">
        <w:rPr>
          <w:noProof/>
          <w:lang w:eastAsia="pt-BR"/>
        </w:rPr>
        <w:drawing>
          <wp:inline distT="0" distB="0" distL="0" distR="0">
            <wp:extent cx="6121400" cy="4763069"/>
            <wp:effectExtent l="0" t="0" r="0" b="0"/>
            <wp:docPr id="578704284"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704284" name="Imagem 1" descr="Interface gráfica do usuário, Aplicativo, Tabela&#10;&#10;Descrição gerada automaticamente"/>
                    <pic:cNvPicPr/>
                  </pic:nvPicPr>
                  <pic:blipFill>
                    <a:blip r:embed="rId48" cstate="print"/>
                    <a:stretch>
                      <a:fillRect/>
                    </a:stretch>
                  </pic:blipFill>
                  <pic:spPr>
                    <a:xfrm>
                      <a:off x="0" y="0"/>
                      <a:ext cx="6128995" cy="4768979"/>
                    </a:xfrm>
                    <a:prstGeom prst="rect">
                      <a:avLst/>
                    </a:prstGeom>
                  </pic:spPr>
                </pic:pic>
              </a:graphicData>
            </a:graphic>
          </wp:inline>
        </w:drawing>
      </w:r>
    </w:p>
    <w:p w:rsidR="00C25F66" w:rsidRDefault="00C25F66" w:rsidP="00603C52">
      <w:pPr>
        <w:widowControl w:val="0"/>
        <w:spacing w:line="276" w:lineRule="auto"/>
        <w:ind w:hanging="284"/>
        <w:jc w:val="center"/>
        <w:rPr>
          <w:rFonts w:cs="Arial"/>
        </w:rPr>
      </w:pPr>
    </w:p>
    <w:p w:rsidR="00C466A1" w:rsidRDefault="00943418" w:rsidP="00943418">
      <w:pPr>
        <w:widowControl w:val="0"/>
        <w:spacing w:after="0"/>
        <w:rPr>
          <w:rFonts w:cs="Arial"/>
          <w:b/>
          <w:szCs w:val="24"/>
        </w:rPr>
      </w:pPr>
      <w:r w:rsidRPr="007428BA">
        <w:rPr>
          <w:rFonts w:cs="Arial"/>
          <w:b/>
          <w:szCs w:val="24"/>
        </w:rPr>
        <w:t xml:space="preserve">( * ) Valor que deverá ser lançado no Sistema </w:t>
      </w:r>
      <w:r w:rsidR="005D6413">
        <w:rPr>
          <w:rFonts w:cs="Arial"/>
          <w:b/>
          <w:szCs w:val="24"/>
        </w:rPr>
        <w:t>Compras.gov.br</w:t>
      </w:r>
      <w:r w:rsidRPr="007428BA">
        <w:rPr>
          <w:rFonts w:cs="Arial"/>
          <w:b/>
          <w:szCs w:val="24"/>
        </w:rPr>
        <w:t>.</w:t>
      </w:r>
    </w:p>
    <w:p w:rsidR="00C25F66" w:rsidRDefault="00C25F66" w:rsidP="00943418">
      <w:pPr>
        <w:widowControl w:val="0"/>
        <w:spacing w:after="0"/>
        <w:rPr>
          <w:rFonts w:cs="Arial"/>
          <w:b/>
          <w:szCs w:val="24"/>
        </w:rPr>
      </w:pPr>
    </w:p>
    <w:p w:rsidR="00C25F66" w:rsidRDefault="00C25F66" w:rsidP="00943418">
      <w:pPr>
        <w:widowControl w:val="0"/>
        <w:spacing w:after="0"/>
        <w:rPr>
          <w:rFonts w:cs="Arial"/>
          <w:b/>
          <w:szCs w:val="24"/>
        </w:rPr>
      </w:pPr>
    </w:p>
    <w:p w:rsidR="00C466A1" w:rsidRDefault="00C466A1">
      <w:pPr>
        <w:suppressAutoHyphens w:val="0"/>
        <w:spacing w:after="0"/>
        <w:jc w:val="left"/>
        <w:rPr>
          <w:rFonts w:cs="Arial"/>
          <w:b/>
          <w:szCs w:val="24"/>
        </w:rPr>
      </w:pPr>
      <w:r>
        <w:rPr>
          <w:rFonts w:cs="Arial"/>
          <w:b/>
          <w:szCs w:val="24"/>
        </w:rPr>
        <w:br w:type="page"/>
      </w:r>
    </w:p>
    <w:p w:rsidR="00986FE1" w:rsidRDefault="00986FE1" w:rsidP="00986FE1">
      <w:pPr>
        <w:rPr>
          <w:b/>
          <w:bCs/>
        </w:rPr>
      </w:pPr>
      <w:r w:rsidRPr="007428BA">
        <w:rPr>
          <w:b/>
          <w:bCs/>
        </w:rPr>
        <w:lastRenderedPageBreak/>
        <w:t xml:space="preserve">ANEXO VII </w:t>
      </w:r>
      <w:r>
        <w:rPr>
          <w:b/>
          <w:bCs/>
        </w:rPr>
        <w:t>–</w:t>
      </w:r>
      <w:r w:rsidRPr="007428BA">
        <w:rPr>
          <w:b/>
          <w:bCs/>
        </w:rPr>
        <w:t xml:space="preserve"> CONTINUAÇÃO</w:t>
      </w:r>
    </w:p>
    <w:p w:rsidR="00986FE1" w:rsidRDefault="00986FE1" w:rsidP="00603C52">
      <w:pPr>
        <w:widowControl w:val="0"/>
        <w:spacing w:line="276" w:lineRule="auto"/>
        <w:ind w:hanging="284"/>
        <w:jc w:val="center"/>
        <w:rPr>
          <w:rFonts w:cs="Arial"/>
        </w:rPr>
      </w:pPr>
    </w:p>
    <w:p w:rsidR="00376DC6" w:rsidRPr="007428BA" w:rsidRDefault="00376DC6" w:rsidP="006359E1">
      <w:pPr>
        <w:widowControl w:val="0"/>
        <w:spacing w:line="360" w:lineRule="auto"/>
        <w:rPr>
          <w:rFonts w:eastAsia="Bitstream Vera Sans" w:cs="Arial"/>
          <w:b/>
          <w:sz w:val="22"/>
          <w:szCs w:val="22"/>
          <w:u w:val="single"/>
        </w:rPr>
      </w:pPr>
      <w:r w:rsidRPr="007428BA">
        <w:rPr>
          <w:rFonts w:eastAsia="Bitstream Vera Sans" w:cs="Arial"/>
          <w:b/>
          <w:sz w:val="22"/>
          <w:szCs w:val="22"/>
          <w:u w:val="single"/>
        </w:rPr>
        <w:t>Observações:</w:t>
      </w:r>
    </w:p>
    <w:p w:rsidR="00C36715" w:rsidRPr="007428BA" w:rsidRDefault="00C36715" w:rsidP="006359E1">
      <w:pPr>
        <w:spacing w:after="0"/>
        <w:rPr>
          <w:rFonts w:eastAsia="Calibri"/>
        </w:rPr>
      </w:pPr>
      <w:r w:rsidRPr="007428BA">
        <w:rPr>
          <w:rFonts w:eastAsia="Calibri"/>
        </w:rPr>
        <w:t>1) Prazo de validade da proposta: mínimo 60 (sessenta) dias corridos da data de realização do certame;</w:t>
      </w:r>
    </w:p>
    <w:p w:rsidR="006359E1" w:rsidRPr="00943418" w:rsidRDefault="006359E1" w:rsidP="006359E1">
      <w:pPr>
        <w:spacing w:after="0"/>
        <w:rPr>
          <w:rFonts w:eastAsia="Calibri"/>
          <w:szCs w:val="24"/>
        </w:rPr>
      </w:pPr>
    </w:p>
    <w:p w:rsidR="00C36715" w:rsidRDefault="00C36715" w:rsidP="00C07488">
      <w:pPr>
        <w:spacing w:after="0"/>
        <w:rPr>
          <w:rFonts w:eastAsia="Calibri"/>
        </w:rPr>
      </w:pPr>
      <w:r w:rsidRPr="007428BA">
        <w:rPr>
          <w:rFonts w:eastAsia="Calibri"/>
        </w:rPr>
        <w:t>2) No preço cotado, estão incluídas todas as despesas com mão de obra, auxílio-alimentação ou refeição, transporte e quaisquer outras vantagens pagas aos colaboradores, prêmio de seguro e taxas, inclusive de administração, emolumentos e quaisquer despesas operacionais, bem como todos os encargos trabalhistas, previdenciários, fiscais, comerciais, despesas e obrigações financeiras de qualquer natureza e outras despesas, diretas e indiretas, ou seja, todos os componentes de custo dos serviços, inclusive o lucro, necessários à perfeita execução do objeto da licitação;</w:t>
      </w:r>
    </w:p>
    <w:p w:rsidR="00C36715" w:rsidRPr="007428BA" w:rsidRDefault="00C36715" w:rsidP="00C36715">
      <w:pPr>
        <w:rPr>
          <w:rFonts w:eastAsia="Calibri"/>
        </w:rPr>
      </w:pPr>
    </w:p>
    <w:p w:rsidR="00C36715" w:rsidRPr="007428BA" w:rsidRDefault="00C36715" w:rsidP="00C07488">
      <w:pPr>
        <w:spacing w:after="0"/>
        <w:rPr>
          <w:rFonts w:eastAsia="Calibri"/>
        </w:rPr>
      </w:pPr>
      <w:r w:rsidRPr="007428BA">
        <w:rPr>
          <w:rFonts w:eastAsia="Calibri"/>
        </w:rPr>
        <w:t>3) Demais condições, conforme Anexos do E</w:t>
      </w:r>
      <w:r w:rsidR="007428BA">
        <w:rPr>
          <w:rFonts w:eastAsia="Calibri"/>
        </w:rPr>
        <w:t xml:space="preserve">dital do Pregão Eletrônico nº </w:t>
      </w:r>
      <w:r w:rsidR="00254BC8">
        <w:rPr>
          <w:rFonts w:eastAsia="Calibri"/>
        </w:rPr>
        <w:t>__</w:t>
      </w:r>
      <w:r w:rsidR="005040EE">
        <w:rPr>
          <w:rFonts w:eastAsia="Calibri"/>
        </w:rPr>
        <w:t xml:space="preserve"> </w:t>
      </w:r>
      <w:r w:rsidRPr="007428BA">
        <w:rPr>
          <w:rFonts w:eastAsia="Calibri"/>
        </w:rPr>
        <w:t>/202</w:t>
      </w:r>
      <w:r w:rsidR="00C25F66">
        <w:rPr>
          <w:rFonts w:eastAsia="Calibri"/>
        </w:rPr>
        <w:t>3</w:t>
      </w:r>
      <w:r w:rsidRPr="007428BA">
        <w:rPr>
          <w:rFonts w:eastAsia="Calibri"/>
        </w:rPr>
        <w:t>;</w:t>
      </w:r>
    </w:p>
    <w:p w:rsidR="00C36715" w:rsidRPr="007428BA" w:rsidRDefault="00C36715" w:rsidP="00C36715">
      <w:pPr>
        <w:rPr>
          <w:rFonts w:eastAsia="Calibri"/>
        </w:rPr>
      </w:pPr>
    </w:p>
    <w:p w:rsidR="00C36715" w:rsidRPr="007428BA" w:rsidRDefault="00C36715" w:rsidP="00C07488">
      <w:pPr>
        <w:spacing w:after="0"/>
        <w:rPr>
          <w:rFonts w:eastAsia="Calibri"/>
        </w:rPr>
      </w:pPr>
      <w:r w:rsidRPr="007428BA">
        <w:rPr>
          <w:rFonts w:eastAsia="Calibri"/>
        </w:rPr>
        <w:t>4) Atentar para a documentação exigida no Capítulo XV do Edital;</w:t>
      </w:r>
    </w:p>
    <w:p w:rsidR="00C36715" w:rsidRPr="007428BA" w:rsidRDefault="00C36715" w:rsidP="00C36715">
      <w:pPr>
        <w:rPr>
          <w:rFonts w:eastAsia="Calibri"/>
        </w:rPr>
      </w:pPr>
    </w:p>
    <w:p w:rsidR="00C36715" w:rsidRPr="007428BA" w:rsidRDefault="00C36715" w:rsidP="00C36715">
      <w:pPr>
        <w:rPr>
          <w:rFonts w:eastAsia="Calibri"/>
        </w:rPr>
      </w:pPr>
      <w:r w:rsidRPr="007428BA">
        <w:rPr>
          <w:rFonts w:eastAsia="Calibri"/>
        </w:rPr>
        <w:t xml:space="preserve">5) Nos termos dos art. </w:t>
      </w:r>
      <w:r w:rsidR="006A60FD">
        <w:rPr>
          <w:rFonts w:eastAsia="Calibri"/>
        </w:rPr>
        <w:t>61, §1º</w:t>
      </w:r>
      <w:r w:rsidRPr="007428BA">
        <w:rPr>
          <w:rFonts w:eastAsia="Calibri"/>
        </w:rPr>
        <w:t xml:space="preserve"> da Lei nº </w:t>
      </w:r>
      <w:r w:rsidR="006A60FD">
        <w:rPr>
          <w:rFonts w:eastAsia="Calibri"/>
        </w:rPr>
        <w:t>14.133</w:t>
      </w:r>
      <w:r w:rsidRPr="007428BA">
        <w:rPr>
          <w:rFonts w:eastAsia="Calibri"/>
        </w:rPr>
        <w:t>/</w:t>
      </w:r>
      <w:r w:rsidR="006A60FD">
        <w:rPr>
          <w:rFonts w:eastAsia="Calibri"/>
        </w:rPr>
        <w:t>2021</w:t>
      </w:r>
      <w:r w:rsidRPr="007428BA">
        <w:rPr>
          <w:rFonts w:eastAsia="Calibri"/>
        </w:rPr>
        <w:t xml:space="preserve"> o</w:t>
      </w:r>
      <w:r w:rsidR="00472557" w:rsidRPr="007428BA">
        <w:rPr>
          <w:rFonts w:eastAsia="Calibri"/>
        </w:rPr>
        <w:t>s</w:t>
      </w:r>
      <w:r w:rsidRPr="007428BA">
        <w:rPr>
          <w:rFonts w:eastAsia="Calibri"/>
        </w:rPr>
        <w:t xml:space="preserve"> preço</w:t>
      </w:r>
      <w:r w:rsidR="00472557" w:rsidRPr="007428BA">
        <w:rPr>
          <w:rFonts w:eastAsia="Calibri"/>
        </w:rPr>
        <w:t>s</w:t>
      </w:r>
      <w:r w:rsidRPr="007428BA">
        <w:rPr>
          <w:rFonts w:eastAsia="Calibri"/>
        </w:rPr>
        <w:t xml:space="preserve"> globa</w:t>
      </w:r>
      <w:r w:rsidR="00472557" w:rsidRPr="007428BA">
        <w:rPr>
          <w:rFonts w:eastAsia="Calibri"/>
        </w:rPr>
        <w:t>is</w:t>
      </w:r>
      <w:r w:rsidRPr="007428BA">
        <w:rPr>
          <w:rFonts w:eastAsia="Calibri"/>
        </w:rPr>
        <w:t xml:space="preserve"> máximo</w:t>
      </w:r>
      <w:r w:rsidR="00472557" w:rsidRPr="007428BA">
        <w:rPr>
          <w:rFonts w:eastAsia="Calibri"/>
        </w:rPr>
        <w:t>s</w:t>
      </w:r>
      <w:r w:rsidRPr="007428BA">
        <w:rPr>
          <w:rFonts w:eastAsia="Calibri"/>
        </w:rPr>
        <w:t xml:space="preserve"> para os serviços a ser</w:t>
      </w:r>
      <w:r w:rsidR="00472557" w:rsidRPr="007428BA">
        <w:rPr>
          <w:rFonts w:eastAsia="Calibri"/>
        </w:rPr>
        <w:t>em</w:t>
      </w:r>
      <w:r w:rsidRPr="007428BA">
        <w:rPr>
          <w:rFonts w:eastAsia="Calibri"/>
        </w:rPr>
        <w:t xml:space="preserve"> aceito</w:t>
      </w:r>
      <w:r w:rsidR="00472557" w:rsidRPr="007428BA">
        <w:rPr>
          <w:rFonts w:eastAsia="Calibri"/>
        </w:rPr>
        <w:t>s são</w:t>
      </w:r>
      <w:r w:rsidRPr="007428BA">
        <w:rPr>
          <w:rFonts w:eastAsia="Calibri"/>
        </w:rPr>
        <w:t xml:space="preserve"> o</w:t>
      </w:r>
      <w:r w:rsidR="00472557" w:rsidRPr="007428BA">
        <w:rPr>
          <w:rFonts w:eastAsia="Calibri"/>
        </w:rPr>
        <w:t>s</w:t>
      </w:r>
      <w:r w:rsidRPr="007428BA">
        <w:rPr>
          <w:rFonts w:eastAsia="Calibri"/>
        </w:rPr>
        <w:t xml:space="preserve"> constante</w:t>
      </w:r>
      <w:r w:rsidR="00472557" w:rsidRPr="007428BA">
        <w:rPr>
          <w:rFonts w:eastAsia="Calibri"/>
        </w:rPr>
        <w:t>s</w:t>
      </w:r>
      <w:r w:rsidRPr="007428BA">
        <w:rPr>
          <w:rFonts w:eastAsia="Calibri"/>
        </w:rPr>
        <w:t xml:space="preserve"> do Anexo V (Planilha Estimativa de Custos – Resumo) deste Edital;</w:t>
      </w:r>
    </w:p>
    <w:p w:rsidR="00C36715" w:rsidRPr="007428BA" w:rsidRDefault="00C36715" w:rsidP="00C36715">
      <w:pPr>
        <w:rPr>
          <w:rFonts w:eastAsia="Calibri"/>
        </w:rPr>
      </w:pPr>
    </w:p>
    <w:p w:rsidR="00376DC6" w:rsidRPr="001D166D" w:rsidRDefault="00C36715" w:rsidP="00C07488">
      <w:pPr>
        <w:spacing w:after="0"/>
        <w:rPr>
          <w:rFonts w:eastAsia="Calibri"/>
        </w:rPr>
      </w:pPr>
      <w:r w:rsidRPr="007428BA">
        <w:rPr>
          <w:rFonts w:eastAsia="Calibri"/>
        </w:rPr>
        <w:t xml:space="preserve">6) Os critérios de aceitabilidade dos preços (unitários e total), constam </w:t>
      </w:r>
      <w:r w:rsidRPr="001D166D">
        <w:rPr>
          <w:rFonts w:eastAsia="Calibri"/>
        </w:rPr>
        <w:t xml:space="preserve">do Capítulo </w:t>
      </w:r>
      <w:r w:rsidR="00453905" w:rsidRPr="001D166D">
        <w:rPr>
          <w:rFonts w:eastAsia="Calibri"/>
        </w:rPr>
        <w:t>X</w:t>
      </w:r>
      <w:r w:rsidRPr="001D166D">
        <w:rPr>
          <w:rFonts w:eastAsia="Calibri"/>
        </w:rPr>
        <w:t xml:space="preserve"> do Edital e do item 9 do Anexo I do Edital.</w:t>
      </w:r>
    </w:p>
    <w:p w:rsidR="00C36715" w:rsidRPr="001D166D" w:rsidRDefault="00C36715" w:rsidP="00376DC6">
      <w:pPr>
        <w:rPr>
          <w:rFonts w:eastAsia="Calibri"/>
        </w:rPr>
      </w:pPr>
    </w:p>
    <w:p w:rsidR="00376DC6" w:rsidRDefault="00A15828" w:rsidP="00C07488">
      <w:pPr>
        <w:spacing w:after="0"/>
        <w:rPr>
          <w:rFonts w:eastAsia="Calibri"/>
        </w:rPr>
      </w:pPr>
      <w:r w:rsidRPr="001D166D">
        <w:rPr>
          <w:rFonts w:eastAsia="Calibri"/>
        </w:rPr>
        <w:t xml:space="preserve">7) De forma a permitir o julgamento objetivo e isonômico das propostas de preços, a licitante deverá preencher sua proposta de preços em conformidade com os modelos de planilhas constantes desse Anexo do Edital, adaptadas, quando for o caso, ao regime de tributação do licitante, observado, ainda, o disposto nos Capítulos </w:t>
      </w:r>
      <w:r w:rsidR="00453905" w:rsidRPr="001D166D">
        <w:rPr>
          <w:rFonts w:eastAsia="Calibri"/>
        </w:rPr>
        <w:t>X</w:t>
      </w:r>
      <w:r w:rsidRPr="001D166D">
        <w:rPr>
          <w:rFonts w:eastAsia="Calibri"/>
        </w:rPr>
        <w:t xml:space="preserve"> e X</w:t>
      </w:r>
      <w:r w:rsidR="00453905" w:rsidRPr="001D166D">
        <w:rPr>
          <w:rFonts w:eastAsia="Calibri"/>
        </w:rPr>
        <w:t>II</w:t>
      </w:r>
      <w:r w:rsidRPr="001D166D">
        <w:rPr>
          <w:rFonts w:eastAsia="Calibri"/>
        </w:rPr>
        <w:t xml:space="preserve"> do Edital</w:t>
      </w:r>
      <w:r w:rsidRPr="007428BA">
        <w:rPr>
          <w:rFonts w:eastAsia="Calibri"/>
        </w:rPr>
        <w:t xml:space="preserve"> e </w:t>
      </w:r>
      <w:r w:rsidR="00472557" w:rsidRPr="007428BA">
        <w:rPr>
          <w:rFonts w:eastAsia="Calibri"/>
        </w:rPr>
        <w:t>n</w:t>
      </w:r>
      <w:r w:rsidRPr="007428BA">
        <w:rPr>
          <w:rFonts w:eastAsia="Calibri"/>
        </w:rPr>
        <w:t>o item 9.3 do Anexo I do Edital.</w:t>
      </w:r>
    </w:p>
    <w:p w:rsidR="002E457D" w:rsidRDefault="002E457D" w:rsidP="00376DC6">
      <w:pPr>
        <w:rPr>
          <w:rFonts w:eastAsia="Calibri"/>
        </w:rPr>
      </w:pPr>
    </w:p>
    <w:p w:rsidR="002E457D" w:rsidRPr="00603C52" w:rsidRDefault="002E457D" w:rsidP="00376DC6">
      <w:pPr>
        <w:rPr>
          <w:rFonts w:eastAsia="Calibri"/>
        </w:rPr>
      </w:pPr>
      <w:r>
        <w:rPr>
          <w:rFonts w:eastAsia="Calibri"/>
        </w:rPr>
        <w:t>8</w:t>
      </w:r>
      <w:r w:rsidRPr="003631F0">
        <w:rPr>
          <w:rFonts w:eastAsia="Calibri"/>
        </w:rPr>
        <w:t xml:space="preserve">) </w:t>
      </w:r>
      <w:r w:rsidR="003631F0" w:rsidRPr="00603C52">
        <w:rPr>
          <w:rFonts w:eastAsia="Calibri"/>
        </w:rPr>
        <w:t>A licitante deverá estar</w:t>
      </w:r>
      <w:r w:rsidR="002B0F40" w:rsidRPr="00603C52">
        <w:rPr>
          <w:rFonts w:eastAsia="Calibri"/>
        </w:rPr>
        <w:t xml:space="preserve"> ciente do disposto no item 4.2.5 do Anexo I do Edital, acerca da exigência prevista no art. 2º da Lei Distrital nº 6.679/2020, que trata da exigência de garantia de equidade salarial entre homens e mulheres nas empresas que contratam com o Poder Público do Distrito Federal.</w:t>
      </w:r>
    </w:p>
    <w:p w:rsidR="002E457D" w:rsidRPr="007428BA" w:rsidRDefault="002E457D" w:rsidP="00376DC6">
      <w:pPr>
        <w:rPr>
          <w:rFonts w:eastAsia="Calibri"/>
        </w:rPr>
      </w:pPr>
    </w:p>
    <w:p w:rsidR="00F44146" w:rsidRPr="007428BA" w:rsidRDefault="00376DC6" w:rsidP="00376DC6">
      <w:pPr>
        <w:rPr>
          <w:rFonts w:eastAsia="Calibri"/>
        </w:rPr>
      </w:pPr>
      <w:r w:rsidRPr="007428BA">
        <w:rPr>
          <w:rFonts w:eastAsia="Calibri"/>
        </w:rPr>
        <w:br w:type="page"/>
      </w:r>
    </w:p>
    <w:p w:rsidR="006D4D3E" w:rsidRPr="007428BA" w:rsidRDefault="006D4D3E" w:rsidP="006D4D3E">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A708A5">
        <w:rPr>
          <w:rFonts w:eastAsia="Calibri" w:cs="Arial"/>
          <w:b/>
          <w:sz w:val="22"/>
          <w:szCs w:val="22"/>
        </w:rPr>
        <w:t>11</w:t>
      </w:r>
      <w:r w:rsidRPr="007428BA">
        <w:rPr>
          <w:rFonts w:eastAsia="Calibri" w:cs="Arial"/>
          <w:b/>
          <w:sz w:val="22"/>
          <w:szCs w:val="22"/>
        </w:rPr>
        <w:t>/20</w:t>
      </w:r>
      <w:r w:rsidR="00111E27" w:rsidRPr="007428BA">
        <w:rPr>
          <w:rFonts w:eastAsia="Calibri" w:cs="Arial"/>
          <w:b/>
          <w:sz w:val="22"/>
          <w:szCs w:val="22"/>
        </w:rPr>
        <w:t>2</w:t>
      </w:r>
      <w:r w:rsidR="007C0732">
        <w:rPr>
          <w:rFonts w:eastAsia="Calibri" w:cs="Arial"/>
          <w:b/>
          <w:sz w:val="22"/>
          <w:szCs w:val="22"/>
        </w:rPr>
        <w:t>3</w:t>
      </w:r>
    </w:p>
    <w:p w:rsidR="006D4D3E" w:rsidRPr="007428BA" w:rsidRDefault="006D4D3E" w:rsidP="006D4D3E">
      <w:pPr>
        <w:jc w:val="center"/>
      </w:pPr>
      <w:r w:rsidRPr="00275D0C">
        <w:rPr>
          <w:b/>
          <w:bCs/>
        </w:rPr>
        <w:t>ANEXO V</w:t>
      </w:r>
      <w:r w:rsidR="00F906AA" w:rsidRPr="00275D0C">
        <w:rPr>
          <w:b/>
          <w:bCs/>
        </w:rPr>
        <w:t>I</w:t>
      </w:r>
      <w:r w:rsidRPr="00275D0C">
        <w:rPr>
          <w:b/>
          <w:bCs/>
        </w:rPr>
        <w:t>II</w:t>
      </w:r>
      <w:r w:rsidRPr="00275D0C">
        <w:t xml:space="preserve"> – Modelo de Declaração de Vistoria</w:t>
      </w:r>
    </w:p>
    <w:p w:rsidR="00C36715" w:rsidRPr="007428BA" w:rsidRDefault="00C36715" w:rsidP="00C76BF3">
      <w:pPr>
        <w:widowControl w:val="0"/>
        <w:autoSpaceDE w:val="0"/>
        <w:autoSpaceDN w:val="0"/>
        <w:adjustRightInd w:val="0"/>
        <w:spacing w:line="320" w:lineRule="atLeast"/>
        <w:ind w:firstLine="567"/>
        <w:rPr>
          <w:rFonts w:cs="Arial"/>
          <w:sz w:val="22"/>
          <w:szCs w:val="23"/>
        </w:rPr>
      </w:pPr>
      <w:r w:rsidRPr="007428BA">
        <w:rPr>
          <w:rFonts w:cs="Arial"/>
          <w:sz w:val="22"/>
          <w:szCs w:val="23"/>
        </w:rPr>
        <w:t>Declaro, para fins de participação no Pregão Eletrônico nº</w:t>
      </w:r>
      <w:r w:rsidR="007428BA">
        <w:rPr>
          <w:rFonts w:cs="Arial"/>
          <w:sz w:val="22"/>
          <w:szCs w:val="23"/>
        </w:rPr>
        <w:t xml:space="preserve"> </w:t>
      </w:r>
      <w:r w:rsidR="00254BC8">
        <w:rPr>
          <w:rFonts w:cs="Arial"/>
          <w:sz w:val="22"/>
          <w:szCs w:val="23"/>
        </w:rPr>
        <w:t>__</w:t>
      </w:r>
      <w:r w:rsidRPr="007428BA">
        <w:rPr>
          <w:rFonts w:cs="Arial"/>
          <w:sz w:val="22"/>
          <w:szCs w:val="23"/>
        </w:rPr>
        <w:t>/202</w:t>
      </w:r>
      <w:r w:rsidR="007C0732">
        <w:rPr>
          <w:rFonts w:cs="Arial"/>
          <w:sz w:val="22"/>
          <w:szCs w:val="23"/>
        </w:rPr>
        <w:t>3</w:t>
      </w:r>
      <w:r w:rsidRPr="007428BA">
        <w:rPr>
          <w:rFonts w:cs="Arial"/>
          <w:sz w:val="22"/>
          <w:szCs w:val="23"/>
        </w:rPr>
        <w:t xml:space="preserve">, que vistoriei, minuciosamente, o ambiente, as instalações e o patrimônio do CONTRATANTE, e que tomei conhecimento das informações necessárias e </w:t>
      </w:r>
      <w:r w:rsidRPr="007428BA">
        <w:rPr>
          <w:rFonts w:cs="Arial"/>
          <w:sz w:val="22"/>
          <w:szCs w:val="22"/>
        </w:rPr>
        <w:t>suficientes para participação no certame e para elaboração da proposta para a</w:t>
      </w:r>
      <w:r w:rsidR="002B0F40">
        <w:rPr>
          <w:rFonts w:cs="Arial"/>
          <w:sz w:val="22"/>
          <w:szCs w:val="22"/>
        </w:rPr>
        <w:t xml:space="preserve"> </w:t>
      </w:r>
      <w:r w:rsidR="007C0732" w:rsidRPr="007C0732">
        <w:rPr>
          <w:rFonts w:cs="Arial"/>
          <w:b/>
          <w:bCs/>
          <w:sz w:val="22"/>
          <w:szCs w:val="22"/>
        </w:rPr>
        <w:t>prestação</w:t>
      </w:r>
      <w:r w:rsidR="00275D0C" w:rsidRPr="00275D0C">
        <w:rPr>
          <w:rFonts w:cs="Arial"/>
          <w:b/>
          <w:bCs/>
          <w:sz w:val="22"/>
          <w:szCs w:val="22"/>
        </w:rPr>
        <w:t xml:space="preserve"> de serviços contínuos de atendimento telefônico, por intermédio de Operação de Central Telefônica – PABX, localizada nas dependências do Tribunal de Contas do Distrito Federal (TCDF), com regime de dedicação exclusiva de mão de obra, em modelo de gestão contratual por desempenho/resultado</w:t>
      </w:r>
      <w:r w:rsidR="00F607DF" w:rsidRPr="00F607DF">
        <w:rPr>
          <w:rFonts w:cs="Arial"/>
          <w:b/>
          <w:bCs/>
          <w:sz w:val="22"/>
          <w:szCs w:val="22"/>
        </w:rPr>
        <w:t>,</w:t>
      </w:r>
      <w:r w:rsidRPr="007428BA">
        <w:rPr>
          <w:rFonts w:cs="Arial"/>
          <w:sz w:val="22"/>
          <w:szCs w:val="22"/>
        </w:rPr>
        <w:t xml:space="preserve"> com fim de execução do instrumento de ajuste. Desse modo, proclamo estar ciente da complexidade d</w:t>
      </w:r>
      <w:r w:rsidR="007C0732">
        <w:rPr>
          <w:rFonts w:cs="Arial"/>
          <w:sz w:val="22"/>
          <w:szCs w:val="22"/>
        </w:rPr>
        <w:t>o teor dos serviços, d</w:t>
      </w:r>
      <w:r w:rsidRPr="007428BA">
        <w:rPr>
          <w:rFonts w:cs="Arial"/>
          <w:sz w:val="22"/>
          <w:szCs w:val="22"/>
        </w:rPr>
        <w:t>as instalações e dos bens, assim como dos termos e das condições descritos no respectivo instrumento convocatório e anexos</w:t>
      </w:r>
      <w:r w:rsidRPr="007428BA">
        <w:rPr>
          <w:rFonts w:cs="Arial"/>
          <w:sz w:val="22"/>
          <w:szCs w:val="23"/>
        </w:rPr>
        <w:t>.</w:t>
      </w:r>
    </w:p>
    <w:p w:rsidR="00C36715" w:rsidRPr="007428BA" w:rsidRDefault="00C36715" w:rsidP="00C76BF3">
      <w:pPr>
        <w:widowControl w:val="0"/>
        <w:autoSpaceDE w:val="0"/>
        <w:autoSpaceDN w:val="0"/>
        <w:adjustRightInd w:val="0"/>
        <w:spacing w:after="0" w:line="360" w:lineRule="auto"/>
        <w:jc w:val="right"/>
        <w:rPr>
          <w:rFonts w:cs="Arial"/>
          <w:sz w:val="22"/>
          <w:szCs w:val="23"/>
        </w:rPr>
      </w:pPr>
      <w:r w:rsidRPr="007428BA">
        <w:rPr>
          <w:rFonts w:cs="Arial"/>
          <w:sz w:val="22"/>
          <w:szCs w:val="23"/>
        </w:rPr>
        <w:t>Brasília (DF), _____ de _______________ de 20</w:t>
      </w:r>
      <w:r w:rsidR="007977B7" w:rsidRPr="007428BA">
        <w:rPr>
          <w:rFonts w:cs="Arial"/>
          <w:sz w:val="22"/>
          <w:szCs w:val="23"/>
        </w:rPr>
        <w:t>2</w:t>
      </w:r>
      <w:r w:rsidR="007C0732">
        <w:rPr>
          <w:rFonts w:cs="Arial"/>
          <w:sz w:val="22"/>
          <w:szCs w:val="23"/>
        </w:rPr>
        <w:t>3</w:t>
      </w:r>
      <w:r w:rsidRPr="007428BA">
        <w:rPr>
          <w:rFonts w:cs="Arial"/>
          <w:sz w:val="22"/>
          <w:szCs w:val="23"/>
        </w:rPr>
        <w:t>.</w:t>
      </w:r>
    </w:p>
    <w:p w:rsidR="00C36715" w:rsidRPr="007428BA" w:rsidRDefault="00C36715" w:rsidP="007977B7">
      <w:pPr>
        <w:widowControl w:val="0"/>
        <w:autoSpaceDE w:val="0"/>
        <w:autoSpaceDN w:val="0"/>
        <w:adjustRightInd w:val="0"/>
        <w:spacing w:after="0"/>
        <w:jc w:val="center"/>
        <w:rPr>
          <w:rFonts w:cs="Arial"/>
          <w:sz w:val="6"/>
          <w:szCs w:val="6"/>
        </w:rPr>
      </w:pPr>
    </w:p>
    <w:p w:rsidR="00C36715" w:rsidRPr="007428BA" w:rsidRDefault="00C36715" w:rsidP="00C36715">
      <w:pPr>
        <w:widowControl w:val="0"/>
        <w:autoSpaceDE w:val="0"/>
        <w:autoSpaceDN w:val="0"/>
        <w:adjustRightInd w:val="0"/>
        <w:spacing w:before="120" w:line="360" w:lineRule="auto"/>
        <w:jc w:val="center"/>
        <w:rPr>
          <w:rFonts w:cs="Arial"/>
          <w:sz w:val="22"/>
          <w:szCs w:val="21"/>
        </w:rPr>
      </w:pPr>
      <w:r w:rsidRPr="007428BA">
        <w:rPr>
          <w:rFonts w:cs="Arial"/>
          <w:sz w:val="22"/>
          <w:szCs w:val="23"/>
        </w:rPr>
        <w:t>______________________________________________________________</w:t>
      </w:r>
      <w:r w:rsidRPr="007428BA">
        <w:rPr>
          <w:rFonts w:cs="Arial"/>
          <w:sz w:val="22"/>
          <w:szCs w:val="23"/>
        </w:rPr>
        <w:br/>
      </w:r>
      <w:r w:rsidRPr="007428BA">
        <w:rPr>
          <w:rFonts w:cs="Arial"/>
          <w:sz w:val="22"/>
          <w:szCs w:val="21"/>
        </w:rPr>
        <w:t>CARIMBO E ASSINATURA DO RESPONSÁVEL/REPRESENTANTE DA EMPRESA</w:t>
      </w:r>
    </w:p>
    <w:p w:rsidR="00C36715" w:rsidRPr="007428BA" w:rsidRDefault="00C36715" w:rsidP="00C76BF3">
      <w:pPr>
        <w:widowControl w:val="0"/>
        <w:autoSpaceDE w:val="0"/>
        <w:autoSpaceDN w:val="0"/>
        <w:adjustRightInd w:val="0"/>
        <w:spacing w:after="0" w:line="360" w:lineRule="auto"/>
        <w:jc w:val="center"/>
        <w:rPr>
          <w:rFonts w:cs="Arial"/>
          <w:sz w:val="22"/>
          <w:szCs w:val="23"/>
        </w:rPr>
      </w:pPr>
      <w:r w:rsidRPr="007428BA">
        <w:rPr>
          <w:rFonts w:cs="Arial"/>
          <w:sz w:val="22"/>
          <w:szCs w:val="23"/>
        </w:rPr>
        <w:t>Nome legível: _______________________________</w:t>
      </w:r>
    </w:p>
    <w:p w:rsidR="00C36715" w:rsidRPr="007428BA" w:rsidRDefault="00C36715" w:rsidP="00C76BF3">
      <w:pPr>
        <w:widowControl w:val="0"/>
        <w:spacing w:after="0" w:line="360" w:lineRule="auto"/>
        <w:jc w:val="center"/>
        <w:rPr>
          <w:rFonts w:cs="Arial"/>
          <w:sz w:val="22"/>
          <w:szCs w:val="23"/>
        </w:rPr>
      </w:pPr>
      <w:r w:rsidRPr="007428BA">
        <w:rPr>
          <w:rFonts w:cs="Arial"/>
          <w:sz w:val="22"/>
          <w:szCs w:val="23"/>
        </w:rPr>
        <w:t>CPF: ____________________</w:t>
      </w:r>
    </w:p>
    <w:p w:rsidR="00C36715" w:rsidRPr="007428BA" w:rsidRDefault="00C36715" w:rsidP="00C36715">
      <w:pPr>
        <w:widowControl w:val="0"/>
        <w:spacing w:before="120" w:line="360" w:lineRule="auto"/>
        <w:rPr>
          <w:sz w:val="22"/>
        </w:rPr>
      </w:pPr>
      <w:r w:rsidRPr="007428BA">
        <w:rPr>
          <w:sz w:val="22"/>
        </w:rPr>
        <w:t>Visto:</w:t>
      </w:r>
    </w:p>
    <w:p w:rsidR="00C36715" w:rsidRPr="007428BA" w:rsidRDefault="00C36715" w:rsidP="00C36715">
      <w:pPr>
        <w:widowControl w:val="0"/>
        <w:spacing w:before="120" w:line="360" w:lineRule="auto"/>
        <w:jc w:val="center"/>
        <w:rPr>
          <w:rFonts w:cs="Arial"/>
          <w:b/>
          <w:sz w:val="22"/>
        </w:rPr>
      </w:pPr>
      <w:r w:rsidRPr="007428BA">
        <w:rPr>
          <w:sz w:val="22"/>
        </w:rPr>
        <w:t>____________________________________</w:t>
      </w:r>
      <w:r w:rsidRPr="007428BA">
        <w:rPr>
          <w:sz w:val="22"/>
        </w:rPr>
        <w:br/>
      </w:r>
      <w:r w:rsidR="00275D0C">
        <w:rPr>
          <w:sz w:val="22"/>
        </w:rPr>
        <w:t>Chefe</w:t>
      </w:r>
      <w:r w:rsidRPr="007428BA">
        <w:rPr>
          <w:sz w:val="22"/>
        </w:rPr>
        <w:br/>
      </w:r>
      <w:r w:rsidR="00275D0C">
        <w:rPr>
          <w:rFonts w:cs="Arial"/>
          <w:b/>
          <w:sz w:val="22"/>
        </w:rPr>
        <w:t>Serviço de Manutenção</w:t>
      </w:r>
    </w:p>
    <w:p w:rsidR="00C36715" w:rsidRPr="007428BA" w:rsidRDefault="00C36715" w:rsidP="00C36715">
      <w:pPr>
        <w:widowControl w:val="0"/>
        <w:pBdr>
          <w:top w:val="single" w:sz="4" w:space="1" w:color="auto"/>
          <w:left w:val="single" w:sz="4" w:space="4" w:color="auto"/>
          <w:bottom w:val="single" w:sz="4" w:space="1" w:color="auto"/>
          <w:right w:val="single" w:sz="4" w:space="4" w:color="auto"/>
        </w:pBdr>
        <w:spacing w:before="120" w:line="360" w:lineRule="auto"/>
        <w:rPr>
          <w:rFonts w:cs="Arial"/>
        </w:rPr>
      </w:pPr>
      <w:r w:rsidRPr="007428BA">
        <w:rPr>
          <w:rFonts w:cs="Arial"/>
          <w:b/>
        </w:rPr>
        <w:t>Observação</w:t>
      </w:r>
      <w:r w:rsidRPr="007428BA">
        <w:rPr>
          <w:rFonts w:cs="Arial"/>
        </w:rPr>
        <w:t xml:space="preserve"> - Tendo em vista a faculdade de realizar a vistoria ao local dos serviços, a ausência da presente declaração não implicará a desclassificação do licitante vencedor, entretanto não poderá alegar desconhecimento das condições e do grau de dificuldade existentes para eximir-se das obrigações assumidas.</w:t>
      </w:r>
    </w:p>
    <w:p w:rsidR="007977B7" w:rsidRPr="007428BA" w:rsidRDefault="007977B7">
      <w:pPr>
        <w:suppressAutoHyphens w:val="0"/>
        <w:spacing w:after="0"/>
        <w:jc w:val="left"/>
      </w:pPr>
      <w:r w:rsidRPr="007428BA">
        <w:br w:type="page"/>
      </w:r>
    </w:p>
    <w:p w:rsidR="006C4A8B" w:rsidRPr="007428BA" w:rsidRDefault="006C4A8B" w:rsidP="00693E19">
      <w:pPr>
        <w:widowControl w:val="0"/>
        <w:suppressAutoHyphens w:val="0"/>
        <w:spacing w:before="120" w:line="360" w:lineRule="auto"/>
        <w:jc w:val="center"/>
        <w:rPr>
          <w:rFonts w:cs="Arial"/>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A708A5">
        <w:rPr>
          <w:rFonts w:eastAsia="Calibri" w:cs="Arial"/>
          <w:b/>
          <w:sz w:val="22"/>
          <w:szCs w:val="22"/>
        </w:rPr>
        <w:t>11</w:t>
      </w:r>
      <w:r w:rsidRPr="007428BA">
        <w:rPr>
          <w:rFonts w:eastAsia="Calibri" w:cs="Arial"/>
          <w:b/>
          <w:sz w:val="22"/>
          <w:szCs w:val="22"/>
        </w:rPr>
        <w:t>/20</w:t>
      </w:r>
      <w:r w:rsidR="00111E27" w:rsidRPr="007428BA">
        <w:rPr>
          <w:rFonts w:eastAsia="Calibri" w:cs="Arial"/>
          <w:b/>
          <w:sz w:val="22"/>
          <w:szCs w:val="22"/>
        </w:rPr>
        <w:t>2</w:t>
      </w:r>
      <w:r w:rsidR="007C0732">
        <w:rPr>
          <w:rFonts w:eastAsia="Calibri" w:cs="Arial"/>
          <w:b/>
          <w:sz w:val="22"/>
          <w:szCs w:val="22"/>
        </w:rPr>
        <w:t>3</w:t>
      </w:r>
    </w:p>
    <w:p w:rsidR="007977B7" w:rsidRPr="007428BA" w:rsidRDefault="00693E19" w:rsidP="00B125D4">
      <w:pPr>
        <w:jc w:val="center"/>
      </w:pPr>
      <w:r w:rsidRPr="007428BA">
        <w:rPr>
          <w:b/>
          <w:bCs/>
        </w:rPr>
        <w:t xml:space="preserve">ANEXO </w:t>
      </w:r>
      <w:r w:rsidR="00C30FBC" w:rsidRPr="007428BA">
        <w:rPr>
          <w:b/>
          <w:bCs/>
        </w:rPr>
        <w:t>IX</w:t>
      </w:r>
      <w:r w:rsidRPr="007428BA">
        <w:t xml:space="preserve"> </w:t>
      </w:r>
      <w:r w:rsidR="00B125D4" w:rsidRPr="007428BA">
        <w:t>–</w:t>
      </w:r>
      <w:r w:rsidR="007977B7" w:rsidRPr="007428BA">
        <w:t xml:space="preserve"> </w:t>
      </w:r>
      <w:r w:rsidR="00B125D4" w:rsidRPr="007428BA">
        <w:t>Modelo de Declaração de Relação de Compromissos</w:t>
      </w:r>
    </w:p>
    <w:p w:rsidR="008F5759" w:rsidRPr="007428BA" w:rsidRDefault="008F5759" w:rsidP="001643AD">
      <w:pPr>
        <w:widowControl w:val="0"/>
        <w:ind w:firstLine="284"/>
        <w:rPr>
          <w:rFonts w:cs="Arial"/>
          <w:sz w:val="22"/>
          <w:szCs w:val="24"/>
        </w:rPr>
      </w:pPr>
      <w:r w:rsidRPr="007428BA">
        <w:rPr>
          <w:rFonts w:cs="Arial"/>
          <w:sz w:val="22"/>
          <w:szCs w:val="24"/>
        </w:rPr>
        <w:t>Declaramos que a empresa ______________, inscrita no CNPJ (MF) nº ______________, possui os seguintes contratos firmados com a iniciativa privada e administração pública:</w:t>
      </w:r>
    </w:p>
    <w:p w:rsidR="008F5759" w:rsidRPr="007428BA" w:rsidRDefault="008F5759" w:rsidP="001643AD">
      <w:pPr>
        <w:widowControl w:val="0"/>
        <w:ind w:firstLine="284"/>
        <w:rPr>
          <w:rFonts w:cs="Arial"/>
          <w:sz w:val="12"/>
          <w:szCs w:val="12"/>
        </w:rPr>
      </w:pPr>
    </w:p>
    <w:tbl>
      <w:tblPr>
        <w:tblW w:w="5373"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17"/>
        <w:gridCol w:w="2438"/>
        <w:gridCol w:w="2161"/>
        <w:gridCol w:w="2866"/>
      </w:tblGrid>
      <w:tr w:rsidR="00D8308A" w:rsidRPr="007428BA" w:rsidTr="00D8308A">
        <w:tc>
          <w:tcPr>
            <w:tcW w:w="1439" w:type="pct"/>
            <w:shd w:val="clear" w:color="auto" w:fill="FFF2CC" w:themeFill="accent4" w:themeFillTint="33"/>
            <w:vAlign w:val="center"/>
          </w:tcPr>
          <w:p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Nome do Órgão / Empresa</w:t>
            </w:r>
          </w:p>
        </w:tc>
        <w:tc>
          <w:tcPr>
            <w:tcW w:w="1163" w:type="pct"/>
            <w:shd w:val="clear" w:color="auto" w:fill="FFF2CC" w:themeFill="accent4" w:themeFillTint="33"/>
            <w:vAlign w:val="center"/>
          </w:tcPr>
          <w:p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Nº / Ano do Contrato</w:t>
            </w:r>
          </w:p>
        </w:tc>
        <w:tc>
          <w:tcPr>
            <w:tcW w:w="1031" w:type="pct"/>
            <w:shd w:val="clear" w:color="auto" w:fill="FFF2CC" w:themeFill="accent4" w:themeFillTint="33"/>
            <w:vAlign w:val="center"/>
          </w:tcPr>
          <w:p w:rsidR="008F5759" w:rsidRPr="00D8308A" w:rsidRDefault="00D8308A"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Resumo do objeto</w:t>
            </w:r>
          </w:p>
        </w:tc>
        <w:tc>
          <w:tcPr>
            <w:tcW w:w="1367" w:type="pct"/>
            <w:shd w:val="clear" w:color="auto" w:fill="FFF2CC" w:themeFill="accent4" w:themeFillTint="33"/>
            <w:vAlign w:val="center"/>
          </w:tcPr>
          <w:p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Valor Mensal do Contrato</w:t>
            </w:r>
          </w:p>
        </w:tc>
      </w:tr>
      <w:tr w:rsidR="00D8308A" w:rsidRPr="007428BA" w:rsidTr="00D8308A">
        <w:tc>
          <w:tcPr>
            <w:tcW w:w="1439" w:type="pct"/>
            <w:shd w:val="clear" w:color="auto" w:fill="auto"/>
            <w:vAlign w:val="center"/>
          </w:tcPr>
          <w:p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163" w:type="pct"/>
            <w:shd w:val="clear" w:color="auto" w:fill="auto"/>
            <w:vAlign w:val="center"/>
          </w:tcPr>
          <w:p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031" w:type="pct"/>
            <w:shd w:val="clear" w:color="auto" w:fill="auto"/>
            <w:vAlign w:val="center"/>
          </w:tcPr>
          <w:p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367" w:type="pct"/>
            <w:shd w:val="clear" w:color="auto" w:fill="auto"/>
            <w:vAlign w:val="center"/>
          </w:tcPr>
          <w:p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r>
      <w:tr w:rsidR="008F5759" w:rsidRPr="007428BA" w:rsidTr="00D8308A">
        <w:tc>
          <w:tcPr>
            <w:tcW w:w="3633" w:type="pct"/>
            <w:gridSpan w:val="3"/>
            <w:shd w:val="clear" w:color="auto" w:fill="auto"/>
            <w:vAlign w:val="center"/>
          </w:tcPr>
          <w:p w:rsidR="008F5759" w:rsidRPr="007428BA" w:rsidRDefault="008F5759" w:rsidP="00D32C0C">
            <w:pPr>
              <w:widowControl w:val="0"/>
              <w:tabs>
                <w:tab w:val="left" w:pos="1701"/>
              </w:tabs>
              <w:autoSpaceDE w:val="0"/>
              <w:autoSpaceDN w:val="0"/>
              <w:adjustRightInd w:val="0"/>
              <w:spacing w:before="120"/>
              <w:jc w:val="right"/>
              <w:rPr>
                <w:rFonts w:cs="Arial"/>
                <w:b/>
                <w:sz w:val="22"/>
                <w:szCs w:val="22"/>
              </w:rPr>
            </w:pPr>
            <w:r w:rsidRPr="007428BA">
              <w:rPr>
                <w:rFonts w:cs="Arial"/>
                <w:b/>
                <w:sz w:val="22"/>
                <w:szCs w:val="22"/>
              </w:rPr>
              <w:t>Valor Total Mensal dos Contratos</w:t>
            </w:r>
          </w:p>
        </w:tc>
        <w:tc>
          <w:tcPr>
            <w:tcW w:w="1367" w:type="pct"/>
            <w:shd w:val="clear" w:color="auto" w:fill="auto"/>
            <w:vAlign w:val="center"/>
          </w:tcPr>
          <w:p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r>
    </w:tbl>
    <w:p w:rsidR="008F5759" w:rsidRPr="007428BA" w:rsidRDefault="008F5759" w:rsidP="008F5759">
      <w:pPr>
        <w:widowControl w:val="0"/>
        <w:autoSpaceDE w:val="0"/>
        <w:autoSpaceDN w:val="0"/>
        <w:adjustRightInd w:val="0"/>
        <w:spacing w:before="120"/>
        <w:rPr>
          <w:rFonts w:cs="Arial"/>
          <w:sz w:val="12"/>
          <w:szCs w:val="12"/>
        </w:rPr>
      </w:pPr>
    </w:p>
    <w:p w:rsidR="008F5759" w:rsidRPr="007428BA" w:rsidRDefault="008F5759" w:rsidP="001643AD">
      <w:pPr>
        <w:widowControl w:val="0"/>
        <w:jc w:val="center"/>
        <w:rPr>
          <w:rFonts w:cs="Arial"/>
          <w:sz w:val="22"/>
          <w:szCs w:val="24"/>
        </w:rPr>
      </w:pPr>
      <w:r w:rsidRPr="007428BA">
        <w:rPr>
          <w:rFonts w:cs="Arial"/>
          <w:sz w:val="22"/>
          <w:szCs w:val="24"/>
        </w:rPr>
        <w:t>Local e data</w:t>
      </w:r>
    </w:p>
    <w:p w:rsidR="008F5759" w:rsidRPr="007428BA" w:rsidRDefault="008F5759" w:rsidP="008F5759">
      <w:pPr>
        <w:widowControl w:val="0"/>
        <w:spacing w:before="120"/>
        <w:jc w:val="center"/>
        <w:rPr>
          <w:rFonts w:cs="Arial"/>
          <w:sz w:val="22"/>
          <w:szCs w:val="24"/>
        </w:rPr>
      </w:pPr>
      <w:r w:rsidRPr="007428BA">
        <w:rPr>
          <w:rFonts w:cs="Arial"/>
          <w:sz w:val="22"/>
          <w:szCs w:val="24"/>
        </w:rPr>
        <w:t>______________________________________________</w:t>
      </w:r>
      <w:r w:rsidRPr="007428BA">
        <w:rPr>
          <w:rFonts w:cs="Arial"/>
          <w:sz w:val="22"/>
          <w:szCs w:val="24"/>
        </w:rPr>
        <w:br/>
        <w:t>Assinatura e carimbo do emissor</w:t>
      </w:r>
    </w:p>
    <w:p w:rsidR="008F5759" w:rsidRPr="007428BA" w:rsidRDefault="008F5759" w:rsidP="008F5759">
      <w:pPr>
        <w:widowControl w:val="0"/>
        <w:pBdr>
          <w:bottom w:val="single" w:sz="12" w:space="1" w:color="auto"/>
        </w:pBdr>
        <w:spacing w:before="120"/>
        <w:jc w:val="center"/>
        <w:rPr>
          <w:rFonts w:cs="Arial"/>
          <w:sz w:val="12"/>
          <w:szCs w:val="12"/>
        </w:rPr>
      </w:pPr>
    </w:p>
    <w:p w:rsidR="008F5759" w:rsidRPr="007428BA" w:rsidRDefault="008F5759" w:rsidP="001643AD">
      <w:pPr>
        <w:widowControl w:val="0"/>
        <w:spacing w:after="0"/>
        <w:rPr>
          <w:rFonts w:cs="Arial"/>
          <w:b/>
          <w:sz w:val="12"/>
          <w:szCs w:val="12"/>
        </w:rPr>
      </w:pPr>
    </w:p>
    <w:p w:rsidR="008F5759" w:rsidRPr="007428BA" w:rsidRDefault="008F5759" w:rsidP="008F5759">
      <w:pPr>
        <w:widowControl w:val="0"/>
        <w:spacing w:before="120"/>
        <w:rPr>
          <w:rFonts w:cs="Arial"/>
          <w:b/>
          <w:sz w:val="22"/>
          <w:szCs w:val="24"/>
        </w:rPr>
      </w:pPr>
      <w:r w:rsidRPr="007428BA">
        <w:rPr>
          <w:rFonts w:cs="Arial"/>
          <w:b/>
          <w:sz w:val="22"/>
          <w:szCs w:val="24"/>
        </w:rPr>
        <w:t xml:space="preserve">COMPROVAÇÃO DO REQUISITO </w:t>
      </w:r>
      <w:r w:rsidRPr="001D166D">
        <w:rPr>
          <w:rFonts w:cs="Arial"/>
          <w:b/>
          <w:sz w:val="22"/>
          <w:szCs w:val="24"/>
        </w:rPr>
        <w:t xml:space="preserve">CONSTANTE DA ALÍNEA </w:t>
      </w:r>
      <w:r w:rsidR="001867D6" w:rsidRPr="001D166D">
        <w:rPr>
          <w:rFonts w:cs="Arial"/>
          <w:b/>
          <w:sz w:val="22"/>
          <w:szCs w:val="24"/>
        </w:rPr>
        <w:t>VII</w:t>
      </w:r>
      <w:r w:rsidRPr="001D166D">
        <w:rPr>
          <w:rFonts w:cs="Arial"/>
          <w:b/>
          <w:sz w:val="22"/>
          <w:szCs w:val="24"/>
        </w:rPr>
        <w:t xml:space="preserve"> </w:t>
      </w:r>
      <w:r w:rsidRPr="001D166D">
        <w:rPr>
          <w:rFonts w:cs="Arial"/>
          <w:b/>
          <w:sz w:val="22"/>
          <w:szCs w:val="24"/>
          <w:u w:val="single"/>
        </w:rPr>
        <w:t xml:space="preserve">DO ITEM </w:t>
      </w:r>
      <w:r w:rsidR="00453905" w:rsidRPr="001D166D">
        <w:rPr>
          <w:rFonts w:cs="Arial"/>
          <w:b/>
          <w:sz w:val="22"/>
          <w:szCs w:val="24"/>
          <w:u w:val="single"/>
        </w:rPr>
        <w:t>12.3</w:t>
      </w:r>
      <w:r w:rsidRPr="001D166D">
        <w:rPr>
          <w:rFonts w:cs="Arial"/>
          <w:b/>
          <w:sz w:val="22"/>
          <w:szCs w:val="24"/>
        </w:rPr>
        <w:t xml:space="preserve"> DO</w:t>
      </w:r>
      <w:r w:rsidRPr="007428BA">
        <w:rPr>
          <w:rFonts w:cs="Arial"/>
          <w:b/>
          <w:sz w:val="22"/>
          <w:szCs w:val="24"/>
        </w:rPr>
        <w:t xml:space="preserve"> EDITAL</w:t>
      </w:r>
    </w:p>
    <w:p w:rsidR="008F5759" w:rsidRPr="007428BA" w:rsidRDefault="008F5759" w:rsidP="008F5759">
      <w:pPr>
        <w:widowControl w:val="0"/>
        <w:spacing w:before="120"/>
        <w:rPr>
          <w:rFonts w:cs="Arial"/>
          <w:sz w:val="22"/>
          <w:szCs w:val="24"/>
        </w:rPr>
      </w:pPr>
      <w:r w:rsidRPr="007428BA">
        <w:rPr>
          <w:rFonts w:cs="Arial"/>
          <w:sz w:val="22"/>
          <w:szCs w:val="24"/>
        </w:rPr>
        <w:t>Cálculo demonstrativo visando comprovar que o patrimônio líquido é igual ou superior a soma mensal do valor dos contratos firmados com a administração pública e com a iniciativa privada.</w:t>
      </w:r>
    </w:p>
    <w:tbl>
      <w:tblPr>
        <w:tblW w:w="5000" w:type="pct"/>
        <w:tblCellMar>
          <w:left w:w="57" w:type="dxa"/>
          <w:right w:w="57" w:type="dxa"/>
        </w:tblCellMar>
        <w:tblLook w:val="04A0" w:firstRow="1" w:lastRow="0" w:firstColumn="1" w:lastColumn="0" w:noHBand="0" w:noVBand="1"/>
      </w:tblPr>
      <w:tblGrid>
        <w:gridCol w:w="8105"/>
        <w:gridCol w:w="1649"/>
      </w:tblGrid>
      <w:tr w:rsidR="008F5759" w:rsidRPr="007428BA" w:rsidTr="00D32C0C">
        <w:tc>
          <w:tcPr>
            <w:tcW w:w="0" w:type="auto"/>
            <w:shd w:val="clear" w:color="auto" w:fill="auto"/>
            <w:vAlign w:val="center"/>
          </w:tcPr>
          <w:p w:rsidR="008F5759" w:rsidRPr="007428BA" w:rsidRDefault="008F5759" w:rsidP="00D32C0C">
            <w:pPr>
              <w:widowControl w:val="0"/>
              <w:tabs>
                <w:tab w:val="center" w:pos="4820"/>
                <w:tab w:val="left" w:pos="7371"/>
              </w:tabs>
              <w:spacing w:before="120"/>
              <w:jc w:val="center"/>
              <w:rPr>
                <w:rFonts w:eastAsia="Calibri" w:cs="Arial"/>
                <w:sz w:val="22"/>
                <w:szCs w:val="24"/>
                <w:u w:val="single"/>
              </w:rPr>
            </w:pPr>
            <w:r w:rsidRPr="007428BA">
              <w:rPr>
                <w:rFonts w:eastAsia="Calibri" w:cs="Arial"/>
                <w:sz w:val="22"/>
                <w:szCs w:val="24"/>
                <w:u w:val="single"/>
              </w:rPr>
              <w:t>___Valor do Patrimônio Líquido___</w:t>
            </w:r>
            <w:r w:rsidRPr="007428BA">
              <w:rPr>
                <w:rFonts w:eastAsia="Calibri" w:cs="Arial"/>
                <w:sz w:val="22"/>
                <w:szCs w:val="24"/>
                <w:u w:val="single"/>
              </w:rPr>
              <w:br/>
            </w:r>
            <w:r w:rsidRPr="007428BA">
              <w:rPr>
                <w:rFonts w:eastAsia="Calibri" w:cs="Arial"/>
                <w:sz w:val="22"/>
                <w:szCs w:val="24"/>
              </w:rPr>
              <w:t>Valor total mensal dos contratos</w:t>
            </w:r>
          </w:p>
        </w:tc>
        <w:tc>
          <w:tcPr>
            <w:tcW w:w="0" w:type="auto"/>
            <w:shd w:val="clear" w:color="auto" w:fill="auto"/>
            <w:vAlign w:val="center"/>
          </w:tcPr>
          <w:p w:rsidR="008F5759" w:rsidRPr="007428BA" w:rsidRDefault="008F5759" w:rsidP="00D32C0C">
            <w:pPr>
              <w:widowControl w:val="0"/>
              <w:tabs>
                <w:tab w:val="center" w:pos="4820"/>
                <w:tab w:val="left" w:pos="7371"/>
              </w:tabs>
              <w:spacing w:before="120"/>
              <w:rPr>
                <w:rFonts w:eastAsia="Calibri" w:cs="Arial"/>
                <w:sz w:val="22"/>
                <w:szCs w:val="24"/>
                <w:u w:val="single"/>
              </w:rPr>
            </w:pPr>
            <w:r w:rsidRPr="007428BA">
              <w:rPr>
                <w:rFonts w:eastAsia="Calibri" w:cs="Arial"/>
                <w:sz w:val="22"/>
                <w:szCs w:val="24"/>
              </w:rPr>
              <w:t>≥ 1,00</w:t>
            </w:r>
          </w:p>
        </w:tc>
      </w:tr>
    </w:tbl>
    <w:p w:rsidR="008F5759" w:rsidRPr="007428BA" w:rsidRDefault="008F5759" w:rsidP="008F5759">
      <w:pPr>
        <w:widowControl w:val="0"/>
        <w:spacing w:before="120"/>
        <w:rPr>
          <w:rFonts w:cs="Arial"/>
          <w:sz w:val="22"/>
          <w:szCs w:val="24"/>
        </w:rPr>
      </w:pPr>
      <w:r w:rsidRPr="007428BA">
        <w:rPr>
          <w:rFonts w:cs="Arial"/>
          <w:sz w:val="22"/>
          <w:szCs w:val="24"/>
        </w:rPr>
        <w:t>Obs.: 1) Esse resultado deverá ser maior ou igual a 1,00, com precisão de duas casas decimais.</w:t>
      </w:r>
    </w:p>
    <w:p w:rsidR="008F5759" w:rsidRPr="007428BA" w:rsidRDefault="008F5759" w:rsidP="008F5759">
      <w:pPr>
        <w:widowControl w:val="0"/>
        <w:pBdr>
          <w:bottom w:val="single" w:sz="12" w:space="1" w:color="auto"/>
        </w:pBdr>
        <w:spacing w:before="120"/>
        <w:rPr>
          <w:rFonts w:cs="Arial"/>
          <w:sz w:val="22"/>
          <w:szCs w:val="24"/>
        </w:rPr>
      </w:pPr>
      <w:r w:rsidRPr="007428BA">
        <w:rPr>
          <w:rFonts w:cs="Arial"/>
          <w:sz w:val="22"/>
          <w:szCs w:val="24"/>
        </w:rPr>
        <w:t xml:space="preserve">          2) A critério do Pregoeiro, poderão ser promovidas diligências para confirmação da veracidade das informações prestadas, nos termos do art. 43, §3º da Lei nº 8.666/93.</w:t>
      </w:r>
    </w:p>
    <w:p w:rsidR="008F5759" w:rsidRPr="007428BA" w:rsidRDefault="008F5759" w:rsidP="001643AD">
      <w:pPr>
        <w:widowControl w:val="0"/>
        <w:pBdr>
          <w:bottom w:val="single" w:sz="12" w:space="1" w:color="auto"/>
        </w:pBdr>
        <w:spacing w:after="0"/>
        <w:rPr>
          <w:rFonts w:cs="Arial"/>
          <w:sz w:val="12"/>
          <w:szCs w:val="12"/>
        </w:rPr>
      </w:pPr>
    </w:p>
    <w:p w:rsidR="008F5759" w:rsidRPr="007428BA" w:rsidRDefault="008F5759" w:rsidP="001643AD">
      <w:pPr>
        <w:widowControl w:val="0"/>
        <w:spacing w:after="0"/>
        <w:rPr>
          <w:rFonts w:cs="Arial"/>
          <w:b/>
          <w:sz w:val="12"/>
          <w:szCs w:val="12"/>
        </w:rPr>
      </w:pPr>
    </w:p>
    <w:p w:rsidR="008F5759" w:rsidRPr="007428BA" w:rsidRDefault="008F5759" w:rsidP="001643AD">
      <w:pPr>
        <w:widowControl w:val="0"/>
        <w:spacing w:line="340" w:lineRule="atLeast"/>
        <w:rPr>
          <w:rFonts w:cs="Arial"/>
          <w:b/>
          <w:sz w:val="22"/>
          <w:szCs w:val="24"/>
        </w:rPr>
      </w:pPr>
      <w:r w:rsidRPr="007428BA">
        <w:rPr>
          <w:rFonts w:cs="Arial"/>
          <w:b/>
          <w:sz w:val="22"/>
          <w:szCs w:val="24"/>
        </w:rPr>
        <w:t xml:space="preserve">COMPROVAÇÃO DO REQUISITO </w:t>
      </w:r>
      <w:r w:rsidRPr="001D166D">
        <w:rPr>
          <w:rFonts w:cs="Arial"/>
          <w:b/>
          <w:sz w:val="22"/>
          <w:szCs w:val="24"/>
        </w:rPr>
        <w:t xml:space="preserve">CONSTANTE </w:t>
      </w:r>
      <w:r w:rsidRPr="001D166D">
        <w:rPr>
          <w:rFonts w:cs="Arial"/>
          <w:b/>
          <w:sz w:val="22"/>
          <w:szCs w:val="24"/>
          <w:u w:val="single"/>
        </w:rPr>
        <w:t xml:space="preserve">DO ITEM </w:t>
      </w:r>
      <w:r w:rsidR="006A535E" w:rsidRPr="001D166D">
        <w:rPr>
          <w:rFonts w:cs="Arial"/>
          <w:b/>
          <w:sz w:val="22"/>
          <w:szCs w:val="24"/>
          <w:u w:val="single"/>
        </w:rPr>
        <w:t>12.8 do Capítulo XII</w:t>
      </w:r>
      <w:r w:rsidRPr="001D166D">
        <w:rPr>
          <w:rFonts w:cs="Arial"/>
          <w:b/>
          <w:sz w:val="22"/>
          <w:szCs w:val="24"/>
        </w:rPr>
        <w:t xml:space="preserve"> DO</w:t>
      </w:r>
      <w:r w:rsidRPr="007428BA">
        <w:rPr>
          <w:rFonts w:cs="Arial"/>
          <w:b/>
          <w:sz w:val="22"/>
          <w:szCs w:val="24"/>
        </w:rPr>
        <w:t xml:space="preserve"> EDITAL</w:t>
      </w:r>
    </w:p>
    <w:p w:rsidR="008F5759" w:rsidRPr="007428BA" w:rsidRDefault="00766217" w:rsidP="008F5759">
      <w:pPr>
        <w:widowControl w:val="0"/>
        <w:spacing w:before="120"/>
        <w:rPr>
          <w:rFonts w:cs="Arial"/>
          <w:sz w:val="22"/>
          <w:szCs w:val="24"/>
        </w:rPr>
      </w:pPr>
      <w:r>
        <w:rPr>
          <w:noProof/>
          <w:lang w:eastAsia="pt-BR"/>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ângulo isósceles 7" o:spid="_x0000_s1032" type="#_x0000_t5" style="position:absolute;left:0;text-align:left;margin-left:241.85pt;margin-top:3.2pt;width:7.15pt;height:7.1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" filled="f" stroked="f"/>
        </w:pict>
      </w:r>
      <w:r w:rsidR="008F5759" w:rsidRPr="007428BA">
        <w:rPr>
          <w:rFonts w:cs="Arial"/>
          <w:sz w:val="22"/>
          <w:szCs w:val="24"/>
        </w:rPr>
        <w:t>Cálculo demonstrativo da variação percentual do valor total constante na declaração de contratos firmados com a iniciativa privada e com a Administração Pública em relação à receita bruta.</w:t>
      </w:r>
    </w:p>
    <w:p w:rsidR="008F5759" w:rsidRPr="007428BA" w:rsidRDefault="008F5759" w:rsidP="008F5759">
      <w:pPr>
        <w:widowControl w:val="0"/>
        <w:spacing w:before="120"/>
        <w:jc w:val="center"/>
        <w:rPr>
          <w:rFonts w:cs="Arial"/>
          <w:sz w:val="22"/>
          <w:szCs w:val="24"/>
        </w:rPr>
      </w:pPr>
      <w:r w:rsidRPr="007428BA">
        <w:rPr>
          <w:rFonts w:cs="Arial"/>
          <w:sz w:val="22"/>
          <w:szCs w:val="24"/>
          <w:u w:val="single"/>
        </w:rPr>
        <w:t>(Valor da receita bruta / 12 – Valor total mensal dos contratos)</w:t>
      </w:r>
      <w:r w:rsidRPr="007428BA">
        <w:rPr>
          <w:rFonts w:cs="Arial"/>
          <w:sz w:val="22"/>
          <w:szCs w:val="24"/>
        </w:rPr>
        <w:t xml:space="preserve"> x 100 =</w:t>
      </w:r>
      <w:r w:rsidRPr="007428BA">
        <w:rPr>
          <w:rFonts w:cs="Arial"/>
          <w:sz w:val="22"/>
          <w:szCs w:val="24"/>
        </w:rPr>
        <w:br/>
        <w:t>Valor da receita bruta / 12</w:t>
      </w:r>
    </w:p>
    <w:p w:rsidR="008F5759" w:rsidRPr="007428BA" w:rsidRDefault="008F5759" w:rsidP="008F5759">
      <w:pPr>
        <w:widowControl w:val="0"/>
        <w:spacing w:before="120"/>
        <w:rPr>
          <w:rFonts w:cs="Arial"/>
          <w:sz w:val="22"/>
          <w:szCs w:val="22"/>
        </w:rPr>
      </w:pPr>
      <w:r w:rsidRPr="007428BA">
        <w:rPr>
          <w:rFonts w:cs="Arial"/>
          <w:sz w:val="22"/>
          <w:szCs w:val="22"/>
        </w:rPr>
        <w:t xml:space="preserve">Obs.: Caso o percentual encontrado seja maior que 10% (positivo ou negativo), o </w:t>
      </w:r>
      <w:r w:rsidRPr="007428BA">
        <w:rPr>
          <w:rFonts w:cs="Arial"/>
          <w:b/>
          <w:sz w:val="22"/>
          <w:szCs w:val="22"/>
        </w:rPr>
        <w:t>licitante</w:t>
      </w:r>
      <w:r w:rsidRPr="007428BA">
        <w:rPr>
          <w:rFonts w:cs="Arial"/>
          <w:sz w:val="22"/>
          <w:szCs w:val="22"/>
        </w:rPr>
        <w:t xml:space="preserve"> deverá apresentar as devidas justificativas.</w:t>
      </w:r>
    </w:p>
    <w:p w:rsidR="007977B7" w:rsidRPr="007428BA" w:rsidRDefault="008F5759" w:rsidP="008F5759">
      <w:r w:rsidRPr="007428BA">
        <w:rPr>
          <w:rFonts w:cs="Arial"/>
          <w:sz w:val="22"/>
          <w:szCs w:val="22"/>
          <w:u w:val="single"/>
        </w:rPr>
        <w:br w:type="page"/>
      </w:r>
    </w:p>
    <w:p w:rsidR="001643AD" w:rsidRPr="007428BA" w:rsidRDefault="001643AD" w:rsidP="001643AD">
      <w:pPr>
        <w:widowControl w:val="0"/>
        <w:suppressAutoHyphens w:val="0"/>
        <w:spacing w:before="120" w:line="360" w:lineRule="auto"/>
        <w:jc w:val="center"/>
        <w:rPr>
          <w:rFonts w:cs="Arial"/>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A708A5">
        <w:rPr>
          <w:rFonts w:eastAsia="Calibri" w:cs="Arial"/>
          <w:b/>
          <w:sz w:val="22"/>
          <w:szCs w:val="22"/>
        </w:rPr>
        <w:t>11</w:t>
      </w:r>
      <w:r w:rsidRPr="007428BA">
        <w:rPr>
          <w:rFonts w:eastAsia="Calibri" w:cs="Arial"/>
          <w:b/>
          <w:sz w:val="22"/>
          <w:szCs w:val="22"/>
        </w:rPr>
        <w:t>/20</w:t>
      </w:r>
      <w:r w:rsidR="00111E27" w:rsidRPr="007428BA">
        <w:rPr>
          <w:rFonts w:eastAsia="Calibri" w:cs="Arial"/>
          <w:b/>
          <w:sz w:val="22"/>
          <w:szCs w:val="22"/>
        </w:rPr>
        <w:t>2</w:t>
      </w:r>
      <w:r w:rsidR="007C0732">
        <w:rPr>
          <w:rFonts w:eastAsia="Calibri" w:cs="Arial"/>
          <w:b/>
          <w:sz w:val="22"/>
          <w:szCs w:val="22"/>
        </w:rPr>
        <w:t>3</w:t>
      </w:r>
    </w:p>
    <w:p w:rsidR="001643AD" w:rsidRPr="007428BA" w:rsidRDefault="001643AD" w:rsidP="001643AD">
      <w:pPr>
        <w:jc w:val="center"/>
      </w:pPr>
      <w:r w:rsidRPr="00266439">
        <w:rPr>
          <w:b/>
          <w:bCs/>
        </w:rPr>
        <w:t>ANEXO X</w:t>
      </w:r>
      <w:r w:rsidRPr="00E90849">
        <w:t xml:space="preserve"> – </w:t>
      </w:r>
      <w:r w:rsidRPr="00E90849">
        <w:rPr>
          <w:caps/>
        </w:rPr>
        <w:t>Minuta do Contrato</w:t>
      </w:r>
    </w:p>
    <w:p w:rsidR="00E90849" w:rsidRPr="00266439" w:rsidRDefault="00E90849" w:rsidP="00CB42D0">
      <w:pPr>
        <w:spacing w:after="0"/>
        <w:rPr>
          <w:sz w:val="12"/>
          <w:szCs w:val="12"/>
        </w:rPr>
      </w:pPr>
    </w:p>
    <w:p w:rsidR="00D32C0C" w:rsidRPr="007428BA" w:rsidRDefault="00D32C0C" w:rsidP="00CB42D0">
      <w:pPr>
        <w:widowControl w:val="0"/>
        <w:spacing w:line="300" w:lineRule="atLeast"/>
        <w:ind w:left="4678"/>
        <w:rPr>
          <w:rFonts w:cs="Arial"/>
          <w:b/>
          <w:sz w:val="22"/>
        </w:rPr>
      </w:pPr>
      <w:r w:rsidRPr="007428BA">
        <w:rPr>
          <w:rFonts w:cs="Arial"/>
          <w:b/>
          <w:sz w:val="22"/>
        </w:rPr>
        <w:t>CONTRATO Nº _____ QUE ENTRE SI CELEBRAM O DISTRITO FEDERAL, POR INTERMÉDIO DO TRIBUNAL DE CONTAS DO DISTRITO FEDERAL, E A EMPRESA ______ PAR</w:t>
      </w:r>
      <w:r w:rsidRPr="007428BA">
        <w:rPr>
          <w:rFonts w:cs="Arial"/>
          <w:b/>
          <w:caps/>
          <w:sz w:val="22"/>
        </w:rPr>
        <w:t xml:space="preserve">A </w:t>
      </w:r>
      <w:r w:rsidRPr="007428BA">
        <w:rPr>
          <w:rFonts w:cs="Arial"/>
          <w:b/>
          <w:sz w:val="22"/>
        </w:rPr>
        <w:t xml:space="preserve">A </w:t>
      </w:r>
      <w:r w:rsidR="00CB42D0" w:rsidRPr="007428BA">
        <w:rPr>
          <w:rFonts w:cs="Arial"/>
          <w:b/>
          <w:sz w:val="22"/>
        </w:rPr>
        <w:t>PRESTAÇÃO DE SERVIÇOS</w:t>
      </w:r>
      <w:r w:rsidR="003631F0">
        <w:rPr>
          <w:rFonts w:cs="Arial"/>
          <w:b/>
          <w:sz w:val="22"/>
        </w:rPr>
        <w:t xml:space="preserve"> CONTÍNUOS </w:t>
      </w:r>
      <w:r w:rsidR="004D6867">
        <w:rPr>
          <w:rFonts w:cs="Arial"/>
          <w:b/>
          <w:sz w:val="22"/>
        </w:rPr>
        <w:t xml:space="preserve">TERCEIRIZADOS </w:t>
      </w:r>
      <w:r w:rsidR="003631F0">
        <w:rPr>
          <w:rFonts w:cs="Arial"/>
          <w:b/>
          <w:sz w:val="22"/>
        </w:rPr>
        <w:t xml:space="preserve">DE </w:t>
      </w:r>
      <w:r w:rsidR="00266439">
        <w:rPr>
          <w:rFonts w:cs="Arial"/>
          <w:b/>
          <w:sz w:val="22"/>
        </w:rPr>
        <w:t>ATENDIMENTO TELEFÔNICO</w:t>
      </w:r>
      <w:r w:rsidR="00CB42D0" w:rsidRPr="007428BA">
        <w:rPr>
          <w:rFonts w:cs="Arial"/>
          <w:b/>
          <w:sz w:val="22"/>
        </w:rPr>
        <w:t>. (PROCESSO Nº 00600-0000</w:t>
      </w:r>
      <w:r w:rsidR="00266439">
        <w:rPr>
          <w:rFonts w:cs="Arial"/>
          <w:b/>
          <w:sz w:val="22"/>
        </w:rPr>
        <w:t>7688</w:t>
      </w:r>
      <w:r w:rsidR="00CB42D0" w:rsidRPr="007428BA">
        <w:rPr>
          <w:rFonts w:cs="Arial"/>
          <w:b/>
          <w:sz w:val="22"/>
        </w:rPr>
        <w:t>/202</w:t>
      </w:r>
      <w:r w:rsidR="004D6867">
        <w:rPr>
          <w:rFonts w:cs="Arial"/>
          <w:b/>
          <w:sz w:val="22"/>
        </w:rPr>
        <w:t>3</w:t>
      </w:r>
      <w:r w:rsidR="00CB42D0" w:rsidRPr="007428BA">
        <w:rPr>
          <w:rFonts w:cs="Arial"/>
          <w:b/>
          <w:sz w:val="22"/>
        </w:rPr>
        <w:t>-</w:t>
      </w:r>
      <w:r w:rsidR="00266439">
        <w:rPr>
          <w:rFonts w:cs="Arial"/>
          <w:b/>
          <w:sz w:val="22"/>
        </w:rPr>
        <w:t>85</w:t>
      </w:r>
      <w:r w:rsidR="00CB42D0" w:rsidRPr="007428BA">
        <w:rPr>
          <w:rFonts w:cs="Arial"/>
          <w:b/>
          <w:sz w:val="22"/>
        </w:rPr>
        <w:t>).</w:t>
      </w:r>
    </w:p>
    <w:p w:rsidR="0026717C" w:rsidRPr="00266439" w:rsidRDefault="0026717C" w:rsidP="00D32C0C">
      <w:pPr>
        <w:pStyle w:val="Corponico"/>
        <w:widowControl w:val="0"/>
        <w:spacing w:before="120" w:after="120" w:line="360" w:lineRule="auto"/>
        <w:rPr>
          <w:rFonts w:cs="Arial"/>
          <w:sz w:val="12"/>
          <w:szCs w:val="12"/>
        </w:rPr>
      </w:pPr>
    </w:p>
    <w:p w:rsidR="004D6867" w:rsidRPr="00B82082" w:rsidRDefault="004D6867" w:rsidP="004D6867">
      <w:pPr>
        <w:widowControl w:val="0"/>
        <w:spacing w:line="360" w:lineRule="auto"/>
        <w:ind w:firstLine="567"/>
        <w:rPr>
          <w:rFonts w:cs="Arial"/>
          <w:sz w:val="22"/>
          <w:szCs w:val="22"/>
          <w:lang w:bidi="pt-BR"/>
        </w:rPr>
      </w:pPr>
      <w:r w:rsidRPr="00B82082">
        <w:rPr>
          <w:rFonts w:cs="Arial"/>
          <w:sz w:val="22"/>
          <w:szCs w:val="22"/>
          <w:lang w:bidi="pt-BR"/>
        </w:rPr>
        <w:t xml:space="preserve">Pelo presente instrumento, o DISTRITO FEDERAL, por intermédio do </w:t>
      </w:r>
      <w:r w:rsidRPr="00B82082">
        <w:rPr>
          <w:rFonts w:cs="Arial"/>
          <w:b/>
          <w:sz w:val="22"/>
          <w:szCs w:val="22"/>
          <w:lang w:bidi="pt-BR"/>
        </w:rPr>
        <w:t>TRIBUNAL DE CONTAS DO DISTRITO FEDERAL</w:t>
      </w:r>
      <w:r w:rsidRPr="00B82082">
        <w:rPr>
          <w:rFonts w:cs="Arial"/>
          <w:sz w:val="22"/>
          <w:szCs w:val="22"/>
          <w:lang w:bidi="pt-BR"/>
        </w:rPr>
        <w:t xml:space="preserve">, com sede nesta Capital, inscrito no CNPJ/MF nº 00.534.560/0001-26, neste ato representado, na forma do seu Regimento Interno e Portaria - TCDF nº 15, de 06 de janeiro de 2023, artigo 1º, inciso XV, pelo seu ___________________________, Sr. ________________________, </w:t>
      </w:r>
      <w:bookmarkStart w:id="15" w:name="Texto61"/>
      <w:bookmarkEnd w:id="15"/>
      <w:r w:rsidRPr="00B82082">
        <w:rPr>
          <w:rFonts w:cs="Arial"/>
          <w:sz w:val="22"/>
          <w:szCs w:val="22"/>
          <w:lang w:bidi="pt-BR"/>
        </w:rPr>
        <w:t xml:space="preserve">doravante denominado </w:t>
      </w:r>
      <w:r w:rsidRPr="00B82082">
        <w:rPr>
          <w:rFonts w:cs="Arial"/>
          <w:b/>
          <w:sz w:val="22"/>
          <w:szCs w:val="22"/>
          <w:lang w:bidi="pt-BR"/>
        </w:rPr>
        <w:t>CONTRATANTE</w:t>
      </w:r>
      <w:r w:rsidRPr="00B82082">
        <w:rPr>
          <w:rFonts w:cs="Arial"/>
          <w:sz w:val="22"/>
          <w:szCs w:val="22"/>
          <w:lang w:bidi="pt-BR"/>
        </w:rPr>
        <w:t>, e a</w:t>
      </w:r>
      <w:r w:rsidRPr="00B82082">
        <w:rPr>
          <w:rFonts w:cs="Arial"/>
          <w:b/>
          <w:bCs/>
          <w:caps/>
          <w:sz w:val="22"/>
          <w:szCs w:val="22"/>
        </w:rPr>
        <w:t xml:space="preserve"> EMPRESA </w:t>
      </w:r>
      <w:bookmarkStart w:id="16" w:name="Texto22"/>
      <w:bookmarkEnd w:id="16"/>
      <w:r>
        <w:rPr>
          <w:rFonts w:cs="Arial"/>
          <w:b/>
          <w:sz w:val="22"/>
          <w:szCs w:val="22"/>
        </w:rPr>
        <w:t>___________________</w:t>
      </w:r>
      <w:r w:rsidRPr="00B82082">
        <w:rPr>
          <w:rFonts w:cs="Arial"/>
          <w:sz w:val="22"/>
          <w:szCs w:val="22"/>
          <w:lang w:bidi="pt-BR"/>
        </w:rPr>
        <w:t>, com sede no ________________________, CNPJ nº</w:t>
      </w:r>
      <w:bookmarkStart w:id="17" w:name="Texto24"/>
      <w:bookmarkEnd w:id="17"/>
      <w:r w:rsidRPr="00B82082">
        <w:rPr>
          <w:rFonts w:cs="Arial"/>
          <w:sz w:val="22"/>
          <w:szCs w:val="22"/>
          <w:lang w:bidi="pt-BR"/>
        </w:rPr>
        <w:t xml:space="preserve"> _______________</w:t>
      </w:r>
      <w:bookmarkStart w:id="18" w:name="Texto25"/>
      <w:bookmarkEnd w:id="18"/>
      <w:r w:rsidRPr="00B82082">
        <w:rPr>
          <w:rFonts w:cs="Arial"/>
          <w:sz w:val="22"/>
          <w:szCs w:val="22"/>
          <w:lang w:bidi="pt-BR"/>
        </w:rPr>
        <w:t xml:space="preserve">, representada por seu _______________, </w:t>
      </w:r>
      <w:bookmarkStart w:id="19" w:name="Texto26"/>
      <w:bookmarkEnd w:id="19"/>
      <w:r w:rsidRPr="00B82082">
        <w:rPr>
          <w:rFonts w:cs="Arial"/>
          <w:sz w:val="22"/>
          <w:szCs w:val="22"/>
          <w:lang w:bidi="pt-BR"/>
        </w:rPr>
        <w:t>Sr(ª)</w:t>
      </w:r>
      <w:bookmarkStart w:id="20" w:name="Texto27"/>
      <w:bookmarkEnd w:id="20"/>
      <w:r w:rsidRPr="00B82082">
        <w:rPr>
          <w:rFonts w:cs="Arial"/>
          <w:sz w:val="22"/>
          <w:szCs w:val="22"/>
          <w:lang w:bidi="pt-BR"/>
        </w:rPr>
        <w:t xml:space="preserve"> ____________________, RG nº _______________, CPF nº _______________, doravante denominada </w:t>
      </w:r>
      <w:r w:rsidRPr="00B82082">
        <w:rPr>
          <w:rFonts w:cs="Arial"/>
          <w:b/>
          <w:sz w:val="22"/>
          <w:szCs w:val="22"/>
          <w:lang w:bidi="pt-BR"/>
        </w:rPr>
        <w:t>CONTRATADA</w:t>
      </w:r>
      <w:r w:rsidRPr="00B82082">
        <w:rPr>
          <w:rFonts w:cs="Arial"/>
          <w:sz w:val="22"/>
          <w:szCs w:val="22"/>
          <w:lang w:bidi="pt-BR"/>
        </w:rPr>
        <w:t xml:space="preserve"> celebram o presente Contrato, nos termos da Lei nº 14.133/2021, de 1º de abril de 2021, com suas alterações subsequentes, bem como outras normas vigentes relacionadas com o seu objeto e de acordo as cláusulas e condições a seguir enumeradas:</w:t>
      </w:r>
    </w:p>
    <w:p w:rsidR="00D32C0C" w:rsidRPr="007428BA" w:rsidRDefault="00D32C0C" w:rsidP="00CB42D0">
      <w:pPr>
        <w:pStyle w:val="Corponico"/>
        <w:widowControl w:val="0"/>
        <w:spacing w:after="0"/>
        <w:rPr>
          <w:rFonts w:cs="Arial"/>
          <w:sz w:val="22"/>
          <w:szCs w:val="22"/>
        </w:rPr>
      </w:pPr>
    </w:p>
    <w:p w:rsidR="00D32C0C" w:rsidRPr="007428BA" w:rsidRDefault="00D32C0C" w:rsidP="00D32C0C">
      <w:pPr>
        <w:pStyle w:val="Captulo"/>
        <w:keepNext w:val="0"/>
        <w:widowControl w:val="0"/>
        <w:spacing w:before="120" w:line="360" w:lineRule="auto"/>
        <w:jc w:val="center"/>
        <w:rPr>
          <w:rFonts w:eastAsia="Times New Roman" w:cs="Arial"/>
          <w:b/>
          <w:caps/>
          <w:kern w:val="1"/>
          <w:sz w:val="22"/>
          <w:szCs w:val="22"/>
        </w:rPr>
      </w:pPr>
      <w:r w:rsidRPr="00E90849">
        <w:rPr>
          <w:rFonts w:eastAsia="Times New Roman" w:cs="Arial"/>
          <w:b/>
          <w:caps/>
          <w:kern w:val="1"/>
          <w:sz w:val="22"/>
          <w:szCs w:val="22"/>
        </w:rPr>
        <w:t>CLÁUSULA PRIMEIRA – DO OBJETO</w:t>
      </w:r>
    </w:p>
    <w:p w:rsidR="00D32C0C" w:rsidRPr="00E90849" w:rsidRDefault="00CB42D0" w:rsidP="00222752">
      <w:pPr>
        <w:pStyle w:val="Corponico"/>
        <w:widowControl w:val="0"/>
        <w:numPr>
          <w:ilvl w:val="0"/>
          <w:numId w:val="9"/>
        </w:numPr>
        <w:tabs>
          <w:tab w:val="left" w:pos="709"/>
        </w:tabs>
        <w:spacing w:before="120" w:after="120" w:line="360" w:lineRule="auto"/>
        <w:ind w:left="0" w:firstLine="0"/>
        <w:rPr>
          <w:sz w:val="22"/>
          <w:szCs w:val="22"/>
        </w:rPr>
      </w:pPr>
      <w:r w:rsidRPr="00222752">
        <w:rPr>
          <w:rFonts w:cs="Arial"/>
          <w:sz w:val="22"/>
          <w:szCs w:val="22"/>
        </w:rPr>
        <w:t xml:space="preserve">O presente </w:t>
      </w:r>
      <w:r w:rsidR="00222752">
        <w:rPr>
          <w:rFonts w:cs="Arial"/>
          <w:sz w:val="22"/>
          <w:szCs w:val="22"/>
        </w:rPr>
        <w:t>c</w:t>
      </w:r>
      <w:r w:rsidRPr="00222752">
        <w:rPr>
          <w:rFonts w:cs="Arial"/>
          <w:sz w:val="22"/>
          <w:szCs w:val="22"/>
        </w:rPr>
        <w:t>ontrato tem por objeto a</w:t>
      </w:r>
      <w:r w:rsidR="00AB782A">
        <w:rPr>
          <w:rFonts w:cs="Arial"/>
          <w:sz w:val="22"/>
          <w:szCs w:val="22"/>
        </w:rPr>
        <w:t xml:space="preserve"> c</w:t>
      </w:r>
      <w:r w:rsidR="00AB782A" w:rsidRPr="00AB782A">
        <w:rPr>
          <w:rFonts w:cs="Arial"/>
          <w:sz w:val="22"/>
          <w:szCs w:val="22"/>
        </w:rPr>
        <w:t xml:space="preserve">ontratação de empresa especializada para </w:t>
      </w:r>
      <w:r w:rsidR="008B1BF6" w:rsidRPr="008B1BF6">
        <w:rPr>
          <w:rFonts w:cs="Arial"/>
          <w:sz w:val="22"/>
          <w:szCs w:val="22"/>
        </w:rPr>
        <w:t>prestação de serviços contínuos de atendimento telefônico, por intermédio de Operação de Central Telefônica – PABX, localizada nas dependências do Tribunal de Contas do Distrito Federal (TCDF), com regime de dedicação exclusiva de mão de obra, em modelo de gestão contratual por desempenho/resultado</w:t>
      </w:r>
      <w:r w:rsidRPr="00222752">
        <w:rPr>
          <w:rFonts w:cs="Arial"/>
          <w:sz w:val="22"/>
          <w:szCs w:val="22"/>
        </w:rPr>
        <w:t>, de acordo com as especificações e condições previstas no Edital do Pregão Eletrônico nº</w:t>
      </w:r>
      <w:r w:rsidR="007428BA" w:rsidRPr="00222752">
        <w:rPr>
          <w:rFonts w:cs="Arial"/>
          <w:sz w:val="22"/>
          <w:szCs w:val="22"/>
        </w:rPr>
        <w:t xml:space="preserve"> </w:t>
      </w:r>
      <w:r w:rsidR="00834E56" w:rsidRPr="00222752">
        <w:rPr>
          <w:rFonts w:cs="Arial"/>
          <w:sz w:val="22"/>
          <w:szCs w:val="22"/>
        </w:rPr>
        <w:t>___</w:t>
      </w:r>
      <w:r w:rsidRPr="00222752">
        <w:rPr>
          <w:rFonts w:cs="Arial"/>
          <w:sz w:val="22"/>
          <w:szCs w:val="22"/>
        </w:rPr>
        <w:t>/20</w:t>
      </w:r>
      <w:r w:rsidR="007428BA" w:rsidRPr="00222752">
        <w:rPr>
          <w:rFonts w:cs="Arial"/>
          <w:sz w:val="22"/>
          <w:szCs w:val="22"/>
        </w:rPr>
        <w:t>2</w:t>
      </w:r>
      <w:r w:rsidR="00AB782A">
        <w:rPr>
          <w:rFonts w:cs="Arial"/>
          <w:sz w:val="22"/>
          <w:szCs w:val="22"/>
        </w:rPr>
        <w:t>3</w:t>
      </w:r>
      <w:r w:rsidRPr="00222752">
        <w:rPr>
          <w:rFonts w:cs="Arial"/>
          <w:sz w:val="22"/>
          <w:szCs w:val="22"/>
        </w:rPr>
        <w:t xml:space="preserve"> e seus anexos.</w:t>
      </w:r>
    </w:p>
    <w:p w:rsidR="00E90849" w:rsidRPr="00222752" w:rsidRDefault="00E90849" w:rsidP="00E90849">
      <w:pPr>
        <w:pStyle w:val="Corponico"/>
        <w:widowControl w:val="0"/>
        <w:tabs>
          <w:tab w:val="left" w:pos="709"/>
        </w:tabs>
        <w:spacing w:after="0"/>
        <w:rPr>
          <w:sz w:val="22"/>
          <w:szCs w:val="22"/>
        </w:rPr>
      </w:pPr>
    </w:p>
    <w:p w:rsidR="00D32C0C" w:rsidRPr="007428BA" w:rsidRDefault="00D32C0C" w:rsidP="002A4FBA">
      <w:pPr>
        <w:pStyle w:val="Captulo"/>
        <w:keepNext w:val="0"/>
        <w:widowControl w:val="0"/>
        <w:spacing w:before="120" w:after="0" w:line="360" w:lineRule="auto"/>
        <w:jc w:val="center"/>
        <w:rPr>
          <w:rFonts w:eastAsia="Times New Roman" w:cs="Arial"/>
          <w:b/>
          <w:caps/>
          <w:kern w:val="1"/>
          <w:sz w:val="22"/>
          <w:szCs w:val="22"/>
        </w:rPr>
      </w:pPr>
      <w:r w:rsidRPr="007E480D">
        <w:rPr>
          <w:rFonts w:eastAsia="Times New Roman" w:cs="Arial"/>
          <w:b/>
          <w:caps/>
          <w:kern w:val="1"/>
          <w:sz w:val="22"/>
          <w:szCs w:val="22"/>
        </w:rPr>
        <w:t>CLáUSULA SEGUNDA – DO REGIME DE EXECUÇÃO</w:t>
      </w:r>
    </w:p>
    <w:p w:rsidR="00D32C0C" w:rsidRDefault="00D32C0C" w:rsidP="00DD6757">
      <w:pPr>
        <w:pStyle w:val="Corponico"/>
        <w:widowControl w:val="0"/>
        <w:numPr>
          <w:ilvl w:val="0"/>
          <w:numId w:val="9"/>
        </w:numPr>
        <w:tabs>
          <w:tab w:val="left" w:pos="709"/>
        </w:tabs>
        <w:spacing w:before="120" w:after="120" w:line="360" w:lineRule="auto"/>
        <w:ind w:left="0" w:firstLine="0"/>
        <w:rPr>
          <w:rFonts w:cs="Arial"/>
          <w:sz w:val="22"/>
          <w:szCs w:val="22"/>
        </w:rPr>
      </w:pPr>
      <w:r w:rsidRPr="007428BA">
        <w:rPr>
          <w:rFonts w:cs="Arial"/>
          <w:sz w:val="22"/>
          <w:szCs w:val="22"/>
        </w:rPr>
        <w:t>Os serviços serão executados na forma de execução indireta, sob o regime de empreitada por preço global.</w:t>
      </w:r>
    </w:p>
    <w:p w:rsidR="00E90849" w:rsidRPr="007428BA" w:rsidRDefault="00E90849" w:rsidP="00E90849">
      <w:pPr>
        <w:pStyle w:val="Corponico"/>
        <w:widowControl w:val="0"/>
        <w:tabs>
          <w:tab w:val="left" w:pos="709"/>
        </w:tabs>
        <w:spacing w:after="0"/>
        <w:rPr>
          <w:rFonts w:cs="Arial"/>
          <w:sz w:val="22"/>
          <w:szCs w:val="22"/>
        </w:rPr>
      </w:pPr>
    </w:p>
    <w:p w:rsidR="00D32C0C" w:rsidRDefault="00D32C0C" w:rsidP="00DD6757">
      <w:pPr>
        <w:pStyle w:val="Captulo"/>
        <w:keepNext w:val="0"/>
        <w:widowControl w:val="0"/>
        <w:spacing w:before="120" w:line="360" w:lineRule="auto"/>
        <w:jc w:val="center"/>
        <w:rPr>
          <w:rFonts w:eastAsia="Times New Roman" w:cs="Arial"/>
          <w:b/>
          <w:caps/>
          <w:kern w:val="1"/>
          <w:sz w:val="22"/>
          <w:szCs w:val="22"/>
        </w:rPr>
      </w:pPr>
      <w:r w:rsidRPr="00E86242">
        <w:rPr>
          <w:rFonts w:eastAsia="Times New Roman" w:cs="Arial"/>
          <w:b/>
          <w:caps/>
          <w:kern w:val="1"/>
          <w:sz w:val="22"/>
          <w:szCs w:val="22"/>
        </w:rPr>
        <w:t>CLÁUSULA TERCEIRA – DO VALOR</w:t>
      </w:r>
    </w:p>
    <w:p w:rsidR="00AB782A" w:rsidRPr="00AB782A" w:rsidRDefault="00FA0041" w:rsidP="00AB782A">
      <w:pPr>
        <w:pStyle w:val="Corpodetexto"/>
        <w:spacing w:before="120" w:line="360" w:lineRule="auto"/>
        <w:rPr>
          <w:sz w:val="22"/>
          <w:szCs w:val="22"/>
        </w:rPr>
      </w:pPr>
      <w:r w:rsidRPr="00FA0041">
        <w:rPr>
          <w:sz w:val="22"/>
          <w:szCs w:val="22"/>
        </w:rPr>
        <w:t>3.1.</w:t>
      </w:r>
      <w:r w:rsidRPr="00FA0041">
        <w:rPr>
          <w:sz w:val="22"/>
          <w:szCs w:val="22"/>
        </w:rPr>
        <w:tab/>
      </w:r>
      <w:r w:rsidR="00AB782A" w:rsidRPr="00AB782A">
        <w:rPr>
          <w:sz w:val="22"/>
          <w:szCs w:val="22"/>
        </w:rPr>
        <w:t>O CONTRATANTE pagará à CONTRATADA o valor estimado estabelecido na proposta de R$________________,00 (____________________________), correspondendo a parcelas mensais de R$_____________,00 (_____________________________).</w:t>
      </w:r>
    </w:p>
    <w:p w:rsidR="009F41F1" w:rsidRPr="005E3D6D" w:rsidRDefault="00FA0041" w:rsidP="00DD6757">
      <w:pPr>
        <w:pStyle w:val="Corpodetexto"/>
        <w:spacing w:before="120" w:line="360" w:lineRule="auto"/>
        <w:rPr>
          <w:rFonts w:cs="Arial"/>
          <w:color w:val="000000" w:themeColor="text1"/>
          <w:sz w:val="22"/>
          <w:szCs w:val="22"/>
        </w:rPr>
      </w:pPr>
      <w:r w:rsidRPr="005E3D6D">
        <w:rPr>
          <w:rFonts w:cs="Arial"/>
          <w:color w:val="000000" w:themeColor="text1"/>
          <w:sz w:val="22"/>
          <w:szCs w:val="22"/>
        </w:rPr>
        <w:t xml:space="preserve">3.2 </w:t>
      </w:r>
      <w:r w:rsidR="009F41F1" w:rsidRPr="005E3D6D">
        <w:rPr>
          <w:rFonts w:cs="Arial"/>
          <w:color w:val="000000" w:themeColor="text1"/>
          <w:sz w:val="22"/>
          <w:szCs w:val="22"/>
        </w:rPr>
        <w:t>Tendo em vista o modelo de gestão contratual por desempenho / resultado adotado, o Valor Final da Fatura Mensal (VF), a ser pago pelo CONTRATANTE à CONTRATADA, será variável de acordo com os níveis de serviços exigidos, conforme o disposto no item 3</w:t>
      </w:r>
      <w:r w:rsidR="00C0179D" w:rsidRPr="005E3D6D">
        <w:rPr>
          <w:rFonts w:cs="Arial"/>
          <w:color w:val="000000" w:themeColor="text1"/>
          <w:sz w:val="22"/>
          <w:szCs w:val="22"/>
        </w:rPr>
        <w:t>.</w:t>
      </w:r>
      <w:r w:rsidR="007E480D">
        <w:rPr>
          <w:rFonts w:cs="Arial"/>
          <w:color w:val="000000" w:themeColor="text1"/>
          <w:sz w:val="22"/>
          <w:szCs w:val="22"/>
        </w:rPr>
        <w:t>7</w:t>
      </w:r>
      <w:r w:rsidR="009F41F1" w:rsidRPr="005E3D6D">
        <w:rPr>
          <w:rFonts w:cs="Arial"/>
          <w:color w:val="000000" w:themeColor="text1"/>
          <w:sz w:val="22"/>
          <w:szCs w:val="22"/>
        </w:rPr>
        <w:t xml:space="preserve"> do Anexo I do Edital de Pregão Eletrônico nº ___/202</w:t>
      </w:r>
      <w:r w:rsidR="00E90849">
        <w:rPr>
          <w:rFonts w:cs="Arial"/>
          <w:color w:val="000000" w:themeColor="text1"/>
          <w:sz w:val="22"/>
          <w:szCs w:val="22"/>
        </w:rPr>
        <w:t>3</w:t>
      </w:r>
      <w:r w:rsidR="009F41F1" w:rsidRPr="005E3D6D">
        <w:rPr>
          <w:rFonts w:cs="Arial"/>
          <w:color w:val="000000" w:themeColor="text1"/>
          <w:sz w:val="22"/>
          <w:szCs w:val="22"/>
        </w:rPr>
        <w:t>.</w:t>
      </w:r>
    </w:p>
    <w:p w:rsidR="00FA0041" w:rsidRPr="005E3D6D" w:rsidRDefault="00FA0041" w:rsidP="00DD6757">
      <w:pPr>
        <w:pStyle w:val="Corpodetexto"/>
        <w:spacing w:before="120" w:line="360" w:lineRule="auto"/>
        <w:rPr>
          <w:rFonts w:cs="Arial"/>
          <w:color w:val="000000" w:themeColor="text1"/>
          <w:sz w:val="22"/>
          <w:szCs w:val="22"/>
        </w:rPr>
      </w:pPr>
      <w:r w:rsidRPr="005E3D6D">
        <w:rPr>
          <w:rFonts w:cs="Arial"/>
          <w:color w:val="000000" w:themeColor="text1"/>
          <w:sz w:val="22"/>
          <w:szCs w:val="22"/>
        </w:rPr>
        <w:t>3.</w:t>
      </w:r>
      <w:r w:rsidR="00E90849">
        <w:rPr>
          <w:rFonts w:cs="Arial"/>
          <w:color w:val="000000" w:themeColor="text1"/>
          <w:sz w:val="22"/>
          <w:szCs w:val="22"/>
        </w:rPr>
        <w:t>3</w:t>
      </w:r>
      <w:r w:rsidRPr="005E3D6D">
        <w:rPr>
          <w:rFonts w:cs="Arial"/>
          <w:color w:val="000000" w:themeColor="text1"/>
          <w:sz w:val="22"/>
          <w:szCs w:val="22"/>
        </w:rPr>
        <w:t>.</w:t>
      </w:r>
      <w:r w:rsidRPr="005E3D6D">
        <w:rPr>
          <w:rFonts w:cs="Arial"/>
          <w:color w:val="000000" w:themeColor="text1"/>
          <w:sz w:val="22"/>
          <w:szCs w:val="22"/>
        </w:rPr>
        <w:tab/>
        <w:t>A despesa correrá à conta da dotação orçamentária do CONTRATANTE.</w:t>
      </w:r>
    </w:p>
    <w:p w:rsidR="00FA0041" w:rsidRDefault="00FA0041" w:rsidP="00DD6757">
      <w:pPr>
        <w:pStyle w:val="Corpodetexto"/>
        <w:spacing w:before="120" w:line="360" w:lineRule="auto"/>
        <w:rPr>
          <w:rFonts w:cs="Arial"/>
          <w:color w:val="000000" w:themeColor="text1"/>
          <w:sz w:val="22"/>
          <w:szCs w:val="22"/>
        </w:rPr>
      </w:pPr>
      <w:r w:rsidRPr="005E3D6D">
        <w:rPr>
          <w:rFonts w:cs="Arial"/>
          <w:color w:val="000000" w:themeColor="text1"/>
          <w:sz w:val="22"/>
          <w:szCs w:val="22"/>
        </w:rPr>
        <w:t>3.</w:t>
      </w:r>
      <w:r w:rsidR="00E90849">
        <w:rPr>
          <w:rFonts w:cs="Arial"/>
          <w:color w:val="000000" w:themeColor="text1"/>
          <w:sz w:val="22"/>
          <w:szCs w:val="22"/>
        </w:rPr>
        <w:t>4</w:t>
      </w:r>
      <w:r w:rsidRPr="005E3D6D">
        <w:rPr>
          <w:rFonts w:cs="Arial"/>
          <w:color w:val="000000" w:themeColor="text1"/>
          <w:sz w:val="22"/>
          <w:szCs w:val="22"/>
        </w:rPr>
        <w:t xml:space="preserve">. </w:t>
      </w:r>
      <w:r w:rsidRPr="005E3D6D">
        <w:rPr>
          <w:rFonts w:cs="Arial"/>
          <w:color w:val="000000" w:themeColor="text1"/>
          <w:sz w:val="22"/>
          <w:szCs w:val="22"/>
        </w:rPr>
        <w:tab/>
        <w:t>Todas as despesas com tributos, encargos sociais e trabalhistas, seguros e quaisquer outras despesas que incidam sobre o objeto desta contratação correrão por conta da CONTRATADA.</w:t>
      </w:r>
    </w:p>
    <w:p w:rsidR="00E90849" w:rsidRPr="005E3D6D" w:rsidRDefault="00E90849" w:rsidP="00E90849">
      <w:pPr>
        <w:pStyle w:val="Corpodetexto"/>
        <w:spacing w:after="0"/>
        <w:rPr>
          <w:rFonts w:cs="Arial"/>
          <w:color w:val="000000" w:themeColor="text1"/>
          <w:sz w:val="22"/>
          <w:szCs w:val="22"/>
        </w:rPr>
      </w:pPr>
    </w:p>
    <w:p w:rsidR="00D32C0C" w:rsidRPr="005E3D6D" w:rsidRDefault="00D32C0C" w:rsidP="00FB1B07">
      <w:pPr>
        <w:pStyle w:val="Corponico"/>
        <w:keepNext/>
        <w:widowControl w:val="0"/>
        <w:spacing w:before="120" w:after="120" w:line="360" w:lineRule="auto"/>
        <w:jc w:val="center"/>
        <w:rPr>
          <w:rFonts w:cs="Arial"/>
          <w:b/>
          <w:color w:val="000000" w:themeColor="text1"/>
          <w:sz w:val="22"/>
          <w:szCs w:val="22"/>
        </w:rPr>
      </w:pPr>
      <w:r w:rsidRPr="005E3D6D">
        <w:rPr>
          <w:rFonts w:cs="Arial"/>
          <w:b/>
          <w:color w:val="000000" w:themeColor="text1"/>
          <w:sz w:val="22"/>
          <w:szCs w:val="22"/>
        </w:rPr>
        <w:t>CLÁUSULA QUARTA – DA DESPESA</w:t>
      </w:r>
    </w:p>
    <w:p w:rsidR="00D32C0C" w:rsidRPr="005E3D6D" w:rsidRDefault="00D32C0C" w:rsidP="00A060B9">
      <w:pPr>
        <w:pStyle w:val="Corponico"/>
        <w:widowControl w:val="0"/>
        <w:numPr>
          <w:ilvl w:val="0"/>
          <w:numId w:val="25"/>
        </w:numPr>
        <w:spacing w:before="120" w:after="120" w:line="360" w:lineRule="auto"/>
        <w:ind w:left="0" w:firstLine="0"/>
        <w:rPr>
          <w:rFonts w:cs="Arial"/>
          <w:color w:val="000000" w:themeColor="text1"/>
          <w:sz w:val="22"/>
          <w:szCs w:val="22"/>
        </w:rPr>
      </w:pPr>
      <w:r w:rsidRPr="005E3D6D">
        <w:rPr>
          <w:rFonts w:cs="Arial"/>
          <w:color w:val="000000" w:themeColor="text1"/>
          <w:sz w:val="22"/>
          <w:szCs w:val="22"/>
        </w:rPr>
        <w:t>A despesa será imputada à conta do crédito consignado no orçamento do CONTRATANTE, enquadrando-se segundo a natureza em: ______, tendo a seguinte classificação funcional e programática: _____________________________, fonte de recursos:_____________.</w:t>
      </w:r>
    </w:p>
    <w:p w:rsidR="00D32C0C" w:rsidRPr="005E3D6D" w:rsidRDefault="00D32C0C" w:rsidP="00D32C0C">
      <w:pPr>
        <w:pStyle w:val="Cap"/>
        <w:widowControl w:val="0"/>
        <w:spacing w:before="120" w:after="120" w:line="360" w:lineRule="auto"/>
        <w:rPr>
          <w:rFonts w:cs="Arial"/>
          <w:caps w:val="0"/>
          <w:color w:val="000000" w:themeColor="text1"/>
          <w:kern w:val="1"/>
          <w:sz w:val="22"/>
          <w:szCs w:val="22"/>
        </w:rPr>
      </w:pPr>
      <w:r w:rsidRPr="005E3D6D">
        <w:rPr>
          <w:rFonts w:cs="Arial"/>
          <w:caps w:val="0"/>
          <w:color w:val="000000" w:themeColor="text1"/>
          <w:kern w:val="1"/>
          <w:sz w:val="22"/>
          <w:szCs w:val="22"/>
        </w:rPr>
        <w:t>CLÁUSULA QUINTA</w:t>
      </w:r>
      <w:r w:rsidRPr="005E3D6D">
        <w:rPr>
          <w:rFonts w:cs="Arial"/>
          <w:color w:val="000000" w:themeColor="text1"/>
          <w:sz w:val="22"/>
          <w:szCs w:val="22"/>
        </w:rPr>
        <w:t xml:space="preserve"> </w:t>
      </w:r>
      <w:r w:rsidRPr="005E3D6D">
        <w:rPr>
          <w:rFonts w:cs="Arial"/>
          <w:caps w:val="0"/>
          <w:color w:val="000000" w:themeColor="text1"/>
          <w:kern w:val="1"/>
          <w:sz w:val="22"/>
          <w:szCs w:val="22"/>
        </w:rPr>
        <w:t>– DA REPACTUAÇÃO DOS PREÇOS DOS SERVIÇOS</w:t>
      </w:r>
    </w:p>
    <w:p w:rsidR="00D32C0C" w:rsidRPr="005E3D6D" w:rsidRDefault="00E116FB" w:rsidP="00A060B9">
      <w:pPr>
        <w:pStyle w:val="Corpodetexto"/>
        <w:widowControl w:val="0"/>
        <w:numPr>
          <w:ilvl w:val="0"/>
          <w:numId w:val="25"/>
        </w:numPr>
        <w:spacing w:before="120" w:line="360" w:lineRule="auto"/>
        <w:ind w:left="0" w:firstLine="0"/>
        <w:rPr>
          <w:rFonts w:cs="Arial"/>
          <w:color w:val="000000" w:themeColor="text1"/>
          <w:sz w:val="22"/>
          <w:szCs w:val="22"/>
        </w:rPr>
      </w:pPr>
      <w:r w:rsidRPr="00A708A5">
        <w:rPr>
          <w:rFonts w:cs="Arial"/>
          <w:sz w:val="22"/>
          <w:szCs w:val="22"/>
        </w:rPr>
        <w:t>Em conformidade com o §</w:t>
      </w:r>
      <w:r w:rsidR="00E32CDD" w:rsidRPr="00A708A5">
        <w:rPr>
          <w:rFonts w:cs="Arial"/>
          <w:sz w:val="22"/>
          <w:szCs w:val="22"/>
        </w:rPr>
        <w:t>3</w:t>
      </w:r>
      <w:r w:rsidRPr="00A708A5">
        <w:rPr>
          <w:rFonts w:cs="Arial"/>
          <w:sz w:val="22"/>
          <w:szCs w:val="22"/>
        </w:rPr>
        <w:t xml:space="preserve">º do art. </w:t>
      </w:r>
      <w:r w:rsidR="00E32CDD" w:rsidRPr="00A708A5">
        <w:rPr>
          <w:rFonts w:cs="Arial"/>
          <w:sz w:val="22"/>
          <w:szCs w:val="22"/>
        </w:rPr>
        <w:t>13</w:t>
      </w:r>
      <w:r w:rsidRPr="00A708A5">
        <w:rPr>
          <w:rFonts w:cs="Arial"/>
          <w:sz w:val="22"/>
          <w:szCs w:val="22"/>
        </w:rPr>
        <w:t>5 da Lei nº 14.133/2021, o</w:t>
      </w:r>
      <w:r w:rsidR="00D32C0C" w:rsidRPr="00A708A5">
        <w:rPr>
          <w:rFonts w:cs="Arial"/>
          <w:sz w:val="22"/>
          <w:szCs w:val="22"/>
        </w:rPr>
        <w:t>(s) valor(es) unitário(s) contratado(s) destinado(s)</w:t>
      </w:r>
      <w:r w:rsidR="00C0179D" w:rsidRPr="00A708A5">
        <w:rPr>
          <w:rFonts w:cs="Arial"/>
          <w:sz w:val="22"/>
          <w:szCs w:val="22"/>
        </w:rPr>
        <w:t xml:space="preserve">: </w:t>
      </w:r>
      <w:r w:rsidR="00C0179D" w:rsidRPr="00A708A5">
        <w:rPr>
          <w:rFonts w:cs="Arial"/>
          <w:b/>
          <w:bCs/>
          <w:sz w:val="22"/>
          <w:szCs w:val="22"/>
        </w:rPr>
        <w:t>ao</w:t>
      </w:r>
      <w:r w:rsidR="00D32C0C" w:rsidRPr="00A708A5">
        <w:rPr>
          <w:rFonts w:cs="Arial"/>
          <w:sz w:val="22"/>
          <w:szCs w:val="22"/>
        </w:rPr>
        <w:t xml:space="preserve"> </w:t>
      </w:r>
      <w:r w:rsidR="00D32C0C" w:rsidRPr="00A708A5">
        <w:rPr>
          <w:rFonts w:cs="Arial"/>
          <w:b/>
          <w:sz w:val="22"/>
          <w:szCs w:val="22"/>
        </w:rPr>
        <w:t>fornecimento</w:t>
      </w:r>
      <w:r w:rsidR="00D32C0C" w:rsidRPr="005E3D6D">
        <w:rPr>
          <w:rFonts w:cs="Arial"/>
          <w:b/>
          <w:color w:val="000000" w:themeColor="text1"/>
          <w:sz w:val="22"/>
          <w:szCs w:val="22"/>
        </w:rPr>
        <w:t xml:space="preserve"> de uniformes</w:t>
      </w:r>
      <w:r w:rsidR="00776113" w:rsidRPr="005E3D6D">
        <w:rPr>
          <w:rFonts w:cs="Arial"/>
          <w:b/>
          <w:color w:val="000000" w:themeColor="text1"/>
          <w:sz w:val="22"/>
          <w:szCs w:val="22"/>
        </w:rPr>
        <w:t xml:space="preserve"> </w:t>
      </w:r>
      <w:r w:rsidR="00D32C0C" w:rsidRPr="005E3D6D">
        <w:rPr>
          <w:rFonts w:cs="Arial"/>
          <w:color w:val="000000" w:themeColor="text1"/>
          <w:sz w:val="22"/>
          <w:szCs w:val="22"/>
        </w:rPr>
        <w:t>poder</w:t>
      </w:r>
      <w:r w:rsidR="00A060B9" w:rsidRPr="005E3D6D">
        <w:rPr>
          <w:rFonts w:cs="Arial"/>
          <w:color w:val="000000" w:themeColor="text1"/>
          <w:sz w:val="22"/>
          <w:szCs w:val="22"/>
        </w:rPr>
        <w:t>á(</w:t>
      </w:r>
      <w:r w:rsidR="00D32C0C" w:rsidRPr="005E3D6D">
        <w:rPr>
          <w:rFonts w:cs="Arial"/>
          <w:color w:val="000000" w:themeColor="text1"/>
          <w:sz w:val="22"/>
          <w:szCs w:val="22"/>
        </w:rPr>
        <w:t>ão</w:t>
      </w:r>
      <w:r w:rsidR="00A060B9" w:rsidRPr="005E3D6D">
        <w:rPr>
          <w:rFonts w:cs="Arial"/>
          <w:color w:val="000000" w:themeColor="text1"/>
          <w:sz w:val="22"/>
          <w:szCs w:val="22"/>
        </w:rPr>
        <w:t>)</w:t>
      </w:r>
      <w:r w:rsidR="00D32C0C" w:rsidRPr="005E3D6D">
        <w:rPr>
          <w:rFonts w:cs="Arial"/>
          <w:color w:val="000000" w:themeColor="text1"/>
          <w:sz w:val="22"/>
          <w:szCs w:val="22"/>
        </w:rPr>
        <w:t xml:space="preserve"> ser </w:t>
      </w:r>
      <w:r w:rsidR="00D32C0C" w:rsidRPr="005E3D6D">
        <w:rPr>
          <w:rFonts w:cs="Arial"/>
          <w:b/>
          <w:color w:val="000000" w:themeColor="text1"/>
          <w:sz w:val="22"/>
          <w:szCs w:val="22"/>
          <w:u w:val="single"/>
        </w:rPr>
        <w:t>corrigidos</w:t>
      </w:r>
      <w:r w:rsidR="00D32C0C" w:rsidRPr="005E3D6D">
        <w:rPr>
          <w:rFonts w:cs="Arial"/>
          <w:color w:val="000000" w:themeColor="text1"/>
          <w:sz w:val="22"/>
          <w:szCs w:val="22"/>
        </w:rPr>
        <w:t xml:space="preserve"> </w:t>
      </w:r>
      <w:r w:rsidR="00D32C0C" w:rsidRPr="005E3D6D">
        <w:rPr>
          <w:rFonts w:cs="Arial"/>
          <w:color w:val="000000" w:themeColor="text1"/>
          <w:sz w:val="22"/>
          <w:szCs w:val="22"/>
        </w:rPr>
        <w:lastRenderedPageBreak/>
        <w:t>anualmente,</w:t>
      </w:r>
      <w:r w:rsidR="00DE2B56" w:rsidRPr="005E3D6D">
        <w:rPr>
          <w:rFonts w:cs="Arial"/>
          <w:color w:val="000000" w:themeColor="text1"/>
          <w:sz w:val="22"/>
          <w:szCs w:val="22"/>
        </w:rPr>
        <w:t xml:space="preserve"> </w:t>
      </w:r>
      <w:r w:rsidR="00214D29" w:rsidRPr="005E3D6D">
        <w:rPr>
          <w:rFonts w:cs="Arial"/>
          <w:color w:val="000000" w:themeColor="text1"/>
          <w:sz w:val="22"/>
          <w:szCs w:val="22"/>
        </w:rPr>
        <w:t xml:space="preserve">sendo que a </w:t>
      </w:r>
      <w:r w:rsidR="00DE2B56" w:rsidRPr="005E3D6D">
        <w:rPr>
          <w:rFonts w:cs="Arial"/>
          <w:color w:val="000000" w:themeColor="text1"/>
          <w:sz w:val="22"/>
          <w:szCs w:val="22"/>
        </w:rPr>
        <w:t>demonstração analítica de alteração dos custos se dará</w:t>
      </w:r>
      <w:r w:rsidR="00D32C0C" w:rsidRPr="005E3D6D">
        <w:rPr>
          <w:rFonts w:cs="Arial"/>
          <w:color w:val="000000" w:themeColor="text1"/>
          <w:sz w:val="22"/>
          <w:szCs w:val="22"/>
        </w:rPr>
        <w:t xml:space="preserve"> pela variação acumulada do IPCA, ou outro índice que vier a substituí-lo, </w:t>
      </w:r>
      <w:r w:rsidR="00E32CDD" w:rsidRPr="005E3D6D">
        <w:rPr>
          <w:rFonts w:cs="Arial"/>
          <w:color w:val="000000" w:themeColor="text1"/>
          <w:sz w:val="22"/>
          <w:szCs w:val="22"/>
        </w:rPr>
        <w:t>ocorrida no período compreendido entre a data limite para apresentação das propostas, constante do ato convocatório, e o aniversário dessa data</w:t>
      </w:r>
      <w:r w:rsidR="00E32CDD">
        <w:rPr>
          <w:rFonts w:cs="Arial"/>
          <w:color w:val="000000" w:themeColor="text1"/>
          <w:sz w:val="22"/>
          <w:szCs w:val="22"/>
        </w:rPr>
        <w:t>,</w:t>
      </w:r>
      <w:r w:rsidR="00D32C0C" w:rsidRPr="005E3D6D">
        <w:rPr>
          <w:rFonts w:cs="Arial"/>
          <w:color w:val="000000" w:themeColor="text1"/>
          <w:sz w:val="22"/>
          <w:szCs w:val="22"/>
        </w:rPr>
        <w:t xml:space="preserve"> e será calculado mediante aplicação da seguinte fórmula:</w:t>
      </w:r>
    </w:p>
    <w:p w:rsidR="00D32C0C" w:rsidRPr="005E3D6D" w:rsidRDefault="00D32C0C" w:rsidP="00D32C0C">
      <w:pPr>
        <w:pStyle w:val="EstiloTermodeReferencia"/>
        <w:spacing w:before="120" w:after="120" w:line="276" w:lineRule="auto"/>
        <w:jc w:val="center"/>
        <w:rPr>
          <w:color w:val="000000" w:themeColor="text1"/>
        </w:rPr>
      </w:pPr>
      <w:r w:rsidRPr="005E3D6D">
        <w:rPr>
          <w:color w:val="000000" w:themeColor="text1"/>
        </w:rPr>
        <w:object w:dxaOrig="2496" w:dyaOrig="792">
          <v:shape id="_x0000_i1028" type="#_x0000_t75" style="width:136.45pt;height:43.55pt" o:ole="" filled="t">
            <v:fill color2="black"/>
            <v:imagedata r:id="rId49" o:title=""/>
          </v:shape>
          <o:OLEObject Type="Embed" ProgID="Equation.3" ShapeID="_x0000_i1028" DrawAspect="Content" ObjectID="_1756571196" r:id="rId50"/>
        </w:object>
      </w:r>
    </w:p>
    <w:p w:rsidR="00D32C0C" w:rsidRPr="005E3D6D" w:rsidRDefault="00D32C0C" w:rsidP="00D32C0C">
      <w:pPr>
        <w:pStyle w:val="EstiloTermodeReferencia"/>
        <w:spacing w:before="240" w:after="240" w:line="240" w:lineRule="auto"/>
        <w:rPr>
          <w:color w:val="000000" w:themeColor="text1"/>
        </w:rPr>
      </w:pPr>
      <w:r w:rsidRPr="005E3D6D">
        <w:rPr>
          <w:color w:val="000000" w:themeColor="text1"/>
        </w:rPr>
        <w:t>onde:</w:t>
      </w:r>
    </w:p>
    <w:p w:rsidR="00D32C0C" w:rsidRPr="005E3D6D" w:rsidRDefault="00D32C0C" w:rsidP="00D32C0C">
      <w:pPr>
        <w:pStyle w:val="EstiloTermodeReferencia"/>
        <w:spacing w:before="0" w:after="0" w:line="240" w:lineRule="auto"/>
        <w:rPr>
          <w:color w:val="000000" w:themeColor="text1"/>
        </w:rPr>
      </w:pPr>
      <w:r w:rsidRPr="005E3D6D">
        <w:rPr>
          <w:color w:val="000000" w:themeColor="text1"/>
        </w:rPr>
        <w:t xml:space="preserve">R = </w:t>
      </w:r>
      <w:r w:rsidR="001A3071" w:rsidRPr="005E3D6D">
        <w:rPr>
          <w:color w:val="000000" w:themeColor="text1"/>
        </w:rPr>
        <w:t>correção</w:t>
      </w:r>
      <w:r w:rsidR="00E47E8D" w:rsidRPr="005E3D6D">
        <w:rPr>
          <w:color w:val="000000" w:themeColor="text1"/>
        </w:rPr>
        <w:t xml:space="preserve"> a ser feita no </w:t>
      </w:r>
      <w:r w:rsidR="001A3071" w:rsidRPr="005E3D6D">
        <w:rPr>
          <w:color w:val="000000" w:themeColor="text1"/>
        </w:rPr>
        <w:t>preço</w:t>
      </w:r>
      <w:r w:rsidR="00E47E8D" w:rsidRPr="005E3D6D">
        <w:rPr>
          <w:color w:val="000000" w:themeColor="text1"/>
        </w:rPr>
        <w:t xml:space="preserve"> do insumo</w:t>
      </w:r>
      <w:r w:rsidRPr="005E3D6D">
        <w:rPr>
          <w:color w:val="000000" w:themeColor="text1"/>
        </w:rPr>
        <w:t>;</w:t>
      </w:r>
    </w:p>
    <w:p w:rsidR="00D32C0C" w:rsidRPr="00A708A5" w:rsidRDefault="00D32C0C" w:rsidP="00D32C0C">
      <w:pPr>
        <w:pStyle w:val="EstiloTermodeReferencia"/>
        <w:spacing w:before="0" w:after="0" w:line="240" w:lineRule="auto"/>
      </w:pPr>
      <w:r w:rsidRPr="005E3D6D">
        <w:rPr>
          <w:color w:val="000000" w:themeColor="text1"/>
        </w:rPr>
        <w:t>V = valor</w:t>
      </w:r>
      <w:r w:rsidR="00E47E8D" w:rsidRPr="005E3D6D">
        <w:rPr>
          <w:color w:val="000000" w:themeColor="text1"/>
        </w:rPr>
        <w:t xml:space="preserve"> </w:t>
      </w:r>
      <w:r w:rsidR="00E47E8D" w:rsidRPr="00A708A5">
        <w:t>nominal do item a ser corrigido</w:t>
      </w:r>
      <w:r w:rsidRPr="00A708A5">
        <w:t>;</w:t>
      </w:r>
    </w:p>
    <w:p w:rsidR="00D32C0C" w:rsidRPr="00A708A5" w:rsidRDefault="00D32C0C" w:rsidP="00D32C0C">
      <w:pPr>
        <w:pStyle w:val="EstiloTermodeReferencia"/>
        <w:spacing w:before="0" w:after="0" w:line="240" w:lineRule="auto"/>
      </w:pPr>
      <w:r w:rsidRPr="00A708A5">
        <w:t>I</w:t>
      </w:r>
      <w:r w:rsidRPr="00A708A5">
        <w:rPr>
          <w:vertAlign w:val="subscript"/>
        </w:rPr>
        <w:t>1</w:t>
      </w:r>
      <w:r w:rsidRPr="00A708A5">
        <w:t xml:space="preserve"> = nº índice do IPCA</w:t>
      </w:r>
      <w:r w:rsidR="00E116FB" w:rsidRPr="00A708A5">
        <w:t>,</w:t>
      </w:r>
      <w:r w:rsidRPr="00A708A5">
        <w:t xml:space="preserve"> </w:t>
      </w:r>
      <w:r w:rsidR="00E32CDD" w:rsidRPr="00A708A5">
        <w:t xml:space="preserve">relativo à data </w:t>
      </w:r>
      <w:r w:rsidR="003208B5" w:rsidRPr="00A708A5">
        <w:t xml:space="preserve">de </w:t>
      </w:r>
      <w:r w:rsidR="00E32CDD" w:rsidRPr="00A708A5">
        <w:t>aniversário de apresentação da proposta</w:t>
      </w:r>
      <w:r w:rsidR="003208B5" w:rsidRPr="00A708A5">
        <w:t>,</w:t>
      </w:r>
      <w:r w:rsidR="00E32CDD" w:rsidRPr="00A708A5">
        <w:t xml:space="preserve"> </w:t>
      </w:r>
      <w:r w:rsidR="00E116FB" w:rsidRPr="00A708A5">
        <w:t>obtido a partir da fórmula constante do item 5.2</w:t>
      </w:r>
      <w:r w:rsidRPr="00A708A5">
        <w:t>;</w:t>
      </w:r>
    </w:p>
    <w:p w:rsidR="00D32C0C" w:rsidRPr="00A708A5" w:rsidRDefault="00D32C0C" w:rsidP="00D32C0C">
      <w:pPr>
        <w:pStyle w:val="EstiloTermodeReferencia"/>
        <w:spacing w:before="0" w:after="0" w:line="240" w:lineRule="auto"/>
      </w:pPr>
      <w:r w:rsidRPr="00A708A5">
        <w:t>I</w:t>
      </w:r>
      <w:r w:rsidRPr="00A708A5">
        <w:rPr>
          <w:vertAlign w:val="subscript"/>
        </w:rPr>
        <w:t>0</w:t>
      </w:r>
      <w:r w:rsidRPr="00A708A5">
        <w:t xml:space="preserve"> = nº índice do IPCA</w:t>
      </w:r>
      <w:r w:rsidR="00E116FB" w:rsidRPr="00A708A5">
        <w:t>,</w:t>
      </w:r>
      <w:r w:rsidRPr="00A708A5">
        <w:t xml:space="preserve"> </w:t>
      </w:r>
      <w:r w:rsidR="003208B5" w:rsidRPr="00A708A5">
        <w:t xml:space="preserve">relativo à data de entrega da proposta, </w:t>
      </w:r>
      <w:r w:rsidR="00E116FB" w:rsidRPr="00A708A5">
        <w:t>obtido a partir da fórmula constante do item 5.3</w:t>
      </w:r>
      <w:r w:rsidRPr="00A708A5">
        <w:t>;</w:t>
      </w:r>
    </w:p>
    <w:p w:rsidR="00D32C0C" w:rsidRPr="00A708A5" w:rsidRDefault="00D32C0C" w:rsidP="00D32C0C">
      <w:pPr>
        <w:pStyle w:val="EstiloTermodeReferencia"/>
        <w:spacing w:before="0" w:after="0" w:line="240" w:lineRule="auto"/>
      </w:pPr>
    </w:p>
    <w:p w:rsidR="00D32C0C" w:rsidRPr="00A708A5" w:rsidRDefault="00D32C0C" w:rsidP="00656140">
      <w:pPr>
        <w:pStyle w:val="EstiloTermodeReferencia"/>
        <w:numPr>
          <w:ilvl w:val="0"/>
          <w:numId w:val="10"/>
        </w:numPr>
        <w:suppressAutoHyphens w:val="0"/>
        <w:spacing w:before="120" w:after="120"/>
        <w:ind w:left="0" w:firstLine="0"/>
      </w:pPr>
      <w:r w:rsidRPr="00A708A5">
        <w:t>Para cálculo de I</w:t>
      </w:r>
      <w:r w:rsidRPr="00A708A5">
        <w:rPr>
          <w:vertAlign w:val="subscript"/>
        </w:rPr>
        <w:t>1</w:t>
      </w:r>
      <w:r w:rsidRPr="00A708A5">
        <w:t>, será aplicada a seguinte fórmula:</w:t>
      </w:r>
    </w:p>
    <w:p w:rsidR="00D32C0C" w:rsidRPr="00A708A5" w:rsidRDefault="00D32C0C" w:rsidP="00D32C0C">
      <w:pPr>
        <w:pStyle w:val="EstiloTermodeReferencia"/>
        <w:spacing w:before="120" w:after="120" w:line="276" w:lineRule="auto"/>
        <w:jc w:val="center"/>
      </w:pPr>
      <w:r w:rsidRPr="00A708A5">
        <w:object w:dxaOrig="3447" w:dyaOrig="982">
          <v:shape id="_x0000_i1029" type="#_x0000_t75" style="width:172.45pt;height:43.55pt" o:ole="" filled="t">
            <v:fill color2="black"/>
            <v:imagedata r:id="rId51" o:title=""/>
          </v:shape>
          <o:OLEObject Type="Embed" ProgID="Equation.2" ShapeID="_x0000_i1029" DrawAspect="Content" ObjectID="_1756571197" r:id="rId52"/>
        </w:object>
      </w:r>
    </w:p>
    <w:p w:rsidR="00D32C0C" w:rsidRPr="00A708A5" w:rsidRDefault="00D32C0C" w:rsidP="00D32C0C">
      <w:pPr>
        <w:pStyle w:val="EstiloTermodeReferencia"/>
        <w:spacing w:before="240" w:after="240" w:line="240" w:lineRule="auto"/>
      </w:pPr>
      <w:r w:rsidRPr="00A708A5">
        <w:t>onde:</w:t>
      </w:r>
    </w:p>
    <w:p w:rsidR="00D32C0C" w:rsidRPr="00A708A5" w:rsidRDefault="00D32C0C" w:rsidP="00D32C0C">
      <w:pPr>
        <w:pStyle w:val="EstiloTermodeReferencia"/>
        <w:spacing w:before="0" w:after="0" w:line="240" w:lineRule="auto"/>
      </w:pPr>
      <w:r w:rsidRPr="00A708A5">
        <w:t>I</w:t>
      </w:r>
      <w:r w:rsidRPr="00A708A5">
        <w:rPr>
          <w:vertAlign w:val="subscript"/>
        </w:rPr>
        <w:t>1</w:t>
      </w:r>
      <w:r w:rsidRPr="00A708A5">
        <w:t xml:space="preserve"> = nº índice do IPCA relativo </w:t>
      </w:r>
      <w:r w:rsidR="001A3071" w:rsidRPr="00A708A5">
        <w:t xml:space="preserve">à </w:t>
      </w:r>
      <w:r w:rsidR="00E116FB" w:rsidRPr="00A708A5">
        <w:t xml:space="preserve">data de aniversário </w:t>
      </w:r>
      <w:r w:rsidR="00E32CDD" w:rsidRPr="00A708A5">
        <w:t>da apresentação da proposta</w:t>
      </w:r>
      <w:r w:rsidRPr="00A708A5">
        <w:t>;</w:t>
      </w:r>
    </w:p>
    <w:p w:rsidR="00D32C0C" w:rsidRPr="00A708A5" w:rsidRDefault="00D32C0C" w:rsidP="00D32C0C">
      <w:pPr>
        <w:pStyle w:val="EstiloTermodeReferencia"/>
        <w:spacing w:before="0" w:after="0" w:line="240" w:lineRule="auto"/>
      </w:pPr>
      <w:r w:rsidRPr="00A708A5">
        <w:t>I</w:t>
      </w:r>
      <w:r w:rsidRPr="00A708A5">
        <w:rPr>
          <w:vertAlign w:val="subscript"/>
        </w:rPr>
        <w:t>A</w:t>
      </w:r>
      <w:r w:rsidRPr="00A708A5">
        <w:t xml:space="preserve"> = nº índice do IPCA do mês anterior ao </w:t>
      </w:r>
      <w:r w:rsidR="00FE0410" w:rsidRPr="00A708A5">
        <w:t>da correção de valor</w:t>
      </w:r>
      <w:r w:rsidR="00F17951" w:rsidRPr="00A708A5">
        <w:t xml:space="preserve"> nominal do insumo</w:t>
      </w:r>
      <w:r w:rsidRPr="00A708A5">
        <w:t>;</w:t>
      </w:r>
    </w:p>
    <w:p w:rsidR="00D32C0C" w:rsidRPr="00A708A5" w:rsidRDefault="00D32C0C" w:rsidP="00D32C0C">
      <w:pPr>
        <w:pStyle w:val="EstiloTermodeReferencia"/>
        <w:spacing w:before="0" w:after="0" w:line="240" w:lineRule="auto"/>
      </w:pPr>
      <w:r w:rsidRPr="00A708A5">
        <w:t>I</w:t>
      </w:r>
      <w:r w:rsidRPr="00A708A5">
        <w:rPr>
          <w:vertAlign w:val="subscript"/>
        </w:rPr>
        <w:t>B</w:t>
      </w:r>
      <w:r w:rsidRPr="00A708A5">
        <w:t xml:space="preserve"> = nº índice do IPCA do mês em que ocorrer </w:t>
      </w:r>
      <w:r w:rsidR="00F17951" w:rsidRPr="00A708A5">
        <w:t>a correção de valor</w:t>
      </w:r>
      <w:r w:rsidRPr="00A708A5">
        <w:t>;</w:t>
      </w:r>
    </w:p>
    <w:p w:rsidR="00D32C0C" w:rsidRPr="00A708A5" w:rsidRDefault="00D32C0C" w:rsidP="00D32C0C">
      <w:pPr>
        <w:pStyle w:val="EstiloTermodeReferencia"/>
        <w:spacing w:before="0" w:after="0" w:line="240" w:lineRule="auto"/>
      </w:pPr>
      <w:r w:rsidRPr="00A708A5">
        <w:t>d</w:t>
      </w:r>
      <w:r w:rsidRPr="00A708A5">
        <w:rPr>
          <w:vertAlign w:val="subscript"/>
        </w:rPr>
        <w:t>1</w:t>
      </w:r>
      <w:r w:rsidRPr="00A708A5">
        <w:t xml:space="preserve"> = nº de dias decorridos entre o início do mês d</w:t>
      </w:r>
      <w:r w:rsidR="00F17951" w:rsidRPr="00A708A5">
        <w:t>a correção de valor nominal</w:t>
      </w:r>
      <w:r w:rsidRPr="00A708A5">
        <w:t xml:space="preserve"> e a </w:t>
      </w:r>
      <w:r w:rsidR="00E116FB" w:rsidRPr="00A708A5">
        <w:t xml:space="preserve">data de </w:t>
      </w:r>
      <w:r w:rsidR="00E32CDD" w:rsidRPr="00A708A5">
        <w:t>aniversário da apresentação da proposta</w:t>
      </w:r>
      <w:r w:rsidRPr="00A708A5">
        <w:t>;</w:t>
      </w:r>
    </w:p>
    <w:p w:rsidR="00D32C0C" w:rsidRPr="00A708A5" w:rsidRDefault="00D32C0C" w:rsidP="00D32C0C">
      <w:pPr>
        <w:pStyle w:val="EstiloTermodeReferencia"/>
        <w:spacing w:before="0" w:after="0" w:line="240" w:lineRule="auto"/>
      </w:pPr>
      <w:r w:rsidRPr="00A708A5">
        <w:t>D</w:t>
      </w:r>
      <w:r w:rsidRPr="00A708A5">
        <w:rPr>
          <w:vertAlign w:val="subscript"/>
        </w:rPr>
        <w:t>1</w:t>
      </w:r>
      <w:r w:rsidRPr="00A708A5">
        <w:t xml:space="preserve"> = nº de dias corridos do mês d</w:t>
      </w:r>
      <w:r w:rsidR="00F17951" w:rsidRPr="00A708A5">
        <w:t>a correção de valor nominal do insumo</w:t>
      </w:r>
      <w:r w:rsidRPr="00A708A5">
        <w:t>.</w:t>
      </w:r>
    </w:p>
    <w:p w:rsidR="00D32C0C" w:rsidRPr="00A708A5" w:rsidRDefault="00D32C0C" w:rsidP="00656140">
      <w:pPr>
        <w:pStyle w:val="TRN2"/>
        <w:numPr>
          <w:ilvl w:val="0"/>
          <w:numId w:val="11"/>
        </w:numPr>
        <w:tabs>
          <w:tab w:val="left" w:pos="426"/>
          <w:tab w:val="left" w:pos="567"/>
          <w:tab w:val="left" w:pos="709"/>
        </w:tabs>
        <w:suppressAutoHyphens w:val="0"/>
        <w:spacing w:before="360" w:after="360"/>
        <w:ind w:left="0" w:firstLine="0"/>
      </w:pPr>
      <w:r w:rsidRPr="00A708A5">
        <w:t xml:space="preserve"> Para cálculo do I</w:t>
      </w:r>
      <w:r w:rsidRPr="00A708A5">
        <w:rPr>
          <w:vertAlign w:val="subscript"/>
        </w:rPr>
        <w:t>0</w:t>
      </w:r>
      <w:r w:rsidRPr="00A708A5">
        <w:t>, será aplicada a seguinte fórmula:</w:t>
      </w:r>
    </w:p>
    <w:p w:rsidR="00D32C0C" w:rsidRPr="00A708A5" w:rsidRDefault="00D32C0C" w:rsidP="00D32C0C">
      <w:pPr>
        <w:pStyle w:val="EstiloTermodeReferencia"/>
        <w:spacing w:before="120" w:after="120" w:line="276" w:lineRule="auto"/>
        <w:jc w:val="center"/>
      </w:pPr>
      <w:r w:rsidRPr="00A708A5">
        <w:object w:dxaOrig="3677" w:dyaOrig="950">
          <v:shape id="_x0000_i1030" type="#_x0000_t75" style="width:179.15pt;height:43.55pt" o:ole="" filled="t">
            <v:fill color2="black"/>
            <v:imagedata r:id="rId53" o:title=""/>
          </v:shape>
          <o:OLEObject Type="Embed" ProgID="Equation.2" ShapeID="_x0000_i1030" DrawAspect="Content" ObjectID="_1756571198" r:id="rId54"/>
        </w:object>
      </w:r>
    </w:p>
    <w:p w:rsidR="00D32C0C" w:rsidRPr="00A708A5" w:rsidRDefault="00D32C0C" w:rsidP="00D32C0C">
      <w:pPr>
        <w:pStyle w:val="EstiloTermodeReferencia"/>
        <w:spacing w:before="240" w:after="240" w:line="240" w:lineRule="auto"/>
      </w:pPr>
      <w:r w:rsidRPr="00A708A5">
        <w:lastRenderedPageBreak/>
        <w:t>onde:</w:t>
      </w:r>
    </w:p>
    <w:p w:rsidR="00D32C0C" w:rsidRPr="00A708A5" w:rsidRDefault="00D32C0C" w:rsidP="00D32C0C">
      <w:pPr>
        <w:pStyle w:val="EstiloTermodeReferencia"/>
        <w:spacing w:before="0" w:after="0" w:line="240" w:lineRule="auto"/>
      </w:pPr>
      <w:r w:rsidRPr="00A708A5">
        <w:t>I</w:t>
      </w:r>
      <w:r w:rsidRPr="00A708A5">
        <w:rPr>
          <w:vertAlign w:val="subscript"/>
        </w:rPr>
        <w:t>0</w:t>
      </w:r>
      <w:r w:rsidRPr="00A708A5">
        <w:t xml:space="preserve"> = nº índice do IPCA relativo </w:t>
      </w:r>
      <w:r w:rsidR="00071684" w:rsidRPr="00A708A5">
        <w:t>à</w:t>
      </w:r>
      <w:r w:rsidRPr="00A708A5">
        <w:t xml:space="preserve"> data </w:t>
      </w:r>
      <w:r w:rsidR="00E32CDD" w:rsidRPr="00A708A5">
        <w:t xml:space="preserve">de </w:t>
      </w:r>
      <w:r w:rsidR="003208B5" w:rsidRPr="00A708A5">
        <w:t>entrega</w:t>
      </w:r>
      <w:r w:rsidR="00E32CDD" w:rsidRPr="00A708A5">
        <w:t xml:space="preserve"> da proposta</w:t>
      </w:r>
      <w:r w:rsidRPr="00A708A5">
        <w:t>;</w:t>
      </w:r>
    </w:p>
    <w:p w:rsidR="00D32C0C" w:rsidRPr="00A708A5" w:rsidRDefault="00D32C0C" w:rsidP="00D32C0C">
      <w:pPr>
        <w:pStyle w:val="EstiloTermodeReferencia"/>
        <w:spacing w:before="0" w:after="0" w:line="240" w:lineRule="auto"/>
      </w:pPr>
      <w:r w:rsidRPr="00A708A5">
        <w:t>I</w:t>
      </w:r>
      <w:r w:rsidRPr="00A708A5">
        <w:rPr>
          <w:vertAlign w:val="subscript"/>
        </w:rPr>
        <w:t>C</w:t>
      </w:r>
      <w:r w:rsidRPr="00A708A5">
        <w:t xml:space="preserve"> = nº índice do IPCA do mês anterior ao </w:t>
      </w:r>
      <w:r w:rsidR="003208B5" w:rsidRPr="00A708A5">
        <w:t>da entrega da proposta</w:t>
      </w:r>
      <w:r w:rsidRPr="00A708A5">
        <w:t>;</w:t>
      </w:r>
    </w:p>
    <w:p w:rsidR="00D32C0C" w:rsidRPr="00A708A5" w:rsidRDefault="00D32C0C" w:rsidP="00D32C0C">
      <w:pPr>
        <w:pStyle w:val="EstiloTermodeReferencia"/>
        <w:spacing w:before="0" w:after="0" w:line="240" w:lineRule="auto"/>
      </w:pPr>
      <w:r w:rsidRPr="00A708A5">
        <w:t>I</w:t>
      </w:r>
      <w:r w:rsidRPr="00A708A5">
        <w:rPr>
          <w:vertAlign w:val="subscript"/>
        </w:rPr>
        <w:t>D</w:t>
      </w:r>
      <w:r w:rsidRPr="00A708A5">
        <w:t xml:space="preserve"> = nº índice do IPCA do mês </w:t>
      </w:r>
      <w:r w:rsidR="003208B5" w:rsidRPr="00A708A5">
        <w:t>da entrega da proposta</w:t>
      </w:r>
      <w:r w:rsidRPr="00A708A5">
        <w:t>;</w:t>
      </w:r>
    </w:p>
    <w:p w:rsidR="00D32C0C" w:rsidRPr="00A708A5" w:rsidRDefault="00D32C0C" w:rsidP="00D32C0C">
      <w:pPr>
        <w:pStyle w:val="EstiloTermodeReferencia"/>
        <w:spacing w:before="0" w:after="0" w:line="240" w:lineRule="auto"/>
      </w:pPr>
      <w:r w:rsidRPr="00A708A5">
        <w:t>d</w:t>
      </w:r>
      <w:r w:rsidRPr="00A708A5">
        <w:rPr>
          <w:vertAlign w:val="subscript"/>
        </w:rPr>
        <w:t>0</w:t>
      </w:r>
      <w:r w:rsidRPr="00A708A5">
        <w:t xml:space="preserve"> = nº de dias decorridos entre o </w:t>
      </w:r>
      <w:r w:rsidR="003208B5" w:rsidRPr="00A708A5">
        <w:t>início do mês da entrega da proposta e a data de sua entrega</w:t>
      </w:r>
      <w:r w:rsidRPr="00A708A5">
        <w:t>;</w:t>
      </w:r>
    </w:p>
    <w:p w:rsidR="00D32C0C" w:rsidRPr="00A708A5" w:rsidRDefault="00D32C0C" w:rsidP="00E116FB">
      <w:pPr>
        <w:pStyle w:val="EstiloTermodeReferencia"/>
        <w:tabs>
          <w:tab w:val="left" w:pos="6699"/>
        </w:tabs>
        <w:spacing w:before="0" w:after="0" w:line="240" w:lineRule="auto"/>
      </w:pPr>
      <w:r w:rsidRPr="00A708A5">
        <w:t>D</w:t>
      </w:r>
      <w:r w:rsidRPr="00A708A5">
        <w:rPr>
          <w:vertAlign w:val="subscript"/>
        </w:rPr>
        <w:t>0</w:t>
      </w:r>
      <w:r w:rsidRPr="00A708A5">
        <w:t xml:space="preserve"> = nº de dias corridos do mês </w:t>
      </w:r>
      <w:r w:rsidR="003208B5" w:rsidRPr="00A708A5">
        <w:t>da entrega da proposta</w:t>
      </w:r>
      <w:r w:rsidRPr="00A708A5">
        <w:t>.</w:t>
      </w:r>
      <w:r w:rsidR="00E116FB" w:rsidRPr="00A708A5">
        <w:tab/>
      </w:r>
    </w:p>
    <w:p w:rsidR="00D32C0C" w:rsidRPr="00A708A5" w:rsidRDefault="008B1452" w:rsidP="00656140">
      <w:pPr>
        <w:pStyle w:val="TRN2"/>
        <w:numPr>
          <w:ilvl w:val="1"/>
          <w:numId w:val="12"/>
        </w:numPr>
        <w:tabs>
          <w:tab w:val="left" w:pos="709"/>
          <w:tab w:val="left" w:pos="2268"/>
        </w:tabs>
        <w:suppressAutoHyphens w:val="0"/>
        <w:spacing w:before="240"/>
        <w:ind w:left="0" w:firstLine="0"/>
      </w:pPr>
      <w:r w:rsidRPr="00A708A5">
        <w:t xml:space="preserve">O efetivo ajuste </w:t>
      </w:r>
      <w:r w:rsidR="00A62CBC" w:rsidRPr="00A708A5">
        <w:t xml:space="preserve">de valor dos itens citados no subitem 5.1 depende da </w:t>
      </w:r>
      <w:r w:rsidR="00D32C0C" w:rsidRPr="00A708A5">
        <w:t>divulga</w:t>
      </w:r>
      <w:r w:rsidR="00A62CBC" w:rsidRPr="00A708A5">
        <w:t>ção</w:t>
      </w:r>
      <w:r w:rsidR="0076288D" w:rsidRPr="00A708A5">
        <w:t xml:space="preserve"> oficial</w:t>
      </w:r>
      <w:r w:rsidR="00A62CBC" w:rsidRPr="00A708A5">
        <w:t xml:space="preserve"> d</w:t>
      </w:r>
      <w:r w:rsidR="00D32C0C" w:rsidRPr="00A708A5">
        <w:t>o número índice correspondente ao mês</w:t>
      </w:r>
      <w:r w:rsidRPr="00A708A5">
        <w:t xml:space="preserve"> da correção</w:t>
      </w:r>
      <w:r w:rsidR="00D32C0C" w:rsidRPr="00A708A5">
        <w:t xml:space="preserve">, </w:t>
      </w:r>
      <w:r w:rsidR="00A62CBC" w:rsidRPr="00A708A5">
        <w:t>sem prejuízo d</w:t>
      </w:r>
      <w:r w:rsidR="00793C94" w:rsidRPr="00A708A5">
        <w:t>a apuração</w:t>
      </w:r>
      <w:r w:rsidR="00A62CBC" w:rsidRPr="00A708A5">
        <w:t xml:space="preserve"> das diferenças devidas pelo CONTRATANTE a partir do fato gerador descrito no mencionado item</w:t>
      </w:r>
      <w:r w:rsidR="00D32C0C" w:rsidRPr="00A708A5">
        <w:t xml:space="preserve">. Caberá à </w:t>
      </w:r>
      <w:r w:rsidR="00D32C0C" w:rsidRPr="00A708A5">
        <w:rPr>
          <w:caps/>
        </w:rPr>
        <w:t>Contratada</w:t>
      </w:r>
      <w:r w:rsidR="00D32C0C" w:rsidRPr="00A708A5">
        <w:t xml:space="preserve"> efetuar o</w:t>
      </w:r>
      <w:r w:rsidR="0076288D" w:rsidRPr="00A708A5">
        <w:t>s</w:t>
      </w:r>
      <w:r w:rsidR="00D32C0C" w:rsidRPr="00A708A5">
        <w:t xml:space="preserve"> cálculo</w:t>
      </w:r>
      <w:r w:rsidR="0076288D" w:rsidRPr="00A708A5">
        <w:t>s</w:t>
      </w:r>
      <w:r w:rsidR="00D32C0C" w:rsidRPr="00A708A5">
        <w:t xml:space="preserve"> d</w:t>
      </w:r>
      <w:r w:rsidR="0076288D" w:rsidRPr="00A708A5">
        <w:t xml:space="preserve">e que trata </w:t>
      </w:r>
      <w:r w:rsidR="00214B75" w:rsidRPr="00A708A5">
        <w:t>o subitem 5.1</w:t>
      </w:r>
      <w:r w:rsidR="00D32C0C" w:rsidRPr="00A708A5">
        <w:t xml:space="preserve"> e apresentar a respectiva memória ou planilha junto a </w:t>
      </w:r>
      <w:r w:rsidR="0076288D" w:rsidRPr="00A708A5">
        <w:t xml:space="preserve">sua solicitação formal para </w:t>
      </w:r>
      <w:r w:rsidR="00443FEB" w:rsidRPr="00A708A5">
        <w:t xml:space="preserve">a </w:t>
      </w:r>
      <w:r w:rsidR="0076288D" w:rsidRPr="00A708A5">
        <w:t>correção de valores</w:t>
      </w:r>
      <w:r w:rsidR="00D32C0C" w:rsidRPr="00A708A5">
        <w:t>.</w:t>
      </w:r>
    </w:p>
    <w:p w:rsidR="00D32C0C" w:rsidRPr="00A708A5" w:rsidRDefault="00D32C0C" w:rsidP="00656140">
      <w:pPr>
        <w:pStyle w:val="TRN2"/>
        <w:numPr>
          <w:ilvl w:val="1"/>
          <w:numId w:val="12"/>
        </w:numPr>
        <w:suppressAutoHyphens w:val="0"/>
        <w:spacing w:before="120"/>
        <w:ind w:left="0" w:firstLine="0"/>
      </w:pPr>
      <w:r w:rsidRPr="00A708A5">
        <w:t>A periodicidade prevista no item 5.1 poderá ser reduzida por legislação superveniente.</w:t>
      </w:r>
    </w:p>
    <w:p w:rsidR="00D32C0C" w:rsidRPr="00A708A5" w:rsidRDefault="00D32C0C" w:rsidP="00E90849">
      <w:pPr>
        <w:pStyle w:val="EstiloTermodeReferencia"/>
        <w:numPr>
          <w:ilvl w:val="1"/>
          <w:numId w:val="12"/>
        </w:numPr>
        <w:suppressAutoHyphens w:val="0"/>
        <w:spacing w:before="120" w:after="120"/>
        <w:ind w:left="0" w:firstLine="0"/>
      </w:pPr>
      <w:r w:rsidRPr="00A708A5">
        <w:t xml:space="preserve">A rubrica destinada ao vale-transporte, constante do Módulo 2 da(s) planilha(s) do custo direto da mão de obra, poderá será repactuada, caso haja majoração dos custos da(s) tarifa(s) de transporte público, e o respectivo aumento implique necessariamente na oneração dos custos propostos pela </w:t>
      </w:r>
      <w:r w:rsidRPr="00A708A5">
        <w:rPr>
          <w:caps/>
        </w:rPr>
        <w:t>Contratada</w:t>
      </w:r>
      <w:r w:rsidRPr="00A708A5">
        <w:t xml:space="preserve"> para respectiva rubrica, sendo que os efeitos financeiros da repactuação contratual, decorrente do aumento do custo do transporte público, devem vigorar a partir da efetiva modificação do valor de tarifa de transporte público.</w:t>
      </w:r>
    </w:p>
    <w:p w:rsidR="00E90849" w:rsidRPr="00A708A5" w:rsidRDefault="00E90849" w:rsidP="00E90849">
      <w:pPr>
        <w:spacing w:line="360" w:lineRule="auto"/>
        <w:ind w:left="567"/>
        <w:rPr>
          <w:rFonts w:eastAsia="Bitstream Vera Sans" w:cs="Arial"/>
          <w:sz w:val="22"/>
          <w:szCs w:val="22"/>
        </w:rPr>
      </w:pPr>
      <w:r w:rsidRPr="00A708A5">
        <w:rPr>
          <w:rFonts w:eastAsia="Bitstream Vera Sans" w:cs="Arial"/>
          <w:sz w:val="22"/>
          <w:szCs w:val="22"/>
        </w:rPr>
        <w:t>5.6.1</w:t>
      </w:r>
      <w:r w:rsidRPr="00A708A5">
        <w:rPr>
          <w:rFonts w:eastAsia="Bitstream Vera Sans" w:cs="Arial"/>
          <w:sz w:val="22"/>
          <w:szCs w:val="22"/>
        </w:rPr>
        <w:tab/>
        <w:t>A repactuação do vale-transporte deverá ser dividida em tantas quanto forem os decretos ou instrumentos equivalentes referentes à alteração no valor da tarifa de transporte público para o Distrito Federal e Goiás.</w:t>
      </w:r>
    </w:p>
    <w:p w:rsidR="00D32C0C" w:rsidRPr="00A708A5" w:rsidRDefault="00D32C0C" w:rsidP="00656140">
      <w:pPr>
        <w:pStyle w:val="EstiloTermodeReferencia"/>
        <w:numPr>
          <w:ilvl w:val="1"/>
          <w:numId w:val="12"/>
        </w:numPr>
        <w:suppressAutoHyphens w:val="0"/>
        <w:spacing w:before="120" w:after="120"/>
        <w:ind w:left="0" w:firstLine="0"/>
      </w:pPr>
      <w:r w:rsidRPr="00A708A5">
        <w:rPr>
          <w:b/>
          <w:u w:val="single"/>
        </w:rPr>
        <w:t>O valor da mão de obra</w:t>
      </w:r>
      <w:r w:rsidRPr="00A708A5">
        <w:t xml:space="preserve"> (</w:t>
      </w:r>
      <w:r w:rsidR="007E480D" w:rsidRPr="00A708A5">
        <w:rPr>
          <w:b/>
          <w:bCs/>
        </w:rPr>
        <w:t>telef</w:t>
      </w:r>
      <w:r w:rsidR="00E90849" w:rsidRPr="00A708A5">
        <w:rPr>
          <w:b/>
          <w:bCs/>
        </w:rPr>
        <w:t>o</w:t>
      </w:r>
      <w:r w:rsidR="007E480D" w:rsidRPr="00A708A5">
        <w:rPr>
          <w:b/>
          <w:bCs/>
        </w:rPr>
        <w:t>nista</w:t>
      </w:r>
      <w:r w:rsidR="00E90849" w:rsidRPr="00A708A5">
        <w:rPr>
          <w:b/>
          <w:bCs/>
        </w:rPr>
        <w:t>s</w:t>
      </w:r>
      <w:r w:rsidRPr="00A708A5">
        <w:t xml:space="preserve">) poderá ser </w:t>
      </w:r>
      <w:r w:rsidRPr="00A708A5">
        <w:rPr>
          <w:b/>
          <w:u w:val="single"/>
        </w:rPr>
        <w:t>repactuada</w:t>
      </w:r>
      <w:r w:rsidRPr="00A708A5">
        <w:t>, desde que seja observado o interregno mínimo de um ano das datas dos orçamentos aos quais a proposta se referir.</w:t>
      </w:r>
    </w:p>
    <w:p w:rsidR="00D32C0C" w:rsidRPr="00A708A5" w:rsidRDefault="00D32C0C" w:rsidP="00656140">
      <w:pPr>
        <w:pStyle w:val="EstiloTermodeReferencia"/>
        <w:numPr>
          <w:ilvl w:val="1"/>
          <w:numId w:val="12"/>
        </w:numPr>
        <w:suppressAutoHyphens w:val="0"/>
        <w:spacing w:before="120" w:after="120"/>
        <w:ind w:left="0" w:firstLine="0"/>
      </w:pPr>
      <w:r w:rsidRPr="00A708A5">
        <w:t>O interregno mínimo de um ano para a primeira repactuação será contado a partir:</w:t>
      </w:r>
    </w:p>
    <w:p w:rsidR="00D32C0C"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5.8.1.</w:t>
      </w:r>
      <w:r w:rsidRPr="00A708A5">
        <w:rPr>
          <w:rFonts w:cs="Arial"/>
          <w:sz w:val="22"/>
          <w:szCs w:val="22"/>
        </w:rPr>
        <w:tab/>
        <w:t>Da data do acordo, convenção, dissídio coletivo de trabalho ou equivalente, vigente à época da apresentação da proposta, quando a variação dos custos for decorrente da mão de obra e estiver vinculada às datas-base destes instrumentos;</w:t>
      </w:r>
    </w:p>
    <w:p w:rsidR="00D32C0C" w:rsidRPr="00A708A5" w:rsidRDefault="00D32C0C" w:rsidP="00656140">
      <w:pPr>
        <w:pStyle w:val="EstiloTermodeReferencia"/>
        <w:numPr>
          <w:ilvl w:val="1"/>
          <w:numId w:val="12"/>
        </w:numPr>
        <w:suppressAutoHyphens w:val="0"/>
        <w:spacing w:before="120" w:after="120"/>
        <w:ind w:left="0" w:firstLine="0"/>
      </w:pPr>
      <w:r w:rsidRPr="00A708A5">
        <w:lastRenderedPageBreak/>
        <w:t>Nas repactuações subsequentes à primeira, a anualidade será contada a partir da data do fato gerador que deu ensejo à última repactuação.</w:t>
      </w:r>
    </w:p>
    <w:p w:rsidR="00D32C0C" w:rsidRPr="00A708A5" w:rsidRDefault="00D32C0C" w:rsidP="00656140">
      <w:pPr>
        <w:pStyle w:val="EstiloTermodeReferencia"/>
        <w:numPr>
          <w:ilvl w:val="1"/>
          <w:numId w:val="12"/>
        </w:numPr>
        <w:suppressAutoHyphens w:val="0"/>
        <w:spacing w:before="120" w:after="120"/>
        <w:ind w:left="0" w:firstLine="0"/>
      </w:pPr>
      <w:r w:rsidRPr="00A708A5">
        <w:t>A repactuação para fazer face à elevação dos custos da contratação, respeitada a anualidade supracitada, e que vier a ocorrer durante a vigência do contrato, é direito da CONTRATADA, e não poderá alterar o equilíbrio econômico e financeiro dos contratos, conforme estabelece o art. 37, inciso XXI da Constituição da República Federativa do Brasil, sendo assegurado ao prestador receber pagamento mantidas as condições efetivas da proposta.</w:t>
      </w:r>
    </w:p>
    <w:p w:rsidR="00D32C0C" w:rsidRPr="00A708A5" w:rsidRDefault="00D32C0C" w:rsidP="00656140">
      <w:pPr>
        <w:pStyle w:val="EstiloTermodeReferencia"/>
        <w:numPr>
          <w:ilvl w:val="1"/>
          <w:numId w:val="12"/>
        </w:numPr>
        <w:suppressAutoHyphens w:val="0"/>
        <w:spacing w:before="120" w:after="120"/>
        <w:ind w:left="0" w:firstLine="0"/>
      </w:pPr>
      <w:r w:rsidRPr="00A708A5">
        <w:t>As repactuações poderão ser divididas em tantas parcelas quanto forem necessárias em respeito ao princípio da anualidade da revisão dos preços da contratação, podendo ser realizadas em momentos distintos para discutir a variação de custos que tenham sua anualidade resultante em datas diferenciadas.</w:t>
      </w:r>
    </w:p>
    <w:p w:rsidR="00D32C0C" w:rsidRPr="00A708A5" w:rsidRDefault="00D32C0C" w:rsidP="00656140">
      <w:pPr>
        <w:pStyle w:val="EstiloTermodeReferencia"/>
        <w:numPr>
          <w:ilvl w:val="1"/>
          <w:numId w:val="12"/>
        </w:numPr>
        <w:suppressAutoHyphens w:val="0"/>
        <w:spacing w:before="120" w:after="120"/>
        <w:ind w:left="0" w:firstLine="0"/>
      </w:pPr>
      <w:r w:rsidRPr="00A708A5">
        <w:t xml:space="preserve">Quando a contratação envolver mais de uma categoria profissional, com </w:t>
      </w:r>
      <w:r w:rsidR="00254BC8" w:rsidRPr="00A708A5">
        <w:t>datas-base</w:t>
      </w:r>
      <w:r w:rsidRPr="00A708A5">
        <w:t xml:space="preserve"> diferenciadas, a repactuação deverá ser dividida em tantas quanto forem os acordos, dissídios ou convenções coletivas das categorias envolvidas na contratação.</w:t>
      </w:r>
    </w:p>
    <w:p w:rsidR="00D32C0C" w:rsidRPr="00A708A5" w:rsidRDefault="00D32C0C" w:rsidP="00656140">
      <w:pPr>
        <w:pStyle w:val="EstiloTermodeReferencia"/>
        <w:numPr>
          <w:ilvl w:val="1"/>
          <w:numId w:val="12"/>
        </w:numPr>
        <w:suppressAutoHyphens w:val="0"/>
        <w:spacing w:before="120" w:after="120"/>
        <w:ind w:left="0" w:firstLine="0"/>
      </w:pPr>
      <w:r w:rsidRPr="00A708A5">
        <w:t>A repactuação para revisão do valor do contrato em razão de novo acordo, dissídio, convenção coletiva, decreto ou instrumento equivalente deve repassar integralmente o aumento de custos da mão de obra decorrente desses instrumentos.</w:t>
      </w:r>
    </w:p>
    <w:p w:rsidR="00D32C0C" w:rsidRPr="00A708A5" w:rsidRDefault="00D32C0C" w:rsidP="00656140">
      <w:pPr>
        <w:pStyle w:val="EstiloTermodeReferencia"/>
        <w:numPr>
          <w:ilvl w:val="1"/>
          <w:numId w:val="12"/>
        </w:numPr>
        <w:suppressAutoHyphens w:val="0"/>
        <w:spacing w:before="120" w:after="120"/>
        <w:ind w:left="0" w:firstLine="0"/>
      </w:pPr>
      <w:r w:rsidRPr="00A708A5">
        <w:t>No momento da repactuação do valor da mão de obra, e de acordo com a vigência da variação analítica desse custo, será atualizado também o Fator Acidentário de Prevenção (FAP), tendo em vista a sua atualização anual, conforme o disposto no art. 10 da Lei nº 10.666/2003, art. 202-A, §7º do Decreto nº 3.048/1999 e na Resolução CNP</w:t>
      </w:r>
      <w:r w:rsidR="00796D42" w:rsidRPr="00A708A5">
        <w:t>S</w:t>
      </w:r>
      <w:r w:rsidRPr="00A708A5">
        <w:t xml:space="preserve"> nº </w:t>
      </w:r>
      <w:r w:rsidR="00796D42" w:rsidRPr="00A708A5">
        <w:t>1.347</w:t>
      </w:r>
      <w:r w:rsidRPr="00A708A5">
        <w:t>/20</w:t>
      </w:r>
      <w:r w:rsidR="00796D42" w:rsidRPr="00A708A5">
        <w:t>21</w:t>
      </w:r>
      <w:r w:rsidRPr="00A708A5">
        <w:t>. Entretanto, o Grau de Incidência de Incapacidade Laborativa decorrente dos Riscos Ambientais do Trabalho (GIL</w:t>
      </w:r>
      <w:r w:rsidRPr="00A708A5">
        <w:rPr>
          <w:b/>
        </w:rPr>
        <w:t>RAT</w:t>
      </w:r>
      <w:r w:rsidRPr="00A708A5">
        <w:t xml:space="preserve">), apresentado pela CONTRATADA no momento da licitação, não será atualizado por compor o risco ordinário do negócio, uma vez que a alteração do risco da atividade econômica preponderante da empresa depende de ato volitivo (art. </w:t>
      </w:r>
      <w:r w:rsidR="000F3AC9" w:rsidRPr="00A708A5">
        <w:t>43</w:t>
      </w:r>
      <w:r w:rsidRPr="00A708A5">
        <w:t xml:space="preserve">, §1º da Instrução RFB nº </w:t>
      </w:r>
      <w:r w:rsidR="000F3AC9" w:rsidRPr="00A708A5">
        <w:t>2110</w:t>
      </w:r>
      <w:r w:rsidRPr="00A708A5">
        <w:t>/20</w:t>
      </w:r>
      <w:r w:rsidR="000F3AC9" w:rsidRPr="00A708A5">
        <w:t>22</w:t>
      </w:r>
      <w:r w:rsidRPr="00A708A5">
        <w:t>).</w:t>
      </w:r>
    </w:p>
    <w:p w:rsidR="00D32C0C" w:rsidRPr="00A708A5" w:rsidRDefault="00D32C0C" w:rsidP="00656140">
      <w:pPr>
        <w:pStyle w:val="EstiloTermodeReferencia"/>
        <w:numPr>
          <w:ilvl w:val="1"/>
          <w:numId w:val="12"/>
        </w:numPr>
        <w:suppressAutoHyphens w:val="0"/>
        <w:spacing w:before="120" w:after="120"/>
        <w:ind w:left="0" w:firstLine="0"/>
      </w:pPr>
      <w:r w:rsidRPr="00A708A5">
        <w:t xml:space="preserve">Nos termos da Lei Distrital nº 4.799/2012, a CONTRATADA fica obrigada a fornecer plano de saúde aos prestadores de serviço empregados na presente contratação, caso o novo acordo, convenção ou dissídio da categoria não contenha o valor unitário destinado ao plano de saúde, </w:t>
      </w:r>
      <w:r w:rsidRPr="00A708A5">
        <w:lastRenderedPageBreak/>
        <w:t>adotar-se-á, como critério de atualização dessa rubrica, a variação do valor unitário do paradigma adotado, para fins do orçamento realizado pelo TCDF, quando da licitação dos serviços.</w:t>
      </w:r>
    </w:p>
    <w:p w:rsidR="00D32C0C" w:rsidRPr="00A708A5" w:rsidRDefault="00D32C0C" w:rsidP="00656140">
      <w:pPr>
        <w:pStyle w:val="EstiloTermodeReferencia"/>
        <w:numPr>
          <w:ilvl w:val="1"/>
          <w:numId w:val="12"/>
        </w:numPr>
        <w:suppressAutoHyphens w:val="0"/>
        <w:spacing w:before="120" w:after="120"/>
        <w:ind w:left="0" w:firstLine="0"/>
      </w:pPr>
      <w:r w:rsidRPr="00A708A5">
        <w:t xml:space="preserve">As repactuações serão precedidas de solicitação da </w:t>
      </w:r>
      <w:r w:rsidRPr="00A708A5">
        <w:rPr>
          <w:caps/>
        </w:rPr>
        <w:t>contratada</w:t>
      </w:r>
      <w:r w:rsidRPr="00A708A5">
        <w:t>, acompanhada de demonstração analítica da alteração dos custos, por meio de apresentação da planilha de custos e formação de preços ou do novo acordo</w:t>
      </w:r>
      <w:r w:rsidR="00D6607A" w:rsidRPr="00A708A5">
        <w:t>,</w:t>
      </w:r>
      <w:r w:rsidRPr="00A708A5">
        <w:t xml:space="preserve"> convenção, dissídio coletivo, decreto ou instrumento equivalente que fundamenta a repactuação, conforme for a variação de custos objeto da repactuação.</w:t>
      </w:r>
    </w:p>
    <w:p w:rsidR="00D32C0C" w:rsidRPr="00A708A5" w:rsidRDefault="00D32C0C" w:rsidP="00656140">
      <w:pPr>
        <w:pStyle w:val="EstiloTermodeReferencia"/>
        <w:numPr>
          <w:ilvl w:val="1"/>
          <w:numId w:val="12"/>
        </w:numPr>
        <w:suppressAutoHyphens w:val="0"/>
        <w:spacing w:before="120" w:after="120"/>
        <w:ind w:left="0" w:firstLine="0"/>
      </w:pPr>
      <w:r w:rsidRPr="00A708A5">
        <w:t>É vedada a inclusão, por ocasião da repactuação, de benefícios não previstos na proposta inicial, exceto quando se tornarem obrigatórios por força de instrumento legal, acordo, convenção ou dissídio coletivo de trabalho.</w:t>
      </w:r>
    </w:p>
    <w:p w:rsidR="00D32C0C" w:rsidRPr="00A708A5" w:rsidRDefault="00D32C0C" w:rsidP="00656140">
      <w:pPr>
        <w:pStyle w:val="EstiloTermodeReferencia"/>
        <w:numPr>
          <w:ilvl w:val="1"/>
          <w:numId w:val="12"/>
        </w:numPr>
        <w:suppressAutoHyphens w:val="0"/>
        <w:spacing w:before="120" w:after="120"/>
        <w:ind w:left="0" w:firstLine="0"/>
      </w:pPr>
      <w:r w:rsidRPr="00A708A5">
        <w:t xml:space="preserve">O </w:t>
      </w:r>
      <w:r w:rsidRPr="00A708A5">
        <w:rPr>
          <w:caps/>
        </w:rPr>
        <w:t>contratante</w:t>
      </w:r>
      <w:r w:rsidRPr="00A708A5">
        <w:t xml:space="preserve"> poderá realizar diligências para conferir a variação de custos alegada pela </w:t>
      </w:r>
      <w:r w:rsidRPr="00A708A5">
        <w:rPr>
          <w:caps/>
        </w:rPr>
        <w:t>contratada</w:t>
      </w:r>
      <w:r w:rsidRPr="00A708A5">
        <w:t>.</w:t>
      </w:r>
    </w:p>
    <w:p w:rsidR="00D32C0C" w:rsidRPr="00A708A5" w:rsidRDefault="00D32C0C" w:rsidP="00656140">
      <w:pPr>
        <w:pStyle w:val="EstiloTermodeReferencia"/>
        <w:numPr>
          <w:ilvl w:val="1"/>
          <w:numId w:val="12"/>
        </w:numPr>
        <w:suppressAutoHyphens w:val="0"/>
        <w:spacing w:before="120" w:after="120"/>
        <w:ind w:left="0" w:firstLine="0"/>
      </w:pPr>
      <w:r w:rsidRPr="00A708A5">
        <w:t>As repactuações dos preços dos serviços a que a CONTRATADA fizer jus e não forem solicitadas durante a vigência do contrato, serão objeto de preclusão com a assinatura da prorrogação contratual ou com o encerramento do contrato.</w:t>
      </w:r>
    </w:p>
    <w:p w:rsidR="00D32C0C" w:rsidRPr="00A708A5" w:rsidRDefault="00D32C0C" w:rsidP="00656140">
      <w:pPr>
        <w:pStyle w:val="EstiloTermodeReferencia"/>
        <w:numPr>
          <w:ilvl w:val="1"/>
          <w:numId w:val="12"/>
        </w:numPr>
        <w:suppressAutoHyphens w:val="0"/>
        <w:spacing w:before="120" w:after="120"/>
        <w:ind w:left="0" w:firstLine="0"/>
      </w:pPr>
      <w:r w:rsidRPr="00A708A5">
        <w:t>Os novos valores contratuais decorrentes das repactuações terão suas vigências iniciadas observando-se o seguinte:</w:t>
      </w:r>
    </w:p>
    <w:p w:rsidR="00D32C0C"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5.20.1.</w:t>
      </w:r>
      <w:r w:rsidRPr="00A708A5">
        <w:rPr>
          <w:rFonts w:cs="Arial"/>
          <w:sz w:val="22"/>
          <w:szCs w:val="22"/>
        </w:rPr>
        <w:tab/>
        <w:t xml:space="preserve"> </w:t>
      </w:r>
      <w:r w:rsidR="007156C9" w:rsidRPr="00A708A5">
        <w:rPr>
          <w:rFonts w:cs="Arial"/>
          <w:sz w:val="22"/>
          <w:szCs w:val="22"/>
        </w:rPr>
        <w:t>a</w:t>
      </w:r>
      <w:r w:rsidRPr="00A708A5">
        <w:rPr>
          <w:rFonts w:cs="Arial"/>
          <w:sz w:val="22"/>
          <w:szCs w:val="22"/>
        </w:rPr>
        <w:t xml:space="preserve"> partir da ocorrência do fato gerador que deu causa à repactuação, como regra geral;</w:t>
      </w:r>
    </w:p>
    <w:p w:rsidR="00D32C0C"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5.20.2.</w:t>
      </w:r>
      <w:r w:rsidRPr="00A708A5">
        <w:rPr>
          <w:rFonts w:cs="Arial"/>
          <w:sz w:val="22"/>
          <w:szCs w:val="22"/>
        </w:rPr>
        <w:tab/>
        <w:t xml:space="preserve"> </w:t>
      </w:r>
      <w:r w:rsidR="007156C9" w:rsidRPr="00A708A5">
        <w:rPr>
          <w:rFonts w:cs="Arial"/>
          <w:sz w:val="22"/>
          <w:szCs w:val="22"/>
        </w:rPr>
        <w:t>e</w:t>
      </w:r>
      <w:r w:rsidRPr="00A708A5">
        <w:rPr>
          <w:rFonts w:cs="Arial"/>
          <w:sz w:val="22"/>
          <w:szCs w:val="22"/>
        </w:rPr>
        <w:t>m data futura, desde que acordada entre as partes, sem prejuízo da contagem de periodicidade para concessão das próximas repactuações futuras; ou</w:t>
      </w:r>
    </w:p>
    <w:p w:rsidR="00D32C0C"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5.20.3.</w:t>
      </w:r>
      <w:r w:rsidRPr="00A708A5">
        <w:rPr>
          <w:rFonts w:cs="Arial"/>
          <w:sz w:val="22"/>
          <w:szCs w:val="22"/>
        </w:rPr>
        <w:tab/>
        <w:t xml:space="preserve"> </w:t>
      </w:r>
      <w:r w:rsidR="007156C9" w:rsidRPr="00A708A5">
        <w:rPr>
          <w:rFonts w:cs="Arial"/>
          <w:sz w:val="22"/>
          <w:szCs w:val="22"/>
        </w:rPr>
        <w:t>e</w:t>
      </w:r>
      <w:r w:rsidRPr="00A708A5">
        <w:rPr>
          <w:rFonts w:cs="Arial"/>
          <w:sz w:val="22"/>
          <w:szCs w:val="22"/>
        </w:rPr>
        <w:t>m data anterior à ocorrência do fato gerador, exclusivamente quando a repactuação envolver revisão do custo de mão de obra em que o próprio fato gerador, na forma de acordo, convenção ou dissídio coletivo de trabalho, contemplar data de vigência retroativa, podendo esta ser considerada para efeito de compensação do pagamento devido, assim como para a contagem da anualidade em repactuações futuras;</w:t>
      </w:r>
    </w:p>
    <w:p w:rsidR="00D32C0C" w:rsidRPr="00A708A5" w:rsidRDefault="00D32C0C" w:rsidP="00656140">
      <w:pPr>
        <w:pStyle w:val="EstiloTermodeReferencia"/>
        <w:numPr>
          <w:ilvl w:val="1"/>
          <w:numId w:val="12"/>
        </w:numPr>
        <w:suppressAutoHyphens w:val="0"/>
        <w:spacing w:before="120" w:after="120"/>
        <w:ind w:left="0" w:firstLine="0"/>
      </w:pPr>
      <w:r w:rsidRPr="00A708A5">
        <w:lastRenderedPageBreak/>
        <w:t>Os efeitos financeiros da repactuação deverão ocorrer exclusivamente para os itens que a motivaram, e apenas em relação à diferença porventura existente.</w:t>
      </w:r>
    </w:p>
    <w:p w:rsidR="00D32C0C" w:rsidRPr="00A708A5" w:rsidRDefault="00D32C0C" w:rsidP="00656140">
      <w:pPr>
        <w:pStyle w:val="EstiloTermodeReferencia"/>
        <w:numPr>
          <w:ilvl w:val="1"/>
          <w:numId w:val="12"/>
        </w:numPr>
        <w:suppressAutoHyphens w:val="0"/>
        <w:spacing w:before="120" w:after="120"/>
        <w:ind w:left="0" w:firstLine="0"/>
      </w:pPr>
      <w:r w:rsidRPr="00A708A5">
        <w:t xml:space="preserve">As repactuações não interferem no direito das partes de solicitar, a qualquer momento, a mantença do equilíbrio econômico dos contratos com base no disposto no art. </w:t>
      </w:r>
      <w:r w:rsidR="00E62F0A" w:rsidRPr="00A708A5">
        <w:t>124</w:t>
      </w:r>
      <w:r w:rsidRPr="00A708A5">
        <w:t xml:space="preserve"> da Lei nº </w:t>
      </w:r>
      <w:r w:rsidR="00E62F0A" w:rsidRPr="00A708A5">
        <w:t>14.133/2021</w:t>
      </w:r>
      <w:r w:rsidRPr="00A708A5">
        <w:t>.</w:t>
      </w:r>
    </w:p>
    <w:p w:rsidR="00D32C0C" w:rsidRPr="00A708A5" w:rsidRDefault="00D32C0C" w:rsidP="00656140">
      <w:pPr>
        <w:pStyle w:val="EstiloTermodeReferencia"/>
        <w:numPr>
          <w:ilvl w:val="1"/>
          <w:numId w:val="12"/>
        </w:numPr>
        <w:suppressAutoHyphens w:val="0"/>
        <w:spacing w:before="120" w:after="120"/>
        <w:ind w:left="0" w:firstLine="0"/>
      </w:pPr>
      <w:r w:rsidRPr="00A708A5">
        <w:t xml:space="preserve">A empresa </w:t>
      </w:r>
      <w:r w:rsidRPr="00A708A5">
        <w:rPr>
          <w:caps/>
        </w:rPr>
        <w:t>contratada</w:t>
      </w:r>
      <w:r w:rsidRPr="00A708A5">
        <w:t xml:space="preserve"> para a execução de remanescente de serviço tem direito à repactuação nas mesmas condições e prazos a que fazia jus a empresa anteriormente contratada, devendo os seus preços ser corrigidos antes do início da contratação, conforme determina o art.</w:t>
      </w:r>
      <w:r w:rsidR="00E62F0A" w:rsidRPr="00A708A5">
        <w:t> 90</w:t>
      </w:r>
      <w:r w:rsidRPr="00A708A5">
        <w:t>,</w:t>
      </w:r>
      <w:r w:rsidR="00E62F0A" w:rsidRPr="00A708A5">
        <w:t xml:space="preserve"> § 7º</w:t>
      </w:r>
      <w:r w:rsidRPr="00A708A5">
        <w:t xml:space="preserve"> da Lei nº </w:t>
      </w:r>
      <w:r w:rsidR="00E62F0A" w:rsidRPr="00A708A5">
        <w:t>14.133/2021</w:t>
      </w:r>
      <w:r w:rsidRPr="00A708A5">
        <w:t>.</w:t>
      </w:r>
    </w:p>
    <w:p w:rsidR="00D32C0C" w:rsidRPr="00A708A5" w:rsidRDefault="00D32C0C" w:rsidP="00656140">
      <w:pPr>
        <w:pStyle w:val="EstiloTermodeReferencia"/>
        <w:widowControl w:val="0"/>
        <w:numPr>
          <w:ilvl w:val="1"/>
          <w:numId w:val="12"/>
        </w:numPr>
        <w:suppressAutoHyphens w:val="0"/>
        <w:spacing w:before="120" w:after="120"/>
        <w:ind w:left="0" w:firstLine="0"/>
      </w:pPr>
      <w:r w:rsidRPr="00A708A5">
        <w:t xml:space="preserve">A decisão sobre o pedido de repactuação dos preços dos serviços deve ser feita no prazo máximo de </w:t>
      </w:r>
      <w:r w:rsidR="00BC35D1" w:rsidRPr="00A708A5">
        <w:t>30</w:t>
      </w:r>
      <w:r w:rsidRPr="00A708A5">
        <w:t xml:space="preserve"> (</w:t>
      </w:r>
      <w:r w:rsidR="00BC35D1" w:rsidRPr="00A708A5">
        <w:t>trinta</w:t>
      </w:r>
      <w:r w:rsidRPr="00A708A5">
        <w:t>) dias, contados a partir da solicitação e da entrega dos cálculos e dos comprovantes de variação dos custos.</w:t>
      </w:r>
    </w:p>
    <w:p w:rsidR="00D32C0C" w:rsidRPr="00A708A5" w:rsidRDefault="00D32C0C" w:rsidP="00656140">
      <w:pPr>
        <w:pStyle w:val="EstiloTermodeReferencia"/>
        <w:widowControl w:val="0"/>
        <w:numPr>
          <w:ilvl w:val="1"/>
          <w:numId w:val="12"/>
        </w:numPr>
        <w:suppressAutoHyphens w:val="0"/>
        <w:spacing w:before="120" w:after="120"/>
        <w:ind w:left="0" w:firstLine="0"/>
      </w:pPr>
      <w:r w:rsidRPr="00A708A5">
        <w:t xml:space="preserve">O prazo referido no item 5.24 ficará suspenso enquanto a </w:t>
      </w:r>
      <w:r w:rsidRPr="00A708A5">
        <w:rPr>
          <w:caps/>
        </w:rPr>
        <w:t>contratada</w:t>
      </w:r>
      <w:r w:rsidRPr="00A708A5">
        <w:t xml:space="preserve"> não cumprir os atos ou não apresentar a documentação solicitada pelo </w:t>
      </w:r>
      <w:r w:rsidRPr="00A708A5">
        <w:rPr>
          <w:caps/>
        </w:rPr>
        <w:t>contratante</w:t>
      </w:r>
      <w:r w:rsidRPr="00A708A5">
        <w:t xml:space="preserve"> para a comprovação da variação dos custos;</w:t>
      </w:r>
    </w:p>
    <w:p w:rsidR="004B3E59" w:rsidRPr="00A708A5" w:rsidRDefault="00D32C0C" w:rsidP="004B3E59">
      <w:pPr>
        <w:pStyle w:val="EstiloTermodeReferencia"/>
        <w:widowControl w:val="0"/>
        <w:numPr>
          <w:ilvl w:val="1"/>
          <w:numId w:val="12"/>
        </w:numPr>
        <w:suppressAutoHyphens w:val="0"/>
        <w:spacing w:before="120" w:after="120"/>
        <w:ind w:left="0" w:firstLine="0"/>
      </w:pPr>
      <w:r w:rsidRPr="00A708A5">
        <w:t>As repactuações dos preços dos serviços serão formalizad</w:t>
      </w:r>
      <w:r w:rsidR="00E714C2" w:rsidRPr="00A708A5">
        <w:t>as</w:t>
      </w:r>
      <w:r w:rsidRPr="00A708A5">
        <w:t xml:space="preserve"> por</w:t>
      </w:r>
      <w:r w:rsidR="00E714C2" w:rsidRPr="00A708A5">
        <w:t xml:space="preserve"> meio de </w:t>
      </w:r>
      <w:r w:rsidRPr="00A708A5">
        <w:t>termo(s) de apostilamento(s), exceto quando coincidirem com a prorrogação contratual, quando deverão ser formalizadas por meio de termo aditivo.</w:t>
      </w:r>
    </w:p>
    <w:p w:rsidR="004B3E59" w:rsidRPr="00A708A5" w:rsidRDefault="004B3E59" w:rsidP="004B3E59">
      <w:pPr>
        <w:pStyle w:val="EstiloTermodeReferencia"/>
        <w:widowControl w:val="0"/>
        <w:suppressAutoHyphens w:val="0"/>
        <w:spacing w:before="120" w:after="120"/>
      </w:pPr>
      <w:r w:rsidRPr="00A708A5">
        <w:t>5.27</w:t>
      </w:r>
      <w:r w:rsidRPr="00A708A5">
        <w:tab/>
        <w:t>Nos termos da Decisão TCDF nº 4081/2018 (Processo nº 4670/2018), a revisão contratual decorrente de mudança voluntária de regime de tributação da empresa</w:t>
      </w:r>
      <w:r w:rsidR="00D23DBA" w:rsidRPr="00A708A5">
        <w:t>,</w:t>
      </w:r>
      <w:r w:rsidRPr="00A708A5">
        <w:t xml:space="preserve"> após a </w:t>
      </w:r>
      <w:r w:rsidR="007A5781" w:rsidRPr="00A708A5">
        <w:t>aceitação da proposta de preço no procedimento licitatório</w:t>
      </w:r>
      <w:r w:rsidR="00D23DBA" w:rsidRPr="00A708A5">
        <w:t>,</w:t>
      </w:r>
      <w:r w:rsidRPr="00A708A5">
        <w:t xml:space="preserve"> não encontra amparo legal, dado o alcance do art.</w:t>
      </w:r>
      <w:r w:rsidR="00AB41C8" w:rsidRPr="00A708A5">
        <w:t> 134</w:t>
      </w:r>
      <w:r w:rsidRPr="00A708A5">
        <w:t xml:space="preserve"> da Lei n.º </w:t>
      </w:r>
      <w:r w:rsidR="00AB41C8" w:rsidRPr="00A708A5">
        <w:t>14.133</w:t>
      </w:r>
      <w:r w:rsidRPr="00A708A5">
        <w:t>/</w:t>
      </w:r>
      <w:r w:rsidR="00AB41C8" w:rsidRPr="00A708A5">
        <w:t>2021</w:t>
      </w:r>
      <w:r w:rsidRPr="00A708A5">
        <w:t>, que autoriza apenas a revisão decorrente de alteração da carga tributária ocorrida em razão de imposição legislativa</w:t>
      </w:r>
      <w:r w:rsidR="004459D8" w:rsidRPr="00A708A5">
        <w:t>.</w:t>
      </w:r>
    </w:p>
    <w:p w:rsidR="00D32C0C" w:rsidRPr="00A708A5" w:rsidRDefault="00D32C0C" w:rsidP="00D32C0C">
      <w:pPr>
        <w:pStyle w:val="Corponico"/>
        <w:widowControl w:val="0"/>
        <w:spacing w:before="120" w:after="120" w:line="360" w:lineRule="auto"/>
        <w:jc w:val="center"/>
        <w:rPr>
          <w:rFonts w:cs="Arial"/>
          <w:b/>
          <w:sz w:val="22"/>
          <w:szCs w:val="22"/>
        </w:rPr>
      </w:pPr>
      <w:r w:rsidRPr="00A708A5">
        <w:rPr>
          <w:rFonts w:cs="Arial"/>
          <w:b/>
          <w:sz w:val="22"/>
          <w:szCs w:val="22"/>
        </w:rPr>
        <w:t>CLÁUSULA SEXTA – DA GARANTIA CONTRATUAL</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6.1.</w:t>
      </w:r>
      <w:r w:rsidRPr="00A708A5">
        <w:rPr>
          <w:rFonts w:cs="Arial"/>
          <w:sz w:val="22"/>
          <w:szCs w:val="22"/>
        </w:rPr>
        <w:tab/>
        <w:t xml:space="preserve">A CONTRATADA apresentará garantia contratual no valor de R$ _____,__ (________), correspondente a 5% (cinco por cento) do valor total do contrato, de acordo com o previsto no </w:t>
      </w:r>
      <w:r w:rsidRPr="00A708A5">
        <w:rPr>
          <w:rFonts w:cs="Arial"/>
          <w:sz w:val="22"/>
          <w:szCs w:val="22"/>
        </w:rPr>
        <w:lastRenderedPageBreak/>
        <w:t>Edital de Pregão Eletrônico nº_____/20</w:t>
      </w:r>
      <w:r w:rsidR="00307052" w:rsidRPr="00A708A5">
        <w:rPr>
          <w:rFonts w:cs="Arial"/>
          <w:sz w:val="22"/>
          <w:szCs w:val="22"/>
        </w:rPr>
        <w:t>2</w:t>
      </w:r>
      <w:r w:rsidR="00AB41C8" w:rsidRPr="00A708A5">
        <w:rPr>
          <w:rFonts w:cs="Arial"/>
          <w:sz w:val="22"/>
          <w:szCs w:val="22"/>
        </w:rPr>
        <w:t>3</w:t>
      </w:r>
      <w:r w:rsidRPr="00A708A5">
        <w:rPr>
          <w:rFonts w:cs="Arial"/>
          <w:sz w:val="22"/>
          <w:szCs w:val="22"/>
        </w:rPr>
        <w:t>.</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6.2.</w:t>
      </w:r>
      <w:r w:rsidRPr="00A708A5">
        <w:rPr>
          <w:rFonts w:cs="Arial"/>
          <w:sz w:val="22"/>
          <w:szCs w:val="22"/>
        </w:rPr>
        <w:tab/>
        <w:t xml:space="preserve">A modalidade de Seguro Garantia deverá seguir as normas da Superintendência de Seguros Privados – SUSEP, em especial a Circular SUSEP nº </w:t>
      </w:r>
      <w:r w:rsidR="00AB41C8" w:rsidRPr="00A708A5">
        <w:rPr>
          <w:rFonts w:cs="Arial"/>
          <w:sz w:val="22"/>
          <w:szCs w:val="22"/>
        </w:rPr>
        <w:t>662</w:t>
      </w:r>
      <w:r w:rsidR="00307052" w:rsidRPr="00A708A5">
        <w:rPr>
          <w:rFonts w:cs="Arial"/>
          <w:sz w:val="22"/>
          <w:szCs w:val="22"/>
        </w:rPr>
        <w:t>/20</w:t>
      </w:r>
      <w:r w:rsidR="00AB41C8" w:rsidRPr="00A708A5">
        <w:rPr>
          <w:rFonts w:cs="Arial"/>
          <w:sz w:val="22"/>
          <w:szCs w:val="22"/>
        </w:rPr>
        <w:t>22</w:t>
      </w:r>
      <w:r w:rsidRPr="00A708A5">
        <w:rPr>
          <w:rFonts w:cs="Arial"/>
          <w:sz w:val="22"/>
          <w:szCs w:val="22"/>
        </w:rPr>
        <w:t>,</w:t>
      </w:r>
      <w:r w:rsidR="00CE406B" w:rsidRPr="00A708A5">
        <w:rPr>
          <w:rFonts w:cs="Arial"/>
          <w:sz w:val="22"/>
          <w:szCs w:val="22"/>
        </w:rPr>
        <w:t xml:space="preserve"> tendo vista que o presente contrato administrativo abrange a prestação de serviços com regime de dedicação </w:t>
      </w:r>
      <w:r w:rsidR="00C066EC" w:rsidRPr="00A708A5">
        <w:rPr>
          <w:rFonts w:cs="Arial"/>
          <w:sz w:val="22"/>
          <w:szCs w:val="22"/>
        </w:rPr>
        <w:t>exclusiva de mão de obra</w:t>
      </w:r>
      <w:r w:rsidRPr="00A708A5">
        <w:rPr>
          <w:rFonts w:cs="Arial"/>
          <w:sz w:val="22"/>
          <w:szCs w:val="22"/>
        </w:rPr>
        <w:t>.</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6.3.</w:t>
      </w:r>
      <w:r w:rsidRPr="00A708A5">
        <w:rPr>
          <w:rFonts w:cs="Arial"/>
          <w:sz w:val="22"/>
          <w:szCs w:val="22"/>
        </w:rPr>
        <w:tab/>
        <w:t>Nos casos das modalidades “Seguro Garantia” ou “Fiança Bancária” deverão ser observadas as seguintes disposições:</w:t>
      </w:r>
    </w:p>
    <w:p w:rsidR="00D32C0C"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6.3.1.</w:t>
      </w:r>
      <w:r w:rsidRPr="00A708A5">
        <w:rPr>
          <w:rFonts w:cs="Arial"/>
          <w:sz w:val="22"/>
          <w:szCs w:val="22"/>
        </w:rPr>
        <w:tab/>
        <w:t xml:space="preserve">A validade mínima da garantia deverá cobrir </w:t>
      </w:r>
      <w:r w:rsidRPr="00A708A5">
        <w:rPr>
          <w:rFonts w:cs="Arial"/>
          <w:b/>
          <w:sz w:val="22"/>
          <w:szCs w:val="22"/>
          <w:u w:val="single"/>
        </w:rPr>
        <w:t>03 (três) meses</w:t>
      </w:r>
      <w:r w:rsidRPr="00A708A5">
        <w:rPr>
          <w:rFonts w:cs="Arial"/>
          <w:sz w:val="22"/>
          <w:szCs w:val="22"/>
        </w:rPr>
        <w:t>, além do prazo pactuado para a vigência contratual.</w:t>
      </w:r>
    </w:p>
    <w:p w:rsidR="00D32C0C"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6.3.2.</w:t>
      </w:r>
      <w:r w:rsidRPr="00A708A5">
        <w:rPr>
          <w:rFonts w:cs="Arial"/>
          <w:sz w:val="22"/>
          <w:szCs w:val="22"/>
        </w:rPr>
        <w:tab/>
        <w:t>Deverá assegurar o cumprimento das obrigações assumidas pela CONTRATADA, bem como garantir o reembolso ou o pagamento das indenizações, inclusive despesas processuais e honorários advocatícios a que o CONTRATANTE venha a ser condenado, direta, solidaria ou subsidiariamente à CONTRATADA, resultantes de ações trabalhistas diretas, restrita ao âmbito da relação da CONTRATADA com o autor/reclamante, ou que caracterize tal relação empregatícia como passível de execução fiscal/trabalhista, durante o período em que o autor/reclamante prestou, ou ainda esteja prestando, serviços nas dependências do CONTRATANTE, restrito ao período de vigência da apólice ou da fiança.</w:t>
      </w:r>
    </w:p>
    <w:p w:rsidR="00D32C0C"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6.3.3.</w:t>
      </w:r>
      <w:r w:rsidRPr="00A708A5">
        <w:rPr>
          <w:rFonts w:cs="Arial"/>
          <w:sz w:val="22"/>
          <w:szCs w:val="22"/>
        </w:rPr>
        <w:tab/>
        <w:t>A inadimplência da CONTRATADA quanto à execução do contrato principal e dos seus aditivos que ocorrer dentro do prazo de vigência da apólice ou da fiança e a expectativa e/ou a reclamação de dano por inadimplência contratual deverão ser comunicadas pelo CONTRATANTE à Seguradora ou banco fiador, imediatamente após o seu conhecimento, observando que o prazo limite para tal reclamação será a data do final de vigência da apólice ou fiança, ressalvado o disposto no item 6.3.4.</w:t>
      </w:r>
    </w:p>
    <w:p w:rsidR="00D32C0C" w:rsidRPr="00A708A5" w:rsidRDefault="00D32C0C" w:rsidP="00D32C0C">
      <w:pPr>
        <w:pStyle w:val="Corpodetexto"/>
        <w:widowControl w:val="0"/>
        <w:spacing w:before="120" w:line="360" w:lineRule="auto"/>
        <w:ind w:left="1417"/>
        <w:rPr>
          <w:rFonts w:cs="Arial"/>
          <w:sz w:val="22"/>
          <w:szCs w:val="22"/>
        </w:rPr>
      </w:pPr>
      <w:r w:rsidRPr="00A708A5">
        <w:rPr>
          <w:rFonts w:cs="Arial"/>
          <w:sz w:val="22"/>
          <w:szCs w:val="22"/>
        </w:rPr>
        <w:t>6.3.3.1.</w:t>
      </w:r>
      <w:r w:rsidRPr="00A708A5">
        <w:rPr>
          <w:rFonts w:cs="Arial"/>
          <w:sz w:val="22"/>
          <w:szCs w:val="22"/>
        </w:rPr>
        <w:tab/>
        <w:t xml:space="preserve">A expectativa de dano por inadimplência contratual ocorrerá quando o CONTRATANTE tomar conhecimento de indícios de inadimplência na execução do contrato, devendo notificar extrajudicialmente a CONTRATADA, concedendo-lhe prazo para regularização, enviando cópia para a Seguradora ou Banco fiador. Esgotado o prazo para regularização sem que esta tenha se efetivado, o </w:t>
      </w:r>
      <w:r w:rsidRPr="00A708A5">
        <w:rPr>
          <w:rFonts w:cs="Arial"/>
          <w:sz w:val="22"/>
          <w:szCs w:val="22"/>
        </w:rPr>
        <w:lastRenderedPageBreak/>
        <w:t>CONTRATANTE comunicará o fato imediatamente à seguradora ou ao banco fiador para oficializar a reclamação do dano por inadimplência contratual.</w:t>
      </w:r>
    </w:p>
    <w:p w:rsidR="00D32C0C" w:rsidRPr="00A708A5" w:rsidRDefault="00D32C0C" w:rsidP="00D32C0C">
      <w:pPr>
        <w:pStyle w:val="Corpodetexto"/>
        <w:widowControl w:val="0"/>
        <w:spacing w:before="120" w:line="360" w:lineRule="auto"/>
        <w:ind w:left="1417"/>
        <w:rPr>
          <w:rFonts w:cs="Arial"/>
          <w:sz w:val="22"/>
          <w:szCs w:val="22"/>
        </w:rPr>
      </w:pPr>
      <w:r w:rsidRPr="00A708A5">
        <w:rPr>
          <w:rFonts w:cs="Arial"/>
          <w:sz w:val="22"/>
          <w:szCs w:val="22"/>
        </w:rPr>
        <w:t>6.3.3.2.</w:t>
      </w:r>
      <w:r w:rsidRPr="00A708A5">
        <w:rPr>
          <w:rFonts w:cs="Arial"/>
          <w:sz w:val="22"/>
          <w:szCs w:val="22"/>
        </w:rPr>
        <w:tab/>
        <w:t>Comprovada a inadimplência da CONTRATADA, em relação às obrigações cobertas pela apólice e/ou fiança, que foram objetos de comunicação de expectativa de dano por inadimplência contratual e/ou reclamação, tornar-se-á exigível a garantia do seguro ou fiança.</w:t>
      </w:r>
    </w:p>
    <w:p w:rsidR="00D32C0C"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6.3.4.</w:t>
      </w:r>
      <w:r w:rsidRPr="00A708A5">
        <w:rPr>
          <w:rFonts w:cs="Arial"/>
          <w:sz w:val="22"/>
          <w:szCs w:val="22"/>
        </w:rPr>
        <w:tab/>
        <w:t>Os danos por inadimplência contratual referente à cobertura de riscos trabalhistas, bem como eventual dívida fiscal/trabalhista, poderão ser reclamados, desde que a ação tenha sido distribuída pelo autor/reclamante até o limite de 02 (dois) anos após a extinção do contrato principal garantido pela seguradora ou pelo banco e/ou após o término de vigência do seguro ou fiança, o que ocorrer primeiro.</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6.4.</w:t>
      </w:r>
      <w:r w:rsidRPr="00A708A5">
        <w:rPr>
          <w:rFonts w:cs="Arial"/>
          <w:sz w:val="22"/>
          <w:szCs w:val="22"/>
        </w:rPr>
        <w:tab/>
        <w:t>A garantia prestada servirá para o fiel cumprimento do contrato, respondendo, inclusive, pelas multas eventualmente aplicadas, devendo a apólice de seguro-garantia ou carta fiança fazer constar tal responsabilidade.</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6.5.</w:t>
      </w:r>
      <w:r w:rsidRPr="00A708A5">
        <w:rPr>
          <w:rFonts w:cs="Arial"/>
          <w:sz w:val="22"/>
          <w:szCs w:val="22"/>
        </w:rPr>
        <w:tab/>
        <w:t>A garantia, ou seu saldo, será liberada após a execução do contrato e desde que integralmente cumpridas todas as obrigações assumidas. Quando prestada em dinheiro, será atualizada monetariamente.</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6.6.</w:t>
      </w:r>
      <w:r w:rsidRPr="00A708A5">
        <w:rPr>
          <w:rFonts w:cs="Arial"/>
          <w:sz w:val="22"/>
          <w:szCs w:val="22"/>
        </w:rPr>
        <w:tab/>
        <w:t>No caso de utilização da garantia</w:t>
      </w:r>
      <w:r w:rsidR="00D6607A" w:rsidRPr="00A708A5">
        <w:rPr>
          <w:rFonts w:cs="Arial"/>
          <w:sz w:val="22"/>
          <w:szCs w:val="22"/>
        </w:rPr>
        <w:t>,</w:t>
      </w:r>
      <w:r w:rsidRPr="00A708A5">
        <w:rPr>
          <w:rFonts w:cs="Arial"/>
          <w:sz w:val="22"/>
          <w:szCs w:val="22"/>
        </w:rPr>
        <w:t xml:space="preserve"> a CONTRATADA providenciará seu reforço no montante utilizado. Da mesma forma, também deverá atualizar o prazo e/ou valor da garantia, em caso de prorrogação e/ou aditamento contratual, no prazo máximo de 5 (cinco) dias úteis, após o recebimento de Convocação, prorrogável a critério do CONTRATANTE.</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6.7.</w:t>
      </w:r>
      <w:r w:rsidRPr="00A708A5">
        <w:rPr>
          <w:rFonts w:cs="Arial"/>
          <w:sz w:val="22"/>
          <w:szCs w:val="22"/>
        </w:rPr>
        <w:tab/>
        <w:t>No caso de a CONTRATADA não cumprir o disposto no item anterior, poderá ter os pagamentos retidos até a regularização da situação, podendo inclusive ter o contrato rescindido.</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6.8.</w:t>
      </w:r>
      <w:r w:rsidRPr="00A708A5">
        <w:rPr>
          <w:rFonts w:cs="Arial"/>
          <w:sz w:val="22"/>
          <w:szCs w:val="22"/>
        </w:rPr>
        <w:tab/>
        <w:t xml:space="preserve">Por ocasião da repactuação de preços, caso previsto, a </w:t>
      </w:r>
      <w:r w:rsidRPr="00A708A5">
        <w:rPr>
          <w:rFonts w:cs="Arial"/>
          <w:caps/>
          <w:sz w:val="22"/>
          <w:szCs w:val="22"/>
        </w:rPr>
        <w:t xml:space="preserve">Contratada </w:t>
      </w:r>
      <w:r w:rsidRPr="00A708A5">
        <w:rPr>
          <w:rFonts w:cs="Arial"/>
          <w:sz w:val="22"/>
          <w:szCs w:val="22"/>
        </w:rPr>
        <w:t>providenciará o reforço da garantia em valor proporcional ao reajuste ocorrido.</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6.9.</w:t>
      </w:r>
      <w:r w:rsidRPr="00A708A5">
        <w:rPr>
          <w:rFonts w:cs="Arial"/>
          <w:sz w:val="22"/>
          <w:szCs w:val="22"/>
        </w:rPr>
        <w:tab/>
        <w:t xml:space="preserve">A garantia contratual somente será liberada ante a comprovação de que a CONTRATADA </w:t>
      </w:r>
      <w:r w:rsidRPr="00A708A5">
        <w:rPr>
          <w:rFonts w:cs="Arial"/>
          <w:sz w:val="22"/>
          <w:szCs w:val="22"/>
        </w:rPr>
        <w:lastRenderedPageBreak/>
        <w:t>pagou todas as verbas rescisórias trabalhistas decorrentes da contratação. Caso esse pagamento não ocorra até o fim do segundo mês após o encerramento da vigência contratual, a garantia será utilizada para o pagamento dessas verbas trabalhistas, diretamente pelo CONTRATANTE aos prestadores de serviços.</w:t>
      </w:r>
    </w:p>
    <w:p w:rsidR="00D32C0C" w:rsidRPr="00A708A5" w:rsidRDefault="00D32C0C" w:rsidP="00D32C0C">
      <w:pPr>
        <w:pStyle w:val="Captulo"/>
        <w:keepNext w:val="0"/>
        <w:widowControl w:val="0"/>
        <w:spacing w:before="120" w:line="360" w:lineRule="auto"/>
        <w:jc w:val="center"/>
        <w:rPr>
          <w:rFonts w:eastAsia="Times New Roman" w:cs="Arial"/>
          <w:b/>
          <w:caps/>
          <w:kern w:val="1"/>
          <w:sz w:val="22"/>
          <w:szCs w:val="22"/>
        </w:rPr>
      </w:pPr>
      <w:r w:rsidRPr="00A708A5">
        <w:rPr>
          <w:rFonts w:eastAsia="Times New Roman" w:cs="Arial"/>
          <w:b/>
          <w:caps/>
          <w:kern w:val="1"/>
          <w:sz w:val="22"/>
          <w:szCs w:val="22"/>
        </w:rPr>
        <w:t>CLÁUSULA SÉTIMA – DO PAGAMENTO</w:t>
      </w:r>
    </w:p>
    <w:p w:rsidR="00D32C0C" w:rsidRPr="00A708A5" w:rsidRDefault="00D32C0C" w:rsidP="00D32C0C">
      <w:pPr>
        <w:pStyle w:val="Corpodetexto"/>
        <w:widowControl w:val="0"/>
        <w:spacing w:before="120" w:line="360" w:lineRule="auto"/>
        <w:rPr>
          <w:rFonts w:cs="Arial"/>
          <w:sz w:val="22"/>
          <w:szCs w:val="22"/>
          <w:u w:val="single"/>
        </w:rPr>
      </w:pPr>
      <w:r w:rsidRPr="00A708A5">
        <w:rPr>
          <w:rFonts w:cs="Arial"/>
          <w:sz w:val="22"/>
          <w:szCs w:val="22"/>
        </w:rPr>
        <w:t>7.1.</w:t>
      </w:r>
      <w:r w:rsidRPr="00A708A5">
        <w:rPr>
          <w:rFonts w:cs="Arial"/>
          <w:sz w:val="22"/>
          <w:szCs w:val="22"/>
        </w:rPr>
        <w:tab/>
        <w:t xml:space="preserve">Mensalmente, ocorrendo o adimplemento da obrigação contratual, a CONTRATADA emitirá Nota Fiscal que, após a devida atestação, será objeto de pagamento a ser processado no prazo de até 15 (quinze) dias úteis, mediante Ordem Bancária creditada em conta corrente indicada pela CONTRATADA, </w:t>
      </w:r>
      <w:r w:rsidRPr="00A708A5">
        <w:rPr>
          <w:rFonts w:cs="Arial"/>
          <w:sz w:val="22"/>
          <w:szCs w:val="22"/>
          <w:u w:val="single"/>
        </w:rPr>
        <w:t>observada a glosa de que trata a Lei Distrital nº 4.636, de 25 de agosto de 2011 e o Decreto Distrital nº 34.649, de 10 de setembro de 2013.</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7.2.</w:t>
      </w:r>
      <w:r w:rsidRPr="00A708A5">
        <w:rPr>
          <w:rFonts w:cs="Arial"/>
          <w:sz w:val="22"/>
          <w:szCs w:val="22"/>
        </w:rPr>
        <w:tab/>
        <w:t>Nos termos do Protocolo ICMS 42, de 03.07.2009, os contribuintes enquadrados nos códigos da Classificação Nacional de Atividades Econômicas - CNAE - descritos no Anexo Único do referido Protocolo, deverão utilizar a Nota Fiscal eletrônica (NF-e) prevista no Ajuste SINIEF 07/05, de 30.09.2005, em substituição à Nota Fiscal, modelo 1 ou 1-A, salvo nas hipóteses previstas naquele Protocolo.</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7.3.</w:t>
      </w:r>
      <w:r w:rsidRPr="00A708A5">
        <w:rPr>
          <w:rFonts w:cs="Arial"/>
          <w:sz w:val="22"/>
          <w:szCs w:val="22"/>
        </w:rPr>
        <w:tab/>
        <w:t xml:space="preserve">Nos termos do art. 3º, §4º da Portaria nº 403/2009 da </w:t>
      </w:r>
      <w:r w:rsidR="00D6607A" w:rsidRPr="00A708A5">
        <w:rPr>
          <w:rFonts w:cs="Arial"/>
          <w:sz w:val="22"/>
          <w:szCs w:val="22"/>
        </w:rPr>
        <w:t xml:space="preserve">então </w:t>
      </w:r>
      <w:r w:rsidRPr="00A708A5">
        <w:rPr>
          <w:rFonts w:cs="Arial"/>
          <w:sz w:val="22"/>
          <w:szCs w:val="22"/>
        </w:rPr>
        <w:t>Secretaria de Estado da Fazenda do Distrito Federal (SEF/DF), com redação dada pela Portaria SEF/DF nº 259/2013, a obrigatoriedade de emissão de Nota Fiscal Eletrônica – NF-e em substituição à Nota Fiscal modelo 3 aplica-se, também, às prestações de serviços sujeitos ao ISS para a Administração Pública direta ou indireta, inclusive empresa pública e sociedade de economia mista, de qualquer dos Poderes da União, dos Estados, do Distrito Federal e dos Municípios, para fatos geradores ocorridos a partir de 1º de abril de 2014.</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7.4.</w:t>
      </w:r>
      <w:r w:rsidRPr="00A708A5">
        <w:rPr>
          <w:rFonts w:cs="Arial"/>
          <w:sz w:val="22"/>
          <w:szCs w:val="22"/>
        </w:rPr>
        <w:tab/>
        <w:t>O Microempreendedor Individual (MEI) está dispensado da emissão da NF-e.</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7.5.</w:t>
      </w:r>
      <w:r w:rsidRPr="00A708A5">
        <w:rPr>
          <w:rFonts w:cs="Arial"/>
          <w:sz w:val="22"/>
          <w:szCs w:val="22"/>
        </w:rPr>
        <w:tab/>
        <w:t>A fatura referente à obrigação contratual cumprida ou sua parcela deverá corresponder ao mês comercial e deverá ser protocolizada a partir do 1º dia útil do mês subsequente ao seu cumprimento.</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7.6.</w:t>
      </w:r>
      <w:r w:rsidRPr="00A708A5">
        <w:rPr>
          <w:rFonts w:cs="Arial"/>
          <w:sz w:val="22"/>
          <w:szCs w:val="22"/>
        </w:rPr>
        <w:tab/>
        <w:t xml:space="preserve">Para que seja efetivado o pagamento deverá ser verificada a regularidade da empresa </w:t>
      </w:r>
      <w:r w:rsidRPr="00A708A5">
        <w:rPr>
          <w:rFonts w:cs="Arial"/>
          <w:sz w:val="22"/>
          <w:szCs w:val="22"/>
        </w:rPr>
        <w:lastRenderedPageBreak/>
        <w:t xml:space="preserve">perante a </w:t>
      </w:r>
      <w:r w:rsidR="00D6607A" w:rsidRPr="00A708A5">
        <w:rPr>
          <w:rFonts w:cs="Arial"/>
          <w:sz w:val="22"/>
          <w:szCs w:val="22"/>
        </w:rPr>
        <w:t>Fazenda do Distrito Federal</w:t>
      </w:r>
      <w:r w:rsidRPr="00A708A5">
        <w:rPr>
          <w:rFonts w:cs="Arial"/>
          <w:sz w:val="22"/>
          <w:szCs w:val="22"/>
        </w:rPr>
        <w:t>, a Fazenda Nacional, a Caixa Econômica Federal quanto ao Fundo de Garantia por Tempo de Serviço (CRF/CEF), e a Justiça Trabalhista (Certidão Negativa de Débitos Trabalhistas - CNDT).</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7.7.</w:t>
      </w:r>
      <w:r w:rsidRPr="00A708A5">
        <w:rPr>
          <w:rFonts w:cs="Arial"/>
          <w:sz w:val="22"/>
          <w:szCs w:val="22"/>
        </w:rPr>
        <w:tab/>
        <w:t xml:space="preserve">Havendo erro no documento de cobrança, ou outra circunstância que impeça a liquidação da despesa, </w:t>
      </w:r>
      <w:r w:rsidR="00D6607A" w:rsidRPr="00A708A5">
        <w:rPr>
          <w:rFonts w:cs="Arial"/>
          <w:sz w:val="22"/>
          <w:szCs w:val="22"/>
        </w:rPr>
        <w:t>essa</w:t>
      </w:r>
      <w:r w:rsidRPr="00A708A5">
        <w:rPr>
          <w:rFonts w:cs="Arial"/>
          <w:sz w:val="22"/>
          <w:szCs w:val="22"/>
        </w:rPr>
        <w:t xml:space="preserve"> ficará pendente e o pagamento sustado até que a CONTRATADA providencie as medidas saneadoras necessárias, não ocorrendo, neste caso, quaisquer ônus por parte do CONTRATANTE.</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7.8.</w:t>
      </w:r>
      <w:r w:rsidRPr="00A708A5">
        <w:rPr>
          <w:rFonts w:cs="Arial"/>
          <w:sz w:val="22"/>
          <w:szCs w:val="22"/>
        </w:rPr>
        <w:tab/>
        <w:t>A CONTRATADA deverá apresentar Nota Fiscal/Fatura de Serviços devidamente discriminada para fins de pagamento dos serviços prestados.</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7.9.</w:t>
      </w:r>
      <w:r w:rsidRPr="00A708A5">
        <w:rPr>
          <w:rFonts w:cs="Arial"/>
          <w:sz w:val="22"/>
          <w:szCs w:val="22"/>
        </w:rPr>
        <w:tab/>
        <w:t xml:space="preserve">A CONTRATADA deverá apresentar mensalmente, juntamente com a Nota Fiscal dos serviços prestados, os seguintes documentos, relativos aos empregados utilizados na execução do objeto contratual, sem os quais não será liberado o </w:t>
      </w:r>
      <w:r w:rsidRPr="00A708A5">
        <w:rPr>
          <w:rFonts w:cs="Arial"/>
          <w:sz w:val="22"/>
          <w:szCs w:val="22"/>
          <w:u w:val="single"/>
        </w:rPr>
        <w:t>pagamento</w:t>
      </w:r>
      <w:r w:rsidR="006D3F7F" w:rsidRPr="00A708A5">
        <w:rPr>
          <w:rFonts w:cs="Arial"/>
          <w:sz w:val="22"/>
          <w:szCs w:val="22"/>
          <w:u w:val="single"/>
        </w:rPr>
        <w:t xml:space="preserve"> integral</w:t>
      </w:r>
      <w:r w:rsidRPr="00A708A5">
        <w:rPr>
          <w:rFonts w:cs="Arial"/>
          <w:sz w:val="22"/>
          <w:szCs w:val="22"/>
        </w:rPr>
        <w:t>:</w:t>
      </w:r>
    </w:p>
    <w:p w:rsidR="00D32C0C"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7.9.1.</w:t>
      </w:r>
      <w:r w:rsidRPr="00A708A5">
        <w:rPr>
          <w:rFonts w:cs="Arial"/>
          <w:sz w:val="22"/>
          <w:szCs w:val="22"/>
        </w:rPr>
        <w:tab/>
      </w:r>
      <w:r w:rsidR="009F1D92" w:rsidRPr="00A708A5">
        <w:rPr>
          <w:rFonts w:cs="Arial"/>
          <w:sz w:val="22"/>
          <w:szCs w:val="22"/>
        </w:rPr>
        <w:t>c</w:t>
      </w:r>
      <w:r w:rsidRPr="00A708A5">
        <w:rPr>
          <w:rFonts w:cs="Arial"/>
          <w:sz w:val="22"/>
          <w:szCs w:val="22"/>
        </w:rPr>
        <w:t>ópia da folha de pagamentos do mês, bem como resumo e contracheques devidamente quitados e assinados;</w:t>
      </w:r>
    </w:p>
    <w:p w:rsidR="00D32C0C"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7.9.2.</w:t>
      </w:r>
      <w:r w:rsidRPr="00A708A5">
        <w:rPr>
          <w:rFonts w:cs="Arial"/>
          <w:sz w:val="22"/>
          <w:szCs w:val="22"/>
        </w:rPr>
        <w:tab/>
      </w:r>
      <w:r w:rsidR="009F1D92" w:rsidRPr="00A708A5">
        <w:rPr>
          <w:rFonts w:cs="Arial"/>
          <w:sz w:val="22"/>
          <w:szCs w:val="22"/>
        </w:rPr>
        <w:t>c</w:t>
      </w:r>
      <w:r w:rsidRPr="00A708A5">
        <w:rPr>
          <w:rFonts w:cs="Arial"/>
          <w:sz w:val="22"/>
          <w:szCs w:val="22"/>
        </w:rPr>
        <w:t>omprovantes dos pagamentos de salários, vale-transporte, auxílio-alimentação e demais benefícios devidos por força do Contrato ou Convenção Coletiva de Trabalho, efetuados em nome dos funcionários vinculados ao Contrato e que prestaram serviços nas dependências do CONTRATANTE, inclusive em caráter temporário;</w:t>
      </w:r>
    </w:p>
    <w:p w:rsidR="00D32C0C"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7.9.3.</w:t>
      </w:r>
      <w:r w:rsidRPr="00A708A5">
        <w:rPr>
          <w:rFonts w:cs="Arial"/>
          <w:sz w:val="22"/>
          <w:szCs w:val="22"/>
        </w:rPr>
        <w:tab/>
      </w:r>
      <w:r w:rsidR="009F1D92" w:rsidRPr="00A708A5">
        <w:rPr>
          <w:rFonts w:cs="Arial"/>
          <w:sz w:val="22"/>
          <w:szCs w:val="22"/>
        </w:rPr>
        <w:t>c</w:t>
      </w:r>
      <w:r w:rsidRPr="00A708A5">
        <w:rPr>
          <w:rFonts w:cs="Arial"/>
          <w:sz w:val="22"/>
          <w:szCs w:val="22"/>
        </w:rPr>
        <w:t>ópias dos recibos de entrega dos uniformes</w:t>
      </w:r>
      <w:r w:rsidR="00BA14FB" w:rsidRPr="00A708A5">
        <w:rPr>
          <w:rFonts w:cs="Arial"/>
          <w:sz w:val="22"/>
          <w:szCs w:val="22"/>
        </w:rPr>
        <w:t>, exigível apenas paras as competências referentes ao fornecimento desses itens</w:t>
      </w:r>
      <w:r w:rsidRPr="00A708A5">
        <w:rPr>
          <w:rFonts w:cs="Arial"/>
          <w:sz w:val="22"/>
          <w:szCs w:val="22"/>
        </w:rPr>
        <w:t>;</w:t>
      </w:r>
    </w:p>
    <w:p w:rsidR="00D32C0C"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7.9.4.</w:t>
      </w:r>
      <w:r w:rsidRPr="00A708A5">
        <w:rPr>
          <w:rFonts w:cs="Arial"/>
          <w:sz w:val="22"/>
          <w:szCs w:val="22"/>
        </w:rPr>
        <w:tab/>
      </w:r>
      <w:r w:rsidR="009F1D92" w:rsidRPr="00A708A5">
        <w:rPr>
          <w:rFonts w:cs="Arial"/>
          <w:sz w:val="22"/>
          <w:szCs w:val="22"/>
        </w:rPr>
        <w:t>c</w:t>
      </w:r>
      <w:r w:rsidRPr="00A708A5">
        <w:rPr>
          <w:rFonts w:cs="Arial"/>
          <w:sz w:val="22"/>
          <w:szCs w:val="22"/>
        </w:rPr>
        <w:t>ópia dos recibos dos pagamentos de férias e, no caso de empregados demitidos, das verbas rescisórias e indenizatórias, relativos ao mês de ocorrência desses eventos;</w:t>
      </w:r>
    </w:p>
    <w:p w:rsidR="00D32C0C"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7.9.5.</w:t>
      </w:r>
      <w:r w:rsidRPr="00A708A5">
        <w:rPr>
          <w:rFonts w:cs="Arial"/>
          <w:sz w:val="22"/>
          <w:szCs w:val="22"/>
        </w:rPr>
        <w:tab/>
      </w:r>
      <w:r w:rsidR="009F1D92" w:rsidRPr="00A708A5">
        <w:rPr>
          <w:rFonts w:cs="Arial"/>
          <w:sz w:val="22"/>
          <w:szCs w:val="22"/>
        </w:rPr>
        <w:t>c</w:t>
      </w:r>
      <w:r w:rsidRPr="00A708A5">
        <w:rPr>
          <w:rFonts w:cs="Arial"/>
          <w:sz w:val="22"/>
          <w:szCs w:val="22"/>
        </w:rPr>
        <w:t>omprovante de pagamento das 1ª e 2ª parcelas do 13º salário de todos os colaboradores que prestam serviço nas dependências do CONTRATANTE, referentes aos meses de adimplemento dessas obrigações;</w:t>
      </w:r>
    </w:p>
    <w:p w:rsidR="00963540"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7.9.6.</w:t>
      </w:r>
      <w:r w:rsidRPr="00A708A5">
        <w:rPr>
          <w:rFonts w:cs="Arial"/>
          <w:sz w:val="22"/>
          <w:szCs w:val="22"/>
        </w:rPr>
        <w:tab/>
        <w:t>Guia</w:t>
      </w:r>
      <w:r w:rsidR="00963540" w:rsidRPr="00A708A5">
        <w:rPr>
          <w:rFonts w:cs="Arial"/>
          <w:sz w:val="22"/>
          <w:szCs w:val="22"/>
        </w:rPr>
        <w:t>(s)</w:t>
      </w:r>
      <w:r w:rsidR="009A4005" w:rsidRPr="00A708A5">
        <w:rPr>
          <w:rFonts w:cs="Arial"/>
          <w:sz w:val="22"/>
          <w:szCs w:val="22"/>
        </w:rPr>
        <w:t xml:space="preserve"> / Comprovante(s)</w:t>
      </w:r>
      <w:r w:rsidRPr="00A708A5">
        <w:rPr>
          <w:rFonts w:cs="Arial"/>
          <w:sz w:val="22"/>
          <w:szCs w:val="22"/>
        </w:rPr>
        <w:t xml:space="preserve"> de Recolhimento do FGTS e Informações à Previdência </w:t>
      </w:r>
      <w:r w:rsidRPr="00A708A5">
        <w:rPr>
          <w:rFonts w:cs="Arial"/>
          <w:sz w:val="22"/>
          <w:szCs w:val="22"/>
        </w:rPr>
        <w:lastRenderedPageBreak/>
        <w:t>Social (GFIP)</w:t>
      </w:r>
      <w:r w:rsidR="00963540" w:rsidRPr="00A708A5">
        <w:rPr>
          <w:rFonts w:cs="Arial"/>
          <w:sz w:val="22"/>
          <w:szCs w:val="22"/>
        </w:rPr>
        <w:t>;</w:t>
      </w:r>
    </w:p>
    <w:p w:rsidR="0061697E" w:rsidRPr="00A708A5" w:rsidRDefault="00D32C0C" w:rsidP="00900DF5">
      <w:pPr>
        <w:pStyle w:val="Corpodetexto"/>
        <w:widowControl w:val="0"/>
        <w:spacing w:before="120" w:line="360" w:lineRule="auto"/>
        <w:ind w:left="1417"/>
        <w:rPr>
          <w:rFonts w:cs="Arial"/>
          <w:sz w:val="22"/>
          <w:szCs w:val="22"/>
        </w:rPr>
      </w:pPr>
      <w:r w:rsidRPr="00A708A5">
        <w:rPr>
          <w:rFonts w:cs="Arial"/>
          <w:sz w:val="22"/>
          <w:szCs w:val="22"/>
        </w:rPr>
        <w:t>7.9.6.</w:t>
      </w:r>
      <w:r w:rsidR="00963540" w:rsidRPr="00A708A5">
        <w:rPr>
          <w:rFonts w:cs="Arial"/>
          <w:sz w:val="22"/>
          <w:szCs w:val="22"/>
        </w:rPr>
        <w:t>1</w:t>
      </w:r>
      <w:r w:rsidRPr="00A708A5">
        <w:rPr>
          <w:rFonts w:cs="Arial"/>
          <w:sz w:val="22"/>
          <w:szCs w:val="22"/>
        </w:rPr>
        <w:t>.</w:t>
      </w:r>
      <w:r w:rsidR="0061697E" w:rsidRPr="00A708A5">
        <w:rPr>
          <w:rFonts w:cs="Arial"/>
          <w:sz w:val="22"/>
          <w:szCs w:val="22"/>
        </w:rPr>
        <w:t xml:space="preserve"> </w:t>
      </w:r>
      <w:r w:rsidR="00900DF5" w:rsidRPr="00A708A5">
        <w:rPr>
          <w:rFonts w:cs="Arial"/>
          <w:sz w:val="22"/>
          <w:szCs w:val="22"/>
        </w:rPr>
        <w:t>No caso de a CONTRATADA não ser optante pelo regime do simples deverão ser apresentados os seguintes documentos: a) Recibo de Entrega da Declaração de Débitos e Créditos Tributários Federais Previdenciários – DCTFWeb; b) Relatório da Declaração Completa - DCTFWeb; e DARF com o respectivo comprovante de quitação.</w:t>
      </w:r>
    </w:p>
    <w:p w:rsidR="00D32C0C" w:rsidRPr="00A708A5" w:rsidRDefault="0061697E" w:rsidP="00D32C0C">
      <w:pPr>
        <w:pStyle w:val="Corpodetexto"/>
        <w:widowControl w:val="0"/>
        <w:spacing w:before="120" w:line="360" w:lineRule="auto"/>
        <w:ind w:left="1417"/>
        <w:rPr>
          <w:rFonts w:cs="Arial"/>
          <w:sz w:val="22"/>
          <w:szCs w:val="22"/>
        </w:rPr>
      </w:pPr>
      <w:r w:rsidRPr="00A708A5">
        <w:rPr>
          <w:rFonts w:cs="Arial"/>
          <w:sz w:val="22"/>
          <w:szCs w:val="22"/>
        </w:rPr>
        <w:t>7.9.6.2</w:t>
      </w:r>
      <w:r w:rsidR="00D32C0C" w:rsidRPr="00A708A5">
        <w:rPr>
          <w:rFonts w:cs="Arial"/>
          <w:sz w:val="22"/>
          <w:szCs w:val="22"/>
        </w:rPr>
        <w:tab/>
      </w:r>
      <w:r w:rsidRPr="00A708A5">
        <w:rPr>
          <w:rFonts w:cs="Arial"/>
          <w:sz w:val="22"/>
          <w:szCs w:val="22"/>
        </w:rPr>
        <w:t xml:space="preserve"> </w:t>
      </w:r>
      <w:r w:rsidR="00D32C0C" w:rsidRPr="00A708A5">
        <w:rPr>
          <w:rFonts w:cs="Arial"/>
          <w:sz w:val="22"/>
          <w:szCs w:val="22"/>
        </w:rPr>
        <w:t>O CONTRATANTE, a qualquer tempo, poderá solicitar à empresa a comprovação da situação individualizada, por empregado, dos depósitos referentes ao FGTS e dos recolhimentos das contribuições previdenciárias dos empregados.</w:t>
      </w:r>
    </w:p>
    <w:p w:rsidR="00D32C0C" w:rsidRPr="00A708A5" w:rsidRDefault="00D32C0C" w:rsidP="00D32C0C">
      <w:pPr>
        <w:pStyle w:val="Corpodetexto"/>
        <w:widowControl w:val="0"/>
        <w:spacing w:before="120" w:line="360" w:lineRule="auto"/>
        <w:ind w:left="709"/>
        <w:rPr>
          <w:rFonts w:cs="Arial"/>
          <w:sz w:val="22"/>
          <w:szCs w:val="22"/>
        </w:rPr>
      </w:pPr>
      <w:r w:rsidRPr="00A708A5">
        <w:rPr>
          <w:rFonts w:cs="Arial"/>
          <w:sz w:val="22"/>
          <w:szCs w:val="22"/>
        </w:rPr>
        <w:t>7.9.7.</w:t>
      </w:r>
      <w:r w:rsidRPr="00A708A5">
        <w:rPr>
          <w:rFonts w:cs="Arial"/>
          <w:sz w:val="22"/>
          <w:szCs w:val="22"/>
        </w:rPr>
        <w:tab/>
        <w:t>Quando ocorrer admissão ou demissão de pessoal, será necessário o encaminhamento dos exames médicos admissionais e demissionais dos empregados, das cópias das carteiras de trabalho, com os registros feitos pela empresa e, nos casos de demissão, dos Termos de Rescisão de Contrato de Trabalho, das notificações de Aviso Prévio, da Guia do Recolhimento Rescisório do FGTS, com demonstrativo de recolhimento de tal encargo e respectivo extrato atualizado do FGTS.</w:t>
      </w:r>
    </w:p>
    <w:p w:rsidR="005A37CF" w:rsidRPr="00A708A5" w:rsidRDefault="005A37CF" w:rsidP="00D32C0C">
      <w:pPr>
        <w:pStyle w:val="Corpodetexto"/>
        <w:widowControl w:val="0"/>
        <w:spacing w:before="120" w:line="360" w:lineRule="auto"/>
        <w:ind w:left="709"/>
        <w:rPr>
          <w:rFonts w:cs="Arial"/>
          <w:sz w:val="22"/>
          <w:szCs w:val="22"/>
        </w:rPr>
      </w:pPr>
      <w:r w:rsidRPr="00A708A5">
        <w:rPr>
          <w:rFonts w:cs="Arial"/>
          <w:sz w:val="22"/>
          <w:szCs w:val="22"/>
        </w:rPr>
        <w:t xml:space="preserve">7.9.8. A não apresentação dos documentos citados no item 7.9 </w:t>
      </w:r>
      <w:r w:rsidRPr="00A708A5">
        <w:rPr>
          <w:rFonts w:cs="Arial"/>
          <w:sz w:val="22"/>
          <w:szCs w:val="22"/>
          <w:u w:val="single"/>
        </w:rPr>
        <w:t>poderá</w:t>
      </w:r>
      <w:r w:rsidRPr="00A708A5">
        <w:rPr>
          <w:rFonts w:cs="Arial"/>
          <w:sz w:val="22"/>
          <w:szCs w:val="22"/>
        </w:rPr>
        <w:t xml:space="preserve"> ensejar a </w:t>
      </w:r>
      <w:r w:rsidR="00A42B13" w:rsidRPr="00A708A5">
        <w:rPr>
          <w:rFonts w:cs="Arial"/>
          <w:sz w:val="22"/>
          <w:szCs w:val="22"/>
        </w:rPr>
        <w:t>aplicação do disposto na Cláusula Décima S</w:t>
      </w:r>
      <w:r w:rsidR="0071727B" w:rsidRPr="00A708A5">
        <w:rPr>
          <w:rFonts w:cs="Arial"/>
          <w:sz w:val="22"/>
          <w:szCs w:val="22"/>
        </w:rPr>
        <w:t>egunda</w:t>
      </w:r>
      <w:r w:rsidR="00A42B13" w:rsidRPr="00A708A5">
        <w:rPr>
          <w:rFonts w:cs="Arial"/>
          <w:sz w:val="22"/>
          <w:szCs w:val="22"/>
        </w:rPr>
        <w:t xml:space="preserve"> deste Contrato, bem como a </w:t>
      </w:r>
      <w:r w:rsidRPr="00A708A5">
        <w:rPr>
          <w:rFonts w:cs="Arial"/>
          <w:sz w:val="22"/>
          <w:szCs w:val="22"/>
        </w:rPr>
        <w:t>retenção parcial da fatura mensal</w:t>
      </w:r>
      <w:r w:rsidR="008D5BAB" w:rsidRPr="00A708A5">
        <w:rPr>
          <w:rFonts w:cs="Arial"/>
          <w:sz w:val="22"/>
          <w:szCs w:val="22"/>
        </w:rPr>
        <w:t xml:space="preserve"> até a regularização do inadimplemento verificado</w:t>
      </w:r>
      <w:r w:rsidRPr="00A708A5">
        <w:rPr>
          <w:rFonts w:cs="Arial"/>
          <w:sz w:val="22"/>
          <w:szCs w:val="22"/>
        </w:rPr>
        <w:t>,</w:t>
      </w:r>
      <w:r w:rsidR="008D5BAB" w:rsidRPr="00A708A5">
        <w:rPr>
          <w:rFonts w:cs="Arial"/>
          <w:sz w:val="22"/>
          <w:szCs w:val="22"/>
        </w:rPr>
        <w:t xml:space="preserve"> conforme os</w:t>
      </w:r>
      <w:r w:rsidRPr="00A708A5">
        <w:rPr>
          <w:rFonts w:cs="Arial"/>
          <w:sz w:val="22"/>
          <w:szCs w:val="22"/>
        </w:rPr>
        <w:t xml:space="preserve"> termos do disposto no</w:t>
      </w:r>
      <w:r w:rsidR="00A42B13" w:rsidRPr="00A708A5">
        <w:rPr>
          <w:rFonts w:cs="Arial"/>
          <w:sz w:val="22"/>
          <w:szCs w:val="22"/>
        </w:rPr>
        <w:t>s</w:t>
      </w:r>
      <w:r w:rsidRPr="00A708A5">
        <w:rPr>
          <w:rFonts w:cs="Arial"/>
          <w:sz w:val="22"/>
          <w:szCs w:val="22"/>
        </w:rPr>
        <w:t xml:space="preserve"> §</w:t>
      </w:r>
      <w:r w:rsidR="00A42B13" w:rsidRPr="00A708A5">
        <w:rPr>
          <w:rFonts w:cs="Arial"/>
          <w:sz w:val="22"/>
          <w:szCs w:val="22"/>
        </w:rPr>
        <w:t>§</w:t>
      </w:r>
      <w:r w:rsidRPr="00A708A5">
        <w:rPr>
          <w:rFonts w:cs="Arial"/>
          <w:sz w:val="22"/>
          <w:szCs w:val="22"/>
        </w:rPr>
        <w:t>1º</w:t>
      </w:r>
      <w:r w:rsidR="00A42B13" w:rsidRPr="00A708A5">
        <w:rPr>
          <w:rFonts w:cs="Arial"/>
          <w:sz w:val="22"/>
          <w:szCs w:val="22"/>
        </w:rPr>
        <w:t xml:space="preserve"> e 2º</w:t>
      </w:r>
      <w:r w:rsidRPr="00A708A5">
        <w:rPr>
          <w:rFonts w:cs="Arial"/>
          <w:sz w:val="22"/>
          <w:szCs w:val="22"/>
        </w:rPr>
        <w:t xml:space="preserve"> do</w:t>
      </w:r>
      <w:r w:rsidR="008D5BAB" w:rsidRPr="00A708A5">
        <w:rPr>
          <w:rFonts w:cs="Arial"/>
          <w:sz w:val="22"/>
          <w:szCs w:val="22"/>
        </w:rPr>
        <w:t xml:space="preserve"> art. 8º </w:t>
      </w:r>
      <w:r w:rsidRPr="00A708A5">
        <w:rPr>
          <w:rFonts w:cs="Arial"/>
          <w:sz w:val="22"/>
          <w:szCs w:val="22"/>
        </w:rPr>
        <w:t>Decreto Dis</w:t>
      </w:r>
      <w:r w:rsidR="008D5BAB" w:rsidRPr="00A708A5">
        <w:rPr>
          <w:rFonts w:cs="Arial"/>
          <w:sz w:val="22"/>
          <w:szCs w:val="22"/>
        </w:rPr>
        <w:t>trital nº 39.978/2019.</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7.10.</w:t>
      </w:r>
      <w:r w:rsidRPr="00A708A5">
        <w:rPr>
          <w:rFonts w:cs="Arial"/>
          <w:sz w:val="22"/>
          <w:szCs w:val="22"/>
        </w:rPr>
        <w:tab/>
        <w:t>Os documentos constantes do item 7.9 deverão referir-se ao mês imediatamente anterior àquele a que disser respeito à Nota Fiscal de prestação dos serviços.</w:t>
      </w:r>
      <w:r w:rsidR="00963540" w:rsidRPr="00A708A5">
        <w:rPr>
          <w:rFonts w:cs="Arial"/>
          <w:sz w:val="22"/>
          <w:szCs w:val="22"/>
        </w:rPr>
        <w:t xml:space="preserve"> </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7.11.</w:t>
      </w:r>
      <w:r w:rsidRPr="00A708A5">
        <w:rPr>
          <w:rFonts w:cs="Arial"/>
          <w:sz w:val="22"/>
          <w:szCs w:val="22"/>
        </w:rPr>
        <w:tab/>
        <w:t>Nenhum pagamento será efetuado à CONTRATADA enquanto pendente de liquidação qualquer obrigação financeira que lhe tenha sido imposta, em virtude de penalidade por inadimplemento, até que o total de seus créditos possa compensar seus débitos.</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7.12.</w:t>
      </w:r>
      <w:r w:rsidRPr="00A708A5">
        <w:rPr>
          <w:rFonts w:cs="Arial"/>
          <w:sz w:val="22"/>
          <w:szCs w:val="22"/>
        </w:rPr>
        <w:tab/>
        <w:t>A Nota Fiscal/Fatura deverá ser enviada no prazo máximo de 30 (trinta) dias após a prestação do serviço.</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lastRenderedPageBreak/>
        <w:t>7.13.</w:t>
      </w:r>
      <w:r w:rsidRPr="00A708A5">
        <w:rPr>
          <w:rFonts w:cs="Arial"/>
          <w:sz w:val="22"/>
          <w:szCs w:val="22"/>
        </w:rPr>
        <w:tab/>
        <w:t>A CONTRATADA não poderá vincular o pagamento de valores devidos a seus funcionários (salários, 13º salários, férias, vale-transporte, auxílio-alimentação etc.) ao recebimento de créditos devidos pelo CONTRATANTE.</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7.14.</w:t>
      </w:r>
      <w:r w:rsidRPr="00A708A5">
        <w:rPr>
          <w:rFonts w:cs="Arial"/>
          <w:sz w:val="22"/>
          <w:szCs w:val="22"/>
        </w:rPr>
        <w:tab/>
        <w:t>Para efeito de faturamento mensal só poderão ser cobrados os dias em que o serviço foi efetivamente prestado pela CONTRATADA.</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7.15.</w:t>
      </w:r>
      <w:r w:rsidRPr="00A708A5">
        <w:rPr>
          <w:rFonts w:cs="Arial"/>
          <w:sz w:val="22"/>
          <w:szCs w:val="22"/>
        </w:rPr>
        <w:tab/>
        <w:t>Se, por qualquer motivo alheio à vontade do CONTRATANTE, for paralisada a prestação dos serviços, o período correspondente não gerará obrigação de pagamento.</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7.1</w:t>
      </w:r>
      <w:r w:rsidR="00BD0B89" w:rsidRPr="00A708A5">
        <w:rPr>
          <w:rFonts w:cs="Arial"/>
          <w:sz w:val="22"/>
          <w:szCs w:val="22"/>
        </w:rPr>
        <w:t>6</w:t>
      </w:r>
      <w:r w:rsidRPr="00A708A5">
        <w:rPr>
          <w:rFonts w:cs="Arial"/>
          <w:sz w:val="22"/>
          <w:szCs w:val="22"/>
        </w:rPr>
        <w:t>.</w:t>
      </w:r>
      <w:r w:rsidRPr="00A708A5">
        <w:rPr>
          <w:rFonts w:cs="Arial"/>
          <w:sz w:val="22"/>
          <w:szCs w:val="22"/>
        </w:rPr>
        <w:tab/>
        <w:t>Caso o CONTRATANTE não cumpra o prazo estipulado no item 7.1, será pago à CONTRATADA a atualização financeira de acordo com a variação do IGP-DI da Fundação Getúlio Vargas, proporcionalmente aos dias de atraso.</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7.1</w:t>
      </w:r>
      <w:r w:rsidR="00CF7FA4" w:rsidRPr="00A708A5">
        <w:rPr>
          <w:rFonts w:cs="Arial"/>
          <w:sz w:val="22"/>
          <w:szCs w:val="22"/>
        </w:rPr>
        <w:t>7</w:t>
      </w:r>
      <w:r w:rsidRPr="00A708A5">
        <w:rPr>
          <w:rFonts w:cs="Arial"/>
          <w:sz w:val="22"/>
          <w:szCs w:val="22"/>
        </w:rPr>
        <w:t>.</w:t>
      </w:r>
      <w:r w:rsidRPr="00A708A5">
        <w:rPr>
          <w:rFonts w:cs="Arial"/>
          <w:sz w:val="22"/>
          <w:szCs w:val="22"/>
        </w:rPr>
        <w:tab/>
        <w:t>Se a CONTRATADA for optante pelo Simples Nacional, essa condição deverá ser informada na Nota Fiscal/Fatura, sob pena de ter retido na fonte os tributos incidentes sobre a operação, relacionados no art. 13 da Lei Complementar n° 123/2006.</w:t>
      </w:r>
    </w:p>
    <w:p w:rsidR="00D32C0C" w:rsidRPr="00A708A5" w:rsidRDefault="00D32C0C" w:rsidP="00D32C0C">
      <w:pPr>
        <w:pStyle w:val="Corpodetexto"/>
        <w:widowControl w:val="0"/>
        <w:spacing w:before="120" w:line="360" w:lineRule="auto"/>
        <w:rPr>
          <w:rFonts w:cs="Arial"/>
          <w:sz w:val="22"/>
          <w:szCs w:val="22"/>
        </w:rPr>
      </w:pPr>
      <w:r w:rsidRPr="00A708A5">
        <w:rPr>
          <w:rFonts w:cs="Arial"/>
          <w:sz w:val="22"/>
          <w:szCs w:val="22"/>
        </w:rPr>
        <w:t>7.1</w:t>
      </w:r>
      <w:r w:rsidR="00CF7FA4" w:rsidRPr="00A708A5">
        <w:rPr>
          <w:rFonts w:cs="Arial"/>
          <w:sz w:val="22"/>
          <w:szCs w:val="22"/>
        </w:rPr>
        <w:t>8</w:t>
      </w:r>
      <w:r w:rsidRPr="00A708A5">
        <w:rPr>
          <w:rFonts w:cs="Arial"/>
          <w:sz w:val="22"/>
          <w:szCs w:val="22"/>
        </w:rPr>
        <w:t>.</w:t>
      </w:r>
      <w:r w:rsidRPr="00A708A5">
        <w:rPr>
          <w:rFonts w:cs="Arial"/>
          <w:sz w:val="22"/>
          <w:szCs w:val="22"/>
        </w:rPr>
        <w:tab/>
        <w:t>Nenhum pagamento será feito à CONTRATADA caso o(s) serviço(s) seja(m) rejeitado(s) pela fiscalização do contrato, devendo esses ser refeito(s) pela CONTRATADA de modo a obter a aprovação da fiscalização, quando for o caso.</w:t>
      </w:r>
    </w:p>
    <w:p w:rsidR="00D32C0C" w:rsidRPr="00A708A5" w:rsidRDefault="00D32C0C" w:rsidP="00D32C0C">
      <w:pPr>
        <w:pStyle w:val="Corpodetexto"/>
        <w:widowControl w:val="0"/>
        <w:spacing w:before="120" w:line="360" w:lineRule="auto"/>
        <w:rPr>
          <w:rFonts w:cs="Arial"/>
          <w:sz w:val="22"/>
          <w:szCs w:val="22"/>
          <w:u w:val="single"/>
        </w:rPr>
      </w:pPr>
      <w:r w:rsidRPr="00A708A5">
        <w:rPr>
          <w:rFonts w:cs="Arial"/>
          <w:sz w:val="22"/>
          <w:szCs w:val="22"/>
          <w:u w:val="single"/>
        </w:rPr>
        <w:t>7.</w:t>
      </w:r>
      <w:r w:rsidR="00CF7FA4" w:rsidRPr="00A708A5">
        <w:rPr>
          <w:rFonts w:cs="Arial"/>
          <w:sz w:val="22"/>
          <w:szCs w:val="22"/>
          <w:u w:val="single"/>
        </w:rPr>
        <w:t>19</w:t>
      </w:r>
      <w:r w:rsidRPr="00A708A5">
        <w:rPr>
          <w:rFonts w:cs="Arial"/>
          <w:sz w:val="22"/>
          <w:szCs w:val="22"/>
          <w:u w:val="single"/>
        </w:rPr>
        <w:t>.</w:t>
      </w:r>
      <w:r w:rsidRPr="00A708A5">
        <w:rPr>
          <w:rFonts w:cs="Arial"/>
          <w:sz w:val="22"/>
          <w:szCs w:val="22"/>
          <w:u w:val="single"/>
        </w:rPr>
        <w:tab/>
        <w:t>Nos termos da Lei Distrital nº 5.319/2014, o contribuinte do Imposto sobre Serviços de Qualquer Natureza – ISS, ainda que imune ou isento, cuja sede ou matriz econômica seja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rsidR="00D32C0C" w:rsidRPr="00A708A5" w:rsidRDefault="00D32C0C" w:rsidP="00D32C0C">
      <w:pPr>
        <w:pStyle w:val="Corponico"/>
        <w:widowControl w:val="0"/>
        <w:spacing w:before="120" w:after="120" w:line="360" w:lineRule="auto"/>
        <w:jc w:val="center"/>
        <w:rPr>
          <w:rFonts w:cs="Arial"/>
          <w:b/>
          <w:sz w:val="22"/>
          <w:szCs w:val="22"/>
        </w:rPr>
      </w:pPr>
      <w:r w:rsidRPr="00A708A5">
        <w:rPr>
          <w:rFonts w:cs="Arial"/>
          <w:b/>
          <w:sz w:val="22"/>
          <w:szCs w:val="22"/>
        </w:rPr>
        <w:t>CLAÚSULA OITAVA - DA CONTA VINCULADA</w:t>
      </w:r>
    </w:p>
    <w:p w:rsidR="00D32C0C" w:rsidRPr="00A708A5" w:rsidRDefault="00D32C0C" w:rsidP="00656140">
      <w:pPr>
        <w:pStyle w:val="Corponico"/>
        <w:widowControl w:val="0"/>
        <w:numPr>
          <w:ilvl w:val="1"/>
          <w:numId w:val="13"/>
        </w:numPr>
        <w:spacing w:before="120" w:after="120" w:line="360" w:lineRule="auto"/>
        <w:ind w:left="0" w:firstLine="0"/>
        <w:rPr>
          <w:rFonts w:cs="Arial"/>
          <w:b/>
          <w:sz w:val="22"/>
          <w:szCs w:val="22"/>
        </w:rPr>
      </w:pPr>
      <w:r w:rsidRPr="00A708A5">
        <w:rPr>
          <w:rFonts w:cs="Arial"/>
          <w:sz w:val="22"/>
          <w:szCs w:val="22"/>
        </w:rPr>
        <w:t>Será adotada a conta vinculada como mecanismo de controle do patrimônio público do Distrito Federal, instituída pela Lei Distrital nº4.636/2011, alterada pela Lei Distrital nº 5.313/2014, e regulamentada pelo Decreto Distrital nº 34.649/2013, alterado pelo</w:t>
      </w:r>
      <w:r w:rsidR="00BF1B30" w:rsidRPr="00A708A5">
        <w:rPr>
          <w:rFonts w:cs="Arial"/>
          <w:sz w:val="22"/>
          <w:szCs w:val="22"/>
        </w:rPr>
        <w:t>s</w:t>
      </w:r>
      <w:r w:rsidRPr="00A708A5">
        <w:rPr>
          <w:rFonts w:cs="Arial"/>
          <w:sz w:val="22"/>
          <w:szCs w:val="22"/>
        </w:rPr>
        <w:t xml:space="preserve"> Decreto</w:t>
      </w:r>
      <w:r w:rsidR="00BF1B30" w:rsidRPr="00A708A5">
        <w:rPr>
          <w:rFonts w:cs="Arial"/>
          <w:sz w:val="22"/>
          <w:szCs w:val="22"/>
        </w:rPr>
        <w:t>s</w:t>
      </w:r>
      <w:r w:rsidRPr="00A708A5">
        <w:rPr>
          <w:rFonts w:cs="Arial"/>
          <w:sz w:val="22"/>
          <w:szCs w:val="22"/>
        </w:rPr>
        <w:t xml:space="preserve"> Distrita</w:t>
      </w:r>
      <w:r w:rsidR="00BF1B30" w:rsidRPr="00A708A5">
        <w:rPr>
          <w:rFonts w:cs="Arial"/>
          <w:sz w:val="22"/>
          <w:szCs w:val="22"/>
        </w:rPr>
        <w:t>is</w:t>
      </w:r>
      <w:r w:rsidRPr="00A708A5">
        <w:rPr>
          <w:rFonts w:cs="Arial"/>
          <w:sz w:val="22"/>
          <w:szCs w:val="22"/>
        </w:rPr>
        <w:t xml:space="preserve"> </w:t>
      </w:r>
      <w:r w:rsidRPr="00A708A5">
        <w:rPr>
          <w:rFonts w:cs="Arial"/>
          <w:sz w:val="22"/>
          <w:szCs w:val="22"/>
        </w:rPr>
        <w:lastRenderedPageBreak/>
        <w:t>nº</w:t>
      </w:r>
      <w:r w:rsidR="00BF1B30" w:rsidRPr="00A708A5">
        <w:rPr>
          <w:rFonts w:cs="Arial"/>
          <w:sz w:val="22"/>
          <w:szCs w:val="22"/>
        </w:rPr>
        <w:t>s</w:t>
      </w:r>
      <w:r w:rsidR="008F4B8C" w:rsidRPr="00A708A5">
        <w:rPr>
          <w:rFonts w:cs="Arial"/>
          <w:sz w:val="22"/>
          <w:szCs w:val="22"/>
        </w:rPr>
        <w:t> </w:t>
      </w:r>
      <w:r w:rsidRPr="00A708A5">
        <w:rPr>
          <w:rFonts w:cs="Arial"/>
          <w:sz w:val="22"/>
          <w:szCs w:val="22"/>
        </w:rPr>
        <w:t>36.164/2014</w:t>
      </w:r>
      <w:r w:rsidR="00BF1B30" w:rsidRPr="00A708A5">
        <w:rPr>
          <w:rFonts w:cs="Arial"/>
          <w:sz w:val="22"/>
          <w:szCs w:val="22"/>
        </w:rPr>
        <w:t xml:space="preserve"> e 40.251/2019</w:t>
      </w:r>
      <w:r w:rsidRPr="00A708A5">
        <w:rPr>
          <w:rFonts w:cs="Arial"/>
          <w:sz w:val="22"/>
          <w:szCs w:val="22"/>
        </w:rPr>
        <w:t>.</w:t>
      </w:r>
    </w:p>
    <w:p w:rsidR="00D32C0C" w:rsidRPr="00A708A5" w:rsidRDefault="00D32C0C" w:rsidP="00656140">
      <w:pPr>
        <w:pStyle w:val="Corponico"/>
        <w:widowControl w:val="0"/>
        <w:numPr>
          <w:ilvl w:val="1"/>
          <w:numId w:val="13"/>
        </w:numPr>
        <w:spacing w:before="120" w:after="120" w:line="360" w:lineRule="auto"/>
        <w:ind w:left="0" w:firstLine="0"/>
        <w:rPr>
          <w:rFonts w:cs="Arial"/>
          <w:b/>
          <w:sz w:val="22"/>
          <w:szCs w:val="22"/>
        </w:rPr>
      </w:pPr>
      <w:r w:rsidRPr="00A708A5">
        <w:rPr>
          <w:rFonts w:cs="Arial"/>
          <w:sz w:val="22"/>
          <w:szCs w:val="22"/>
        </w:rPr>
        <w:t>Nos termos do art. 2º do Decreto Distrital nº 34.649/2013, serão retidas, de forma provisória, do valor mensal do contrato, as provisões trabalhistas relativas ao 13º (décimo terceiro) salário; férias e abono de férias; multa do Fundo de Garantia do Tempo de Serviço (FGTS) e impacto sobre férias e sobre o décimo terceiro salário.</w:t>
      </w:r>
    </w:p>
    <w:p w:rsidR="00D32C0C" w:rsidRPr="00A708A5" w:rsidRDefault="00D32C0C" w:rsidP="00656140">
      <w:pPr>
        <w:pStyle w:val="Corponico"/>
        <w:widowControl w:val="0"/>
        <w:numPr>
          <w:ilvl w:val="1"/>
          <w:numId w:val="13"/>
        </w:numPr>
        <w:spacing w:before="120" w:after="120" w:line="360" w:lineRule="auto"/>
        <w:ind w:left="0" w:firstLine="0"/>
        <w:rPr>
          <w:rFonts w:cs="Arial"/>
          <w:b/>
          <w:sz w:val="22"/>
          <w:szCs w:val="22"/>
        </w:rPr>
      </w:pPr>
      <w:r w:rsidRPr="00A708A5">
        <w:rPr>
          <w:rFonts w:cs="Arial"/>
          <w:sz w:val="22"/>
          <w:szCs w:val="22"/>
        </w:rPr>
        <w:t>Cada provisão constituirá percentual de retenção sobre o valor do salário bruto, e considerar-se-á como montante retido a soma dos percentuais individuais de cada uma das provisões citadas no item 8.2, conforme valor apurado no Anexo do presente instrumento.</w:t>
      </w:r>
    </w:p>
    <w:p w:rsidR="00D32C0C" w:rsidRPr="00A708A5" w:rsidRDefault="00D32C0C" w:rsidP="00656140">
      <w:pPr>
        <w:pStyle w:val="Corponico"/>
        <w:widowControl w:val="0"/>
        <w:numPr>
          <w:ilvl w:val="1"/>
          <w:numId w:val="13"/>
        </w:numPr>
        <w:spacing w:before="120" w:after="120" w:line="360" w:lineRule="auto"/>
        <w:ind w:left="0" w:firstLine="0"/>
        <w:rPr>
          <w:rFonts w:cs="Arial"/>
          <w:b/>
          <w:sz w:val="22"/>
          <w:szCs w:val="22"/>
        </w:rPr>
      </w:pPr>
      <w:r w:rsidRPr="00A708A5">
        <w:rPr>
          <w:rFonts w:cs="Arial"/>
          <w:sz w:val="22"/>
          <w:szCs w:val="22"/>
        </w:rPr>
        <w:t>Eventuais despesas para abertura e mantenç</w:t>
      </w:r>
      <w:r w:rsidR="00C80C23" w:rsidRPr="00A708A5">
        <w:rPr>
          <w:rFonts w:cs="Arial"/>
          <w:sz w:val="22"/>
          <w:szCs w:val="22"/>
        </w:rPr>
        <w:t>a</w:t>
      </w:r>
      <w:r w:rsidRPr="00A708A5">
        <w:rPr>
          <w:rFonts w:cs="Arial"/>
          <w:sz w:val="22"/>
          <w:szCs w:val="22"/>
        </w:rPr>
        <w:t xml:space="preserve"> da conta vinculada deverão ser suportadas pela CONTRATADA, nos termos do art.1º do Decreto Distrital nº 34.649/2013, com redação dada pelo Decreto Distrital nº 36.164/2014.</w:t>
      </w:r>
    </w:p>
    <w:p w:rsidR="00D32C0C" w:rsidRPr="00A708A5" w:rsidRDefault="00D32C0C" w:rsidP="00656140">
      <w:pPr>
        <w:pStyle w:val="Corponico"/>
        <w:widowControl w:val="0"/>
        <w:numPr>
          <w:ilvl w:val="1"/>
          <w:numId w:val="13"/>
        </w:numPr>
        <w:spacing w:before="120" w:after="120" w:line="360" w:lineRule="auto"/>
        <w:ind w:left="0" w:firstLine="0"/>
        <w:rPr>
          <w:rFonts w:cs="Arial"/>
          <w:b/>
          <w:sz w:val="22"/>
          <w:szCs w:val="22"/>
        </w:rPr>
      </w:pPr>
      <w:r w:rsidRPr="00A708A5">
        <w:rPr>
          <w:rFonts w:cs="Arial"/>
          <w:sz w:val="22"/>
          <w:szCs w:val="22"/>
        </w:rPr>
        <w:t>As provisões retidas do valor mensal do contrato serão depositadas exclusivamente em conta corrente vinculada, aberta no Banco de Brasília (BRB), em nome da empresa, unicamente para essa finalidade e com movimentação mediante prévia e expressa autorização do CONTRATANTE.</w:t>
      </w:r>
    </w:p>
    <w:p w:rsidR="00D32C0C" w:rsidRPr="00A708A5" w:rsidRDefault="00D32C0C" w:rsidP="00B114F6">
      <w:pPr>
        <w:pStyle w:val="Corponico"/>
        <w:widowControl w:val="0"/>
        <w:numPr>
          <w:ilvl w:val="1"/>
          <w:numId w:val="13"/>
        </w:numPr>
        <w:spacing w:after="120" w:line="360" w:lineRule="auto"/>
        <w:ind w:left="0" w:firstLine="0"/>
        <w:rPr>
          <w:rFonts w:cs="Arial"/>
          <w:b/>
          <w:sz w:val="22"/>
          <w:szCs w:val="22"/>
        </w:rPr>
      </w:pPr>
      <w:r w:rsidRPr="00A708A5">
        <w:rPr>
          <w:rFonts w:cs="Arial"/>
          <w:sz w:val="22"/>
          <w:szCs w:val="22"/>
        </w:rPr>
        <w:t>O processo de abertura da conta vinculada seguirá o seguinte fluxo operacional:</w:t>
      </w:r>
    </w:p>
    <w:p w:rsidR="00D02337" w:rsidRPr="00A708A5" w:rsidRDefault="00D02337" w:rsidP="00D02337">
      <w:pPr>
        <w:pStyle w:val="Corpodetexto"/>
        <w:widowControl w:val="0"/>
        <w:spacing w:after="0" w:line="360" w:lineRule="auto"/>
        <w:ind w:left="709" w:right="-1"/>
        <w:rPr>
          <w:rFonts w:cs="Arial"/>
          <w:sz w:val="22"/>
          <w:szCs w:val="22"/>
        </w:rPr>
      </w:pPr>
      <w:r w:rsidRPr="00A708A5">
        <w:rPr>
          <w:rFonts w:cs="Arial"/>
          <w:sz w:val="22"/>
          <w:szCs w:val="22"/>
        </w:rPr>
        <w:t>8.6.</w:t>
      </w:r>
      <w:r w:rsidR="00C770E8" w:rsidRPr="00A708A5">
        <w:rPr>
          <w:rFonts w:cs="Arial"/>
          <w:sz w:val="22"/>
          <w:szCs w:val="22"/>
        </w:rPr>
        <w:t>1</w:t>
      </w:r>
      <w:r w:rsidRPr="00A708A5">
        <w:rPr>
          <w:rFonts w:cs="Arial"/>
          <w:sz w:val="22"/>
          <w:szCs w:val="22"/>
        </w:rPr>
        <w:t xml:space="preserve"> </w:t>
      </w:r>
      <w:r w:rsidRPr="00A708A5">
        <w:rPr>
          <w:rFonts w:cs="Arial"/>
          <w:sz w:val="22"/>
          <w:szCs w:val="22"/>
        </w:rPr>
        <w:tab/>
        <w:t>a CONTRATADA apresentará ao CONTRATANTE, no prazo de 10 (dez) dias úteis, a contar da assinatura do contrato, os seguintes documentos:</w:t>
      </w:r>
    </w:p>
    <w:p w:rsidR="00D02337" w:rsidRPr="00A708A5" w:rsidRDefault="00D02337" w:rsidP="00D02337">
      <w:pPr>
        <w:pStyle w:val="Corpodetexto"/>
        <w:widowControl w:val="0"/>
        <w:spacing w:after="0" w:line="360" w:lineRule="auto"/>
        <w:ind w:left="1418" w:right="-1"/>
        <w:rPr>
          <w:rFonts w:cs="Arial"/>
          <w:sz w:val="22"/>
          <w:szCs w:val="22"/>
        </w:rPr>
      </w:pPr>
      <w:r w:rsidRPr="00A708A5">
        <w:rPr>
          <w:rFonts w:cs="Arial"/>
          <w:sz w:val="22"/>
          <w:szCs w:val="22"/>
        </w:rPr>
        <w:t>8.6.</w:t>
      </w:r>
      <w:r w:rsidR="00C770E8" w:rsidRPr="00A708A5">
        <w:rPr>
          <w:rFonts w:cs="Arial"/>
          <w:sz w:val="22"/>
          <w:szCs w:val="22"/>
        </w:rPr>
        <w:t>1</w:t>
      </w:r>
      <w:r w:rsidRPr="00A708A5">
        <w:rPr>
          <w:rFonts w:cs="Arial"/>
          <w:sz w:val="22"/>
          <w:szCs w:val="22"/>
        </w:rPr>
        <w:t>.1 o número da conta - corrente que será utilizada para movimentação da conta vinculada;</w:t>
      </w:r>
    </w:p>
    <w:p w:rsidR="00D02337" w:rsidRPr="00A708A5" w:rsidRDefault="00D02337" w:rsidP="00D02337">
      <w:pPr>
        <w:pStyle w:val="Corpodetexto"/>
        <w:widowControl w:val="0"/>
        <w:spacing w:after="0" w:line="360" w:lineRule="auto"/>
        <w:ind w:left="1418" w:right="-1"/>
        <w:rPr>
          <w:rFonts w:cs="Arial"/>
          <w:sz w:val="22"/>
          <w:szCs w:val="22"/>
        </w:rPr>
      </w:pPr>
      <w:r w:rsidRPr="00A708A5">
        <w:rPr>
          <w:rFonts w:cs="Arial"/>
          <w:sz w:val="22"/>
          <w:szCs w:val="22"/>
        </w:rPr>
        <w:t>8.6.</w:t>
      </w:r>
      <w:r w:rsidR="00C770E8" w:rsidRPr="00A708A5">
        <w:rPr>
          <w:rFonts w:cs="Arial"/>
          <w:sz w:val="22"/>
          <w:szCs w:val="22"/>
        </w:rPr>
        <w:t>1</w:t>
      </w:r>
      <w:r w:rsidRPr="00A708A5">
        <w:rPr>
          <w:rFonts w:cs="Arial"/>
          <w:sz w:val="22"/>
          <w:szCs w:val="22"/>
        </w:rPr>
        <w:t>.2 a cópia do termo específico do BRB, que permita ao órgão ou entidade contratante ter acesso aos extratos diários e mensais</w:t>
      </w:r>
      <w:r w:rsidR="00C770E8" w:rsidRPr="00A708A5">
        <w:rPr>
          <w:rFonts w:cs="Arial"/>
          <w:sz w:val="22"/>
          <w:szCs w:val="22"/>
        </w:rPr>
        <w:t xml:space="preserve"> da conta vinculada,</w:t>
      </w:r>
      <w:r w:rsidRPr="00A708A5">
        <w:rPr>
          <w:rFonts w:cs="Arial"/>
          <w:sz w:val="22"/>
          <w:szCs w:val="22"/>
        </w:rPr>
        <w:t xml:space="preserve"> com o recibo da Instituição Bancária;</w:t>
      </w:r>
    </w:p>
    <w:p w:rsidR="00D32C0C" w:rsidRPr="00A708A5" w:rsidRDefault="00D02337" w:rsidP="00D02337">
      <w:pPr>
        <w:pStyle w:val="Corpodetexto"/>
        <w:widowControl w:val="0"/>
        <w:spacing w:after="0" w:line="360" w:lineRule="auto"/>
        <w:ind w:left="1418" w:right="-1"/>
        <w:rPr>
          <w:rFonts w:cs="Arial"/>
          <w:sz w:val="22"/>
          <w:szCs w:val="22"/>
        </w:rPr>
      </w:pPr>
      <w:r w:rsidRPr="00A708A5">
        <w:rPr>
          <w:rFonts w:cs="Arial"/>
          <w:sz w:val="22"/>
          <w:szCs w:val="22"/>
        </w:rPr>
        <w:t>8.6.</w:t>
      </w:r>
      <w:r w:rsidR="00C770E8" w:rsidRPr="00A708A5">
        <w:rPr>
          <w:rFonts w:cs="Arial"/>
          <w:sz w:val="22"/>
          <w:szCs w:val="22"/>
        </w:rPr>
        <w:t>1</w:t>
      </w:r>
      <w:r w:rsidRPr="00A708A5">
        <w:rPr>
          <w:rFonts w:cs="Arial"/>
          <w:sz w:val="22"/>
          <w:szCs w:val="22"/>
        </w:rPr>
        <w:t>.3 a cópia da autorização da CONTRATADA para que a conta vinculada somente seja movimentada após determinação do órgão ou entidade CONTRATANTE, com o recibo do BRB</w:t>
      </w:r>
      <w:r w:rsidR="00C770E8" w:rsidRPr="00A708A5">
        <w:rPr>
          <w:rFonts w:cs="Arial"/>
          <w:sz w:val="22"/>
          <w:szCs w:val="22"/>
        </w:rPr>
        <w:t>;</w:t>
      </w:r>
    </w:p>
    <w:p w:rsidR="00C770E8" w:rsidRPr="00A708A5" w:rsidRDefault="00C770E8" w:rsidP="00C770E8">
      <w:pPr>
        <w:spacing w:line="360" w:lineRule="auto"/>
        <w:ind w:left="709"/>
        <w:rPr>
          <w:rFonts w:cs="Arial"/>
          <w:sz w:val="22"/>
          <w:szCs w:val="22"/>
        </w:rPr>
      </w:pPr>
      <w:r w:rsidRPr="00A708A5">
        <w:rPr>
          <w:rFonts w:cs="Arial"/>
          <w:sz w:val="22"/>
          <w:szCs w:val="22"/>
        </w:rPr>
        <w:lastRenderedPageBreak/>
        <w:t xml:space="preserve">8.6.2 </w:t>
      </w:r>
      <w:r w:rsidRPr="00A708A5">
        <w:rPr>
          <w:rFonts w:cs="Arial"/>
          <w:sz w:val="22"/>
          <w:szCs w:val="22"/>
        </w:rPr>
        <w:tab/>
        <w:t>Após as providências citadas no item 8.6.1, o CONTRATANTE encaminhará ofício ao BRB, direcionado ao Gerente-Geral da agência de preferência da CONTRATADA, com o propósito de autorizar a abertura da conta corrente vinculada;</w:t>
      </w:r>
    </w:p>
    <w:p w:rsidR="00D32C0C" w:rsidRPr="00A708A5" w:rsidRDefault="00D32C0C" w:rsidP="00656140">
      <w:pPr>
        <w:pStyle w:val="Corponico"/>
        <w:widowControl w:val="0"/>
        <w:numPr>
          <w:ilvl w:val="1"/>
          <w:numId w:val="13"/>
        </w:numPr>
        <w:spacing w:before="120" w:after="120" w:line="360" w:lineRule="auto"/>
        <w:ind w:left="0" w:firstLine="0"/>
        <w:rPr>
          <w:rFonts w:cs="Arial"/>
          <w:b/>
          <w:sz w:val="22"/>
          <w:szCs w:val="22"/>
        </w:rPr>
      </w:pPr>
      <w:r w:rsidRPr="00A708A5">
        <w:rPr>
          <w:rFonts w:cs="Arial"/>
          <w:sz w:val="22"/>
          <w:szCs w:val="22"/>
        </w:rPr>
        <w:t>O montante depositado na conta vinculada somente poderá ser movimentado após a autorização do CONTRATANTE, mediante comprovação da ocorrência de qualquer situação que gere o pagamento das provisões previstas no art. 2º do Decreto Distrital nº 34.649/2013.</w:t>
      </w:r>
    </w:p>
    <w:p w:rsidR="00D32C0C" w:rsidRPr="00A708A5" w:rsidRDefault="007630E0" w:rsidP="00656140">
      <w:pPr>
        <w:pStyle w:val="Corponico"/>
        <w:widowControl w:val="0"/>
        <w:numPr>
          <w:ilvl w:val="1"/>
          <w:numId w:val="13"/>
        </w:numPr>
        <w:spacing w:before="120" w:after="120" w:line="360" w:lineRule="auto"/>
        <w:ind w:left="0" w:firstLine="0"/>
        <w:rPr>
          <w:rFonts w:cs="Arial"/>
          <w:b/>
          <w:sz w:val="22"/>
          <w:szCs w:val="22"/>
        </w:rPr>
      </w:pPr>
      <w:r w:rsidRPr="00A708A5">
        <w:rPr>
          <w:rFonts w:cs="Arial"/>
          <w:sz w:val="22"/>
          <w:szCs w:val="22"/>
        </w:rPr>
        <w:t xml:space="preserve">Para a liberação parcial dos valores retidos, a empresa deve apresentar pedido formal ao </w:t>
      </w:r>
      <w:r w:rsidRPr="00A708A5">
        <w:rPr>
          <w:rFonts w:cs="Arial"/>
          <w:caps/>
          <w:sz w:val="22"/>
          <w:szCs w:val="22"/>
        </w:rPr>
        <w:t>contratante</w:t>
      </w:r>
      <w:r w:rsidRPr="00A708A5">
        <w:rPr>
          <w:rFonts w:cs="Arial"/>
          <w:sz w:val="22"/>
          <w:szCs w:val="22"/>
        </w:rPr>
        <w:t>, mediante planilha eletrônica, acompanhada de documentos comprobatórios da ocorrência da situação que gere o pagamento das provisões, conforme disposto no art. 11 do Decreto Distrital nº 34.649/2013</w:t>
      </w:r>
      <w:r w:rsidR="00D32C0C" w:rsidRPr="00A708A5">
        <w:rPr>
          <w:rFonts w:cs="Arial"/>
          <w:sz w:val="22"/>
          <w:szCs w:val="22"/>
        </w:rPr>
        <w:t>.</w:t>
      </w:r>
    </w:p>
    <w:p w:rsidR="00D32C0C" w:rsidRPr="00A708A5" w:rsidRDefault="00D32C0C" w:rsidP="002502B9">
      <w:pPr>
        <w:pStyle w:val="Corpodetexto"/>
        <w:widowControl w:val="0"/>
        <w:spacing w:before="120" w:line="360" w:lineRule="auto"/>
        <w:ind w:left="709" w:right="-1"/>
        <w:rPr>
          <w:rFonts w:cs="Arial"/>
          <w:sz w:val="22"/>
          <w:szCs w:val="22"/>
        </w:rPr>
      </w:pPr>
      <w:r w:rsidRPr="00A708A5">
        <w:rPr>
          <w:rFonts w:cs="Arial"/>
          <w:sz w:val="22"/>
          <w:szCs w:val="22"/>
        </w:rPr>
        <w:t>8.8.1</w:t>
      </w:r>
      <w:r w:rsidRPr="00A708A5">
        <w:rPr>
          <w:rFonts w:cs="Arial"/>
          <w:sz w:val="22"/>
          <w:szCs w:val="22"/>
        </w:rPr>
        <w:tab/>
        <w:t>O CONTRATANTE poderá requerer, a seu critério, outros dados e informações e estabelecer leiautes para a remessa dos relatórios.</w:t>
      </w:r>
    </w:p>
    <w:p w:rsidR="00D32C0C" w:rsidRPr="00A708A5" w:rsidRDefault="00D32C0C" w:rsidP="002502B9">
      <w:pPr>
        <w:pStyle w:val="Corpodetexto"/>
        <w:widowControl w:val="0"/>
        <w:spacing w:before="120" w:line="360" w:lineRule="auto"/>
        <w:ind w:left="709" w:right="-1"/>
        <w:rPr>
          <w:rFonts w:cs="Arial"/>
          <w:sz w:val="22"/>
          <w:szCs w:val="22"/>
        </w:rPr>
      </w:pPr>
      <w:r w:rsidRPr="00A708A5">
        <w:rPr>
          <w:rFonts w:cs="Arial"/>
          <w:sz w:val="22"/>
          <w:szCs w:val="22"/>
        </w:rPr>
        <w:t>8.8.2</w:t>
      </w:r>
      <w:r w:rsidRPr="00A708A5">
        <w:rPr>
          <w:rFonts w:cs="Arial"/>
          <w:sz w:val="22"/>
          <w:szCs w:val="22"/>
        </w:rPr>
        <w:tab/>
        <w:t>O montante da provisão a ser liberada não poderá exceder os limites individuais constituídos para cada tipo de provisão, não sendo admitido o pagamento de uma provisão com recursos constituídos para outra.</w:t>
      </w:r>
    </w:p>
    <w:p w:rsidR="00D32C0C" w:rsidRPr="00A708A5" w:rsidRDefault="00D32C0C" w:rsidP="00656140">
      <w:pPr>
        <w:pStyle w:val="Corponico"/>
        <w:widowControl w:val="0"/>
        <w:numPr>
          <w:ilvl w:val="1"/>
          <w:numId w:val="13"/>
        </w:numPr>
        <w:spacing w:before="120" w:after="120" w:line="360" w:lineRule="auto"/>
        <w:ind w:left="0" w:firstLine="0"/>
        <w:rPr>
          <w:rFonts w:cs="Arial"/>
          <w:b/>
          <w:sz w:val="22"/>
          <w:szCs w:val="22"/>
        </w:rPr>
      </w:pPr>
      <w:r w:rsidRPr="00A708A5">
        <w:rPr>
          <w:rFonts w:cs="Arial"/>
          <w:sz w:val="22"/>
          <w:szCs w:val="22"/>
        </w:rPr>
        <w:t>Devolver-se-á a empresa eventuais saldos remanescentes da rubrica referente ao 13º (décimo terceiro) salário, após a comprovação da quitação da verba trabalhista para os trabalhadores.</w:t>
      </w:r>
    </w:p>
    <w:p w:rsidR="00D32C0C" w:rsidRPr="00A708A5" w:rsidRDefault="00D32C0C" w:rsidP="00656140">
      <w:pPr>
        <w:pStyle w:val="Corponico"/>
        <w:widowControl w:val="0"/>
        <w:numPr>
          <w:ilvl w:val="1"/>
          <w:numId w:val="13"/>
        </w:numPr>
        <w:spacing w:before="120" w:after="120" w:line="360" w:lineRule="auto"/>
        <w:ind w:left="0" w:firstLine="0"/>
        <w:rPr>
          <w:rFonts w:cs="Arial"/>
          <w:b/>
          <w:sz w:val="22"/>
          <w:szCs w:val="22"/>
        </w:rPr>
      </w:pPr>
      <w:r w:rsidRPr="00A708A5">
        <w:rPr>
          <w:rFonts w:cs="Arial"/>
          <w:sz w:val="22"/>
          <w:szCs w:val="22"/>
        </w:rPr>
        <w:t>Quando do encerramento do contrato, o saldo da conta vinculada somente será liberado à CONTRATADA mediante autorização do CONTRATANTE.</w:t>
      </w:r>
    </w:p>
    <w:p w:rsidR="00D32C0C" w:rsidRPr="00A708A5" w:rsidRDefault="00D32C0C" w:rsidP="002502B9">
      <w:pPr>
        <w:pStyle w:val="Corpodetexto"/>
        <w:widowControl w:val="0"/>
        <w:spacing w:before="120" w:line="360" w:lineRule="auto"/>
        <w:ind w:left="709" w:right="-1"/>
        <w:rPr>
          <w:rFonts w:cs="Arial"/>
          <w:b/>
          <w:caps/>
          <w:kern w:val="1"/>
          <w:sz w:val="22"/>
          <w:szCs w:val="22"/>
        </w:rPr>
      </w:pPr>
      <w:r w:rsidRPr="00A708A5">
        <w:rPr>
          <w:rFonts w:cs="Arial"/>
          <w:sz w:val="22"/>
          <w:szCs w:val="22"/>
        </w:rPr>
        <w:t>8.10.1.</w:t>
      </w:r>
      <w:r w:rsidRPr="00A708A5">
        <w:rPr>
          <w:rFonts w:cs="Arial"/>
          <w:sz w:val="22"/>
          <w:szCs w:val="22"/>
        </w:rPr>
        <w:tab/>
        <w:t>Para a liberação do saldo da conta vinculada a empresa deverá, obrigatoriamente, comprovar a quitação de todas as provisões objeto do Decreto Distrital nº 34.649/</w:t>
      </w:r>
      <w:r w:rsidR="002502B9" w:rsidRPr="00A708A5">
        <w:rPr>
          <w:rFonts w:cs="Arial"/>
          <w:sz w:val="22"/>
          <w:szCs w:val="22"/>
        </w:rPr>
        <w:t>20</w:t>
      </w:r>
      <w:r w:rsidRPr="00A708A5">
        <w:rPr>
          <w:rFonts w:cs="Arial"/>
          <w:sz w:val="22"/>
          <w:szCs w:val="22"/>
        </w:rPr>
        <w:t>13.</w:t>
      </w:r>
    </w:p>
    <w:p w:rsidR="00D32C0C" w:rsidRPr="00A708A5" w:rsidRDefault="00D32C0C" w:rsidP="00D32C0C">
      <w:pPr>
        <w:pStyle w:val="Captulo"/>
        <w:widowControl w:val="0"/>
        <w:spacing w:before="120" w:line="360" w:lineRule="auto"/>
        <w:jc w:val="center"/>
        <w:rPr>
          <w:rFonts w:eastAsia="Times New Roman" w:cs="Arial"/>
          <w:b/>
          <w:caps/>
          <w:kern w:val="1"/>
          <w:sz w:val="22"/>
          <w:szCs w:val="22"/>
        </w:rPr>
      </w:pPr>
      <w:r w:rsidRPr="00A708A5">
        <w:rPr>
          <w:rFonts w:eastAsia="Times New Roman" w:cs="Arial"/>
          <w:b/>
          <w:caps/>
          <w:kern w:val="1"/>
          <w:sz w:val="22"/>
          <w:szCs w:val="22"/>
        </w:rPr>
        <w:t>CLÁUSULA NONA – DA VIGÊNCIA, DOS PRAZOS E DAS CONDIÇÕES</w:t>
      </w:r>
    </w:p>
    <w:p w:rsidR="00D32C0C" w:rsidRPr="00A708A5" w:rsidRDefault="00D32C0C" w:rsidP="00D32C0C">
      <w:pPr>
        <w:pStyle w:val="Corponico"/>
        <w:widowControl w:val="0"/>
        <w:spacing w:before="120" w:after="120" w:line="360" w:lineRule="auto"/>
        <w:rPr>
          <w:rFonts w:cs="Arial"/>
          <w:sz w:val="22"/>
          <w:szCs w:val="22"/>
        </w:rPr>
      </w:pPr>
      <w:r w:rsidRPr="00A708A5">
        <w:rPr>
          <w:rFonts w:cs="Arial"/>
          <w:sz w:val="22"/>
          <w:szCs w:val="22"/>
        </w:rPr>
        <w:t>9.1.</w:t>
      </w:r>
      <w:r w:rsidRPr="00A708A5">
        <w:rPr>
          <w:rFonts w:cs="Arial"/>
          <w:sz w:val="22"/>
          <w:szCs w:val="22"/>
        </w:rPr>
        <w:tab/>
        <w:t xml:space="preserve">O prazo de execução dos serviços e a vigência do contrato é de </w:t>
      </w:r>
      <w:r w:rsidR="00377405" w:rsidRPr="00A708A5">
        <w:rPr>
          <w:rFonts w:cs="Arial"/>
          <w:sz w:val="22"/>
          <w:szCs w:val="22"/>
        </w:rPr>
        <w:t>24</w:t>
      </w:r>
      <w:r w:rsidRPr="00A708A5">
        <w:rPr>
          <w:rFonts w:cs="Arial"/>
          <w:sz w:val="22"/>
          <w:szCs w:val="22"/>
        </w:rPr>
        <w:t xml:space="preserve"> (</w:t>
      </w:r>
      <w:r w:rsidR="00377405" w:rsidRPr="00A708A5">
        <w:rPr>
          <w:rFonts w:cs="Arial"/>
          <w:sz w:val="22"/>
          <w:szCs w:val="22"/>
        </w:rPr>
        <w:t>vinte e quatro</w:t>
      </w:r>
      <w:r w:rsidRPr="00A708A5">
        <w:rPr>
          <w:rFonts w:cs="Arial"/>
          <w:sz w:val="22"/>
          <w:szCs w:val="22"/>
        </w:rPr>
        <w:t xml:space="preserve">) meses, contados de ___/___/____, prorrogável, caso haja interesse da Administração, </w:t>
      </w:r>
      <w:r w:rsidR="00D02337" w:rsidRPr="00A708A5">
        <w:rPr>
          <w:rFonts w:cs="Arial"/>
          <w:sz w:val="22"/>
          <w:szCs w:val="22"/>
        </w:rPr>
        <w:t>nos termos do Art. 107 da Lei 14.133/2021</w:t>
      </w:r>
      <w:r w:rsidRPr="00A708A5">
        <w:rPr>
          <w:rFonts w:cs="Arial"/>
          <w:sz w:val="22"/>
          <w:szCs w:val="22"/>
        </w:rPr>
        <w:t xml:space="preserve">, desde que </w:t>
      </w:r>
      <w:r w:rsidR="009D0B6B" w:rsidRPr="00A708A5">
        <w:rPr>
          <w:rFonts w:cs="Arial"/>
          <w:sz w:val="22"/>
          <w:szCs w:val="22"/>
        </w:rPr>
        <w:t>mantidas as</w:t>
      </w:r>
      <w:r w:rsidRPr="00A708A5">
        <w:rPr>
          <w:rFonts w:cs="Arial"/>
          <w:sz w:val="22"/>
          <w:szCs w:val="22"/>
        </w:rPr>
        <w:t xml:space="preserve"> condições exigidas na habilitação, sendo seu </w:t>
      </w:r>
      <w:r w:rsidRPr="00A708A5">
        <w:rPr>
          <w:rFonts w:cs="Arial"/>
          <w:sz w:val="22"/>
          <w:szCs w:val="22"/>
        </w:rPr>
        <w:lastRenderedPageBreak/>
        <w:t>extrato publicado no DODF, às expensas do CONTRATANTE.</w:t>
      </w:r>
    </w:p>
    <w:p w:rsidR="00D32C0C" w:rsidRPr="00A708A5" w:rsidRDefault="00D32C0C" w:rsidP="00D32C0C">
      <w:pPr>
        <w:pStyle w:val="Corponico"/>
        <w:widowControl w:val="0"/>
        <w:spacing w:before="120" w:after="120" w:line="360" w:lineRule="auto"/>
        <w:rPr>
          <w:rFonts w:cs="Arial"/>
          <w:sz w:val="22"/>
          <w:szCs w:val="22"/>
        </w:rPr>
      </w:pPr>
      <w:r w:rsidRPr="00A708A5">
        <w:rPr>
          <w:rFonts w:cs="Arial"/>
          <w:sz w:val="22"/>
          <w:szCs w:val="22"/>
        </w:rPr>
        <w:t>9.</w:t>
      </w:r>
      <w:r w:rsidR="0091080C" w:rsidRPr="00A708A5">
        <w:rPr>
          <w:rFonts w:cs="Arial"/>
          <w:sz w:val="22"/>
          <w:szCs w:val="22"/>
        </w:rPr>
        <w:t>2</w:t>
      </w:r>
      <w:r w:rsidRPr="00A708A5">
        <w:rPr>
          <w:rFonts w:cs="Arial"/>
          <w:sz w:val="22"/>
          <w:szCs w:val="22"/>
        </w:rPr>
        <w:t xml:space="preserve">. </w:t>
      </w:r>
      <w:r w:rsidRPr="00A708A5">
        <w:rPr>
          <w:rFonts w:cs="Arial"/>
          <w:sz w:val="22"/>
          <w:szCs w:val="22"/>
        </w:rPr>
        <w:tab/>
        <w:t>Deverá ser observada, na execução do contrato, as disposições contidas no Edital do Pregão Eletrônico nº</w:t>
      </w:r>
      <w:r w:rsidR="007428BA" w:rsidRPr="00A708A5">
        <w:rPr>
          <w:rFonts w:cs="Arial"/>
          <w:sz w:val="22"/>
          <w:szCs w:val="22"/>
        </w:rPr>
        <w:t xml:space="preserve"> </w:t>
      </w:r>
      <w:r w:rsidR="0071727B" w:rsidRPr="00A708A5">
        <w:rPr>
          <w:rFonts w:cs="Arial"/>
          <w:sz w:val="22"/>
          <w:szCs w:val="22"/>
        </w:rPr>
        <w:t>___</w:t>
      </w:r>
      <w:r w:rsidRPr="00A708A5">
        <w:rPr>
          <w:rFonts w:cs="Arial"/>
          <w:sz w:val="22"/>
          <w:szCs w:val="22"/>
        </w:rPr>
        <w:t>/20</w:t>
      </w:r>
      <w:r w:rsidR="0091080C" w:rsidRPr="00A708A5">
        <w:rPr>
          <w:rFonts w:cs="Arial"/>
          <w:sz w:val="22"/>
          <w:szCs w:val="22"/>
        </w:rPr>
        <w:t>2</w:t>
      </w:r>
      <w:r w:rsidR="00D02337" w:rsidRPr="00A708A5">
        <w:rPr>
          <w:rFonts w:cs="Arial"/>
          <w:sz w:val="22"/>
          <w:szCs w:val="22"/>
        </w:rPr>
        <w:t>3</w:t>
      </w:r>
      <w:r w:rsidRPr="00A708A5">
        <w:rPr>
          <w:rFonts w:cs="Arial"/>
          <w:sz w:val="22"/>
          <w:szCs w:val="22"/>
        </w:rPr>
        <w:t xml:space="preserve"> e seus anexos.</w:t>
      </w:r>
    </w:p>
    <w:p w:rsidR="003700B0" w:rsidRPr="00A708A5" w:rsidRDefault="00847D70" w:rsidP="003700B0">
      <w:pPr>
        <w:pStyle w:val="Corponico"/>
        <w:widowControl w:val="0"/>
        <w:spacing w:before="120" w:after="120" w:line="360" w:lineRule="auto"/>
      </w:pPr>
      <w:r w:rsidRPr="00A708A5">
        <w:rPr>
          <w:rFonts w:cs="Arial"/>
          <w:sz w:val="22"/>
          <w:szCs w:val="22"/>
        </w:rPr>
        <w:t>9.3.</w:t>
      </w:r>
      <w:r w:rsidRPr="00A708A5">
        <w:rPr>
          <w:rFonts w:cs="Arial"/>
          <w:sz w:val="22"/>
          <w:szCs w:val="22"/>
        </w:rPr>
        <w:tab/>
      </w:r>
      <w:r w:rsidR="0071727B" w:rsidRPr="00A708A5">
        <w:rPr>
          <w:rFonts w:cs="Arial"/>
          <w:sz w:val="22"/>
          <w:szCs w:val="22"/>
        </w:rPr>
        <w:t>Quando aplicável, n</w:t>
      </w:r>
      <w:r w:rsidRPr="00A708A5">
        <w:rPr>
          <w:rFonts w:cs="Arial"/>
          <w:sz w:val="22"/>
          <w:szCs w:val="22"/>
        </w:rPr>
        <w:t>os termos da Solução de Consulta RFB nº 61-Cosit, de 23/06/2020, as pessoas jurídicas optantes pelo Simples Nacional, deverão apresentar, por ocasião da prorrogação contratual, declaração conforme o modelo constante do Anexo IV da Instrução Normativa RFB nº</w:t>
      </w:r>
      <w:r w:rsidR="00C0179D" w:rsidRPr="00A708A5">
        <w:rPr>
          <w:rFonts w:cs="Arial"/>
          <w:sz w:val="22"/>
          <w:szCs w:val="22"/>
        </w:rPr>
        <w:t> </w:t>
      </w:r>
      <w:r w:rsidRPr="00A708A5">
        <w:rPr>
          <w:rFonts w:cs="Arial"/>
          <w:sz w:val="22"/>
          <w:szCs w:val="22"/>
        </w:rPr>
        <w:t>1.234/2012.</w:t>
      </w:r>
    </w:p>
    <w:p w:rsidR="003700B0" w:rsidRPr="00A708A5" w:rsidRDefault="003700B0" w:rsidP="00295948">
      <w:pPr>
        <w:keepNext/>
        <w:numPr>
          <w:ilvl w:val="1"/>
          <w:numId w:val="0"/>
        </w:numPr>
        <w:spacing w:before="240" w:line="360" w:lineRule="auto"/>
        <w:ind w:right="68"/>
        <w:jc w:val="center"/>
        <w:rPr>
          <w:rFonts w:cs="Arial"/>
          <w:b/>
          <w:caps/>
          <w:sz w:val="22"/>
          <w:szCs w:val="22"/>
          <w:lang w:bidi="pt-BR"/>
        </w:rPr>
      </w:pPr>
      <w:r w:rsidRPr="00A708A5">
        <w:rPr>
          <w:rFonts w:cs="Arial"/>
          <w:b/>
          <w:caps/>
          <w:kern w:val="2"/>
          <w:sz w:val="22"/>
          <w:szCs w:val="22"/>
        </w:rPr>
        <w:t>CLÁUSULA</w:t>
      </w:r>
      <w:r w:rsidRPr="00A708A5">
        <w:rPr>
          <w:rFonts w:cs="Arial"/>
          <w:b/>
          <w:caps/>
          <w:sz w:val="22"/>
          <w:szCs w:val="22"/>
          <w:lang w:bidi="pt-BR"/>
        </w:rPr>
        <w:t xml:space="preserve"> décima – DA extinção</w:t>
      </w:r>
    </w:p>
    <w:p w:rsidR="003700B0" w:rsidRPr="00A708A5" w:rsidRDefault="003700B0" w:rsidP="003700B0">
      <w:pPr>
        <w:numPr>
          <w:ilvl w:val="1"/>
          <w:numId w:val="0"/>
        </w:numPr>
        <w:spacing w:before="120" w:line="360" w:lineRule="auto"/>
        <w:rPr>
          <w:rFonts w:cs="Arial"/>
          <w:sz w:val="22"/>
          <w:szCs w:val="22"/>
          <w:lang w:bidi="pt-BR"/>
        </w:rPr>
      </w:pPr>
      <w:r w:rsidRPr="00A708A5">
        <w:rPr>
          <w:rFonts w:cs="Arial"/>
          <w:sz w:val="22"/>
          <w:szCs w:val="22"/>
          <w:lang w:bidi="pt-BR"/>
        </w:rPr>
        <w:t>10.1</w:t>
      </w:r>
      <w:r w:rsidRPr="00A708A5">
        <w:rPr>
          <w:rFonts w:cs="Arial"/>
          <w:sz w:val="22"/>
          <w:szCs w:val="22"/>
          <w:lang w:bidi="pt-BR"/>
        </w:rPr>
        <w:tab/>
        <w:t>A extinção deste contrato poderá se dar nos termos dos artigos 137 a 139 da Lei nº 14.133/2021.</w:t>
      </w:r>
    </w:p>
    <w:p w:rsidR="003700B0" w:rsidRPr="00A708A5" w:rsidRDefault="003700B0" w:rsidP="003700B0">
      <w:pPr>
        <w:numPr>
          <w:ilvl w:val="1"/>
          <w:numId w:val="0"/>
        </w:numPr>
        <w:spacing w:before="120" w:line="360" w:lineRule="auto"/>
        <w:rPr>
          <w:rFonts w:cs="Arial"/>
          <w:sz w:val="22"/>
          <w:szCs w:val="22"/>
          <w:lang w:bidi="pt-BR"/>
        </w:rPr>
      </w:pPr>
      <w:r w:rsidRPr="00A708A5">
        <w:rPr>
          <w:rFonts w:cs="Arial"/>
          <w:sz w:val="22"/>
          <w:szCs w:val="22"/>
          <w:lang w:bidi="pt-BR"/>
        </w:rPr>
        <w:t>10.2</w:t>
      </w:r>
      <w:r w:rsidRPr="00A708A5">
        <w:rPr>
          <w:rFonts w:cs="Arial"/>
          <w:sz w:val="22"/>
          <w:szCs w:val="22"/>
          <w:lang w:bidi="pt-BR"/>
        </w:rPr>
        <w:tab/>
        <w:t>No procedimento que visa à extinção do contrato será assegurado o contraditório e a ampla defesa.</w:t>
      </w:r>
    </w:p>
    <w:p w:rsidR="003700B0" w:rsidRPr="00A708A5" w:rsidRDefault="003700B0" w:rsidP="003700B0">
      <w:pPr>
        <w:numPr>
          <w:ilvl w:val="1"/>
          <w:numId w:val="0"/>
        </w:numPr>
        <w:spacing w:before="120" w:line="360" w:lineRule="auto"/>
        <w:rPr>
          <w:rFonts w:cs="Arial"/>
          <w:sz w:val="22"/>
          <w:szCs w:val="22"/>
          <w:lang w:bidi="pt-BR"/>
        </w:rPr>
      </w:pPr>
      <w:r w:rsidRPr="00A708A5">
        <w:rPr>
          <w:rFonts w:cs="Arial"/>
          <w:sz w:val="22"/>
          <w:szCs w:val="22"/>
          <w:lang w:bidi="pt-BR"/>
        </w:rPr>
        <w:t>10.3</w:t>
      </w:r>
      <w:r w:rsidRPr="00A708A5">
        <w:rPr>
          <w:rFonts w:cs="Arial"/>
          <w:sz w:val="22"/>
          <w:szCs w:val="22"/>
          <w:lang w:bidi="pt-BR"/>
        </w:rPr>
        <w:tab/>
        <w:t>O exaurimento do valor contratual ou quando o valor remanescente for insuficiente para a execução do contrato acarretará a resolução contratual, sem qualquer penalidade para CONTRATANTE ou CONTRATADA.</w:t>
      </w:r>
    </w:p>
    <w:p w:rsidR="003700B0" w:rsidRPr="00A708A5" w:rsidRDefault="003700B0" w:rsidP="00295948">
      <w:pPr>
        <w:numPr>
          <w:ilvl w:val="1"/>
          <w:numId w:val="0"/>
        </w:numPr>
        <w:spacing w:before="240" w:line="360" w:lineRule="auto"/>
        <w:jc w:val="center"/>
        <w:rPr>
          <w:rFonts w:cs="Arial"/>
          <w:b/>
          <w:caps/>
          <w:sz w:val="22"/>
          <w:szCs w:val="22"/>
          <w:lang w:bidi="pt-BR"/>
        </w:rPr>
      </w:pPr>
      <w:r w:rsidRPr="00A708A5">
        <w:rPr>
          <w:rFonts w:cs="Arial"/>
          <w:b/>
          <w:caps/>
          <w:sz w:val="22"/>
          <w:szCs w:val="22"/>
          <w:lang w:bidi="pt-BR"/>
        </w:rPr>
        <w:t>CLÁUSULA décima primeira - DOS DIREITOS DA ADMINISTRAÇÃO EM CASO DE extinçÃO contratual</w:t>
      </w:r>
    </w:p>
    <w:p w:rsidR="00295948" w:rsidRPr="00A708A5" w:rsidRDefault="00295948" w:rsidP="00295948">
      <w:pPr>
        <w:numPr>
          <w:ilvl w:val="1"/>
          <w:numId w:val="0"/>
        </w:numPr>
        <w:spacing w:before="120" w:line="360" w:lineRule="auto"/>
        <w:rPr>
          <w:rFonts w:cs="Arial"/>
          <w:sz w:val="22"/>
          <w:szCs w:val="22"/>
          <w:lang w:bidi="pt-BR"/>
        </w:rPr>
      </w:pPr>
      <w:r w:rsidRPr="00A708A5">
        <w:rPr>
          <w:rFonts w:cs="Arial"/>
          <w:sz w:val="22"/>
          <w:szCs w:val="22"/>
          <w:lang w:bidi="pt-BR"/>
        </w:rPr>
        <w:t>11.1</w:t>
      </w:r>
      <w:r w:rsidRPr="00A708A5">
        <w:rPr>
          <w:rFonts w:cs="Arial"/>
          <w:sz w:val="22"/>
          <w:szCs w:val="22"/>
          <w:lang w:bidi="pt-BR"/>
        </w:rPr>
        <w:tab/>
        <w:t>Nos casos de extinção previstos neste contrato, a Administração poderá adotar as seguintes providências:</w:t>
      </w:r>
    </w:p>
    <w:p w:rsidR="00295948" w:rsidRPr="00A708A5" w:rsidRDefault="00295948" w:rsidP="00295948">
      <w:pPr>
        <w:widowControl w:val="0"/>
        <w:tabs>
          <w:tab w:val="left" w:pos="1560"/>
        </w:tabs>
        <w:spacing w:line="360" w:lineRule="auto"/>
        <w:ind w:left="709"/>
        <w:rPr>
          <w:rFonts w:cs="Arial"/>
          <w:sz w:val="22"/>
          <w:szCs w:val="22"/>
          <w:lang w:bidi="pt-BR"/>
        </w:rPr>
      </w:pPr>
      <w:r w:rsidRPr="00A708A5">
        <w:rPr>
          <w:rFonts w:cs="Arial"/>
          <w:sz w:val="22"/>
          <w:szCs w:val="22"/>
          <w:lang w:bidi="pt-BR"/>
        </w:rPr>
        <w:t>11.1.1</w:t>
      </w:r>
      <w:r w:rsidRPr="00A708A5">
        <w:rPr>
          <w:rFonts w:cs="Arial"/>
          <w:sz w:val="22"/>
          <w:szCs w:val="22"/>
          <w:lang w:bidi="pt-BR"/>
        </w:rPr>
        <w:tab/>
        <w:t>execução da garantia contratual, para ressarcimento à Administração por prejuízos decorrentes da não execução, bem como para o pagamento dos valores das multas e indenizações a ela devidos; e</w:t>
      </w:r>
    </w:p>
    <w:p w:rsidR="00295948" w:rsidRPr="00A708A5" w:rsidRDefault="00295948" w:rsidP="00295948">
      <w:pPr>
        <w:widowControl w:val="0"/>
        <w:tabs>
          <w:tab w:val="left" w:pos="837"/>
          <w:tab w:val="left" w:pos="1560"/>
        </w:tabs>
        <w:spacing w:line="360" w:lineRule="auto"/>
        <w:ind w:left="709"/>
        <w:rPr>
          <w:rFonts w:cs="Arial"/>
          <w:sz w:val="22"/>
          <w:szCs w:val="22"/>
          <w:lang w:bidi="pt-BR"/>
        </w:rPr>
      </w:pPr>
      <w:r w:rsidRPr="00A708A5">
        <w:rPr>
          <w:rFonts w:cs="Arial"/>
          <w:sz w:val="22"/>
          <w:szCs w:val="22"/>
          <w:lang w:bidi="pt-BR"/>
        </w:rPr>
        <w:t>11.1.2</w:t>
      </w:r>
      <w:r w:rsidRPr="00A708A5">
        <w:rPr>
          <w:rFonts w:cs="Arial"/>
          <w:sz w:val="22"/>
          <w:szCs w:val="22"/>
          <w:lang w:bidi="pt-BR"/>
        </w:rPr>
        <w:tab/>
        <w:t>retenção dos créditos decorrentes do contrato, até o limite dos prejuízos causados à Administração, decorrentes de sua culpa ou dolo na execução do contrato, nos termos do art. 139 da Lei nº 14.133/2021.</w:t>
      </w:r>
    </w:p>
    <w:p w:rsidR="00D32C0C" w:rsidRPr="00A708A5" w:rsidRDefault="00D32C0C" w:rsidP="00D32C0C">
      <w:pPr>
        <w:pStyle w:val="Captulo"/>
        <w:widowControl w:val="0"/>
        <w:suppressAutoHyphens w:val="0"/>
        <w:spacing w:before="120" w:line="360" w:lineRule="auto"/>
        <w:jc w:val="center"/>
        <w:rPr>
          <w:rFonts w:eastAsia="Times New Roman" w:cs="Arial"/>
          <w:b/>
          <w:caps/>
          <w:kern w:val="1"/>
          <w:sz w:val="22"/>
          <w:szCs w:val="22"/>
        </w:rPr>
      </w:pPr>
      <w:r w:rsidRPr="00A708A5">
        <w:rPr>
          <w:rFonts w:eastAsia="Times New Roman" w:cs="Arial"/>
          <w:b/>
          <w:caps/>
          <w:kern w:val="1"/>
          <w:sz w:val="22"/>
          <w:szCs w:val="22"/>
        </w:rPr>
        <w:lastRenderedPageBreak/>
        <w:t>CLÁUSULA DÉCIMA SEGUNDA – DAS PENALIDADES</w:t>
      </w:r>
    </w:p>
    <w:p w:rsidR="003700B0" w:rsidRPr="00A708A5" w:rsidRDefault="003700B0" w:rsidP="00E52B60">
      <w:pPr>
        <w:pStyle w:val="TRN1"/>
        <w:rPr>
          <w:b/>
          <w:color w:val="auto"/>
        </w:rPr>
      </w:pPr>
      <w:bookmarkStart w:id="21" w:name="_Hlk138090867"/>
      <w:r w:rsidRPr="00A708A5">
        <w:rPr>
          <w:color w:val="auto"/>
        </w:rPr>
        <w:t>12.1</w:t>
      </w:r>
      <w:r w:rsidRPr="00A708A5">
        <w:rPr>
          <w:color w:val="auto"/>
        </w:rPr>
        <w:tab/>
        <w:t>A CONTRATADA, respeitados os princípios da ampla defesa e do contraditório, poderá ser responsabilizada administrativamente pelas seguintes infrações, sendo-lhe aplicadas as multas listadas abaixo, calculadas sobre o valor da contratação, a saber:</w:t>
      </w:r>
    </w:p>
    <w:p w:rsidR="003700B0" w:rsidRPr="00A708A5" w:rsidRDefault="003700B0" w:rsidP="00E52B60">
      <w:pPr>
        <w:pStyle w:val="NormalWeb"/>
        <w:spacing w:before="0" w:after="120" w:line="360" w:lineRule="auto"/>
        <w:ind w:left="567"/>
        <w:rPr>
          <w:rFonts w:eastAsia="Arial" w:cs="Arial"/>
          <w:sz w:val="22"/>
          <w:szCs w:val="22"/>
        </w:rPr>
      </w:pPr>
      <w:r w:rsidRPr="00A708A5">
        <w:rPr>
          <w:rFonts w:eastAsia="Arial" w:cs="Arial"/>
          <w:sz w:val="22"/>
          <w:szCs w:val="22"/>
        </w:rPr>
        <w:t>12.1.1 - dar causa à inexecução parcial do contrato: multa de 12% (doze por cento)</w:t>
      </w:r>
      <w:r w:rsidR="00B8281C" w:rsidRPr="00A708A5">
        <w:rPr>
          <w:rFonts w:eastAsia="Arial" w:cs="Arial"/>
          <w:sz w:val="22"/>
          <w:szCs w:val="22"/>
        </w:rPr>
        <w:t xml:space="preserve">, </w:t>
      </w:r>
      <w:r w:rsidR="00B8281C" w:rsidRPr="00A708A5">
        <w:rPr>
          <w:rFonts w:eastAsia="Arial" w:cs="Arial"/>
          <w:sz w:val="22"/>
          <w:szCs w:val="22"/>
          <w:u w:val="single"/>
        </w:rPr>
        <w:t>caso não se enquadre em uma das seguintes hipóteses</w:t>
      </w:r>
      <w:r w:rsidR="00B8281C" w:rsidRPr="00A708A5">
        <w:rPr>
          <w:rFonts w:eastAsia="Arial" w:cs="Arial"/>
          <w:sz w:val="22"/>
          <w:szCs w:val="22"/>
        </w:rPr>
        <w:t>:</w:t>
      </w:r>
    </w:p>
    <w:p w:rsidR="00B8281C" w:rsidRPr="00A708A5" w:rsidRDefault="00B8281C" w:rsidP="00E52B60">
      <w:pPr>
        <w:pStyle w:val="Corponico"/>
        <w:widowControl w:val="0"/>
        <w:spacing w:after="0" w:line="360" w:lineRule="auto"/>
        <w:ind w:left="1134"/>
        <w:rPr>
          <w:rFonts w:cs="Arial"/>
          <w:sz w:val="22"/>
          <w:szCs w:val="22"/>
        </w:rPr>
      </w:pPr>
      <w:r w:rsidRPr="00A708A5">
        <w:rPr>
          <w:rFonts w:cs="Arial"/>
          <w:bCs/>
          <w:sz w:val="22"/>
          <w:szCs w:val="22"/>
        </w:rPr>
        <w:t xml:space="preserve">12.1.1.1 </w:t>
      </w:r>
      <w:r w:rsidRPr="00A708A5">
        <w:rPr>
          <w:rFonts w:cs="Arial"/>
          <w:bCs/>
          <w:sz w:val="22"/>
          <w:szCs w:val="22"/>
        </w:rPr>
        <w:tab/>
        <w:t xml:space="preserve">Sobre o Valor Final da Fatura Mensal (VF) </w:t>
      </w:r>
      <w:r w:rsidRPr="00A708A5">
        <w:rPr>
          <w:rFonts w:cs="Arial"/>
          <w:sz w:val="22"/>
          <w:szCs w:val="22"/>
        </w:rPr>
        <w:t xml:space="preserve">a ser paga pelo CONTRATANTE poderá incidir multa à </w:t>
      </w:r>
      <w:r w:rsidRPr="00A708A5">
        <w:rPr>
          <w:rFonts w:cs="Arial"/>
          <w:caps/>
          <w:sz w:val="22"/>
          <w:szCs w:val="22"/>
        </w:rPr>
        <w:t>Contratada</w:t>
      </w:r>
      <w:r w:rsidRPr="00A708A5">
        <w:rPr>
          <w:rFonts w:cs="Arial"/>
          <w:sz w:val="22"/>
          <w:szCs w:val="22"/>
        </w:rPr>
        <w:t xml:space="preserve"> por descumprimento das suas obrigações, por ocorrência, a ser descontada da fatura mensal, uma vez comunicada oficialmente e garantida a ampla defesa e contraditório.</w:t>
      </w:r>
    </w:p>
    <w:p w:rsidR="00B8281C" w:rsidRPr="00A708A5" w:rsidRDefault="00B8281C" w:rsidP="00E52B60">
      <w:pPr>
        <w:pStyle w:val="Corponico"/>
        <w:widowControl w:val="0"/>
        <w:spacing w:before="60" w:after="60" w:line="288" w:lineRule="auto"/>
        <w:ind w:left="1418"/>
        <w:rPr>
          <w:rFonts w:cs="Arial"/>
          <w:sz w:val="22"/>
          <w:szCs w:val="22"/>
        </w:rPr>
      </w:pPr>
      <w:r w:rsidRPr="00A708A5">
        <w:rPr>
          <w:rFonts w:cs="Arial"/>
          <w:sz w:val="22"/>
          <w:szCs w:val="22"/>
        </w:rPr>
        <w:t>12.</w:t>
      </w:r>
      <w:r w:rsidR="001F15B6" w:rsidRPr="00A708A5">
        <w:rPr>
          <w:rFonts w:cs="Arial"/>
          <w:sz w:val="22"/>
          <w:szCs w:val="22"/>
        </w:rPr>
        <w:t>1.1.1.1</w:t>
      </w:r>
      <w:r w:rsidRPr="00A708A5">
        <w:rPr>
          <w:rFonts w:cs="Arial"/>
          <w:sz w:val="22"/>
          <w:szCs w:val="22"/>
        </w:rPr>
        <w:tab/>
        <w:t xml:space="preserve">O somatório das multas relativas a este </w:t>
      </w:r>
      <w:r w:rsidR="001F15B6" w:rsidRPr="00A708A5">
        <w:rPr>
          <w:rFonts w:cs="Arial"/>
          <w:sz w:val="22"/>
          <w:szCs w:val="22"/>
        </w:rPr>
        <w:t>sub</w:t>
      </w:r>
      <w:r w:rsidRPr="00A708A5">
        <w:rPr>
          <w:rFonts w:cs="Arial"/>
          <w:sz w:val="22"/>
          <w:szCs w:val="22"/>
        </w:rPr>
        <w:t xml:space="preserve">item não ultrapassará </w:t>
      </w:r>
      <w:r w:rsidR="00F10ED2" w:rsidRPr="00A708A5">
        <w:rPr>
          <w:rFonts w:cs="Arial"/>
          <w:sz w:val="22"/>
          <w:szCs w:val="22"/>
        </w:rPr>
        <w:t>30</w:t>
      </w:r>
      <w:r w:rsidRPr="00A708A5">
        <w:rPr>
          <w:rFonts w:cs="Arial"/>
          <w:sz w:val="22"/>
          <w:szCs w:val="22"/>
        </w:rPr>
        <w:t>% (</w:t>
      </w:r>
      <w:r w:rsidR="00F10ED2" w:rsidRPr="00A708A5">
        <w:rPr>
          <w:rFonts w:cs="Arial"/>
          <w:sz w:val="22"/>
          <w:szCs w:val="22"/>
        </w:rPr>
        <w:t>trinta</w:t>
      </w:r>
      <w:r w:rsidRPr="00A708A5">
        <w:rPr>
          <w:rFonts w:cs="Arial"/>
          <w:sz w:val="22"/>
          <w:szCs w:val="22"/>
        </w:rPr>
        <w:t xml:space="preserve"> por cento) do custo </w:t>
      </w:r>
      <w:r w:rsidR="001F15B6" w:rsidRPr="00A708A5">
        <w:rPr>
          <w:rFonts w:cs="Arial"/>
          <w:sz w:val="22"/>
          <w:szCs w:val="22"/>
        </w:rPr>
        <w:t>m</w:t>
      </w:r>
      <w:r w:rsidRPr="00A708A5">
        <w:rPr>
          <w:rFonts w:cs="Arial"/>
          <w:sz w:val="22"/>
          <w:szCs w:val="22"/>
        </w:rPr>
        <w:t>ensal do contrato, independentemente do número de infrações cometidas no respectivo mês de apuração dessas infrações.</w:t>
      </w:r>
    </w:p>
    <w:p w:rsidR="00B8281C" w:rsidRPr="00A708A5" w:rsidRDefault="00B8281C" w:rsidP="00E52B60">
      <w:pPr>
        <w:pStyle w:val="Corponico"/>
        <w:widowControl w:val="0"/>
        <w:spacing w:before="60" w:after="60" w:line="288" w:lineRule="auto"/>
        <w:ind w:left="1418"/>
        <w:rPr>
          <w:rFonts w:cs="Arial"/>
          <w:sz w:val="22"/>
          <w:szCs w:val="22"/>
        </w:rPr>
      </w:pPr>
      <w:r w:rsidRPr="00A708A5">
        <w:rPr>
          <w:rFonts w:cs="Arial"/>
          <w:sz w:val="22"/>
          <w:szCs w:val="22"/>
        </w:rPr>
        <w:t>12.</w:t>
      </w:r>
      <w:r w:rsidR="001F15B6" w:rsidRPr="00A708A5">
        <w:rPr>
          <w:rFonts w:cs="Arial"/>
          <w:sz w:val="22"/>
          <w:szCs w:val="22"/>
        </w:rPr>
        <w:t>1.1.1</w:t>
      </w:r>
      <w:r w:rsidRPr="00A708A5">
        <w:rPr>
          <w:rFonts w:cs="Arial"/>
          <w:sz w:val="22"/>
          <w:szCs w:val="22"/>
        </w:rPr>
        <w:t>.2.</w:t>
      </w:r>
      <w:r w:rsidRPr="00A708A5">
        <w:rPr>
          <w:rFonts w:cs="Arial"/>
          <w:sz w:val="22"/>
          <w:szCs w:val="22"/>
        </w:rPr>
        <w:tab/>
        <w:t>Especificamente para efeito de aplicação da multa prevista, às infrações são atribuídos graus, conforme a tabela a seguir:</w:t>
      </w:r>
    </w:p>
    <w:tbl>
      <w:tblPr>
        <w:tblW w:w="4885" w:type="pct"/>
        <w:tblInd w:w="3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862"/>
        <w:gridCol w:w="6804"/>
        <w:gridCol w:w="1864"/>
      </w:tblGrid>
      <w:tr w:rsidR="00B8281C" w:rsidRPr="007428BA" w:rsidTr="001F15B6">
        <w:trPr>
          <w:cantSplit/>
        </w:trPr>
        <w:tc>
          <w:tcPr>
            <w:tcW w:w="452" w:type="pct"/>
            <w:vMerge w:val="restart"/>
            <w:shd w:val="clear" w:color="auto" w:fill="BDD6EE"/>
            <w:vAlign w:val="center"/>
          </w:tcPr>
          <w:p w:rsidR="00B8281C" w:rsidRPr="007428BA" w:rsidRDefault="00B8281C" w:rsidP="00E32CDD">
            <w:pPr>
              <w:keepNext/>
              <w:widowControl w:val="0"/>
              <w:autoSpaceDE w:val="0"/>
              <w:autoSpaceDN w:val="0"/>
              <w:adjustRightInd w:val="0"/>
              <w:spacing w:before="120"/>
              <w:jc w:val="center"/>
              <w:rPr>
                <w:rFonts w:cs="Arial"/>
                <w:b/>
                <w:sz w:val="22"/>
                <w:szCs w:val="22"/>
              </w:rPr>
            </w:pPr>
            <w:r w:rsidRPr="007428BA">
              <w:rPr>
                <w:rFonts w:cs="Arial"/>
                <w:b/>
                <w:bCs/>
                <w:sz w:val="22"/>
                <w:szCs w:val="22"/>
              </w:rPr>
              <w:t>ITEM</w:t>
            </w:r>
          </w:p>
        </w:tc>
        <w:tc>
          <w:tcPr>
            <w:tcW w:w="3570" w:type="pct"/>
            <w:shd w:val="clear" w:color="auto" w:fill="BDD6EE"/>
            <w:vAlign w:val="center"/>
          </w:tcPr>
          <w:p w:rsidR="00B8281C" w:rsidRPr="007428BA" w:rsidRDefault="00B8281C" w:rsidP="00E32CDD">
            <w:pPr>
              <w:keepNext/>
              <w:widowControl w:val="0"/>
              <w:autoSpaceDE w:val="0"/>
              <w:autoSpaceDN w:val="0"/>
              <w:adjustRightInd w:val="0"/>
              <w:spacing w:before="120"/>
              <w:jc w:val="center"/>
              <w:rPr>
                <w:rFonts w:cs="Arial"/>
                <w:b/>
                <w:bCs/>
                <w:sz w:val="22"/>
                <w:szCs w:val="22"/>
              </w:rPr>
            </w:pPr>
            <w:r w:rsidRPr="007428BA">
              <w:rPr>
                <w:rFonts w:cs="Arial"/>
                <w:b/>
                <w:bCs/>
                <w:sz w:val="22"/>
                <w:szCs w:val="22"/>
              </w:rPr>
              <w:t>INFRAÇÃO</w:t>
            </w:r>
          </w:p>
        </w:tc>
        <w:tc>
          <w:tcPr>
            <w:tcW w:w="978" w:type="pct"/>
            <w:vMerge w:val="restart"/>
            <w:shd w:val="clear" w:color="auto" w:fill="BDD6EE"/>
            <w:vAlign w:val="center"/>
          </w:tcPr>
          <w:p w:rsidR="00B8281C" w:rsidRPr="007428BA" w:rsidRDefault="00B8281C" w:rsidP="00E32CDD">
            <w:pPr>
              <w:keepNext/>
              <w:widowControl w:val="0"/>
              <w:autoSpaceDE w:val="0"/>
              <w:autoSpaceDN w:val="0"/>
              <w:adjustRightInd w:val="0"/>
              <w:spacing w:before="120"/>
              <w:jc w:val="center"/>
              <w:rPr>
                <w:rFonts w:cs="Arial"/>
                <w:b/>
                <w:bCs/>
                <w:sz w:val="22"/>
                <w:szCs w:val="22"/>
              </w:rPr>
            </w:pPr>
            <w:r w:rsidRPr="007428BA">
              <w:rPr>
                <w:rFonts w:cs="Arial"/>
                <w:b/>
                <w:bCs/>
                <w:sz w:val="22"/>
                <w:szCs w:val="22"/>
              </w:rPr>
              <w:t>Obrigação Contratual Correspondente</w:t>
            </w:r>
          </w:p>
        </w:tc>
      </w:tr>
      <w:tr w:rsidR="00B8281C" w:rsidRPr="007428BA" w:rsidTr="001F15B6">
        <w:trPr>
          <w:cantSplit/>
          <w:trHeight w:val="549"/>
        </w:trPr>
        <w:tc>
          <w:tcPr>
            <w:tcW w:w="452" w:type="pct"/>
            <w:vMerge/>
            <w:shd w:val="clear" w:color="auto" w:fill="BDD6EE"/>
            <w:vAlign w:val="center"/>
          </w:tcPr>
          <w:p w:rsidR="00B8281C" w:rsidRPr="007428BA" w:rsidRDefault="00B8281C" w:rsidP="00E32CDD">
            <w:pPr>
              <w:keepNext/>
              <w:widowControl w:val="0"/>
              <w:autoSpaceDE w:val="0"/>
              <w:autoSpaceDN w:val="0"/>
              <w:adjustRightInd w:val="0"/>
              <w:spacing w:before="120"/>
              <w:jc w:val="center"/>
              <w:rPr>
                <w:rFonts w:cs="Arial"/>
                <w:b/>
                <w:bCs/>
                <w:sz w:val="22"/>
                <w:szCs w:val="22"/>
              </w:rPr>
            </w:pPr>
          </w:p>
        </w:tc>
        <w:tc>
          <w:tcPr>
            <w:tcW w:w="3570" w:type="pct"/>
            <w:shd w:val="clear" w:color="auto" w:fill="BDD6EE"/>
            <w:vAlign w:val="center"/>
          </w:tcPr>
          <w:p w:rsidR="00B8281C" w:rsidRPr="007428BA" w:rsidRDefault="00B8281C" w:rsidP="00E32CDD">
            <w:pPr>
              <w:keepNext/>
              <w:widowControl w:val="0"/>
              <w:autoSpaceDE w:val="0"/>
              <w:autoSpaceDN w:val="0"/>
              <w:adjustRightInd w:val="0"/>
              <w:spacing w:before="120"/>
              <w:jc w:val="center"/>
              <w:rPr>
                <w:rFonts w:cs="Arial"/>
                <w:b/>
                <w:bCs/>
                <w:sz w:val="22"/>
                <w:szCs w:val="22"/>
              </w:rPr>
            </w:pPr>
            <w:r w:rsidRPr="007428BA">
              <w:rPr>
                <w:rFonts w:cs="Arial"/>
                <w:b/>
                <w:bCs/>
                <w:sz w:val="22"/>
                <w:szCs w:val="22"/>
              </w:rPr>
              <w:t>GRAU 1</w:t>
            </w:r>
          </w:p>
        </w:tc>
        <w:tc>
          <w:tcPr>
            <w:tcW w:w="978" w:type="pct"/>
            <w:vMerge/>
            <w:shd w:val="clear" w:color="auto" w:fill="BDD6EE"/>
            <w:vAlign w:val="center"/>
          </w:tcPr>
          <w:p w:rsidR="00B8281C" w:rsidRPr="007428BA" w:rsidRDefault="00B8281C" w:rsidP="00E32CDD">
            <w:pPr>
              <w:keepNext/>
              <w:widowControl w:val="0"/>
              <w:autoSpaceDE w:val="0"/>
              <w:autoSpaceDN w:val="0"/>
              <w:adjustRightInd w:val="0"/>
              <w:spacing w:before="120"/>
              <w:jc w:val="center"/>
              <w:rPr>
                <w:rFonts w:cs="Arial"/>
                <w:bCs/>
                <w:sz w:val="22"/>
                <w:szCs w:val="22"/>
              </w:rPr>
            </w:pPr>
          </w:p>
        </w:tc>
      </w:tr>
      <w:tr w:rsidR="00B8281C" w:rsidRPr="007428BA" w:rsidTr="001F15B6">
        <w:trPr>
          <w:cantSplit/>
          <w:trHeight w:val="557"/>
        </w:trPr>
        <w:tc>
          <w:tcPr>
            <w:tcW w:w="452" w:type="pct"/>
            <w:vMerge/>
            <w:shd w:val="clear" w:color="auto" w:fill="BDD6EE"/>
            <w:vAlign w:val="center"/>
          </w:tcPr>
          <w:p w:rsidR="00B8281C" w:rsidRPr="007428BA" w:rsidRDefault="00B8281C" w:rsidP="00E32CDD">
            <w:pPr>
              <w:keepNext/>
              <w:widowControl w:val="0"/>
              <w:autoSpaceDE w:val="0"/>
              <w:autoSpaceDN w:val="0"/>
              <w:adjustRightInd w:val="0"/>
              <w:spacing w:before="120"/>
              <w:jc w:val="center"/>
              <w:rPr>
                <w:rFonts w:cs="Arial"/>
                <w:b/>
                <w:bCs/>
                <w:sz w:val="22"/>
                <w:szCs w:val="22"/>
              </w:rPr>
            </w:pPr>
          </w:p>
        </w:tc>
        <w:tc>
          <w:tcPr>
            <w:tcW w:w="3570" w:type="pct"/>
            <w:shd w:val="clear" w:color="auto" w:fill="BDD6EE"/>
            <w:vAlign w:val="center"/>
          </w:tcPr>
          <w:p w:rsidR="00B8281C" w:rsidRPr="00603C52" w:rsidRDefault="00F10ED2" w:rsidP="00E32CDD">
            <w:pPr>
              <w:keepNext/>
              <w:widowControl w:val="0"/>
              <w:autoSpaceDE w:val="0"/>
              <w:autoSpaceDN w:val="0"/>
              <w:adjustRightInd w:val="0"/>
              <w:spacing w:before="120"/>
              <w:jc w:val="center"/>
              <w:rPr>
                <w:rFonts w:cs="Arial"/>
                <w:b/>
                <w:bCs/>
                <w:sz w:val="22"/>
                <w:szCs w:val="22"/>
              </w:rPr>
            </w:pPr>
            <w:r>
              <w:rPr>
                <w:rFonts w:cs="Arial"/>
                <w:b/>
                <w:bCs/>
                <w:sz w:val="20"/>
                <w:szCs w:val="22"/>
              </w:rPr>
              <w:t>3</w:t>
            </w:r>
            <w:r w:rsidR="00B8281C" w:rsidRPr="00603C52">
              <w:rPr>
                <w:rFonts w:cs="Arial"/>
                <w:b/>
                <w:bCs/>
                <w:sz w:val="20"/>
                <w:szCs w:val="22"/>
              </w:rPr>
              <w:t>% (</w:t>
            </w:r>
            <w:r>
              <w:rPr>
                <w:rFonts w:cs="Arial"/>
                <w:b/>
                <w:bCs/>
                <w:sz w:val="20"/>
                <w:szCs w:val="22"/>
              </w:rPr>
              <w:t xml:space="preserve">TRÊS </w:t>
            </w:r>
            <w:r w:rsidR="00B8281C" w:rsidRPr="00603C52">
              <w:rPr>
                <w:rFonts w:cs="Arial"/>
                <w:b/>
                <w:bCs/>
                <w:sz w:val="20"/>
                <w:szCs w:val="22"/>
              </w:rPr>
              <w:t>POR CENTO)</w:t>
            </w:r>
          </w:p>
        </w:tc>
        <w:tc>
          <w:tcPr>
            <w:tcW w:w="978" w:type="pct"/>
            <w:vMerge/>
            <w:shd w:val="clear" w:color="auto" w:fill="BDD6EE"/>
            <w:vAlign w:val="center"/>
          </w:tcPr>
          <w:p w:rsidR="00B8281C" w:rsidRPr="007428BA" w:rsidRDefault="00B8281C" w:rsidP="00E32CDD">
            <w:pPr>
              <w:keepNext/>
              <w:widowControl w:val="0"/>
              <w:autoSpaceDE w:val="0"/>
              <w:autoSpaceDN w:val="0"/>
              <w:adjustRightInd w:val="0"/>
              <w:spacing w:before="120"/>
              <w:jc w:val="center"/>
              <w:rPr>
                <w:rFonts w:cs="Arial"/>
                <w:bCs/>
                <w:sz w:val="22"/>
                <w:szCs w:val="22"/>
              </w:rPr>
            </w:pPr>
          </w:p>
        </w:tc>
      </w:tr>
      <w:tr w:rsidR="00B8281C" w:rsidRPr="007428BA" w:rsidTr="001F15B6">
        <w:trPr>
          <w:cantSplit/>
        </w:trPr>
        <w:tc>
          <w:tcPr>
            <w:tcW w:w="452" w:type="pct"/>
            <w:vAlign w:val="center"/>
          </w:tcPr>
          <w:p w:rsidR="00B8281C" w:rsidRPr="007428BA" w:rsidRDefault="00B8281C" w:rsidP="00E32CDD">
            <w:pPr>
              <w:widowControl w:val="0"/>
              <w:autoSpaceDE w:val="0"/>
              <w:autoSpaceDN w:val="0"/>
              <w:adjustRightInd w:val="0"/>
              <w:spacing w:before="120"/>
              <w:jc w:val="center"/>
              <w:rPr>
                <w:rFonts w:cs="Arial"/>
                <w:sz w:val="22"/>
                <w:szCs w:val="22"/>
              </w:rPr>
            </w:pPr>
            <w:r w:rsidRPr="007428BA">
              <w:rPr>
                <w:rFonts w:cs="Arial"/>
                <w:bCs/>
                <w:sz w:val="22"/>
                <w:szCs w:val="22"/>
              </w:rPr>
              <w:t>0</w:t>
            </w:r>
            <w:r>
              <w:rPr>
                <w:rFonts w:cs="Arial"/>
                <w:bCs/>
                <w:sz w:val="22"/>
                <w:szCs w:val="22"/>
              </w:rPr>
              <w:t>1</w:t>
            </w:r>
          </w:p>
        </w:tc>
        <w:tc>
          <w:tcPr>
            <w:tcW w:w="3570" w:type="pct"/>
            <w:vAlign w:val="center"/>
          </w:tcPr>
          <w:p w:rsidR="00B8281C" w:rsidRPr="007428BA" w:rsidRDefault="00B8281C" w:rsidP="00E52B60">
            <w:pPr>
              <w:widowControl w:val="0"/>
              <w:tabs>
                <w:tab w:val="center" w:pos="4252"/>
                <w:tab w:val="right" w:pos="8504"/>
              </w:tabs>
              <w:spacing w:before="120"/>
              <w:rPr>
                <w:rFonts w:cs="Arial"/>
                <w:sz w:val="22"/>
                <w:szCs w:val="22"/>
              </w:rPr>
            </w:pPr>
            <w:r w:rsidRPr="007428BA">
              <w:rPr>
                <w:rFonts w:cs="Arial"/>
                <w:sz w:val="22"/>
                <w:szCs w:val="22"/>
              </w:rPr>
              <w:t>Deixar de comunicar à fiscalização do contrato, os afastamentos legais do prestador de serviço, compulsórios, como férias, por funcionário e ocorrência;</w:t>
            </w:r>
          </w:p>
        </w:tc>
        <w:tc>
          <w:tcPr>
            <w:tcW w:w="978" w:type="pct"/>
            <w:vAlign w:val="center"/>
          </w:tcPr>
          <w:p w:rsidR="00B8281C" w:rsidRPr="007428BA" w:rsidRDefault="00B8281C" w:rsidP="00E32CDD">
            <w:pPr>
              <w:widowControl w:val="0"/>
              <w:tabs>
                <w:tab w:val="center" w:pos="4252"/>
                <w:tab w:val="right" w:pos="8504"/>
              </w:tabs>
              <w:spacing w:before="120"/>
              <w:jc w:val="center"/>
              <w:rPr>
                <w:rFonts w:cs="Arial"/>
                <w:sz w:val="22"/>
                <w:szCs w:val="22"/>
              </w:rPr>
            </w:pPr>
            <w:r w:rsidRPr="001A060D">
              <w:rPr>
                <w:rFonts w:cs="Arial"/>
                <w:sz w:val="22"/>
                <w:szCs w:val="22"/>
              </w:rPr>
              <w:t>Item 5.3.2.</w:t>
            </w:r>
            <w:r w:rsidR="00F10ED2">
              <w:rPr>
                <w:rFonts w:cs="Arial"/>
                <w:sz w:val="22"/>
                <w:szCs w:val="22"/>
              </w:rPr>
              <w:t>11</w:t>
            </w:r>
            <w:r w:rsidRPr="007428BA">
              <w:rPr>
                <w:rFonts w:cs="Arial"/>
                <w:sz w:val="22"/>
                <w:szCs w:val="22"/>
              </w:rPr>
              <w:t xml:space="preserve"> do Anexo I do Edital </w:t>
            </w:r>
          </w:p>
        </w:tc>
      </w:tr>
      <w:tr w:rsidR="00B8281C" w:rsidRPr="007428BA" w:rsidTr="001F15B6">
        <w:trPr>
          <w:cantSplit/>
        </w:trPr>
        <w:tc>
          <w:tcPr>
            <w:tcW w:w="452" w:type="pct"/>
            <w:vAlign w:val="center"/>
          </w:tcPr>
          <w:p w:rsidR="00B8281C" w:rsidRPr="007428BA" w:rsidRDefault="00B8281C" w:rsidP="00E32CDD">
            <w:pPr>
              <w:widowControl w:val="0"/>
              <w:autoSpaceDE w:val="0"/>
              <w:autoSpaceDN w:val="0"/>
              <w:adjustRightInd w:val="0"/>
              <w:spacing w:before="120"/>
              <w:jc w:val="center"/>
              <w:rPr>
                <w:rFonts w:cs="Arial"/>
                <w:bCs/>
                <w:sz w:val="22"/>
                <w:szCs w:val="22"/>
              </w:rPr>
            </w:pPr>
            <w:r>
              <w:rPr>
                <w:rFonts w:cs="Arial"/>
                <w:bCs/>
                <w:sz w:val="22"/>
                <w:szCs w:val="22"/>
              </w:rPr>
              <w:t>02</w:t>
            </w:r>
          </w:p>
        </w:tc>
        <w:tc>
          <w:tcPr>
            <w:tcW w:w="3570" w:type="pct"/>
            <w:vAlign w:val="center"/>
          </w:tcPr>
          <w:p w:rsidR="00B8281C" w:rsidRPr="007428BA" w:rsidRDefault="00B8281C" w:rsidP="001F15B6">
            <w:pPr>
              <w:widowControl w:val="0"/>
              <w:spacing w:before="120"/>
              <w:rPr>
                <w:rFonts w:cs="Arial"/>
                <w:b/>
                <w:sz w:val="22"/>
                <w:szCs w:val="22"/>
                <w:u w:val="single"/>
              </w:rPr>
            </w:pPr>
            <w:r>
              <w:rPr>
                <w:rFonts w:cs="Arial"/>
                <w:b/>
                <w:sz w:val="22"/>
                <w:szCs w:val="22"/>
                <w:u w:val="single"/>
              </w:rPr>
              <w:t>Não cumprir com o prazo estabelecido na legislação trabalhista</w:t>
            </w:r>
            <w:r w:rsidRPr="00364283">
              <w:rPr>
                <w:rFonts w:cs="Arial"/>
                <w:bCs/>
                <w:sz w:val="22"/>
                <w:szCs w:val="22"/>
              </w:rPr>
              <w:t xml:space="preserve">, para </w:t>
            </w:r>
            <w:r>
              <w:rPr>
                <w:rFonts w:cs="Arial"/>
                <w:bCs/>
                <w:sz w:val="22"/>
                <w:szCs w:val="22"/>
              </w:rPr>
              <w:t>o pagamento dos salários dos empregados, alocados nas dependências do CONTRATANTE, por dia de atraso verificado.</w:t>
            </w:r>
          </w:p>
        </w:tc>
        <w:tc>
          <w:tcPr>
            <w:tcW w:w="978" w:type="pct"/>
            <w:vAlign w:val="center"/>
          </w:tcPr>
          <w:p w:rsidR="00B8281C" w:rsidRPr="007428BA" w:rsidRDefault="00B8281C" w:rsidP="00E32CDD">
            <w:pPr>
              <w:widowControl w:val="0"/>
              <w:spacing w:before="120"/>
              <w:jc w:val="center"/>
              <w:rPr>
                <w:rFonts w:cs="Arial"/>
                <w:sz w:val="22"/>
                <w:szCs w:val="22"/>
              </w:rPr>
            </w:pPr>
            <w:r w:rsidRPr="007428BA">
              <w:rPr>
                <w:rFonts w:cs="Arial"/>
                <w:sz w:val="22"/>
                <w:szCs w:val="22"/>
              </w:rPr>
              <w:t>Item 5.3.2.</w:t>
            </w:r>
            <w:r w:rsidR="00F10ED2">
              <w:rPr>
                <w:rFonts w:cs="Arial"/>
                <w:sz w:val="22"/>
                <w:szCs w:val="22"/>
              </w:rPr>
              <w:t>14</w:t>
            </w:r>
            <w:r w:rsidRPr="007428BA">
              <w:rPr>
                <w:rFonts w:cs="Arial"/>
                <w:sz w:val="22"/>
                <w:szCs w:val="22"/>
              </w:rPr>
              <w:t xml:space="preserve"> do Anexo I do Edital </w:t>
            </w:r>
          </w:p>
        </w:tc>
      </w:tr>
      <w:tr w:rsidR="00B8281C" w:rsidRPr="007428BA" w:rsidTr="001F15B6">
        <w:trPr>
          <w:cantSplit/>
        </w:trPr>
        <w:tc>
          <w:tcPr>
            <w:tcW w:w="452" w:type="pct"/>
            <w:vAlign w:val="center"/>
          </w:tcPr>
          <w:p w:rsidR="00B8281C" w:rsidRPr="00603C52" w:rsidRDefault="00B8281C" w:rsidP="00E32CDD">
            <w:pPr>
              <w:widowControl w:val="0"/>
              <w:autoSpaceDE w:val="0"/>
              <w:autoSpaceDN w:val="0"/>
              <w:adjustRightInd w:val="0"/>
              <w:spacing w:before="120"/>
              <w:jc w:val="center"/>
              <w:rPr>
                <w:rFonts w:cs="Arial"/>
                <w:bCs/>
                <w:sz w:val="22"/>
                <w:szCs w:val="22"/>
              </w:rPr>
            </w:pPr>
            <w:r w:rsidRPr="00603C52">
              <w:rPr>
                <w:rFonts w:cs="Arial"/>
                <w:bCs/>
                <w:sz w:val="22"/>
                <w:szCs w:val="22"/>
              </w:rPr>
              <w:t>0</w:t>
            </w:r>
            <w:r>
              <w:rPr>
                <w:rFonts w:cs="Arial"/>
                <w:bCs/>
                <w:sz w:val="22"/>
                <w:szCs w:val="22"/>
              </w:rPr>
              <w:t>3</w:t>
            </w:r>
          </w:p>
        </w:tc>
        <w:tc>
          <w:tcPr>
            <w:tcW w:w="3570" w:type="pct"/>
            <w:vAlign w:val="center"/>
          </w:tcPr>
          <w:p w:rsidR="00B8281C" w:rsidRPr="00603C52" w:rsidRDefault="00B8281C" w:rsidP="001F15B6">
            <w:pPr>
              <w:widowControl w:val="0"/>
              <w:spacing w:before="120"/>
              <w:rPr>
                <w:rFonts w:cs="Arial"/>
                <w:sz w:val="22"/>
                <w:szCs w:val="22"/>
              </w:rPr>
            </w:pPr>
            <w:r w:rsidRPr="00603C52">
              <w:rPr>
                <w:rFonts w:cs="Arial"/>
                <w:b/>
                <w:sz w:val="22"/>
                <w:szCs w:val="22"/>
                <w:u w:val="single"/>
              </w:rPr>
              <w:t>Não cumprir com a data e/ou quantitativo/montant</w:t>
            </w:r>
            <w:r w:rsidRPr="00603C52">
              <w:rPr>
                <w:rFonts w:cs="Arial"/>
                <w:b/>
                <w:sz w:val="22"/>
                <w:szCs w:val="22"/>
              </w:rPr>
              <w:t>e</w:t>
            </w:r>
            <w:r w:rsidRPr="00603C52">
              <w:rPr>
                <w:rFonts w:cs="Arial"/>
                <w:sz w:val="22"/>
                <w:szCs w:val="22"/>
              </w:rPr>
              <w:t>, estabelecidos para a entrega do vale-transporte e/ou concessão do auxílio-alimentação, por mês de medição dos serviços.</w:t>
            </w:r>
          </w:p>
        </w:tc>
        <w:tc>
          <w:tcPr>
            <w:tcW w:w="978" w:type="pct"/>
            <w:vAlign w:val="center"/>
          </w:tcPr>
          <w:p w:rsidR="00B8281C" w:rsidRPr="00603C52" w:rsidRDefault="00B8281C" w:rsidP="00E32CDD">
            <w:pPr>
              <w:widowControl w:val="0"/>
              <w:spacing w:before="120"/>
              <w:jc w:val="center"/>
              <w:rPr>
                <w:rFonts w:cs="Arial"/>
                <w:sz w:val="22"/>
                <w:szCs w:val="22"/>
              </w:rPr>
            </w:pPr>
            <w:r w:rsidRPr="00603C52">
              <w:rPr>
                <w:rFonts w:cs="Arial"/>
                <w:sz w:val="22"/>
                <w:szCs w:val="22"/>
              </w:rPr>
              <w:t>Item 5.3.2.</w:t>
            </w:r>
            <w:r w:rsidR="00ED444C">
              <w:rPr>
                <w:rFonts w:cs="Arial"/>
                <w:sz w:val="22"/>
                <w:szCs w:val="22"/>
              </w:rPr>
              <w:t>47</w:t>
            </w:r>
            <w:r w:rsidRPr="00603C52">
              <w:rPr>
                <w:rFonts w:cs="Arial"/>
                <w:sz w:val="22"/>
                <w:szCs w:val="22"/>
              </w:rPr>
              <w:t xml:space="preserve"> do Anexo I do Edital</w:t>
            </w:r>
          </w:p>
        </w:tc>
      </w:tr>
      <w:tr w:rsidR="00B8281C" w:rsidRPr="007428BA" w:rsidTr="001F15B6">
        <w:trPr>
          <w:cantSplit/>
        </w:trPr>
        <w:tc>
          <w:tcPr>
            <w:tcW w:w="452" w:type="pct"/>
            <w:vAlign w:val="center"/>
          </w:tcPr>
          <w:p w:rsidR="00B8281C" w:rsidRPr="00603C52" w:rsidRDefault="00B8281C" w:rsidP="00E32CDD">
            <w:pPr>
              <w:widowControl w:val="0"/>
              <w:autoSpaceDE w:val="0"/>
              <w:autoSpaceDN w:val="0"/>
              <w:adjustRightInd w:val="0"/>
              <w:spacing w:before="120"/>
              <w:jc w:val="center"/>
              <w:rPr>
                <w:rFonts w:cs="Arial"/>
                <w:bCs/>
                <w:sz w:val="22"/>
                <w:szCs w:val="22"/>
              </w:rPr>
            </w:pPr>
            <w:r>
              <w:rPr>
                <w:rFonts w:cs="Arial"/>
                <w:bCs/>
                <w:sz w:val="22"/>
                <w:szCs w:val="22"/>
              </w:rPr>
              <w:t>04</w:t>
            </w:r>
          </w:p>
        </w:tc>
        <w:tc>
          <w:tcPr>
            <w:tcW w:w="3570" w:type="pct"/>
            <w:vAlign w:val="center"/>
          </w:tcPr>
          <w:p w:rsidR="00B8281C" w:rsidRDefault="00B8281C" w:rsidP="001F15B6">
            <w:pPr>
              <w:widowControl w:val="0"/>
              <w:spacing w:before="120"/>
              <w:rPr>
                <w:rFonts w:cs="Arial"/>
                <w:bCs/>
                <w:sz w:val="22"/>
                <w:szCs w:val="22"/>
              </w:rPr>
            </w:pPr>
            <w:r w:rsidRPr="00603C52">
              <w:rPr>
                <w:rFonts w:cs="Arial"/>
                <w:sz w:val="22"/>
                <w:szCs w:val="22"/>
              </w:rPr>
              <w:t xml:space="preserve">Deixar de fornecer uniformes completos, por funcionário a cada período de entrega de uniforme; </w:t>
            </w:r>
          </w:p>
        </w:tc>
        <w:tc>
          <w:tcPr>
            <w:tcW w:w="978" w:type="pct"/>
            <w:vAlign w:val="center"/>
          </w:tcPr>
          <w:p w:rsidR="00B8281C" w:rsidRPr="00603C52" w:rsidRDefault="00B8281C" w:rsidP="00E32CDD">
            <w:pPr>
              <w:widowControl w:val="0"/>
              <w:spacing w:before="120"/>
              <w:jc w:val="center"/>
              <w:rPr>
                <w:rFonts w:cs="Arial"/>
                <w:sz w:val="22"/>
                <w:szCs w:val="22"/>
              </w:rPr>
            </w:pPr>
            <w:r w:rsidRPr="007428BA">
              <w:rPr>
                <w:rFonts w:cs="Arial"/>
                <w:sz w:val="22"/>
                <w:szCs w:val="22"/>
              </w:rPr>
              <w:t>Item 5.3.2.</w:t>
            </w:r>
            <w:r w:rsidR="00ED444C">
              <w:rPr>
                <w:rFonts w:cs="Arial"/>
                <w:sz w:val="22"/>
                <w:szCs w:val="22"/>
              </w:rPr>
              <w:t>4</w:t>
            </w:r>
            <w:r w:rsidRPr="007428BA">
              <w:rPr>
                <w:rFonts w:cs="Arial"/>
                <w:sz w:val="22"/>
                <w:szCs w:val="22"/>
              </w:rPr>
              <w:t xml:space="preserve"> do Anexo I do Edital</w:t>
            </w:r>
          </w:p>
        </w:tc>
      </w:tr>
      <w:tr w:rsidR="00B8281C" w:rsidRPr="007428BA" w:rsidTr="00ED444C">
        <w:trPr>
          <w:cantSplit/>
          <w:trHeight w:val="497"/>
        </w:trPr>
        <w:tc>
          <w:tcPr>
            <w:tcW w:w="4022" w:type="pct"/>
            <w:gridSpan w:val="2"/>
            <w:shd w:val="clear" w:color="auto" w:fill="BDD6EE"/>
            <w:vAlign w:val="center"/>
          </w:tcPr>
          <w:p w:rsidR="00B8281C" w:rsidRPr="00603C52" w:rsidRDefault="00B8281C" w:rsidP="00F10ED2">
            <w:pPr>
              <w:widowControl w:val="0"/>
              <w:autoSpaceDE w:val="0"/>
              <w:autoSpaceDN w:val="0"/>
              <w:adjustRightInd w:val="0"/>
              <w:spacing w:after="0"/>
              <w:jc w:val="center"/>
              <w:rPr>
                <w:rFonts w:cs="Arial"/>
                <w:b/>
                <w:bCs/>
                <w:sz w:val="22"/>
                <w:szCs w:val="22"/>
              </w:rPr>
            </w:pPr>
            <w:r w:rsidRPr="00603C52">
              <w:rPr>
                <w:rFonts w:cs="Arial"/>
                <w:b/>
                <w:bCs/>
                <w:sz w:val="22"/>
                <w:szCs w:val="22"/>
              </w:rPr>
              <w:lastRenderedPageBreak/>
              <w:t xml:space="preserve">GRAU 2 </w:t>
            </w:r>
          </w:p>
        </w:tc>
        <w:tc>
          <w:tcPr>
            <w:tcW w:w="978" w:type="pct"/>
            <w:vMerge w:val="restart"/>
            <w:shd w:val="clear" w:color="auto" w:fill="BDD6EE"/>
            <w:vAlign w:val="center"/>
          </w:tcPr>
          <w:p w:rsidR="00B8281C" w:rsidRPr="007428BA" w:rsidRDefault="00B8281C" w:rsidP="00F10ED2">
            <w:pPr>
              <w:keepNext/>
              <w:widowControl w:val="0"/>
              <w:autoSpaceDE w:val="0"/>
              <w:autoSpaceDN w:val="0"/>
              <w:adjustRightInd w:val="0"/>
              <w:spacing w:after="0"/>
              <w:jc w:val="center"/>
              <w:rPr>
                <w:rFonts w:cs="Arial"/>
                <w:b/>
                <w:bCs/>
                <w:sz w:val="22"/>
                <w:szCs w:val="22"/>
              </w:rPr>
            </w:pPr>
            <w:r w:rsidRPr="007428BA">
              <w:rPr>
                <w:rFonts w:cs="Arial"/>
                <w:b/>
                <w:bCs/>
                <w:sz w:val="22"/>
                <w:szCs w:val="22"/>
              </w:rPr>
              <w:t>Obrigação Contratual Correspondente</w:t>
            </w:r>
          </w:p>
        </w:tc>
      </w:tr>
      <w:tr w:rsidR="00B8281C" w:rsidRPr="007428BA" w:rsidTr="001F15B6">
        <w:trPr>
          <w:cantSplit/>
          <w:trHeight w:val="567"/>
        </w:trPr>
        <w:tc>
          <w:tcPr>
            <w:tcW w:w="4022" w:type="pct"/>
            <w:gridSpan w:val="2"/>
            <w:shd w:val="clear" w:color="auto" w:fill="BDD6EE"/>
            <w:vAlign w:val="center"/>
          </w:tcPr>
          <w:p w:rsidR="00B8281C" w:rsidRPr="00603C52" w:rsidRDefault="00F10ED2" w:rsidP="00F10ED2">
            <w:pPr>
              <w:widowControl w:val="0"/>
              <w:autoSpaceDE w:val="0"/>
              <w:autoSpaceDN w:val="0"/>
              <w:adjustRightInd w:val="0"/>
              <w:spacing w:after="0"/>
              <w:jc w:val="center"/>
              <w:rPr>
                <w:rFonts w:cs="Arial"/>
                <w:b/>
                <w:bCs/>
                <w:sz w:val="22"/>
                <w:szCs w:val="22"/>
              </w:rPr>
            </w:pPr>
            <w:r>
              <w:rPr>
                <w:rFonts w:cs="Arial"/>
                <w:b/>
                <w:bCs/>
                <w:sz w:val="20"/>
                <w:szCs w:val="22"/>
              </w:rPr>
              <w:t>5</w:t>
            </w:r>
            <w:r w:rsidR="00B8281C" w:rsidRPr="00603C52">
              <w:rPr>
                <w:rFonts w:cs="Arial"/>
                <w:b/>
                <w:bCs/>
                <w:sz w:val="20"/>
                <w:szCs w:val="22"/>
              </w:rPr>
              <w:t>% (</w:t>
            </w:r>
            <w:r>
              <w:rPr>
                <w:rFonts w:cs="Arial"/>
                <w:b/>
                <w:bCs/>
                <w:sz w:val="20"/>
                <w:szCs w:val="22"/>
              </w:rPr>
              <w:t>CINCO</w:t>
            </w:r>
            <w:r w:rsidR="00B8281C" w:rsidRPr="00603C52">
              <w:rPr>
                <w:rFonts w:cs="Arial"/>
                <w:b/>
                <w:bCs/>
                <w:sz w:val="20"/>
                <w:szCs w:val="22"/>
              </w:rPr>
              <w:t xml:space="preserve"> POR CENTO)</w:t>
            </w:r>
          </w:p>
        </w:tc>
        <w:tc>
          <w:tcPr>
            <w:tcW w:w="978" w:type="pct"/>
            <w:vMerge/>
            <w:shd w:val="clear" w:color="auto" w:fill="BDD6EE"/>
            <w:vAlign w:val="center"/>
          </w:tcPr>
          <w:p w:rsidR="00B8281C" w:rsidRPr="007428BA" w:rsidRDefault="00B8281C" w:rsidP="00E32CDD">
            <w:pPr>
              <w:widowControl w:val="0"/>
              <w:autoSpaceDE w:val="0"/>
              <w:autoSpaceDN w:val="0"/>
              <w:adjustRightInd w:val="0"/>
              <w:spacing w:before="120"/>
              <w:jc w:val="center"/>
              <w:rPr>
                <w:rFonts w:cs="Arial"/>
                <w:b/>
                <w:bCs/>
                <w:sz w:val="22"/>
                <w:szCs w:val="22"/>
              </w:rPr>
            </w:pPr>
          </w:p>
        </w:tc>
      </w:tr>
      <w:tr w:rsidR="00B8281C" w:rsidRPr="007428BA" w:rsidTr="001F15B6">
        <w:trPr>
          <w:cantSplit/>
        </w:trPr>
        <w:tc>
          <w:tcPr>
            <w:tcW w:w="452" w:type="pct"/>
            <w:vAlign w:val="center"/>
          </w:tcPr>
          <w:p w:rsidR="00B8281C" w:rsidRPr="00603C52" w:rsidRDefault="00B8281C" w:rsidP="00E32CDD">
            <w:pPr>
              <w:widowControl w:val="0"/>
              <w:autoSpaceDE w:val="0"/>
              <w:autoSpaceDN w:val="0"/>
              <w:adjustRightInd w:val="0"/>
              <w:spacing w:before="120"/>
              <w:jc w:val="center"/>
              <w:rPr>
                <w:rFonts w:cs="Arial"/>
                <w:sz w:val="22"/>
                <w:szCs w:val="22"/>
              </w:rPr>
            </w:pPr>
            <w:r w:rsidRPr="00603C52">
              <w:rPr>
                <w:rFonts w:cs="Arial"/>
                <w:sz w:val="22"/>
                <w:szCs w:val="22"/>
              </w:rPr>
              <w:t>0</w:t>
            </w:r>
            <w:r>
              <w:rPr>
                <w:rFonts w:cs="Arial"/>
                <w:sz w:val="22"/>
                <w:szCs w:val="22"/>
              </w:rPr>
              <w:t>5</w:t>
            </w:r>
          </w:p>
        </w:tc>
        <w:tc>
          <w:tcPr>
            <w:tcW w:w="3570" w:type="pct"/>
            <w:vAlign w:val="center"/>
          </w:tcPr>
          <w:p w:rsidR="00B8281C" w:rsidRPr="00603C52" w:rsidRDefault="00B8281C" w:rsidP="00F10ED2">
            <w:pPr>
              <w:widowControl w:val="0"/>
              <w:autoSpaceDE w:val="0"/>
              <w:autoSpaceDN w:val="0"/>
              <w:adjustRightInd w:val="0"/>
              <w:spacing w:before="120"/>
              <w:rPr>
                <w:rFonts w:cs="Arial"/>
                <w:sz w:val="22"/>
                <w:szCs w:val="22"/>
              </w:rPr>
            </w:pPr>
            <w:r w:rsidRPr="00603C52">
              <w:rPr>
                <w:rFonts w:cs="Arial"/>
                <w:sz w:val="22"/>
                <w:szCs w:val="22"/>
              </w:rPr>
              <w:t>Deixar de substituir o funcionário em caso de falta ao serviço, no prazo máximo de 90 (noventa) minutos, independente de solicitação do Executor do Contrato, por ocorrência;</w:t>
            </w:r>
          </w:p>
        </w:tc>
        <w:tc>
          <w:tcPr>
            <w:tcW w:w="978" w:type="pct"/>
            <w:vAlign w:val="center"/>
          </w:tcPr>
          <w:p w:rsidR="00B8281C" w:rsidRPr="007428BA" w:rsidRDefault="00B8281C" w:rsidP="00E32CDD">
            <w:pPr>
              <w:widowControl w:val="0"/>
              <w:autoSpaceDE w:val="0"/>
              <w:autoSpaceDN w:val="0"/>
              <w:adjustRightInd w:val="0"/>
              <w:spacing w:before="120"/>
              <w:jc w:val="center"/>
              <w:rPr>
                <w:rFonts w:cs="Arial"/>
                <w:sz w:val="22"/>
                <w:szCs w:val="22"/>
              </w:rPr>
            </w:pPr>
            <w:r w:rsidRPr="007428BA">
              <w:rPr>
                <w:rFonts w:cs="Arial"/>
                <w:sz w:val="22"/>
                <w:szCs w:val="22"/>
              </w:rPr>
              <w:t>Item 5.3.2.</w:t>
            </w:r>
            <w:r w:rsidR="00ED444C">
              <w:rPr>
                <w:rFonts w:cs="Arial"/>
                <w:sz w:val="22"/>
                <w:szCs w:val="22"/>
              </w:rPr>
              <w:t>9</w:t>
            </w:r>
            <w:r w:rsidRPr="007428BA">
              <w:rPr>
                <w:rFonts w:cs="Arial"/>
                <w:sz w:val="22"/>
                <w:szCs w:val="22"/>
              </w:rPr>
              <w:t xml:space="preserve"> do Anexo I do Edital </w:t>
            </w:r>
          </w:p>
        </w:tc>
      </w:tr>
      <w:tr w:rsidR="00B8281C" w:rsidRPr="007428BA" w:rsidTr="001F15B6">
        <w:trPr>
          <w:cantSplit/>
        </w:trPr>
        <w:tc>
          <w:tcPr>
            <w:tcW w:w="452" w:type="pct"/>
            <w:vAlign w:val="center"/>
          </w:tcPr>
          <w:p w:rsidR="00B8281C" w:rsidRPr="00603C52" w:rsidRDefault="00B8281C" w:rsidP="00E32CDD">
            <w:pPr>
              <w:widowControl w:val="0"/>
              <w:autoSpaceDE w:val="0"/>
              <w:autoSpaceDN w:val="0"/>
              <w:adjustRightInd w:val="0"/>
              <w:spacing w:before="120"/>
              <w:jc w:val="center"/>
              <w:rPr>
                <w:rFonts w:cs="Arial"/>
                <w:sz w:val="22"/>
                <w:szCs w:val="22"/>
              </w:rPr>
            </w:pPr>
            <w:r w:rsidRPr="00603C52">
              <w:rPr>
                <w:rFonts w:cs="Arial"/>
                <w:bCs/>
                <w:sz w:val="22"/>
                <w:szCs w:val="22"/>
              </w:rPr>
              <w:t>0</w:t>
            </w:r>
            <w:r>
              <w:rPr>
                <w:rFonts w:cs="Arial"/>
                <w:bCs/>
                <w:sz w:val="22"/>
                <w:szCs w:val="22"/>
              </w:rPr>
              <w:t>6</w:t>
            </w:r>
          </w:p>
        </w:tc>
        <w:tc>
          <w:tcPr>
            <w:tcW w:w="3570" w:type="pct"/>
            <w:vAlign w:val="center"/>
          </w:tcPr>
          <w:p w:rsidR="00B8281C" w:rsidRPr="00603C52" w:rsidRDefault="00B8281C" w:rsidP="00F10ED2">
            <w:pPr>
              <w:widowControl w:val="0"/>
              <w:spacing w:before="120"/>
              <w:rPr>
                <w:rFonts w:cs="Arial"/>
                <w:sz w:val="22"/>
                <w:szCs w:val="22"/>
              </w:rPr>
            </w:pPr>
            <w:r w:rsidRPr="00767B69">
              <w:rPr>
                <w:rFonts w:cs="Arial"/>
                <w:bCs/>
                <w:sz w:val="22"/>
                <w:szCs w:val="22"/>
              </w:rPr>
              <w:t xml:space="preserve">Obter pontuação equivalente ao conceito ruim no Fator de Qualidade (FQ), conforme previsto no Instrumento de Medição de Resultados (IMR) – Anexo XIII do Edital, por três meses (consecutivos ou não), por </w:t>
            </w:r>
            <w:r w:rsidRPr="00603C52">
              <w:rPr>
                <w:rFonts w:cs="Arial"/>
                <w:bCs/>
                <w:sz w:val="22"/>
                <w:szCs w:val="22"/>
              </w:rPr>
              <w:t>ocorrência</w:t>
            </w:r>
            <w:r>
              <w:rPr>
                <w:rFonts w:cs="Arial"/>
                <w:bCs/>
                <w:sz w:val="22"/>
                <w:szCs w:val="22"/>
              </w:rPr>
              <w:t>.</w:t>
            </w:r>
          </w:p>
        </w:tc>
        <w:tc>
          <w:tcPr>
            <w:tcW w:w="978" w:type="pct"/>
            <w:vAlign w:val="center"/>
          </w:tcPr>
          <w:p w:rsidR="00B8281C" w:rsidRPr="007428BA" w:rsidRDefault="00B8281C" w:rsidP="00E32CDD">
            <w:pPr>
              <w:widowControl w:val="0"/>
              <w:spacing w:before="120"/>
              <w:jc w:val="center"/>
              <w:rPr>
                <w:rFonts w:cs="Arial"/>
                <w:sz w:val="22"/>
                <w:szCs w:val="22"/>
              </w:rPr>
            </w:pPr>
            <w:r w:rsidRPr="00603C52">
              <w:rPr>
                <w:rFonts w:cs="Arial"/>
                <w:sz w:val="22"/>
                <w:szCs w:val="22"/>
              </w:rPr>
              <w:t>Item 3.</w:t>
            </w:r>
            <w:r w:rsidR="00ED444C">
              <w:rPr>
                <w:rFonts w:cs="Arial"/>
                <w:sz w:val="22"/>
                <w:szCs w:val="22"/>
              </w:rPr>
              <w:t>8</w:t>
            </w:r>
            <w:r>
              <w:rPr>
                <w:rFonts w:cs="Arial"/>
                <w:sz w:val="22"/>
                <w:szCs w:val="22"/>
              </w:rPr>
              <w:t>.2</w:t>
            </w:r>
            <w:r w:rsidRPr="00603C52">
              <w:rPr>
                <w:rFonts w:cs="Arial"/>
                <w:sz w:val="22"/>
                <w:szCs w:val="22"/>
              </w:rPr>
              <w:t xml:space="preserve"> do Anexo I do Edital</w:t>
            </w:r>
          </w:p>
        </w:tc>
      </w:tr>
      <w:tr w:rsidR="00B8281C" w:rsidRPr="007428BA" w:rsidTr="00ED444C">
        <w:trPr>
          <w:cantSplit/>
          <w:trHeight w:val="405"/>
        </w:trPr>
        <w:tc>
          <w:tcPr>
            <w:tcW w:w="4022" w:type="pct"/>
            <w:gridSpan w:val="2"/>
            <w:shd w:val="clear" w:color="auto" w:fill="BDD6EE"/>
            <w:vAlign w:val="center"/>
          </w:tcPr>
          <w:p w:rsidR="00B8281C" w:rsidRPr="00603C52" w:rsidRDefault="00B8281C" w:rsidP="00F10ED2">
            <w:pPr>
              <w:widowControl w:val="0"/>
              <w:autoSpaceDE w:val="0"/>
              <w:autoSpaceDN w:val="0"/>
              <w:adjustRightInd w:val="0"/>
              <w:spacing w:after="0"/>
              <w:jc w:val="center"/>
              <w:rPr>
                <w:rFonts w:cs="Arial"/>
                <w:b/>
                <w:bCs/>
                <w:sz w:val="22"/>
                <w:szCs w:val="22"/>
              </w:rPr>
            </w:pPr>
            <w:r w:rsidRPr="00603C52">
              <w:rPr>
                <w:rFonts w:cs="Arial"/>
                <w:b/>
                <w:bCs/>
                <w:sz w:val="22"/>
                <w:szCs w:val="22"/>
              </w:rPr>
              <w:t>GRAU 3</w:t>
            </w:r>
          </w:p>
        </w:tc>
        <w:tc>
          <w:tcPr>
            <w:tcW w:w="978" w:type="pct"/>
            <w:vMerge w:val="restart"/>
            <w:shd w:val="clear" w:color="auto" w:fill="BDD6EE"/>
            <w:vAlign w:val="center"/>
          </w:tcPr>
          <w:p w:rsidR="00B8281C" w:rsidRPr="007428BA" w:rsidRDefault="00B8281C" w:rsidP="00F10ED2">
            <w:pPr>
              <w:widowControl w:val="0"/>
              <w:autoSpaceDE w:val="0"/>
              <w:autoSpaceDN w:val="0"/>
              <w:adjustRightInd w:val="0"/>
              <w:spacing w:after="0"/>
              <w:jc w:val="center"/>
              <w:rPr>
                <w:rFonts w:cs="Arial"/>
                <w:b/>
                <w:bCs/>
                <w:sz w:val="22"/>
                <w:szCs w:val="22"/>
              </w:rPr>
            </w:pPr>
            <w:r w:rsidRPr="007428BA">
              <w:rPr>
                <w:rFonts w:cs="Arial"/>
                <w:b/>
                <w:bCs/>
                <w:sz w:val="22"/>
                <w:szCs w:val="22"/>
              </w:rPr>
              <w:t>Obrigação Contratual Correspondente</w:t>
            </w:r>
          </w:p>
        </w:tc>
      </w:tr>
      <w:tr w:rsidR="00B8281C" w:rsidRPr="007428BA" w:rsidTr="00ED444C">
        <w:trPr>
          <w:cantSplit/>
          <w:trHeight w:val="425"/>
        </w:trPr>
        <w:tc>
          <w:tcPr>
            <w:tcW w:w="4022" w:type="pct"/>
            <w:gridSpan w:val="2"/>
            <w:shd w:val="clear" w:color="auto" w:fill="BDD6EE"/>
            <w:vAlign w:val="center"/>
          </w:tcPr>
          <w:p w:rsidR="00B8281C" w:rsidRPr="00603C52" w:rsidRDefault="00F10ED2" w:rsidP="00F10ED2">
            <w:pPr>
              <w:widowControl w:val="0"/>
              <w:autoSpaceDE w:val="0"/>
              <w:autoSpaceDN w:val="0"/>
              <w:adjustRightInd w:val="0"/>
              <w:spacing w:after="0"/>
              <w:jc w:val="center"/>
              <w:rPr>
                <w:rFonts w:cs="Arial"/>
                <w:b/>
                <w:bCs/>
                <w:sz w:val="22"/>
                <w:szCs w:val="22"/>
              </w:rPr>
            </w:pPr>
            <w:r>
              <w:rPr>
                <w:rFonts w:cs="Arial"/>
                <w:b/>
                <w:bCs/>
                <w:sz w:val="20"/>
                <w:szCs w:val="22"/>
              </w:rPr>
              <w:t>7</w:t>
            </w:r>
            <w:r w:rsidR="00B8281C" w:rsidRPr="00603C52">
              <w:rPr>
                <w:rFonts w:cs="Arial"/>
                <w:b/>
                <w:bCs/>
                <w:sz w:val="20"/>
                <w:szCs w:val="22"/>
              </w:rPr>
              <w:t>% (</w:t>
            </w:r>
            <w:r>
              <w:rPr>
                <w:rFonts w:cs="Arial"/>
                <w:b/>
                <w:bCs/>
                <w:sz w:val="20"/>
                <w:szCs w:val="22"/>
              </w:rPr>
              <w:t>SETE</w:t>
            </w:r>
            <w:r w:rsidR="00B8281C">
              <w:rPr>
                <w:rFonts w:cs="Arial"/>
                <w:b/>
                <w:bCs/>
                <w:sz w:val="20"/>
                <w:szCs w:val="22"/>
              </w:rPr>
              <w:t xml:space="preserve"> </w:t>
            </w:r>
            <w:r w:rsidR="00B8281C" w:rsidRPr="00603C52">
              <w:rPr>
                <w:rFonts w:cs="Arial"/>
                <w:b/>
                <w:bCs/>
                <w:sz w:val="20"/>
                <w:szCs w:val="22"/>
              </w:rPr>
              <w:t>POR CENTO)</w:t>
            </w:r>
          </w:p>
        </w:tc>
        <w:tc>
          <w:tcPr>
            <w:tcW w:w="978" w:type="pct"/>
            <w:vMerge/>
            <w:shd w:val="clear" w:color="auto" w:fill="BDD6EE"/>
            <w:vAlign w:val="center"/>
          </w:tcPr>
          <w:p w:rsidR="00B8281C" w:rsidRPr="007428BA" w:rsidRDefault="00B8281C" w:rsidP="00E32CDD">
            <w:pPr>
              <w:widowControl w:val="0"/>
              <w:autoSpaceDE w:val="0"/>
              <w:autoSpaceDN w:val="0"/>
              <w:adjustRightInd w:val="0"/>
              <w:spacing w:before="120"/>
              <w:jc w:val="center"/>
              <w:rPr>
                <w:rFonts w:cs="Arial"/>
                <w:b/>
                <w:bCs/>
                <w:sz w:val="22"/>
                <w:szCs w:val="22"/>
              </w:rPr>
            </w:pPr>
          </w:p>
        </w:tc>
      </w:tr>
      <w:tr w:rsidR="00B8281C" w:rsidRPr="007428BA" w:rsidTr="001F15B6">
        <w:trPr>
          <w:cantSplit/>
        </w:trPr>
        <w:tc>
          <w:tcPr>
            <w:tcW w:w="452" w:type="pct"/>
            <w:vAlign w:val="center"/>
          </w:tcPr>
          <w:p w:rsidR="00B8281C" w:rsidRPr="00603C52" w:rsidRDefault="00B8281C" w:rsidP="00E32CDD">
            <w:pPr>
              <w:widowControl w:val="0"/>
              <w:autoSpaceDE w:val="0"/>
              <w:autoSpaceDN w:val="0"/>
              <w:adjustRightInd w:val="0"/>
              <w:spacing w:before="120"/>
              <w:ind w:right="-56"/>
              <w:jc w:val="center"/>
              <w:rPr>
                <w:rFonts w:cs="Arial"/>
                <w:sz w:val="22"/>
                <w:szCs w:val="22"/>
              </w:rPr>
            </w:pPr>
            <w:r w:rsidRPr="00603C52">
              <w:rPr>
                <w:rFonts w:cs="Arial"/>
                <w:sz w:val="22"/>
                <w:szCs w:val="22"/>
              </w:rPr>
              <w:t>0</w:t>
            </w:r>
            <w:r>
              <w:rPr>
                <w:rFonts w:cs="Arial"/>
                <w:sz w:val="22"/>
                <w:szCs w:val="22"/>
              </w:rPr>
              <w:t>7</w:t>
            </w:r>
          </w:p>
        </w:tc>
        <w:tc>
          <w:tcPr>
            <w:tcW w:w="3570" w:type="pct"/>
            <w:vAlign w:val="center"/>
          </w:tcPr>
          <w:p w:rsidR="00B8281C" w:rsidRPr="00603C52" w:rsidRDefault="00B8281C" w:rsidP="00F10ED2">
            <w:pPr>
              <w:widowControl w:val="0"/>
              <w:tabs>
                <w:tab w:val="left" w:pos="1134"/>
              </w:tabs>
              <w:spacing w:before="120"/>
              <w:outlineLvl w:val="2"/>
              <w:rPr>
                <w:rFonts w:cs="Arial"/>
                <w:bCs/>
                <w:sz w:val="22"/>
                <w:szCs w:val="22"/>
              </w:rPr>
            </w:pPr>
            <w:r w:rsidRPr="00603C52">
              <w:rPr>
                <w:rFonts w:cs="Arial"/>
                <w:bCs/>
                <w:sz w:val="22"/>
                <w:szCs w:val="22"/>
              </w:rPr>
              <w:t>Deixar de substituir, no prazo máximo de 24 (vinte e quatro) horas, contados da entrega da notificação por escrito, a pedido do Executor do Contrato, funcionários que porventura não correspondam a contento às atribuições afetas a eles ou cujas atitudes sejam consideradas inconvenientes à boa ordem e às normas disciplinares do CONTRATANTE, por ocorrência;</w:t>
            </w:r>
          </w:p>
        </w:tc>
        <w:tc>
          <w:tcPr>
            <w:tcW w:w="978" w:type="pct"/>
            <w:vAlign w:val="center"/>
          </w:tcPr>
          <w:p w:rsidR="00B8281C" w:rsidRPr="007428BA" w:rsidRDefault="00B8281C" w:rsidP="00E32CDD">
            <w:pPr>
              <w:widowControl w:val="0"/>
              <w:tabs>
                <w:tab w:val="left" w:pos="1134"/>
              </w:tabs>
              <w:spacing w:before="120"/>
              <w:jc w:val="center"/>
              <w:outlineLvl w:val="2"/>
              <w:rPr>
                <w:rFonts w:cs="Arial"/>
                <w:bCs/>
                <w:sz w:val="22"/>
                <w:szCs w:val="22"/>
              </w:rPr>
            </w:pPr>
            <w:r w:rsidRPr="007428BA">
              <w:rPr>
                <w:rFonts w:cs="Arial"/>
                <w:bCs/>
                <w:sz w:val="22"/>
                <w:szCs w:val="22"/>
              </w:rPr>
              <w:t>Item 5.3.2.</w:t>
            </w:r>
            <w:r w:rsidR="00ED444C">
              <w:rPr>
                <w:rFonts w:cs="Arial"/>
                <w:bCs/>
                <w:sz w:val="22"/>
                <w:szCs w:val="22"/>
              </w:rPr>
              <w:t>12</w:t>
            </w:r>
            <w:r w:rsidRPr="007428BA">
              <w:rPr>
                <w:rFonts w:cs="Arial"/>
                <w:bCs/>
                <w:sz w:val="22"/>
                <w:szCs w:val="22"/>
              </w:rPr>
              <w:t xml:space="preserve"> do Anexo I</w:t>
            </w:r>
            <w:r w:rsidRPr="007428BA">
              <w:rPr>
                <w:rFonts w:cs="Arial"/>
                <w:sz w:val="22"/>
                <w:szCs w:val="22"/>
              </w:rPr>
              <w:t xml:space="preserve"> do Edital</w:t>
            </w:r>
          </w:p>
        </w:tc>
      </w:tr>
      <w:tr w:rsidR="00B8281C" w:rsidRPr="007428BA" w:rsidTr="001F15B6">
        <w:trPr>
          <w:cantSplit/>
        </w:trPr>
        <w:tc>
          <w:tcPr>
            <w:tcW w:w="452" w:type="pct"/>
            <w:vAlign w:val="center"/>
          </w:tcPr>
          <w:p w:rsidR="00B8281C" w:rsidRPr="00603C52" w:rsidRDefault="00B8281C" w:rsidP="00E32CDD">
            <w:pPr>
              <w:widowControl w:val="0"/>
              <w:autoSpaceDE w:val="0"/>
              <w:autoSpaceDN w:val="0"/>
              <w:adjustRightInd w:val="0"/>
              <w:spacing w:before="120"/>
              <w:jc w:val="center"/>
              <w:rPr>
                <w:rFonts w:cs="Arial"/>
                <w:bCs/>
                <w:sz w:val="22"/>
                <w:szCs w:val="22"/>
              </w:rPr>
            </w:pPr>
            <w:r w:rsidRPr="00603C52">
              <w:rPr>
                <w:rFonts w:cs="Arial"/>
                <w:bCs/>
                <w:sz w:val="22"/>
                <w:szCs w:val="22"/>
              </w:rPr>
              <w:t>09</w:t>
            </w:r>
          </w:p>
        </w:tc>
        <w:tc>
          <w:tcPr>
            <w:tcW w:w="3570" w:type="pct"/>
            <w:vAlign w:val="center"/>
          </w:tcPr>
          <w:p w:rsidR="00B8281C" w:rsidRPr="00603C52" w:rsidRDefault="00B8281C" w:rsidP="00F10ED2">
            <w:pPr>
              <w:widowControl w:val="0"/>
              <w:spacing w:before="120"/>
              <w:rPr>
                <w:rFonts w:cs="Arial"/>
                <w:sz w:val="22"/>
                <w:szCs w:val="22"/>
              </w:rPr>
            </w:pPr>
            <w:r w:rsidRPr="00603C52">
              <w:rPr>
                <w:rFonts w:cs="Arial"/>
                <w:sz w:val="22"/>
                <w:szCs w:val="22"/>
              </w:rPr>
              <w:t>Deixar de tomar as medidas necessárias ao atendimento dos seus empregados acidentados ou acometidos de mal súbito, assumindo as respectivas responsabilidades, por ocorrência;</w:t>
            </w:r>
          </w:p>
        </w:tc>
        <w:tc>
          <w:tcPr>
            <w:tcW w:w="978" w:type="pct"/>
            <w:vAlign w:val="center"/>
          </w:tcPr>
          <w:p w:rsidR="00B8281C" w:rsidRPr="007428BA" w:rsidRDefault="00B8281C" w:rsidP="00E32CDD">
            <w:pPr>
              <w:widowControl w:val="0"/>
              <w:spacing w:before="120"/>
              <w:jc w:val="center"/>
              <w:rPr>
                <w:rFonts w:cs="Arial"/>
                <w:sz w:val="22"/>
                <w:szCs w:val="22"/>
              </w:rPr>
            </w:pPr>
            <w:r w:rsidRPr="007428BA">
              <w:rPr>
                <w:rFonts w:cs="Arial"/>
                <w:sz w:val="22"/>
                <w:szCs w:val="22"/>
              </w:rPr>
              <w:t>Item 5.3.2.</w:t>
            </w:r>
            <w:r w:rsidR="00ED444C">
              <w:rPr>
                <w:rFonts w:cs="Arial"/>
                <w:sz w:val="22"/>
                <w:szCs w:val="22"/>
              </w:rPr>
              <w:t>13</w:t>
            </w:r>
            <w:r w:rsidRPr="007428BA">
              <w:rPr>
                <w:rFonts w:cs="Arial"/>
                <w:sz w:val="22"/>
                <w:szCs w:val="22"/>
              </w:rPr>
              <w:t xml:space="preserve"> do Anexo I do Edital</w:t>
            </w:r>
          </w:p>
        </w:tc>
      </w:tr>
      <w:tr w:rsidR="00B8281C" w:rsidRPr="007428BA" w:rsidTr="00ED444C">
        <w:trPr>
          <w:cantSplit/>
          <w:trHeight w:val="313"/>
        </w:trPr>
        <w:tc>
          <w:tcPr>
            <w:tcW w:w="4022" w:type="pct"/>
            <w:gridSpan w:val="2"/>
            <w:shd w:val="clear" w:color="auto" w:fill="BDD6EE"/>
            <w:vAlign w:val="center"/>
          </w:tcPr>
          <w:p w:rsidR="00B8281C" w:rsidRPr="007428BA" w:rsidRDefault="00B8281C" w:rsidP="00ED444C">
            <w:pPr>
              <w:keepNext/>
              <w:widowControl w:val="0"/>
              <w:autoSpaceDE w:val="0"/>
              <w:autoSpaceDN w:val="0"/>
              <w:adjustRightInd w:val="0"/>
              <w:spacing w:after="0"/>
              <w:jc w:val="center"/>
              <w:rPr>
                <w:rFonts w:cs="Arial"/>
                <w:b/>
                <w:bCs/>
                <w:sz w:val="22"/>
                <w:szCs w:val="22"/>
              </w:rPr>
            </w:pPr>
            <w:r w:rsidRPr="007428BA">
              <w:rPr>
                <w:rFonts w:cs="Arial"/>
                <w:b/>
                <w:bCs/>
                <w:sz w:val="22"/>
                <w:szCs w:val="22"/>
              </w:rPr>
              <w:t>GRAU 4</w:t>
            </w:r>
          </w:p>
        </w:tc>
        <w:tc>
          <w:tcPr>
            <w:tcW w:w="978" w:type="pct"/>
            <w:vMerge w:val="restart"/>
            <w:shd w:val="clear" w:color="auto" w:fill="BDD6EE"/>
            <w:vAlign w:val="center"/>
          </w:tcPr>
          <w:p w:rsidR="00B8281C" w:rsidRPr="007428BA" w:rsidRDefault="00B8281C" w:rsidP="00ED444C">
            <w:pPr>
              <w:keepNext/>
              <w:widowControl w:val="0"/>
              <w:autoSpaceDE w:val="0"/>
              <w:autoSpaceDN w:val="0"/>
              <w:adjustRightInd w:val="0"/>
              <w:spacing w:after="0"/>
              <w:jc w:val="center"/>
              <w:rPr>
                <w:rFonts w:cs="Arial"/>
                <w:b/>
                <w:bCs/>
                <w:sz w:val="22"/>
                <w:szCs w:val="22"/>
              </w:rPr>
            </w:pPr>
            <w:r w:rsidRPr="007428BA">
              <w:rPr>
                <w:rFonts w:cs="Arial"/>
                <w:b/>
                <w:bCs/>
                <w:sz w:val="22"/>
                <w:szCs w:val="22"/>
              </w:rPr>
              <w:t>Obrigação Contratual Correspondente</w:t>
            </w:r>
          </w:p>
        </w:tc>
      </w:tr>
      <w:tr w:rsidR="00B8281C" w:rsidRPr="007428BA" w:rsidTr="001F15B6">
        <w:trPr>
          <w:cantSplit/>
        </w:trPr>
        <w:tc>
          <w:tcPr>
            <w:tcW w:w="4022" w:type="pct"/>
            <w:gridSpan w:val="2"/>
            <w:shd w:val="clear" w:color="auto" w:fill="BDD6EE"/>
            <w:vAlign w:val="center"/>
          </w:tcPr>
          <w:p w:rsidR="00B8281C" w:rsidRPr="00603C52" w:rsidRDefault="00F10ED2" w:rsidP="00ED444C">
            <w:pPr>
              <w:keepNext/>
              <w:widowControl w:val="0"/>
              <w:autoSpaceDE w:val="0"/>
              <w:autoSpaceDN w:val="0"/>
              <w:adjustRightInd w:val="0"/>
              <w:spacing w:after="0"/>
              <w:jc w:val="center"/>
              <w:rPr>
                <w:rFonts w:cs="Arial"/>
                <w:b/>
                <w:bCs/>
                <w:sz w:val="22"/>
                <w:szCs w:val="22"/>
              </w:rPr>
            </w:pPr>
            <w:r>
              <w:rPr>
                <w:rFonts w:cs="Arial"/>
                <w:b/>
                <w:bCs/>
                <w:sz w:val="20"/>
                <w:szCs w:val="22"/>
              </w:rPr>
              <w:t>10</w:t>
            </w:r>
            <w:r w:rsidR="00B8281C" w:rsidRPr="00603C52">
              <w:rPr>
                <w:rFonts w:cs="Arial"/>
                <w:b/>
                <w:bCs/>
                <w:sz w:val="20"/>
                <w:szCs w:val="22"/>
              </w:rPr>
              <w:t>% (</w:t>
            </w:r>
            <w:r>
              <w:rPr>
                <w:rFonts w:cs="Arial"/>
                <w:b/>
                <w:bCs/>
                <w:sz w:val="20"/>
                <w:szCs w:val="22"/>
              </w:rPr>
              <w:t>DEZ</w:t>
            </w:r>
            <w:r w:rsidR="00B8281C" w:rsidRPr="00603C52">
              <w:rPr>
                <w:rFonts w:cs="Arial"/>
                <w:b/>
                <w:bCs/>
                <w:sz w:val="20"/>
                <w:szCs w:val="22"/>
              </w:rPr>
              <w:t xml:space="preserve"> POR CENTO)</w:t>
            </w:r>
          </w:p>
        </w:tc>
        <w:tc>
          <w:tcPr>
            <w:tcW w:w="978" w:type="pct"/>
            <w:vMerge/>
            <w:shd w:val="clear" w:color="auto" w:fill="BDD6EE"/>
            <w:vAlign w:val="center"/>
          </w:tcPr>
          <w:p w:rsidR="00B8281C" w:rsidRPr="007428BA" w:rsidRDefault="00B8281C" w:rsidP="00E32CDD">
            <w:pPr>
              <w:widowControl w:val="0"/>
              <w:autoSpaceDE w:val="0"/>
              <w:autoSpaceDN w:val="0"/>
              <w:adjustRightInd w:val="0"/>
              <w:spacing w:before="120"/>
              <w:jc w:val="center"/>
              <w:rPr>
                <w:rFonts w:cs="Arial"/>
                <w:b/>
                <w:bCs/>
                <w:sz w:val="22"/>
                <w:szCs w:val="22"/>
              </w:rPr>
            </w:pPr>
          </w:p>
        </w:tc>
      </w:tr>
      <w:tr w:rsidR="00B8281C" w:rsidRPr="007428BA" w:rsidTr="001F15B6">
        <w:trPr>
          <w:cantSplit/>
        </w:trPr>
        <w:tc>
          <w:tcPr>
            <w:tcW w:w="452" w:type="pct"/>
            <w:vAlign w:val="center"/>
          </w:tcPr>
          <w:p w:rsidR="00B8281C" w:rsidRPr="00603C52" w:rsidRDefault="00B8281C" w:rsidP="00E32CDD">
            <w:pPr>
              <w:widowControl w:val="0"/>
              <w:autoSpaceDE w:val="0"/>
              <w:autoSpaceDN w:val="0"/>
              <w:adjustRightInd w:val="0"/>
              <w:spacing w:before="120"/>
              <w:jc w:val="center"/>
              <w:rPr>
                <w:rFonts w:cs="Arial"/>
                <w:sz w:val="22"/>
                <w:szCs w:val="22"/>
              </w:rPr>
            </w:pPr>
            <w:r w:rsidRPr="00603C52">
              <w:rPr>
                <w:rFonts w:cs="Arial"/>
                <w:bCs/>
                <w:sz w:val="22"/>
                <w:szCs w:val="22"/>
              </w:rPr>
              <w:t>10</w:t>
            </w:r>
          </w:p>
        </w:tc>
        <w:tc>
          <w:tcPr>
            <w:tcW w:w="3570" w:type="pct"/>
            <w:vAlign w:val="center"/>
          </w:tcPr>
          <w:p w:rsidR="00B8281C" w:rsidRPr="00603C52" w:rsidRDefault="00B8281C" w:rsidP="00F10ED2">
            <w:pPr>
              <w:widowControl w:val="0"/>
              <w:spacing w:before="120"/>
              <w:rPr>
                <w:rFonts w:cs="Arial"/>
                <w:sz w:val="22"/>
                <w:szCs w:val="22"/>
              </w:rPr>
            </w:pPr>
            <w:r w:rsidRPr="00603C52">
              <w:rPr>
                <w:rFonts w:cs="Arial"/>
                <w:sz w:val="22"/>
                <w:szCs w:val="22"/>
              </w:rPr>
              <w:t>Deixar de reparar e/ou ressarcir o CONTR</w:t>
            </w:r>
            <w:r>
              <w:rPr>
                <w:rFonts w:cs="Arial"/>
                <w:sz w:val="22"/>
                <w:szCs w:val="22"/>
              </w:rPr>
              <w:t>A</w:t>
            </w:r>
            <w:r w:rsidRPr="00603C52">
              <w:rPr>
                <w:rFonts w:cs="Arial"/>
                <w:sz w:val="22"/>
                <w:szCs w:val="22"/>
              </w:rPr>
              <w:t xml:space="preserve">TANTE por qualquer dano ou estrago causado por seus funcionários em materiais / equipamentos / máquinas de propriedade do TCDF e/ou de terceiros instalados e/ou utilizados nas dependências do Tribunal, por ocorrência; </w:t>
            </w:r>
          </w:p>
        </w:tc>
        <w:tc>
          <w:tcPr>
            <w:tcW w:w="978" w:type="pct"/>
            <w:vAlign w:val="center"/>
          </w:tcPr>
          <w:p w:rsidR="00B8281C" w:rsidRPr="007428BA" w:rsidRDefault="00B8281C" w:rsidP="00E32CDD">
            <w:pPr>
              <w:widowControl w:val="0"/>
              <w:spacing w:before="120"/>
              <w:jc w:val="center"/>
              <w:rPr>
                <w:rFonts w:cs="Arial"/>
                <w:sz w:val="22"/>
                <w:szCs w:val="22"/>
              </w:rPr>
            </w:pPr>
            <w:r w:rsidRPr="007428BA">
              <w:rPr>
                <w:rFonts w:cs="Arial"/>
                <w:sz w:val="22"/>
                <w:szCs w:val="22"/>
              </w:rPr>
              <w:t>Item 5.3.2.</w:t>
            </w:r>
            <w:r w:rsidR="00ED444C">
              <w:rPr>
                <w:rFonts w:cs="Arial"/>
                <w:sz w:val="22"/>
                <w:szCs w:val="22"/>
              </w:rPr>
              <w:t>48</w:t>
            </w:r>
            <w:r w:rsidRPr="007428BA">
              <w:rPr>
                <w:rFonts w:cs="Arial"/>
                <w:sz w:val="22"/>
                <w:szCs w:val="22"/>
              </w:rPr>
              <w:t xml:space="preserve"> do Anexo I do Edital</w:t>
            </w:r>
          </w:p>
        </w:tc>
      </w:tr>
      <w:tr w:rsidR="00B8281C" w:rsidRPr="007428BA" w:rsidTr="001F15B6">
        <w:trPr>
          <w:cantSplit/>
        </w:trPr>
        <w:tc>
          <w:tcPr>
            <w:tcW w:w="452" w:type="pct"/>
            <w:vAlign w:val="center"/>
          </w:tcPr>
          <w:p w:rsidR="00B8281C" w:rsidRPr="00603C52" w:rsidRDefault="00B8281C" w:rsidP="00E32CDD">
            <w:pPr>
              <w:widowControl w:val="0"/>
              <w:autoSpaceDE w:val="0"/>
              <w:autoSpaceDN w:val="0"/>
              <w:adjustRightInd w:val="0"/>
              <w:spacing w:before="120"/>
              <w:jc w:val="center"/>
              <w:rPr>
                <w:rFonts w:cs="Arial"/>
                <w:sz w:val="22"/>
                <w:szCs w:val="22"/>
              </w:rPr>
            </w:pPr>
            <w:r w:rsidRPr="00603C52">
              <w:rPr>
                <w:rFonts w:cs="Arial"/>
                <w:bCs/>
                <w:sz w:val="22"/>
                <w:szCs w:val="22"/>
              </w:rPr>
              <w:t>11</w:t>
            </w:r>
          </w:p>
        </w:tc>
        <w:tc>
          <w:tcPr>
            <w:tcW w:w="3570" w:type="pct"/>
            <w:vAlign w:val="center"/>
          </w:tcPr>
          <w:p w:rsidR="00B8281C" w:rsidRPr="00603C52" w:rsidRDefault="00B8281C" w:rsidP="00F10ED2">
            <w:pPr>
              <w:widowControl w:val="0"/>
              <w:tabs>
                <w:tab w:val="center" w:pos="4252"/>
                <w:tab w:val="right" w:pos="8504"/>
              </w:tabs>
              <w:spacing w:before="120"/>
              <w:rPr>
                <w:rFonts w:cs="Arial"/>
                <w:sz w:val="22"/>
                <w:szCs w:val="22"/>
              </w:rPr>
            </w:pPr>
            <w:r w:rsidRPr="00603C52">
              <w:rPr>
                <w:rFonts w:cs="Arial"/>
                <w:sz w:val="22"/>
                <w:szCs w:val="22"/>
              </w:rPr>
              <w:t>Deixar de adimplir, em relação aos seus funcionários, com todas as despesas decorrentes do fornecimento de equipamentos de proteção individual (EPI´s) e uniformes, bem como com as despesas relativas a: salários, encargos sociais, obrigações trabalhistas, seguros de acidentes, taxas, impostos e contribuições, indenizações, e demais benefícios previstos em legislação específica, referentes ao objeto da contratação, por mês de medição dos serviços.</w:t>
            </w:r>
          </w:p>
        </w:tc>
        <w:tc>
          <w:tcPr>
            <w:tcW w:w="978" w:type="pct"/>
            <w:vAlign w:val="center"/>
          </w:tcPr>
          <w:p w:rsidR="00B8281C" w:rsidRPr="007428BA" w:rsidRDefault="00B8281C" w:rsidP="00E32CDD">
            <w:pPr>
              <w:widowControl w:val="0"/>
              <w:tabs>
                <w:tab w:val="center" w:pos="4252"/>
                <w:tab w:val="right" w:pos="8504"/>
              </w:tabs>
              <w:spacing w:before="120"/>
              <w:jc w:val="center"/>
              <w:rPr>
                <w:rFonts w:cs="Arial"/>
                <w:sz w:val="22"/>
                <w:szCs w:val="22"/>
              </w:rPr>
            </w:pPr>
            <w:r w:rsidRPr="007428BA">
              <w:rPr>
                <w:rFonts w:cs="Arial"/>
                <w:sz w:val="22"/>
                <w:szCs w:val="22"/>
              </w:rPr>
              <w:t>Item 5.3.2.</w:t>
            </w:r>
            <w:r w:rsidR="00ED444C">
              <w:rPr>
                <w:rFonts w:cs="Arial"/>
                <w:sz w:val="22"/>
                <w:szCs w:val="22"/>
              </w:rPr>
              <w:t>17</w:t>
            </w:r>
            <w:r w:rsidRPr="007428BA">
              <w:rPr>
                <w:rFonts w:cs="Arial"/>
                <w:sz w:val="22"/>
                <w:szCs w:val="22"/>
              </w:rPr>
              <w:t xml:space="preserve"> do Anexo I do Edital</w:t>
            </w:r>
          </w:p>
        </w:tc>
      </w:tr>
    </w:tbl>
    <w:p w:rsidR="00B8281C" w:rsidRDefault="00B8281C" w:rsidP="003700B0">
      <w:pPr>
        <w:pStyle w:val="NormalWeb"/>
        <w:spacing w:before="0" w:after="120" w:line="360" w:lineRule="auto"/>
        <w:ind w:left="567"/>
        <w:rPr>
          <w:rFonts w:eastAsia="Arial" w:cs="Arial"/>
          <w:color w:val="0070C0"/>
          <w:sz w:val="22"/>
          <w:szCs w:val="22"/>
        </w:rPr>
      </w:pPr>
    </w:p>
    <w:p w:rsidR="003700B0" w:rsidRPr="00E90EA5" w:rsidRDefault="003700B0" w:rsidP="003700B0">
      <w:pPr>
        <w:pStyle w:val="NormalWeb"/>
        <w:spacing w:before="0" w:after="120" w:line="360" w:lineRule="auto"/>
        <w:ind w:left="567"/>
        <w:rPr>
          <w:rFonts w:eastAsia="Arial" w:cs="Arial"/>
          <w:sz w:val="22"/>
          <w:szCs w:val="22"/>
        </w:rPr>
      </w:pPr>
      <w:bookmarkStart w:id="22" w:name="art155ii"/>
      <w:bookmarkEnd w:id="22"/>
      <w:r w:rsidRPr="00E90EA5">
        <w:rPr>
          <w:rFonts w:eastAsia="Arial" w:cs="Arial"/>
          <w:sz w:val="22"/>
          <w:szCs w:val="22"/>
        </w:rPr>
        <w:lastRenderedPageBreak/>
        <w:t>12.1.2 - dar causa à inexecução parcial do contrato que cause grave dano à Administração, ao funcionamento dos serviços públicos ou ao interesse coletivo: multa de 15% (quinze por cento);</w:t>
      </w:r>
    </w:p>
    <w:p w:rsidR="003700B0" w:rsidRPr="00E90EA5" w:rsidRDefault="003700B0" w:rsidP="003700B0">
      <w:pPr>
        <w:pStyle w:val="NormalWeb"/>
        <w:spacing w:before="0" w:after="120" w:line="360" w:lineRule="auto"/>
        <w:ind w:left="567"/>
        <w:rPr>
          <w:rFonts w:eastAsia="Arial" w:cs="Arial"/>
          <w:sz w:val="22"/>
          <w:szCs w:val="22"/>
        </w:rPr>
      </w:pPr>
      <w:bookmarkStart w:id="23" w:name="art155iii"/>
      <w:bookmarkEnd w:id="23"/>
      <w:r w:rsidRPr="00E90EA5">
        <w:rPr>
          <w:rFonts w:eastAsia="Arial" w:cs="Arial"/>
          <w:sz w:val="22"/>
          <w:szCs w:val="22"/>
        </w:rPr>
        <w:t>12.1.3 - dar causa à inexecução total do contrato: multa de 20% (vinte por cento);</w:t>
      </w:r>
    </w:p>
    <w:p w:rsidR="003700B0" w:rsidRPr="00E90EA5" w:rsidRDefault="003700B0" w:rsidP="003700B0">
      <w:pPr>
        <w:pStyle w:val="NormalWeb"/>
        <w:spacing w:before="0" w:after="120" w:line="360" w:lineRule="auto"/>
        <w:ind w:left="567"/>
        <w:rPr>
          <w:rFonts w:eastAsia="Arial" w:cs="Arial"/>
          <w:sz w:val="22"/>
          <w:szCs w:val="22"/>
        </w:rPr>
      </w:pPr>
      <w:bookmarkStart w:id="24" w:name="art155iv"/>
      <w:bookmarkStart w:id="25" w:name="art155v"/>
      <w:bookmarkStart w:id="26" w:name="art155vi"/>
      <w:bookmarkStart w:id="27" w:name="art155vii"/>
      <w:bookmarkEnd w:id="24"/>
      <w:bookmarkEnd w:id="25"/>
      <w:bookmarkEnd w:id="26"/>
      <w:bookmarkEnd w:id="27"/>
      <w:r w:rsidRPr="00E90EA5">
        <w:rPr>
          <w:rFonts w:eastAsia="Arial" w:cs="Arial"/>
          <w:sz w:val="22"/>
          <w:szCs w:val="22"/>
        </w:rPr>
        <w:t xml:space="preserve">12.1.4 - </w:t>
      </w:r>
      <w:r w:rsidR="004879FE" w:rsidRPr="00E90EA5">
        <w:rPr>
          <w:rFonts w:eastAsia="Arial" w:cs="Arial"/>
          <w:sz w:val="22"/>
          <w:szCs w:val="22"/>
        </w:rPr>
        <w:t>ensejar o retardamento da execução ou da entrega do objeto da licitação sem motivo justificado: multa de 11% (</w:t>
      </w:r>
      <w:r w:rsidR="00912F8E" w:rsidRPr="00E90EA5">
        <w:rPr>
          <w:rFonts w:eastAsia="Arial" w:cs="Arial"/>
          <w:sz w:val="22"/>
          <w:szCs w:val="22"/>
        </w:rPr>
        <w:t>onze</w:t>
      </w:r>
      <w:r w:rsidR="004879FE" w:rsidRPr="00E90EA5">
        <w:rPr>
          <w:rFonts w:eastAsia="Arial" w:cs="Arial"/>
          <w:sz w:val="22"/>
          <w:szCs w:val="22"/>
        </w:rPr>
        <w:t xml:space="preserve"> por cento);</w:t>
      </w:r>
    </w:p>
    <w:p w:rsidR="003700B0" w:rsidRPr="00E90EA5" w:rsidRDefault="003700B0" w:rsidP="003700B0">
      <w:pPr>
        <w:pStyle w:val="NormalWeb"/>
        <w:spacing w:before="0" w:after="120" w:line="360" w:lineRule="auto"/>
        <w:ind w:left="567"/>
        <w:rPr>
          <w:rFonts w:eastAsia="Arial" w:cs="Arial"/>
          <w:sz w:val="22"/>
          <w:szCs w:val="22"/>
        </w:rPr>
      </w:pPr>
      <w:bookmarkStart w:id="28" w:name="art155viii"/>
      <w:bookmarkEnd w:id="28"/>
      <w:r w:rsidRPr="00E90EA5">
        <w:rPr>
          <w:rFonts w:eastAsia="Arial" w:cs="Arial"/>
          <w:sz w:val="22"/>
          <w:szCs w:val="22"/>
        </w:rPr>
        <w:t>12.1.5 - apresentar declaração ou documentação falsa exigida para a execução do contrato: multa de 25% (vinte e cinco por cento);</w:t>
      </w:r>
    </w:p>
    <w:p w:rsidR="003700B0" w:rsidRPr="00E90EA5" w:rsidRDefault="003700B0" w:rsidP="003700B0">
      <w:pPr>
        <w:pStyle w:val="NormalWeb"/>
        <w:spacing w:before="0" w:after="120" w:line="360" w:lineRule="auto"/>
        <w:ind w:left="567"/>
        <w:rPr>
          <w:rFonts w:eastAsia="Arial" w:cs="Arial"/>
          <w:sz w:val="22"/>
          <w:szCs w:val="22"/>
        </w:rPr>
      </w:pPr>
      <w:bookmarkStart w:id="29" w:name="art155ix"/>
      <w:bookmarkEnd w:id="29"/>
      <w:r w:rsidRPr="00E90EA5">
        <w:rPr>
          <w:rFonts w:eastAsia="Arial" w:cs="Arial"/>
          <w:sz w:val="22"/>
          <w:szCs w:val="22"/>
        </w:rPr>
        <w:t>12.1.6 - praticar ato fraudulento na execução do contrato: multa de 25% (vinte e cinco por cento);</w:t>
      </w:r>
    </w:p>
    <w:p w:rsidR="003700B0" w:rsidRPr="00E90EA5" w:rsidRDefault="003700B0" w:rsidP="003700B0">
      <w:pPr>
        <w:pStyle w:val="NormalWeb"/>
        <w:spacing w:before="0" w:after="120" w:line="360" w:lineRule="auto"/>
        <w:ind w:left="567"/>
        <w:rPr>
          <w:rFonts w:eastAsia="Arial" w:cs="Arial"/>
          <w:sz w:val="22"/>
          <w:szCs w:val="22"/>
        </w:rPr>
      </w:pPr>
      <w:bookmarkStart w:id="30" w:name="art155x"/>
      <w:bookmarkEnd w:id="30"/>
      <w:r w:rsidRPr="00E90EA5">
        <w:rPr>
          <w:rFonts w:eastAsia="Arial" w:cs="Arial"/>
          <w:sz w:val="22"/>
          <w:szCs w:val="22"/>
        </w:rPr>
        <w:t>12.1.7 - comportar-se de modo inidôneo ou cometer fraude de qualquer natureza: multa de 15% (quinze por cento);</w:t>
      </w:r>
    </w:p>
    <w:p w:rsidR="003700B0" w:rsidRPr="00E90EA5" w:rsidRDefault="003700B0" w:rsidP="003700B0">
      <w:pPr>
        <w:pStyle w:val="NormalWeb"/>
        <w:spacing w:before="0" w:after="120" w:line="360" w:lineRule="auto"/>
        <w:ind w:left="567"/>
        <w:rPr>
          <w:rFonts w:eastAsia="Arial" w:cs="Arial"/>
          <w:sz w:val="22"/>
          <w:szCs w:val="22"/>
        </w:rPr>
      </w:pPr>
      <w:bookmarkStart w:id="31" w:name="art155xi"/>
      <w:bookmarkStart w:id="32" w:name="art155xii"/>
      <w:bookmarkEnd w:id="31"/>
      <w:bookmarkEnd w:id="32"/>
      <w:r w:rsidRPr="00E90EA5">
        <w:rPr>
          <w:rFonts w:eastAsia="Arial" w:cs="Arial"/>
          <w:sz w:val="22"/>
          <w:szCs w:val="22"/>
        </w:rPr>
        <w:t>12.1.8 - praticar ato lesivo previsto no art. 5º da Lei nº 12.846, de 1º de agosto de 2013: multa de 25% (vinte e cinco por cento).</w:t>
      </w:r>
    </w:p>
    <w:p w:rsidR="004879FE" w:rsidRPr="00E90EA5" w:rsidRDefault="004879FE" w:rsidP="004879FE">
      <w:pPr>
        <w:pStyle w:val="NormalWeb"/>
        <w:spacing w:line="360" w:lineRule="auto"/>
        <w:ind w:left="567"/>
        <w:rPr>
          <w:rFonts w:eastAsia="Arial" w:cs="Arial"/>
          <w:sz w:val="22"/>
          <w:szCs w:val="22"/>
        </w:rPr>
      </w:pPr>
      <w:r w:rsidRPr="00E90EA5">
        <w:rPr>
          <w:rFonts w:eastAsia="Arial" w:cs="Arial"/>
          <w:sz w:val="22"/>
          <w:szCs w:val="22"/>
        </w:rPr>
        <w:t xml:space="preserve">12.1.9 - Nos termos do art. 162 da Lei nº 14.133/2021, o atraso injustificado na execução do contrato sujeitará o contratado a multa de mora, no valor de 0,5% (cinco décimos por cento), por cada dia de atraso, sobre o valor do contrato, não ultrapassando o limite de </w:t>
      </w:r>
      <w:r w:rsidR="00912F8E" w:rsidRPr="00E90EA5">
        <w:rPr>
          <w:rFonts w:eastAsia="Arial" w:cs="Arial"/>
          <w:sz w:val="22"/>
          <w:szCs w:val="22"/>
        </w:rPr>
        <w:t>9</w:t>
      </w:r>
      <w:r w:rsidRPr="00E90EA5">
        <w:rPr>
          <w:rFonts w:eastAsia="Arial" w:cs="Arial"/>
          <w:sz w:val="22"/>
          <w:szCs w:val="22"/>
        </w:rPr>
        <w:t>% (</w:t>
      </w:r>
      <w:r w:rsidR="00912F8E" w:rsidRPr="00E90EA5">
        <w:rPr>
          <w:rFonts w:eastAsia="Arial" w:cs="Arial"/>
          <w:sz w:val="22"/>
          <w:szCs w:val="22"/>
        </w:rPr>
        <w:t>nove</w:t>
      </w:r>
      <w:r w:rsidRPr="00E90EA5">
        <w:rPr>
          <w:rFonts w:eastAsia="Arial" w:cs="Arial"/>
          <w:sz w:val="22"/>
          <w:szCs w:val="22"/>
        </w:rPr>
        <w:t xml:space="preserve"> por cento) sobre aquele valor.</w:t>
      </w:r>
    </w:p>
    <w:p w:rsidR="003700B0" w:rsidRPr="00E90EA5" w:rsidRDefault="003700B0" w:rsidP="003700B0">
      <w:pPr>
        <w:tabs>
          <w:tab w:val="left" w:pos="709"/>
        </w:tabs>
        <w:spacing w:line="360" w:lineRule="auto"/>
        <w:rPr>
          <w:rFonts w:cs="Arial"/>
          <w:sz w:val="22"/>
        </w:rPr>
      </w:pPr>
      <w:r w:rsidRPr="00E90EA5">
        <w:rPr>
          <w:rFonts w:cs="Arial"/>
          <w:sz w:val="22"/>
        </w:rPr>
        <w:t>1</w:t>
      </w:r>
      <w:r w:rsidR="00EE2C73" w:rsidRPr="00E90EA5">
        <w:rPr>
          <w:rFonts w:cs="Arial"/>
          <w:sz w:val="22"/>
        </w:rPr>
        <w:t>2</w:t>
      </w:r>
      <w:r w:rsidRPr="00E90EA5">
        <w:rPr>
          <w:rFonts w:cs="Arial"/>
          <w:sz w:val="22"/>
        </w:rPr>
        <w:t>.2.</w:t>
      </w:r>
      <w:r w:rsidRPr="00E90EA5">
        <w:rPr>
          <w:rFonts w:cs="Arial"/>
          <w:sz w:val="22"/>
        </w:rPr>
        <w:tab/>
      </w:r>
      <w:r w:rsidR="000F69AC" w:rsidRPr="00E90EA5">
        <w:rPr>
          <w:rFonts w:cs="Arial"/>
          <w:sz w:val="22"/>
        </w:rPr>
        <w:t xml:space="preserve">Também </w:t>
      </w:r>
      <w:r w:rsidR="00026818" w:rsidRPr="00E90EA5">
        <w:rPr>
          <w:rFonts w:cs="Arial"/>
          <w:sz w:val="22"/>
        </w:rPr>
        <w:t>poderão ser</w:t>
      </w:r>
      <w:r w:rsidR="000F69AC" w:rsidRPr="00E90EA5">
        <w:rPr>
          <w:rFonts w:cs="Arial"/>
          <w:sz w:val="22"/>
        </w:rPr>
        <w:t xml:space="preserve"> aplicadas à CONTRATADA, j</w:t>
      </w:r>
      <w:r w:rsidRPr="00E90EA5">
        <w:rPr>
          <w:rFonts w:cs="Arial"/>
          <w:sz w:val="22"/>
        </w:rPr>
        <w:t>untamente com as multas administrativas previstas no item 1</w:t>
      </w:r>
      <w:r w:rsidR="00EE2C73" w:rsidRPr="00E90EA5">
        <w:rPr>
          <w:rFonts w:cs="Arial"/>
          <w:sz w:val="22"/>
        </w:rPr>
        <w:t>2</w:t>
      </w:r>
      <w:r w:rsidRPr="00E90EA5">
        <w:rPr>
          <w:rFonts w:cs="Arial"/>
          <w:sz w:val="22"/>
        </w:rPr>
        <w:t>.1, as seguintes sanções:</w:t>
      </w:r>
    </w:p>
    <w:p w:rsidR="003700B0" w:rsidRPr="00E90EA5" w:rsidRDefault="003700B0" w:rsidP="003700B0">
      <w:pPr>
        <w:tabs>
          <w:tab w:val="left" w:pos="709"/>
        </w:tabs>
        <w:spacing w:line="360" w:lineRule="auto"/>
        <w:ind w:left="709"/>
        <w:rPr>
          <w:rFonts w:cs="Arial"/>
          <w:sz w:val="22"/>
        </w:rPr>
      </w:pPr>
      <w:r w:rsidRPr="00E90EA5">
        <w:rPr>
          <w:rFonts w:cs="Arial"/>
          <w:sz w:val="22"/>
        </w:rPr>
        <w:t>1</w:t>
      </w:r>
      <w:r w:rsidR="000F69AC" w:rsidRPr="00E90EA5">
        <w:rPr>
          <w:rFonts w:cs="Arial"/>
          <w:sz w:val="22"/>
        </w:rPr>
        <w:t>2</w:t>
      </w:r>
      <w:r w:rsidRPr="00E90EA5">
        <w:rPr>
          <w:rFonts w:cs="Arial"/>
          <w:sz w:val="22"/>
        </w:rPr>
        <w:t>.2.1.</w:t>
      </w:r>
      <w:r w:rsidRPr="00E90EA5">
        <w:rPr>
          <w:rFonts w:cs="Arial"/>
          <w:sz w:val="22"/>
        </w:rPr>
        <w:tab/>
      </w:r>
      <w:r w:rsidRPr="00E90EA5">
        <w:rPr>
          <w:rFonts w:cs="Arial"/>
          <w:b/>
          <w:bCs/>
          <w:sz w:val="22"/>
        </w:rPr>
        <w:t>Advertência</w:t>
      </w:r>
      <w:r w:rsidRPr="00E90EA5">
        <w:rPr>
          <w:rFonts w:cs="Arial"/>
          <w:sz w:val="22"/>
        </w:rPr>
        <w:t>, exclusivamente na hipótese da infração do Item 1</w:t>
      </w:r>
      <w:r w:rsidR="007E480D" w:rsidRPr="00E90EA5">
        <w:rPr>
          <w:rFonts w:cs="Arial"/>
          <w:sz w:val="22"/>
        </w:rPr>
        <w:t>2</w:t>
      </w:r>
      <w:r w:rsidRPr="00E90EA5">
        <w:rPr>
          <w:rFonts w:cs="Arial"/>
          <w:sz w:val="22"/>
        </w:rPr>
        <w:t>.1.1, quando não se justificar a imposição de penalidade mais grave (§2º do art. 156 da Lei 14.133/2021);</w:t>
      </w:r>
    </w:p>
    <w:p w:rsidR="003700B0" w:rsidRPr="00E90EA5" w:rsidRDefault="003700B0" w:rsidP="003700B0">
      <w:pPr>
        <w:tabs>
          <w:tab w:val="left" w:pos="709"/>
        </w:tabs>
        <w:spacing w:line="360" w:lineRule="auto"/>
        <w:ind w:left="709"/>
        <w:rPr>
          <w:rFonts w:cs="Arial"/>
          <w:sz w:val="22"/>
        </w:rPr>
      </w:pPr>
      <w:r w:rsidRPr="00E90EA5">
        <w:rPr>
          <w:rFonts w:cs="Arial"/>
          <w:sz w:val="22"/>
        </w:rPr>
        <w:t>1</w:t>
      </w:r>
      <w:r w:rsidR="000F69AC" w:rsidRPr="00E90EA5">
        <w:rPr>
          <w:rFonts w:cs="Arial"/>
          <w:sz w:val="22"/>
        </w:rPr>
        <w:t>2</w:t>
      </w:r>
      <w:r w:rsidRPr="00E90EA5">
        <w:rPr>
          <w:rFonts w:cs="Arial"/>
          <w:sz w:val="22"/>
        </w:rPr>
        <w:t>.2.2.</w:t>
      </w:r>
      <w:r w:rsidRPr="00E90EA5">
        <w:rPr>
          <w:rFonts w:cs="Arial"/>
          <w:sz w:val="22"/>
        </w:rPr>
        <w:tab/>
      </w:r>
      <w:r w:rsidRPr="00E90EA5">
        <w:rPr>
          <w:rFonts w:cs="Arial"/>
          <w:b/>
          <w:bCs/>
          <w:sz w:val="22"/>
        </w:rPr>
        <w:t>Impedimento de licitar e contratar com a Administração Pública direta e indireta do Distrito Federal</w:t>
      </w:r>
      <w:r w:rsidRPr="00E90EA5">
        <w:rPr>
          <w:rFonts w:cs="Arial"/>
          <w:sz w:val="22"/>
        </w:rPr>
        <w:t>, por até 3 (três) anos, nas hipóteses previstas nos Itens 1</w:t>
      </w:r>
      <w:r w:rsidR="000F69AC" w:rsidRPr="00E90EA5">
        <w:rPr>
          <w:rFonts w:cs="Arial"/>
          <w:sz w:val="22"/>
        </w:rPr>
        <w:t>2</w:t>
      </w:r>
      <w:r w:rsidRPr="00E90EA5">
        <w:rPr>
          <w:rFonts w:cs="Arial"/>
          <w:sz w:val="22"/>
        </w:rPr>
        <w:t>.1.2 ao 1</w:t>
      </w:r>
      <w:r w:rsidR="000F69AC" w:rsidRPr="00E90EA5">
        <w:rPr>
          <w:rFonts w:cs="Arial"/>
          <w:sz w:val="22"/>
        </w:rPr>
        <w:t>2</w:t>
      </w:r>
      <w:r w:rsidRPr="00E90EA5">
        <w:rPr>
          <w:rFonts w:cs="Arial"/>
          <w:sz w:val="22"/>
        </w:rPr>
        <w:t>.1.4 desta cláusula, quando não de justificar a imposição de penalidade mais grave (§4º do art. 156 da Lei 14.133/2021); e</w:t>
      </w:r>
    </w:p>
    <w:p w:rsidR="003700B0" w:rsidRPr="00E90EA5" w:rsidRDefault="00E52B60" w:rsidP="003700B0">
      <w:pPr>
        <w:tabs>
          <w:tab w:val="left" w:pos="709"/>
        </w:tabs>
        <w:spacing w:line="360" w:lineRule="auto"/>
        <w:ind w:left="709"/>
        <w:rPr>
          <w:rFonts w:cs="Arial"/>
          <w:sz w:val="22"/>
        </w:rPr>
      </w:pPr>
      <w:r w:rsidRPr="00E90EA5">
        <w:rPr>
          <w:rFonts w:cs="Arial"/>
          <w:sz w:val="22"/>
        </w:rPr>
        <w:t>12</w:t>
      </w:r>
      <w:r w:rsidR="003700B0" w:rsidRPr="00E90EA5">
        <w:rPr>
          <w:rFonts w:cs="Arial"/>
          <w:sz w:val="22"/>
        </w:rPr>
        <w:t>.2.3.</w:t>
      </w:r>
      <w:r w:rsidR="003700B0" w:rsidRPr="00E90EA5">
        <w:rPr>
          <w:rFonts w:cs="Arial"/>
          <w:sz w:val="22"/>
        </w:rPr>
        <w:tab/>
      </w:r>
      <w:r w:rsidR="003700B0" w:rsidRPr="00E90EA5">
        <w:rPr>
          <w:rFonts w:cs="Arial"/>
          <w:b/>
          <w:bCs/>
          <w:sz w:val="22"/>
        </w:rPr>
        <w:t>Declaração de inidoneidade para licitar ou contratar com a Administração Pública direta e indireta de todos os entes federativos</w:t>
      </w:r>
      <w:r w:rsidR="003700B0" w:rsidRPr="00E90EA5">
        <w:rPr>
          <w:rFonts w:cs="Arial"/>
          <w:sz w:val="22"/>
        </w:rPr>
        <w:t>, por no mínimo</w:t>
      </w:r>
      <w:r w:rsidR="003700B0" w:rsidRPr="005A7D52">
        <w:rPr>
          <w:rFonts w:cs="Arial"/>
          <w:color w:val="0070C0"/>
          <w:sz w:val="22"/>
        </w:rPr>
        <w:t xml:space="preserve"> </w:t>
      </w:r>
      <w:r w:rsidR="003700B0" w:rsidRPr="00E90EA5">
        <w:rPr>
          <w:rFonts w:cs="Arial"/>
          <w:sz w:val="22"/>
        </w:rPr>
        <w:t xml:space="preserve">3 (três) anos e </w:t>
      </w:r>
      <w:r w:rsidR="003700B0" w:rsidRPr="00E90EA5">
        <w:rPr>
          <w:rFonts w:cs="Arial"/>
          <w:sz w:val="22"/>
        </w:rPr>
        <w:lastRenderedPageBreak/>
        <w:t>até 6 (seis) anos, nas hipóteses previstas nos Itens 1</w:t>
      </w:r>
      <w:r w:rsidRPr="00E90EA5">
        <w:rPr>
          <w:rFonts w:cs="Arial"/>
          <w:sz w:val="22"/>
        </w:rPr>
        <w:t>2</w:t>
      </w:r>
      <w:r w:rsidR="003700B0" w:rsidRPr="00E90EA5">
        <w:rPr>
          <w:rFonts w:cs="Arial"/>
          <w:sz w:val="22"/>
        </w:rPr>
        <w:t>.1.5 ao 1</w:t>
      </w:r>
      <w:r w:rsidRPr="00E90EA5">
        <w:rPr>
          <w:rFonts w:cs="Arial"/>
          <w:sz w:val="22"/>
        </w:rPr>
        <w:t>2</w:t>
      </w:r>
      <w:r w:rsidR="003700B0" w:rsidRPr="00E90EA5">
        <w:rPr>
          <w:rFonts w:cs="Arial"/>
          <w:sz w:val="22"/>
        </w:rPr>
        <w:t>.1.8 desta cláusula, e nas hipóteses previstas nos Itens 1</w:t>
      </w:r>
      <w:r w:rsidRPr="00E90EA5">
        <w:rPr>
          <w:rFonts w:cs="Arial"/>
          <w:sz w:val="22"/>
        </w:rPr>
        <w:t>2</w:t>
      </w:r>
      <w:r w:rsidR="003700B0" w:rsidRPr="00E90EA5">
        <w:rPr>
          <w:rFonts w:cs="Arial"/>
          <w:sz w:val="22"/>
        </w:rPr>
        <w:t>.1.2 ao 1</w:t>
      </w:r>
      <w:r w:rsidRPr="00E90EA5">
        <w:rPr>
          <w:rFonts w:cs="Arial"/>
          <w:sz w:val="22"/>
        </w:rPr>
        <w:t>2</w:t>
      </w:r>
      <w:r w:rsidR="003700B0" w:rsidRPr="00E90EA5">
        <w:rPr>
          <w:rFonts w:cs="Arial"/>
          <w:sz w:val="22"/>
        </w:rPr>
        <w:t>.1.4 também desta cláusula, quando justificada a imposição de penalidade mais grave que a do Item 1</w:t>
      </w:r>
      <w:r w:rsidRPr="00E90EA5">
        <w:rPr>
          <w:rFonts w:cs="Arial"/>
          <w:sz w:val="22"/>
        </w:rPr>
        <w:t>2</w:t>
      </w:r>
      <w:r w:rsidR="003700B0" w:rsidRPr="00E90EA5">
        <w:rPr>
          <w:rFonts w:cs="Arial"/>
          <w:sz w:val="22"/>
        </w:rPr>
        <w:t>.2.2 (§5º do art. 156 da Lei 14.133/2021).</w:t>
      </w:r>
    </w:p>
    <w:p w:rsidR="003700B0" w:rsidRDefault="003700B0" w:rsidP="00E52B60">
      <w:pPr>
        <w:pStyle w:val="TRN1"/>
      </w:pPr>
      <w:r w:rsidRPr="00443152">
        <w:t>1</w:t>
      </w:r>
      <w:r w:rsidR="00E52B60">
        <w:t>2</w:t>
      </w:r>
      <w:r w:rsidRPr="00443152">
        <w:t>.</w:t>
      </w:r>
      <w:r>
        <w:t>3</w:t>
      </w:r>
      <w:r w:rsidRPr="00443152">
        <w:t>.</w:t>
      </w:r>
      <w:r w:rsidRPr="00443152">
        <w:tab/>
        <w:t>A multa de inexecução total do contrato incidirá ainda nos casos em que a CONTRATADA, sem motivo de força maior ou caso fortuito devidamente comprovado, solicitar a rescisão contratual.</w:t>
      </w:r>
    </w:p>
    <w:p w:rsidR="000F69AC" w:rsidRPr="007428BA" w:rsidRDefault="000F69AC" w:rsidP="000F69AC">
      <w:pPr>
        <w:pStyle w:val="Corponico"/>
        <w:widowControl w:val="0"/>
        <w:spacing w:before="120" w:after="0" w:line="360" w:lineRule="auto"/>
        <w:rPr>
          <w:rFonts w:cs="Arial"/>
          <w:sz w:val="22"/>
          <w:szCs w:val="22"/>
        </w:rPr>
      </w:pPr>
      <w:r w:rsidRPr="007428BA">
        <w:rPr>
          <w:rFonts w:cs="Arial"/>
          <w:sz w:val="22"/>
          <w:szCs w:val="22"/>
        </w:rPr>
        <w:t>12.</w:t>
      </w:r>
      <w:r w:rsidR="00E52B60">
        <w:rPr>
          <w:rFonts w:cs="Arial"/>
          <w:sz w:val="22"/>
          <w:szCs w:val="22"/>
        </w:rPr>
        <w:t>4</w:t>
      </w:r>
      <w:r w:rsidRPr="007428BA">
        <w:rPr>
          <w:rFonts w:cs="Arial"/>
          <w:sz w:val="22"/>
          <w:szCs w:val="22"/>
        </w:rPr>
        <w:t>.</w:t>
      </w:r>
      <w:r w:rsidRPr="007428BA">
        <w:rPr>
          <w:rFonts w:cs="Arial"/>
          <w:sz w:val="22"/>
          <w:szCs w:val="22"/>
        </w:rPr>
        <w:tab/>
        <w:t>No caso de aplicação de multa</w:t>
      </w:r>
      <w:r>
        <w:rPr>
          <w:rFonts w:cs="Arial"/>
          <w:sz w:val="22"/>
          <w:szCs w:val="22"/>
        </w:rPr>
        <w:t xml:space="preserve"> administrativa</w:t>
      </w:r>
      <w:r w:rsidRPr="007428BA">
        <w:rPr>
          <w:rFonts w:cs="Arial"/>
          <w:sz w:val="22"/>
          <w:szCs w:val="22"/>
        </w:rPr>
        <w:t xml:space="preserve"> será observado o limite mínimo de R$ 100,00 (cem reais) para sua cobrança, exceto quando for necessária, além da referida multa, a aplicação de uma das penalidades prevista nesta Cláusula.</w:t>
      </w:r>
    </w:p>
    <w:bookmarkEnd w:id="21"/>
    <w:p w:rsidR="003700B0" w:rsidRPr="00443152" w:rsidRDefault="003700B0" w:rsidP="00E52B60">
      <w:pPr>
        <w:pStyle w:val="TRN1"/>
        <w:rPr>
          <w:b/>
        </w:rPr>
      </w:pPr>
      <w:r w:rsidRPr="00443152">
        <w:t>1</w:t>
      </w:r>
      <w:r w:rsidR="00E52B60">
        <w:t>2</w:t>
      </w:r>
      <w:r w:rsidRPr="00443152">
        <w:t>.</w:t>
      </w:r>
      <w:r w:rsidR="00E52B60">
        <w:t>5</w:t>
      </w:r>
      <w:r w:rsidRPr="00443152">
        <w:t>.</w:t>
      </w:r>
      <w:r w:rsidRPr="00443152">
        <w:tab/>
        <w:t>As multas tratadas nesta cláusula serão descontadas do pagamento eventualmente devido pelo CONTRATANTE, da garantia, quando houver, ou, na impossibilidade de ser feito o desconto, recolhidas pela CONTRATADA mediante depósito em conta corrente do CONTRATANTE ou, quando for o caso, cobradas judicialmente.</w:t>
      </w:r>
    </w:p>
    <w:p w:rsidR="003700B0" w:rsidRPr="00443152" w:rsidRDefault="003700B0" w:rsidP="00E52B60">
      <w:pPr>
        <w:pStyle w:val="TRN1"/>
        <w:rPr>
          <w:b/>
        </w:rPr>
      </w:pPr>
      <w:r w:rsidRPr="00443152">
        <w:t>1</w:t>
      </w:r>
      <w:r w:rsidR="00E52B60">
        <w:t>2</w:t>
      </w:r>
      <w:r w:rsidRPr="00443152">
        <w:t>.</w:t>
      </w:r>
      <w:r w:rsidR="00E52B60">
        <w:t>6</w:t>
      </w:r>
      <w:r w:rsidRPr="00443152">
        <w:t>.</w:t>
      </w:r>
      <w:r w:rsidRPr="00443152">
        <w:tab/>
        <w:t>Na aplicação das sanções previstas nesta cláusula serão observadas as disposições constantes nos arts. 157 a 163, da Lei n</w:t>
      </w:r>
      <w:r w:rsidRPr="00443152">
        <w:sym w:font="Symbol" w:char="F0B0"/>
      </w:r>
      <w:r w:rsidRPr="00443152">
        <w:t xml:space="preserve"> 14.133/2021.</w:t>
      </w:r>
    </w:p>
    <w:p w:rsidR="00D32C0C" w:rsidRPr="007428BA" w:rsidRDefault="00D32C0C" w:rsidP="00D32C0C">
      <w:pPr>
        <w:pStyle w:val="Cap"/>
        <w:widowControl w:val="0"/>
        <w:spacing w:before="120" w:after="120" w:line="360" w:lineRule="auto"/>
        <w:rPr>
          <w:rFonts w:cs="Arial"/>
          <w:caps w:val="0"/>
          <w:kern w:val="1"/>
          <w:sz w:val="22"/>
          <w:szCs w:val="22"/>
        </w:rPr>
      </w:pPr>
      <w:r w:rsidRPr="007428BA">
        <w:rPr>
          <w:rFonts w:cs="Arial"/>
          <w:caps w:val="0"/>
          <w:sz w:val="22"/>
          <w:szCs w:val="22"/>
        </w:rPr>
        <w:t>CLÁUSULA DÉCIMA TERCEIRA</w:t>
      </w:r>
      <w:r w:rsidRPr="007428BA">
        <w:rPr>
          <w:rFonts w:cs="Arial"/>
          <w:caps w:val="0"/>
          <w:kern w:val="1"/>
          <w:sz w:val="22"/>
          <w:szCs w:val="22"/>
        </w:rPr>
        <w:t xml:space="preserve"> – DAS OBRIGAÇÕES DO CONTRATANTE</w:t>
      </w:r>
    </w:p>
    <w:p w:rsidR="00D32C0C" w:rsidRPr="007428BA" w:rsidRDefault="00D32C0C" w:rsidP="00D32C0C">
      <w:pPr>
        <w:pStyle w:val="Corpodetexto"/>
        <w:widowControl w:val="0"/>
        <w:suppressAutoHyphens w:val="0"/>
        <w:spacing w:before="120" w:line="360" w:lineRule="auto"/>
        <w:rPr>
          <w:rFonts w:cs="Arial"/>
          <w:sz w:val="22"/>
          <w:szCs w:val="22"/>
        </w:rPr>
      </w:pPr>
      <w:r w:rsidRPr="007428BA">
        <w:rPr>
          <w:rFonts w:cs="Arial"/>
          <w:sz w:val="22"/>
          <w:szCs w:val="22"/>
        </w:rPr>
        <w:t>13.1.</w:t>
      </w:r>
      <w:r w:rsidRPr="007428BA">
        <w:rPr>
          <w:rFonts w:cs="Arial"/>
          <w:sz w:val="22"/>
          <w:szCs w:val="22"/>
        </w:rPr>
        <w:tab/>
        <w:t>Constituem obrigações do CONTRATANTE, em especial:</w:t>
      </w:r>
    </w:p>
    <w:p w:rsidR="00D32C0C" w:rsidRPr="007428BA" w:rsidRDefault="00D32C0C" w:rsidP="00D32C0C">
      <w:pPr>
        <w:pStyle w:val="PargrafodaLista"/>
        <w:spacing w:before="120" w:line="360" w:lineRule="auto"/>
        <w:ind w:left="709"/>
        <w:contextualSpacing w:val="0"/>
        <w:rPr>
          <w:rFonts w:cs="Arial"/>
          <w:sz w:val="22"/>
        </w:rPr>
      </w:pPr>
      <w:r w:rsidRPr="007428BA">
        <w:rPr>
          <w:rFonts w:cs="Arial"/>
          <w:sz w:val="22"/>
          <w:szCs w:val="22"/>
        </w:rPr>
        <w:t>13.1.1.</w:t>
      </w:r>
      <w:r w:rsidRPr="007428BA">
        <w:rPr>
          <w:rFonts w:cs="Arial"/>
          <w:sz w:val="22"/>
          <w:szCs w:val="22"/>
        </w:rPr>
        <w:tab/>
      </w:r>
      <w:r w:rsidRPr="007428BA">
        <w:rPr>
          <w:rFonts w:cs="Arial"/>
          <w:sz w:val="22"/>
        </w:rPr>
        <w:t>Acompanhar e fiscalizar a prestação dos serviços contratados;</w:t>
      </w:r>
    </w:p>
    <w:p w:rsidR="00D32C0C" w:rsidRPr="007428BA" w:rsidRDefault="00D32C0C" w:rsidP="00D32C0C">
      <w:pPr>
        <w:pStyle w:val="PargrafodaLista"/>
        <w:spacing w:before="120" w:line="360" w:lineRule="auto"/>
        <w:ind w:left="709"/>
        <w:contextualSpacing w:val="0"/>
        <w:rPr>
          <w:rFonts w:cs="Arial"/>
          <w:sz w:val="22"/>
        </w:rPr>
      </w:pPr>
      <w:r w:rsidRPr="007428BA">
        <w:rPr>
          <w:rFonts w:cs="Arial"/>
          <w:sz w:val="22"/>
          <w:szCs w:val="22"/>
        </w:rPr>
        <w:t>13.1.2.</w:t>
      </w:r>
      <w:r w:rsidRPr="007428BA">
        <w:rPr>
          <w:rFonts w:cs="Arial"/>
          <w:sz w:val="22"/>
          <w:szCs w:val="22"/>
        </w:rPr>
        <w:tab/>
      </w:r>
      <w:r w:rsidRPr="007428BA">
        <w:rPr>
          <w:rFonts w:cs="Arial"/>
          <w:sz w:val="22"/>
        </w:rPr>
        <w:t>Permitir o livre acesso dos funcionários da CONTRATADA, devidamente identificados, nas dependências do Tribunal, para execução dos serviços;</w:t>
      </w:r>
    </w:p>
    <w:p w:rsidR="00D32C0C" w:rsidRPr="007428BA" w:rsidRDefault="00D32C0C" w:rsidP="00D32C0C">
      <w:pPr>
        <w:pStyle w:val="PargrafodaLista"/>
        <w:spacing w:before="120" w:line="360" w:lineRule="auto"/>
        <w:ind w:left="709"/>
        <w:contextualSpacing w:val="0"/>
        <w:rPr>
          <w:rFonts w:cs="Arial"/>
          <w:sz w:val="22"/>
        </w:rPr>
      </w:pPr>
      <w:r w:rsidRPr="007428BA">
        <w:rPr>
          <w:rFonts w:cs="Arial"/>
          <w:sz w:val="22"/>
          <w:szCs w:val="22"/>
        </w:rPr>
        <w:t>13.1.3.</w:t>
      </w:r>
      <w:r w:rsidRPr="007428BA">
        <w:rPr>
          <w:rFonts w:cs="Arial"/>
          <w:sz w:val="22"/>
          <w:szCs w:val="22"/>
        </w:rPr>
        <w:tab/>
      </w:r>
      <w:r w:rsidRPr="007428BA">
        <w:rPr>
          <w:rFonts w:cs="Arial"/>
          <w:sz w:val="22"/>
        </w:rPr>
        <w:t>Notificar a CONTRATADA, por escrito, qualquer ocorrência considerada irregular, bem como qualquer defeito ou imperfeição observada na execução dos serviços;</w:t>
      </w:r>
    </w:p>
    <w:p w:rsidR="00D32C0C" w:rsidRPr="007428BA" w:rsidRDefault="00D32C0C" w:rsidP="00D32C0C">
      <w:pPr>
        <w:pStyle w:val="PargrafodaLista"/>
        <w:spacing w:before="120" w:line="360" w:lineRule="auto"/>
        <w:ind w:left="709"/>
        <w:contextualSpacing w:val="0"/>
        <w:rPr>
          <w:rFonts w:cs="Arial"/>
          <w:sz w:val="22"/>
        </w:rPr>
      </w:pPr>
      <w:r w:rsidRPr="007428BA">
        <w:rPr>
          <w:rFonts w:cs="Arial"/>
          <w:sz w:val="22"/>
          <w:szCs w:val="22"/>
        </w:rPr>
        <w:t>13.1.4.</w:t>
      </w:r>
      <w:r w:rsidRPr="007428BA">
        <w:rPr>
          <w:rFonts w:cs="Arial"/>
          <w:sz w:val="22"/>
          <w:szCs w:val="22"/>
        </w:rPr>
        <w:tab/>
      </w:r>
      <w:r w:rsidRPr="007428BA">
        <w:rPr>
          <w:rFonts w:cs="Arial"/>
          <w:sz w:val="22"/>
        </w:rPr>
        <w:t>Efetuar o pagamento mensal à CONTRATADA devido pela execução dos serviços, após o "ateste" d</w:t>
      </w:r>
      <w:r w:rsidR="003D2F71" w:rsidRPr="007428BA">
        <w:rPr>
          <w:rFonts w:cs="Arial"/>
          <w:sz w:val="22"/>
        </w:rPr>
        <w:t>a fiscalização do</w:t>
      </w:r>
      <w:r w:rsidRPr="007428BA">
        <w:rPr>
          <w:rFonts w:cs="Arial"/>
          <w:sz w:val="22"/>
        </w:rPr>
        <w:t xml:space="preserve"> Contrato, desde que cumpridas todas as formalidades e exigências contratuais;</w:t>
      </w:r>
    </w:p>
    <w:p w:rsidR="00D32C0C" w:rsidRPr="007428BA" w:rsidRDefault="00D32C0C" w:rsidP="00D32C0C">
      <w:pPr>
        <w:pStyle w:val="PargrafodaLista"/>
        <w:spacing w:before="120" w:line="360" w:lineRule="auto"/>
        <w:ind w:left="709"/>
        <w:contextualSpacing w:val="0"/>
        <w:rPr>
          <w:rFonts w:cs="Arial"/>
          <w:sz w:val="22"/>
        </w:rPr>
      </w:pPr>
      <w:r w:rsidRPr="007428BA">
        <w:rPr>
          <w:rFonts w:cs="Arial"/>
          <w:sz w:val="22"/>
          <w:szCs w:val="22"/>
        </w:rPr>
        <w:lastRenderedPageBreak/>
        <w:t>13.1.5.</w:t>
      </w:r>
      <w:r w:rsidRPr="007428BA">
        <w:rPr>
          <w:rFonts w:cs="Arial"/>
          <w:sz w:val="22"/>
          <w:szCs w:val="22"/>
        </w:rPr>
        <w:tab/>
      </w:r>
      <w:r w:rsidRPr="007428BA">
        <w:rPr>
          <w:rFonts w:cs="Arial"/>
          <w:sz w:val="22"/>
        </w:rPr>
        <w:t>Receber o objeto do contrato e atestar a Nota Fiscal/Fatura;</w:t>
      </w:r>
    </w:p>
    <w:p w:rsidR="00D32C0C" w:rsidRPr="007428BA" w:rsidRDefault="00D32C0C" w:rsidP="001C2B9F">
      <w:pPr>
        <w:pStyle w:val="PargrafodaLista"/>
        <w:spacing w:before="60" w:after="60" w:line="360" w:lineRule="auto"/>
        <w:ind w:left="709"/>
        <w:contextualSpacing w:val="0"/>
        <w:rPr>
          <w:rFonts w:cs="Arial"/>
          <w:sz w:val="22"/>
        </w:rPr>
      </w:pPr>
      <w:r w:rsidRPr="007428BA">
        <w:rPr>
          <w:rFonts w:cs="Arial"/>
          <w:sz w:val="22"/>
          <w:szCs w:val="22"/>
        </w:rPr>
        <w:t>13.1.6.</w:t>
      </w:r>
      <w:r w:rsidRPr="007428BA">
        <w:rPr>
          <w:rFonts w:cs="Arial"/>
          <w:sz w:val="22"/>
          <w:szCs w:val="22"/>
        </w:rPr>
        <w:tab/>
      </w:r>
      <w:r w:rsidRPr="007428BA">
        <w:rPr>
          <w:rFonts w:cs="Arial"/>
          <w:sz w:val="22"/>
        </w:rPr>
        <w:t>Prestar as informações e os esclarecimentos pertinentes que venham a ser solicitados pelos empregados da CONTRATADA ou por seus prepostos;</w:t>
      </w:r>
    </w:p>
    <w:p w:rsidR="00D32C0C" w:rsidRPr="007428BA" w:rsidRDefault="00D32C0C" w:rsidP="001C2B9F">
      <w:pPr>
        <w:pStyle w:val="PargrafodaLista"/>
        <w:spacing w:before="60" w:after="60" w:line="360" w:lineRule="auto"/>
        <w:ind w:left="709"/>
        <w:contextualSpacing w:val="0"/>
        <w:rPr>
          <w:rFonts w:cs="Arial"/>
          <w:sz w:val="22"/>
        </w:rPr>
      </w:pPr>
      <w:r w:rsidRPr="007428BA">
        <w:rPr>
          <w:rFonts w:cs="Arial"/>
          <w:sz w:val="22"/>
          <w:szCs w:val="22"/>
        </w:rPr>
        <w:t>13.1.7.</w:t>
      </w:r>
      <w:r w:rsidRPr="007428BA">
        <w:rPr>
          <w:rFonts w:cs="Arial"/>
          <w:sz w:val="22"/>
          <w:szCs w:val="22"/>
        </w:rPr>
        <w:tab/>
      </w:r>
      <w:r w:rsidRPr="007428BA">
        <w:rPr>
          <w:rFonts w:cs="Arial"/>
          <w:sz w:val="22"/>
        </w:rPr>
        <w:t>Exigir o imediato afastamento e substituição de qualquer empregado ou preposto que não cumpra as normas do TCDF na execução dos serviços, que produza complicações para a fiscalização, que adote postura inconveniente ou incompatível com o exercício das funções que lhe foram atribuídas; e</w:t>
      </w:r>
    </w:p>
    <w:p w:rsidR="00D32C0C" w:rsidRPr="007428BA" w:rsidRDefault="00D32C0C" w:rsidP="001C2B9F">
      <w:pPr>
        <w:pStyle w:val="PargrafodaLista"/>
        <w:spacing w:before="60" w:after="60" w:line="360" w:lineRule="auto"/>
        <w:ind w:left="709"/>
        <w:contextualSpacing w:val="0"/>
        <w:rPr>
          <w:rFonts w:cs="Arial"/>
          <w:sz w:val="22"/>
        </w:rPr>
      </w:pPr>
      <w:r w:rsidRPr="007428BA">
        <w:rPr>
          <w:rFonts w:cs="Arial"/>
          <w:sz w:val="22"/>
          <w:szCs w:val="22"/>
        </w:rPr>
        <w:t>13.1.8.</w:t>
      </w:r>
      <w:r w:rsidRPr="007428BA">
        <w:rPr>
          <w:rFonts w:cs="Arial"/>
          <w:sz w:val="22"/>
          <w:szCs w:val="22"/>
        </w:rPr>
        <w:tab/>
      </w:r>
      <w:r w:rsidRPr="007428BA">
        <w:rPr>
          <w:rFonts w:cs="Arial"/>
          <w:sz w:val="22"/>
        </w:rPr>
        <w:t>Cumprir as demais obrigações estabelecidas no Anexo I (Termo de Referência) do Pregão Eletrônico nº__/20</w:t>
      </w:r>
      <w:r w:rsidR="003D2F71" w:rsidRPr="007428BA">
        <w:rPr>
          <w:rFonts w:cs="Arial"/>
          <w:sz w:val="22"/>
        </w:rPr>
        <w:t>2</w:t>
      </w:r>
      <w:r w:rsidR="008B3F8D">
        <w:rPr>
          <w:rFonts w:cs="Arial"/>
          <w:sz w:val="22"/>
        </w:rPr>
        <w:t>3</w:t>
      </w:r>
      <w:r w:rsidRPr="007428BA">
        <w:rPr>
          <w:rFonts w:cs="Arial"/>
          <w:sz w:val="22"/>
        </w:rPr>
        <w:t>.</w:t>
      </w:r>
    </w:p>
    <w:p w:rsidR="00D32C0C" w:rsidRPr="007428BA" w:rsidRDefault="00D32C0C" w:rsidP="00D32C0C">
      <w:pPr>
        <w:pStyle w:val="Cap"/>
        <w:widowControl w:val="0"/>
        <w:spacing w:before="120" w:after="120" w:line="360" w:lineRule="auto"/>
        <w:rPr>
          <w:rFonts w:cs="Arial"/>
          <w:caps w:val="0"/>
          <w:kern w:val="1"/>
          <w:sz w:val="22"/>
          <w:szCs w:val="22"/>
        </w:rPr>
      </w:pPr>
      <w:r w:rsidRPr="007428BA">
        <w:rPr>
          <w:rFonts w:cs="Arial"/>
          <w:caps w:val="0"/>
          <w:kern w:val="1"/>
          <w:sz w:val="22"/>
          <w:szCs w:val="22"/>
        </w:rPr>
        <w:t>CLÁUSULA DÉCIMA QUARTA – DAS OBRIGAÇÕES DA CONTRATADA</w:t>
      </w:r>
    </w:p>
    <w:p w:rsidR="00D32C0C" w:rsidRPr="007428BA" w:rsidRDefault="00D32C0C" w:rsidP="001C2B9F">
      <w:pPr>
        <w:pStyle w:val="Corpodetexto"/>
        <w:widowControl w:val="0"/>
        <w:spacing w:before="60" w:after="60" w:line="360" w:lineRule="auto"/>
        <w:rPr>
          <w:rFonts w:cs="Arial"/>
          <w:sz w:val="22"/>
          <w:szCs w:val="22"/>
        </w:rPr>
      </w:pPr>
      <w:r w:rsidRPr="007428BA">
        <w:rPr>
          <w:rFonts w:cs="Arial"/>
          <w:sz w:val="22"/>
          <w:szCs w:val="22"/>
        </w:rPr>
        <w:t>14.1.</w:t>
      </w:r>
      <w:r w:rsidRPr="007428BA">
        <w:rPr>
          <w:rFonts w:cs="Arial"/>
          <w:sz w:val="22"/>
          <w:szCs w:val="22"/>
        </w:rPr>
        <w:tab/>
        <w:t>Constituem obrigações da CONTRATADA, em especial:</w:t>
      </w:r>
    </w:p>
    <w:p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14.1.1. Executar diretamente os serviços contratados, não sendo admitida a transferência de responsabilidades para terceiros ou subcontratações não autorizadas pelo CONTRATANTE;</w:t>
      </w:r>
    </w:p>
    <w:p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14.1.2.</w:t>
      </w:r>
      <w:r w:rsidRPr="007428BA">
        <w:rPr>
          <w:rFonts w:cs="Arial"/>
          <w:sz w:val="22"/>
          <w:szCs w:val="22"/>
        </w:rPr>
        <w:tab/>
        <w:t>Responsabilizar-se pelo fiel cumprimento dos serviços objeto deste Contrato, utilizando-se de empregados treinados e devidamente habilitados;</w:t>
      </w:r>
    </w:p>
    <w:p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14.1.3.</w:t>
      </w:r>
      <w:r w:rsidRPr="007428BA">
        <w:rPr>
          <w:rFonts w:cs="Arial"/>
          <w:sz w:val="22"/>
          <w:szCs w:val="22"/>
        </w:rPr>
        <w:tab/>
        <w:t>Manter os seus empregados, quando em horário de trabalho, a serviço do TCDF, devidamente uniformizados, identificados por crachá da CONTRATADA, com identificação "a serviço do Tribunal de Contas do Distrito Federal", fornecido pela empresa e de crachá "A SERVIÇO", de acesso, fornecido pelo CONTRATANTE;</w:t>
      </w:r>
    </w:p>
    <w:p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14.1.4.</w:t>
      </w:r>
      <w:r w:rsidRPr="007428BA">
        <w:rPr>
          <w:rFonts w:cs="Arial"/>
          <w:sz w:val="22"/>
          <w:szCs w:val="22"/>
        </w:rPr>
        <w:tab/>
        <w:t>Respeitar as normas, os regulamentos e os procedimentos internos do CONTRATANTE, especialmente os de segurança, disciplina e acesso às dependências do Tribunal;</w:t>
      </w:r>
    </w:p>
    <w:p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14.1.5.</w:t>
      </w:r>
      <w:r w:rsidRPr="007428BA">
        <w:rPr>
          <w:rFonts w:cs="Arial"/>
          <w:sz w:val="22"/>
          <w:szCs w:val="22"/>
        </w:rPr>
        <w:tab/>
        <w:t>Manter sigilo, sob pena de responsabilidade civil, penal e administrativa, sobre todo e qualquer assunto de interesse do CONTRATANTE ou de terceiros de que tomar conhecimento em razão da execução do objeto deste Contrato, devendo orientar os empregados nesse sentido;</w:t>
      </w:r>
    </w:p>
    <w:p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lastRenderedPageBreak/>
        <w:t>14.1.</w:t>
      </w:r>
      <w:r w:rsidR="00946CE3" w:rsidRPr="007428BA">
        <w:rPr>
          <w:rFonts w:cs="Arial"/>
          <w:sz w:val="22"/>
          <w:szCs w:val="22"/>
        </w:rPr>
        <w:t>6</w:t>
      </w:r>
      <w:r w:rsidRPr="007428BA">
        <w:rPr>
          <w:rFonts w:cs="Arial"/>
          <w:sz w:val="22"/>
          <w:szCs w:val="22"/>
        </w:rPr>
        <w:t>.</w:t>
      </w:r>
      <w:r w:rsidRPr="007428BA">
        <w:rPr>
          <w:rFonts w:cs="Arial"/>
          <w:sz w:val="22"/>
          <w:szCs w:val="22"/>
        </w:rPr>
        <w:tab/>
        <w:t>Acatar as orientações do Gestor/Fiscal do Contrato ou de seu substituto legal, sujeitando-se a mais ampla e irrestrita fiscalização, prestando os esclarecimentos solicitados e atendendo às reclamações formuladas;</w:t>
      </w:r>
    </w:p>
    <w:p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7</w:t>
      </w:r>
      <w:r w:rsidRPr="007428BA">
        <w:rPr>
          <w:rFonts w:cs="Arial"/>
          <w:sz w:val="22"/>
          <w:szCs w:val="22"/>
        </w:rPr>
        <w:t>.</w:t>
      </w:r>
      <w:r w:rsidRPr="007428BA">
        <w:rPr>
          <w:rFonts w:cs="Arial"/>
          <w:sz w:val="22"/>
          <w:szCs w:val="22"/>
        </w:rPr>
        <w:tab/>
        <w:t>Prestar esclarecimentos ao TCDF sobre eventuais atos ou fatos noticiados que a envolvam, bem como relatar toda e qualquer irregularidade observada em função da prestação dos serviços contratados;</w:t>
      </w:r>
    </w:p>
    <w:p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8</w:t>
      </w:r>
      <w:r w:rsidRPr="007428BA">
        <w:rPr>
          <w:rFonts w:cs="Arial"/>
          <w:sz w:val="22"/>
          <w:szCs w:val="22"/>
        </w:rPr>
        <w:t>.</w:t>
      </w:r>
      <w:r w:rsidRPr="007428BA">
        <w:rPr>
          <w:rFonts w:cs="Arial"/>
          <w:sz w:val="22"/>
          <w:szCs w:val="22"/>
        </w:rPr>
        <w:tab/>
        <w:t>Manter, durante a vigência do contrato, as condições de habilitação para contratar com a Administração Pública, apresentando os comprovantes de regularidade fiscal, social e trabalhista;</w:t>
      </w:r>
    </w:p>
    <w:p w:rsidR="00D32C0C" w:rsidRPr="007428BA" w:rsidRDefault="00D32C0C" w:rsidP="001C2B9F">
      <w:pPr>
        <w:pStyle w:val="Corponico"/>
        <w:widowControl w:val="0"/>
        <w:tabs>
          <w:tab w:val="left" w:pos="1560"/>
        </w:tabs>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9</w:t>
      </w:r>
      <w:r w:rsidRPr="007428BA">
        <w:rPr>
          <w:rFonts w:cs="Arial"/>
          <w:sz w:val="22"/>
          <w:szCs w:val="22"/>
        </w:rPr>
        <w:t>.</w:t>
      </w:r>
      <w:r w:rsidRPr="007428BA">
        <w:rPr>
          <w:rFonts w:cs="Arial"/>
          <w:sz w:val="22"/>
          <w:szCs w:val="22"/>
        </w:rPr>
        <w:tab/>
        <w:t>Ressarcir ao CONTRATANTE quaisquer danos ou prejuízos causados à Administração ou a terceiros decorrentes de sua culpa ou dolo na execução do contrato</w:t>
      </w:r>
      <w:r w:rsidR="008B3F8D">
        <w:rPr>
          <w:rFonts w:cs="Arial"/>
          <w:sz w:val="22"/>
          <w:szCs w:val="22"/>
        </w:rPr>
        <w:t>;</w:t>
      </w:r>
    </w:p>
    <w:p w:rsidR="009E2E31" w:rsidRPr="007428BA" w:rsidRDefault="00D32C0C" w:rsidP="001C2B9F">
      <w:pPr>
        <w:pStyle w:val="Corponico"/>
        <w:widowControl w:val="0"/>
        <w:tabs>
          <w:tab w:val="left" w:pos="1560"/>
        </w:tabs>
        <w:spacing w:before="60" w:after="60" w:line="360" w:lineRule="auto"/>
        <w:ind w:left="709"/>
        <w:rPr>
          <w:rFonts w:cs="Arial"/>
          <w:sz w:val="22"/>
          <w:szCs w:val="22"/>
        </w:rPr>
      </w:pPr>
      <w:r w:rsidRPr="007428BA">
        <w:rPr>
          <w:rFonts w:cs="Arial"/>
          <w:sz w:val="22"/>
          <w:szCs w:val="22"/>
        </w:rPr>
        <w:t>14.1.1</w:t>
      </w:r>
      <w:r w:rsidR="00946CE3" w:rsidRPr="007428BA">
        <w:rPr>
          <w:rFonts w:cs="Arial"/>
          <w:sz w:val="22"/>
          <w:szCs w:val="22"/>
        </w:rPr>
        <w:t>0</w:t>
      </w:r>
      <w:r w:rsidRPr="007428BA">
        <w:rPr>
          <w:rFonts w:cs="Arial"/>
          <w:sz w:val="22"/>
          <w:szCs w:val="22"/>
        </w:rPr>
        <w:t>.</w:t>
      </w:r>
      <w:r w:rsidRPr="007428BA">
        <w:rPr>
          <w:rFonts w:cs="Arial"/>
          <w:sz w:val="22"/>
          <w:szCs w:val="22"/>
        </w:rPr>
        <w:tab/>
      </w:r>
      <w:r w:rsidR="009E2E31" w:rsidRPr="007428BA">
        <w:rPr>
          <w:rFonts w:cs="Arial"/>
          <w:sz w:val="22"/>
          <w:szCs w:val="22"/>
        </w:rPr>
        <w:t xml:space="preserve"> Designar um preposto que será responsável pela solução de qualquer ocorrência relacionada ao fiel cumprimento do contrato, bem como pela supervisão, orientação e acompanhamento dos trabalhos, devendo se reportar à fiscalização do ajuste administrativo, como representante da CONTRATADA, de acordo com o art. </w:t>
      </w:r>
      <w:r w:rsidR="008B3F8D">
        <w:rPr>
          <w:rFonts w:cs="Arial"/>
          <w:sz w:val="22"/>
          <w:szCs w:val="22"/>
        </w:rPr>
        <w:t>118</w:t>
      </w:r>
      <w:r w:rsidR="009E2E31" w:rsidRPr="007428BA">
        <w:rPr>
          <w:rFonts w:cs="Arial"/>
          <w:sz w:val="22"/>
          <w:szCs w:val="22"/>
        </w:rPr>
        <w:t xml:space="preserve"> da Lei nº</w:t>
      </w:r>
      <w:r w:rsidR="002C4525">
        <w:rPr>
          <w:rFonts w:cs="Arial"/>
          <w:sz w:val="22"/>
          <w:szCs w:val="22"/>
        </w:rPr>
        <w:t> </w:t>
      </w:r>
      <w:r w:rsidR="008B3F8D">
        <w:rPr>
          <w:rFonts w:cs="Arial"/>
          <w:sz w:val="22"/>
          <w:szCs w:val="22"/>
        </w:rPr>
        <w:t>14.133</w:t>
      </w:r>
      <w:r w:rsidR="009E2E31" w:rsidRPr="007428BA">
        <w:rPr>
          <w:rFonts w:cs="Arial"/>
          <w:sz w:val="22"/>
          <w:szCs w:val="22"/>
        </w:rPr>
        <w:t>/</w:t>
      </w:r>
      <w:r w:rsidR="008B3F8D">
        <w:rPr>
          <w:rFonts w:cs="Arial"/>
          <w:sz w:val="22"/>
          <w:szCs w:val="22"/>
        </w:rPr>
        <w:t>2021</w:t>
      </w:r>
      <w:r w:rsidR="009E2E31" w:rsidRPr="007428BA">
        <w:rPr>
          <w:rFonts w:cs="Arial"/>
          <w:sz w:val="22"/>
          <w:szCs w:val="22"/>
        </w:rPr>
        <w:t>; e</w:t>
      </w:r>
    </w:p>
    <w:p w:rsidR="00D32C0C" w:rsidRPr="007428BA" w:rsidRDefault="009E2E31" w:rsidP="001C2B9F">
      <w:pPr>
        <w:pStyle w:val="Corponico"/>
        <w:widowControl w:val="0"/>
        <w:tabs>
          <w:tab w:val="left" w:pos="1560"/>
        </w:tabs>
        <w:spacing w:before="60" w:after="60" w:line="360" w:lineRule="auto"/>
        <w:ind w:left="709"/>
        <w:rPr>
          <w:rFonts w:cs="Arial"/>
          <w:sz w:val="22"/>
          <w:szCs w:val="22"/>
        </w:rPr>
      </w:pPr>
      <w:r w:rsidRPr="007428BA">
        <w:rPr>
          <w:rFonts w:cs="Arial"/>
          <w:sz w:val="22"/>
          <w:szCs w:val="22"/>
        </w:rPr>
        <w:t>14.1.1</w:t>
      </w:r>
      <w:r w:rsidR="00946CE3" w:rsidRPr="007428BA">
        <w:rPr>
          <w:rFonts w:cs="Arial"/>
          <w:sz w:val="22"/>
          <w:szCs w:val="22"/>
        </w:rPr>
        <w:t>1</w:t>
      </w:r>
      <w:r w:rsidRPr="007428BA">
        <w:rPr>
          <w:rFonts w:cs="Arial"/>
          <w:sz w:val="22"/>
          <w:szCs w:val="22"/>
        </w:rPr>
        <w:t>.</w:t>
      </w:r>
      <w:r w:rsidRPr="007428BA">
        <w:rPr>
          <w:rFonts w:cs="Arial"/>
          <w:sz w:val="22"/>
          <w:szCs w:val="22"/>
        </w:rPr>
        <w:tab/>
        <w:t xml:space="preserve"> </w:t>
      </w:r>
      <w:r w:rsidR="00D32C0C" w:rsidRPr="007428BA">
        <w:rPr>
          <w:rFonts w:cs="Arial"/>
          <w:sz w:val="22"/>
          <w:szCs w:val="22"/>
        </w:rPr>
        <w:t xml:space="preserve">Cumprir as demais obrigações estabelecidas no Anexo I </w:t>
      </w:r>
      <w:r w:rsidR="00D32C0C" w:rsidRPr="007428BA">
        <w:rPr>
          <w:rFonts w:cs="Arial"/>
          <w:sz w:val="22"/>
        </w:rPr>
        <w:t xml:space="preserve">(Termo de Referência) </w:t>
      </w:r>
      <w:r w:rsidR="00D32C0C" w:rsidRPr="007428BA">
        <w:rPr>
          <w:rFonts w:cs="Arial"/>
          <w:sz w:val="22"/>
          <w:szCs w:val="22"/>
        </w:rPr>
        <w:t>do Pregão Eletrônico nº</w:t>
      </w:r>
      <w:r w:rsidR="007428BA">
        <w:rPr>
          <w:rFonts w:cs="Arial"/>
          <w:sz w:val="22"/>
          <w:szCs w:val="22"/>
        </w:rPr>
        <w:t xml:space="preserve"> </w:t>
      </w:r>
      <w:r w:rsidR="002C4525">
        <w:rPr>
          <w:rFonts w:cs="Arial"/>
          <w:sz w:val="22"/>
          <w:szCs w:val="22"/>
        </w:rPr>
        <w:t>__</w:t>
      </w:r>
      <w:r w:rsidR="00D32C0C" w:rsidRPr="007428BA">
        <w:rPr>
          <w:rFonts w:cs="Arial"/>
          <w:sz w:val="22"/>
          <w:szCs w:val="22"/>
        </w:rPr>
        <w:t>/20</w:t>
      </w:r>
      <w:r w:rsidRPr="007428BA">
        <w:rPr>
          <w:rFonts w:cs="Arial"/>
          <w:sz w:val="22"/>
          <w:szCs w:val="22"/>
        </w:rPr>
        <w:t>2</w:t>
      </w:r>
      <w:r w:rsidR="008B3F8D">
        <w:rPr>
          <w:rFonts w:cs="Arial"/>
          <w:sz w:val="22"/>
          <w:szCs w:val="22"/>
        </w:rPr>
        <w:t>3</w:t>
      </w:r>
      <w:r w:rsidR="00D32C0C" w:rsidRPr="007428BA">
        <w:rPr>
          <w:rFonts w:cs="Arial"/>
          <w:sz w:val="22"/>
          <w:szCs w:val="22"/>
        </w:rPr>
        <w:t>.</w:t>
      </w:r>
    </w:p>
    <w:p w:rsidR="00D32C0C" w:rsidRDefault="00D32C0C" w:rsidP="001C2B9F">
      <w:pPr>
        <w:pStyle w:val="Corponico"/>
        <w:widowControl w:val="0"/>
        <w:spacing w:after="60" w:line="360" w:lineRule="auto"/>
        <w:rPr>
          <w:rFonts w:cs="Arial"/>
          <w:sz w:val="22"/>
          <w:szCs w:val="22"/>
        </w:rPr>
      </w:pPr>
      <w:r w:rsidRPr="007428BA">
        <w:rPr>
          <w:rFonts w:cs="Arial"/>
          <w:sz w:val="22"/>
          <w:szCs w:val="22"/>
        </w:rPr>
        <w:t>14.2.</w:t>
      </w:r>
      <w:r w:rsidRPr="007428BA">
        <w:rPr>
          <w:rFonts w:cs="Arial"/>
          <w:sz w:val="22"/>
          <w:szCs w:val="22"/>
        </w:rPr>
        <w:tab/>
      </w:r>
      <w:r w:rsidR="009E2E31" w:rsidRPr="007428BA">
        <w:rPr>
          <w:rFonts w:cs="Arial"/>
          <w:sz w:val="22"/>
          <w:szCs w:val="22"/>
        </w:rPr>
        <w:t>Quando aplicável ao objeto da contratação, fica a CONTRATADA obrigada a observar as disposições contidas na legislação federal e distrital aplicáveis à terceirização de serviços, podendo-se citar os seguintes normativos: Consolidação das Lei do Trabalho (CLT); Lei Federal nº 6.019/</w:t>
      </w:r>
      <w:r w:rsidR="000F6F59">
        <w:rPr>
          <w:rFonts w:cs="Arial"/>
          <w:sz w:val="22"/>
          <w:szCs w:val="22"/>
        </w:rPr>
        <w:t>19</w:t>
      </w:r>
      <w:r w:rsidR="009E2E31" w:rsidRPr="007428BA">
        <w:rPr>
          <w:rFonts w:cs="Arial"/>
          <w:sz w:val="22"/>
          <w:szCs w:val="22"/>
        </w:rPr>
        <w:t>74, e alterações posteriores; Leis Distritais nºs: 3.985/2007, 4.118/2008, 4.766/2012, 4.794/2012, 5.920/2017, 6.112/2018, 6.128/2018.</w:t>
      </w:r>
    </w:p>
    <w:p w:rsidR="0071727B" w:rsidRDefault="0071727B" w:rsidP="001C2B9F">
      <w:pPr>
        <w:pStyle w:val="Corponico"/>
        <w:widowControl w:val="0"/>
        <w:spacing w:after="60" w:line="360" w:lineRule="auto"/>
        <w:rPr>
          <w:rFonts w:cs="Arial"/>
          <w:sz w:val="22"/>
          <w:szCs w:val="22"/>
        </w:rPr>
      </w:pPr>
      <w:r>
        <w:rPr>
          <w:rFonts w:cs="Arial"/>
          <w:sz w:val="22"/>
          <w:szCs w:val="22"/>
        </w:rPr>
        <w:t>14.3.</w:t>
      </w:r>
      <w:r>
        <w:rPr>
          <w:rFonts w:cs="Arial"/>
          <w:sz w:val="22"/>
          <w:szCs w:val="22"/>
        </w:rPr>
        <w:tab/>
      </w:r>
      <w:r w:rsidR="002C4525" w:rsidRPr="00603C52">
        <w:rPr>
          <w:rFonts w:cs="Arial"/>
          <w:sz w:val="22"/>
          <w:szCs w:val="22"/>
        </w:rPr>
        <w:t>Quando aplicável, p</w:t>
      </w:r>
      <w:r w:rsidRPr="00603C52">
        <w:rPr>
          <w:rFonts w:cs="Arial"/>
          <w:sz w:val="22"/>
          <w:szCs w:val="22"/>
        </w:rPr>
        <w:t xml:space="preserve">ela não apresentação da documentação prevista no inciso II do art. 2º da Lei Distrital nº 6.679/2020 no prazo previsto naquele artigo, a CONTRATADA se obriga a implementar, no prazo de 90 (noventa) dias da assinatura do contrato, o plano já apresentado para adoção </w:t>
      </w:r>
      <w:r w:rsidRPr="00EF3CF6">
        <w:rPr>
          <w:rFonts w:cs="Arial"/>
          <w:sz w:val="22"/>
          <w:szCs w:val="22"/>
        </w:rPr>
        <w:t>daquelas ações</w:t>
      </w:r>
      <w:r w:rsidR="00702B77" w:rsidRPr="00EF3CF6">
        <w:rPr>
          <w:rFonts w:cs="Arial"/>
          <w:sz w:val="22"/>
          <w:szCs w:val="22"/>
        </w:rPr>
        <w:t xml:space="preserve"> (conforme anexo ao presente instrumento)</w:t>
      </w:r>
      <w:r w:rsidRPr="00EF3CF6">
        <w:rPr>
          <w:rFonts w:cs="Arial"/>
          <w:sz w:val="22"/>
          <w:szCs w:val="22"/>
        </w:rPr>
        <w:t>,</w:t>
      </w:r>
      <w:r w:rsidR="00702B77" w:rsidRPr="00EF3CF6">
        <w:rPr>
          <w:rFonts w:cs="Arial"/>
          <w:sz w:val="22"/>
          <w:szCs w:val="22"/>
        </w:rPr>
        <w:t xml:space="preserve"> sob pena de</w:t>
      </w:r>
      <w:r w:rsidRPr="00EF3CF6">
        <w:rPr>
          <w:rFonts w:cs="Arial"/>
          <w:sz w:val="22"/>
          <w:szCs w:val="22"/>
        </w:rPr>
        <w:t xml:space="preserve"> rescisão do contrato e demais consequências legais.</w:t>
      </w:r>
    </w:p>
    <w:p w:rsidR="00D32C0C" w:rsidRPr="007428BA" w:rsidRDefault="00D32C0C" w:rsidP="009A4005">
      <w:pPr>
        <w:pStyle w:val="Captulo"/>
        <w:keepNext w:val="0"/>
        <w:widowControl w:val="0"/>
        <w:spacing w:before="120" w:line="360" w:lineRule="auto"/>
        <w:jc w:val="center"/>
        <w:rPr>
          <w:rFonts w:eastAsia="Times New Roman" w:cs="Arial"/>
          <w:b/>
          <w:caps/>
          <w:kern w:val="1"/>
          <w:sz w:val="22"/>
          <w:szCs w:val="22"/>
        </w:rPr>
      </w:pPr>
      <w:r w:rsidRPr="0004095E">
        <w:rPr>
          <w:rFonts w:eastAsia="Times New Roman" w:cs="Arial"/>
          <w:b/>
          <w:caps/>
          <w:kern w:val="1"/>
          <w:sz w:val="22"/>
          <w:szCs w:val="22"/>
        </w:rPr>
        <w:t>CLÁUSULA DÉCIMA QUINTA</w:t>
      </w:r>
      <w:r w:rsidRPr="007428BA">
        <w:rPr>
          <w:rFonts w:eastAsia="Times New Roman" w:cs="Arial"/>
          <w:b/>
          <w:caps/>
          <w:kern w:val="1"/>
          <w:sz w:val="22"/>
          <w:szCs w:val="22"/>
        </w:rPr>
        <w:t xml:space="preserve"> – DA FISCALIZAÇÃO </w:t>
      </w:r>
    </w:p>
    <w:p w:rsidR="00D32C0C" w:rsidRPr="007428BA" w:rsidRDefault="00D32C0C" w:rsidP="001D4B48">
      <w:pPr>
        <w:pStyle w:val="Corpodetexto"/>
        <w:widowControl w:val="0"/>
        <w:spacing w:line="360" w:lineRule="auto"/>
        <w:rPr>
          <w:rFonts w:cs="Arial"/>
          <w:sz w:val="22"/>
          <w:szCs w:val="22"/>
        </w:rPr>
      </w:pPr>
      <w:r w:rsidRPr="007428BA">
        <w:rPr>
          <w:rFonts w:cs="Arial"/>
          <w:sz w:val="22"/>
          <w:szCs w:val="22"/>
        </w:rPr>
        <w:lastRenderedPageBreak/>
        <w:t>15.1.</w:t>
      </w:r>
      <w:r w:rsidRPr="007428BA">
        <w:rPr>
          <w:rFonts w:cs="Arial"/>
          <w:sz w:val="22"/>
          <w:szCs w:val="22"/>
        </w:rPr>
        <w:tab/>
        <w:t xml:space="preserve">A Fiscalização e o controle da execução dos serviços contratados serão exercidos por servidor ou comissão, designado(a) para desempenhar esta função, com poderes para praticar quaisquer atos que se destinem a preservar os direitos do CONTRATANTE, devendo </w:t>
      </w:r>
      <w:r w:rsidR="00767047">
        <w:rPr>
          <w:rFonts w:cs="Arial"/>
          <w:sz w:val="22"/>
          <w:szCs w:val="22"/>
        </w:rPr>
        <w:t>esta</w:t>
      </w:r>
      <w:r w:rsidRPr="007428BA">
        <w:rPr>
          <w:rFonts w:cs="Arial"/>
          <w:sz w:val="22"/>
          <w:szCs w:val="22"/>
        </w:rPr>
        <w:t xml:space="preserve"> franquear à CONTRATADA livre acesso aos locais de execução dos trabalhos, bem como aos registros e às informações sobre o contrato. Esse servidor ou essa comissão anotará em registro próprio todas as ocorrências, determinando o que for necessário à regularização das faltas ou defeitos observados.</w:t>
      </w:r>
    </w:p>
    <w:p w:rsidR="00D32C0C" w:rsidRPr="007428BA" w:rsidRDefault="00D32C0C" w:rsidP="001D4B48">
      <w:pPr>
        <w:pStyle w:val="Corpodetexto"/>
        <w:widowControl w:val="0"/>
        <w:spacing w:line="360" w:lineRule="auto"/>
        <w:rPr>
          <w:rFonts w:cs="Arial"/>
          <w:sz w:val="22"/>
          <w:szCs w:val="22"/>
        </w:rPr>
      </w:pPr>
      <w:r w:rsidRPr="007428BA">
        <w:rPr>
          <w:rFonts w:cs="Arial"/>
          <w:sz w:val="22"/>
          <w:szCs w:val="22"/>
        </w:rPr>
        <w:t>15.2.</w:t>
      </w:r>
      <w:r w:rsidRPr="007428BA">
        <w:rPr>
          <w:rFonts w:cs="Arial"/>
          <w:sz w:val="22"/>
          <w:szCs w:val="22"/>
        </w:rPr>
        <w:tab/>
        <w:t>A Fiscalização de que trata este item não exclui nem reduz a responsabilidade da CONTRATADA, inclusive resultante de imperfeições técnicas, vícios ou emprego de material inadequado ou de qualidade inferior e, na ocorrência destes, não implica corresponsabilidade do CONTRATANTE ou de seus agentes e prepostos.</w:t>
      </w:r>
    </w:p>
    <w:p w:rsidR="00D32C0C" w:rsidRPr="007428BA" w:rsidRDefault="00D32C0C" w:rsidP="001D4B48">
      <w:pPr>
        <w:pStyle w:val="Corpodetexto"/>
        <w:widowControl w:val="0"/>
        <w:spacing w:line="360" w:lineRule="auto"/>
        <w:rPr>
          <w:rFonts w:cs="Arial"/>
          <w:sz w:val="22"/>
          <w:szCs w:val="22"/>
        </w:rPr>
      </w:pPr>
      <w:r w:rsidRPr="007428BA">
        <w:rPr>
          <w:rFonts w:cs="Arial"/>
          <w:sz w:val="22"/>
          <w:szCs w:val="22"/>
        </w:rPr>
        <w:t>15.3.</w:t>
      </w:r>
      <w:r w:rsidRPr="007428BA">
        <w:rPr>
          <w:rFonts w:cs="Arial"/>
          <w:sz w:val="22"/>
          <w:szCs w:val="22"/>
        </w:rPr>
        <w:tab/>
        <w:t>Sem prejuízo de outras atribuições legais, poderá a fiscalização do CONTRATANTE:</w:t>
      </w:r>
    </w:p>
    <w:p w:rsidR="00D32C0C" w:rsidRPr="007428BA" w:rsidRDefault="00D32C0C" w:rsidP="0006703D">
      <w:pPr>
        <w:pStyle w:val="Corpodetexto"/>
        <w:widowControl w:val="0"/>
        <w:spacing w:after="60" w:line="360" w:lineRule="auto"/>
        <w:ind w:left="709"/>
        <w:rPr>
          <w:rFonts w:cs="Arial"/>
          <w:sz w:val="22"/>
          <w:szCs w:val="22"/>
        </w:rPr>
      </w:pPr>
      <w:r w:rsidRPr="007428BA">
        <w:rPr>
          <w:rFonts w:cs="Arial"/>
          <w:sz w:val="22"/>
          <w:szCs w:val="22"/>
        </w:rPr>
        <w:t>15.3.1.</w:t>
      </w:r>
      <w:r w:rsidRPr="007428BA">
        <w:rPr>
          <w:rFonts w:cs="Arial"/>
          <w:sz w:val="22"/>
          <w:szCs w:val="22"/>
        </w:rPr>
        <w:tab/>
        <w:t>Determinar as medidas necessárias e imprescindíveis à correta execução dos serviços, bem como fixar prazo para as correções das falhas ou irregularidades constatadas;</w:t>
      </w:r>
      <w:r w:rsidR="0006703D" w:rsidRPr="007428BA">
        <w:rPr>
          <w:rFonts w:cs="Arial"/>
          <w:sz w:val="22"/>
          <w:szCs w:val="22"/>
        </w:rPr>
        <w:t xml:space="preserve"> e</w:t>
      </w:r>
    </w:p>
    <w:p w:rsidR="00D32C0C" w:rsidRPr="007428BA" w:rsidRDefault="00D32C0C" w:rsidP="0006703D">
      <w:pPr>
        <w:pStyle w:val="Corpodetexto"/>
        <w:widowControl w:val="0"/>
        <w:spacing w:after="60" w:line="360" w:lineRule="auto"/>
        <w:ind w:left="709"/>
        <w:rPr>
          <w:rFonts w:cs="Arial"/>
          <w:sz w:val="22"/>
          <w:szCs w:val="22"/>
        </w:rPr>
      </w:pPr>
      <w:r w:rsidRPr="007428BA">
        <w:rPr>
          <w:rFonts w:cs="Arial"/>
          <w:sz w:val="22"/>
          <w:szCs w:val="22"/>
        </w:rPr>
        <w:t>15.3.2.</w:t>
      </w:r>
      <w:r w:rsidRPr="007428BA">
        <w:rPr>
          <w:rFonts w:cs="Arial"/>
          <w:sz w:val="22"/>
          <w:szCs w:val="22"/>
        </w:rPr>
        <w:tab/>
        <w:t>Sustar quaisquer serviços que estejam sendo realizados em desacordo com o especificado pelo fabricante dos equipamentos e/ou dos materiais utilizados na prestação do serviço, ou ainda que esteja em desacordo com as especificações do objeto ou com as disposições do contrato assinado, ou que possam atentar contra a segurança de pessoas ou bens do CONTRATANTE.</w:t>
      </w:r>
    </w:p>
    <w:p w:rsidR="00D32C0C" w:rsidRPr="007428BA" w:rsidRDefault="00D32C0C" w:rsidP="00C344D5">
      <w:pPr>
        <w:pStyle w:val="Corpodetexto"/>
        <w:widowControl w:val="0"/>
        <w:spacing w:before="60" w:line="360" w:lineRule="auto"/>
        <w:rPr>
          <w:rFonts w:cs="Arial"/>
          <w:sz w:val="22"/>
          <w:szCs w:val="22"/>
        </w:rPr>
      </w:pPr>
      <w:r w:rsidRPr="007428BA">
        <w:rPr>
          <w:rFonts w:cs="Arial"/>
          <w:sz w:val="22"/>
          <w:szCs w:val="22"/>
        </w:rPr>
        <w:t>15.4.</w:t>
      </w:r>
      <w:r w:rsidRPr="007428BA">
        <w:rPr>
          <w:rFonts w:cs="Arial"/>
          <w:sz w:val="22"/>
          <w:szCs w:val="22"/>
        </w:rPr>
        <w:tab/>
        <w:t>Por se tratar de serviço de prestação contínua, o faturamento será realizado mensalmente por meio de medição dos serviços prestados. O executor do contrato registrará todas as ocorrências e as deficiências verificadas em relatório, cuja cópia será encaminhada à CONTRATADA, objetivando imediata correção das irregularidades apontadas.</w:t>
      </w:r>
    </w:p>
    <w:p w:rsidR="00D32C0C" w:rsidRPr="007428BA" w:rsidRDefault="00D32C0C" w:rsidP="0006703D">
      <w:pPr>
        <w:pStyle w:val="Corpodetexto"/>
        <w:widowControl w:val="0"/>
        <w:spacing w:line="360" w:lineRule="auto"/>
        <w:rPr>
          <w:rFonts w:cs="Arial"/>
          <w:sz w:val="22"/>
          <w:szCs w:val="22"/>
        </w:rPr>
      </w:pPr>
      <w:r w:rsidRPr="007428BA">
        <w:rPr>
          <w:rFonts w:cs="Arial"/>
          <w:sz w:val="22"/>
          <w:szCs w:val="22"/>
        </w:rPr>
        <w:t>15.5.</w:t>
      </w:r>
      <w:r w:rsidRPr="007428BA">
        <w:rPr>
          <w:rFonts w:cs="Arial"/>
          <w:sz w:val="22"/>
          <w:szCs w:val="22"/>
        </w:rPr>
        <w:tab/>
        <w:t>As decisões e as providências que ultrapassarem a competência da fiscalização do contrato deverão ser autorizadas pela autoridade competente do CONTRATANTE em tempo hábil para a adoção das medidas convenientes.</w:t>
      </w:r>
    </w:p>
    <w:p w:rsidR="00D32C0C" w:rsidRPr="007428BA" w:rsidRDefault="00D32C0C" w:rsidP="00C344D5">
      <w:pPr>
        <w:pStyle w:val="Corpodetexto"/>
        <w:widowControl w:val="0"/>
        <w:spacing w:after="60" w:line="360" w:lineRule="auto"/>
        <w:rPr>
          <w:rFonts w:cs="Arial"/>
          <w:sz w:val="22"/>
          <w:szCs w:val="22"/>
        </w:rPr>
      </w:pPr>
      <w:r w:rsidRPr="007428BA">
        <w:rPr>
          <w:rFonts w:cs="Arial"/>
          <w:sz w:val="22"/>
          <w:szCs w:val="22"/>
        </w:rPr>
        <w:t>15.6.</w:t>
      </w:r>
      <w:r w:rsidRPr="007428BA">
        <w:rPr>
          <w:rFonts w:cs="Arial"/>
          <w:sz w:val="22"/>
          <w:szCs w:val="22"/>
        </w:rPr>
        <w:tab/>
        <w:t xml:space="preserve">O serviço rejeitado por ter sido considerado mal executado, deverá ser refeito corretamente, com o tipo de execução aprovado pela fiscalização, arcando a CONTRATADA com </w:t>
      </w:r>
      <w:r w:rsidRPr="007428BA">
        <w:rPr>
          <w:rFonts w:cs="Arial"/>
          <w:sz w:val="22"/>
          <w:szCs w:val="22"/>
        </w:rPr>
        <w:lastRenderedPageBreak/>
        <w:t>os ônus decorrentes do fato.</w:t>
      </w:r>
    </w:p>
    <w:p w:rsidR="00D32C0C" w:rsidRDefault="00D32C0C" w:rsidP="0006703D">
      <w:pPr>
        <w:pStyle w:val="Corpodetexto"/>
        <w:widowControl w:val="0"/>
        <w:suppressAutoHyphens w:val="0"/>
        <w:spacing w:line="360" w:lineRule="auto"/>
        <w:rPr>
          <w:rFonts w:cs="Arial"/>
          <w:sz w:val="22"/>
          <w:szCs w:val="22"/>
        </w:rPr>
      </w:pPr>
      <w:r w:rsidRPr="007428BA">
        <w:rPr>
          <w:rFonts w:cs="Arial"/>
          <w:sz w:val="22"/>
          <w:szCs w:val="22"/>
        </w:rPr>
        <w:t>15.7.</w:t>
      </w:r>
      <w:r w:rsidRPr="007428BA">
        <w:rPr>
          <w:rFonts w:cs="Arial"/>
          <w:sz w:val="22"/>
          <w:szCs w:val="22"/>
        </w:rPr>
        <w:tab/>
        <w:t>A CONTRATADA deverá manter preposto, aceito pelo CONTRATANTE, durante o período de vigência do Contrato, para representá-la sempre que for necessário.</w:t>
      </w:r>
    </w:p>
    <w:p w:rsidR="00D32C0C" w:rsidRPr="007428BA" w:rsidRDefault="00D32C0C" w:rsidP="00C344D5">
      <w:pPr>
        <w:pStyle w:val="Captulo"/>
        <w:widowControl w:val="0"/>
        <w:spacing w:before="0" w:after="60" w:line="360" w:lineRule="auto"/>
        <w:jc w:val="center"/>
        <w:rPr>
          <w:rFonts w:cs="Arial"/>
          <w:b/>
          <w:sz w:val="22"/>
          <w:szCs w:val="22"/>
        </w:rPr>
      </w:pPr>
      <w:r w:rsidRPr="007428BA">
        <w:rPr>
          <w:rFonts w:eastAsia="Times New Roman" w:cs="Arial"/>
          <w:b/>
          <w:caps/>
          <w:kern w:val="1"/>
          <w:sz w:val="22"/>
          <w:szCs w:val="22"/>
        </w:rPr>
        <w:t xml:space="preserve">CLÁUSULA DÉCIMA SEXTA – DO </w:t>
      </w:r>
      <w:r w:rsidRPr="007428BA">
        <w:rPr>
          <w:rFonts w:eastAsia="Times New Roman" w:cs="Arial"/>
          <w:b/>
          <w:kern w:val="1"/>
          <w:sz w:val="22"/>
          <w:szCs w:val="22"/>
        </w:rPr>
        <w:t>RECEBIMENTO</w:t>
      </w:r>
      <w:r w:rsidRPr="007428BA">
        <w:rPr>
          <w:rFonts w:cs="Arial"/>
          <w:b/>
          <w:sz w:val="22"/>
          <w:szCs w:val="22"/>
        </w:rPr>
        <w:t xml:space="preserve"> DO OBJETO </w:t>
      </w:r>
    </w:p>
    <w:p w:rsidR="00D32C0C" w:rsidRDefault="00D32C0C" w:rsidP="0006703D">
      <w:pPr>
        <w:pStyle w:val="Corpodetexto"/>
        <w:widowControl w:val="0"/>
        <w:spacing w:line="360" w:lineRule="auto"/>
        <w:rPr>
          <w:rFonts w:cs="Arial"/>
          <w:sz w:val="22"/>
          <w:szCs w:val="22"/>
        </w:rPr>
      </w:pPr>
      <w:r w:rsidRPr="007428BA">
        <w:rPr>
          <w:rFonts w:cs="Arial"/>
          <w:sz w:val="22"/>
          <w:szCs w:val="22"/>
        </w:rPr>
        <w:t>16.1.</w:t>
      </w:r>
      <w:r w:rsidRPr="007428BA">
        <w:rPr>
          <w:rFonts w:cs="Arial"/>
          <w:sz w:val="22"/>
          <w:szCs w:val="22"/>
        </w:rPr>
        <w:tab/>
        <w:t xml:space="preserve">O objeto contratado será recebido pelo executor ou por comissão designada pela autoridade competente, observado o disposto no art. </w:t>
      </w:r>
      <w:r w:rsidR="0004095E">
        <w:rPr>
          <w:rFonts w:cs="Arial"/>
          <w:sz w:val="22"/>
          <w:szCs w:val="22"/>
        </w:rPr>
        <w:t>140</w:t>
      </w:r>
      <w:r w:rsidRPr="007428BA">
        <w:rPr>
          <w:rFonts w:cs="Arial"/>
          <w:sz w:val="22"/>
          <w:szCs w:val="22"/>
        </w:rPr>
        <w:t xml:space="preserve"> da Lei</w:t>
      </w:r>
      <w:r w:rsidR="0004095E">
        <w:rPr>
          <w:rFonts w:cs="Arial"/>
          <w:sz w:val="22"/>
          <w:szCs w:val="22"/>
        </w:rPr>
        <w:t xml:space="preserve"> nº</w:t>
      </w:r>
      <w:r w:rsidRPr="007428BA">
        <w:rPr>
          <w:rFonts w:cs="Arial"/>
          <w:sz w:val="22"/>
          <w:szCs w:val="22"/>
        </w:rPr>
        <w:t xml:space="preserve"> </w:t>
      </w:r>
      <w:r w:rsidR="0004095E">
        <w:rPr>
          <w:rFonts w:cs="Arial"/>
          <w:sz w:val="22"/>
          <w:szCs w:val="22"/>
        </w:rPr>
        <w:t>14.133</w:t>
      </w:r>
      <w:r w:rsidRPr="007428BA">
        <w:rPr>
          <w:rFonts w:cs="Arial"/>
          <w:sz w:val="22"/>
          <w:szCs w:val="22"/>
        </w:rPr>
        <w:t>/</w:t>
      </w:r>
      <w:r w:rsidR="0004095E">
        <w:rPr>
          <w:rFonts w:cs="Arial"/>
          <w:sz w:val="22"/>
          <w:szCs w:val="22"/>
        </w:rPr>
        <w:t>2021</w:t>
      </w:r>
      <w:r w:rsidRPr="007428BA">
        <w:rPr>
          <w:rFonts w:cs="Arial"/>
          <w:sz w:val="22"/>
          <w:szCs w:val="22"/>
        </w:rPr>
        <w:t>, da seguinte forma:</w:t>
      </w:r>
    </w:p>
    <w:p w:rsidR="00D32C0C" w:rsidRPr="007428BA" w:rsidRDefault="00D32C0C" w:rsidP="0004095E">
      <w:pPr>
        <w:pStyle w:val="Corpodetexto"/>
        <w:widowControl w:val="0"/>
        <w:spacing w:before="120" w:line="360" w:lineRule="auto"/>
        <w:ind w:left="709"/>
        <w:rPr>
          <w:rFonts w:cs="Arial"/>
          <w:sz w:val="22"/>
          <w:szCs w:val="22"/>
        </w:rPr>
      </w:pPr>
      <w:r w:rsidRPr="007428BA">
        <w:rPr>
          <w:rFonts w:cs="Arial"/>
          <w:sz w:val="22"/>
          <w:szCs w:val="22"/>
        </w:rPr>
        <w:t>16.1.1.</w:t>
      </w:r>
      <w:r w:rsidRPr="007428BA">
        <w:rPr>
          <w:rFonts w:cs="Arial"/>
          <w:sz w:val="22"/>
          <w:szCs w:val="22"/>
        </w:rPr>
        <w:tab/>
      </w:r>
      <w:r w:rsidRPr="007428BA">
        <w:rPr>
          <w:rFonts w:cs="Arial"/>
          <w:b/>
          <w:sz w:val="22"/>
          <w:szCs w:val="22"/>
        </w:rPr>
        <w:t>PROVISORIAMENTE</w:t>
      </w:r>
      <w:r w:rsidRPr="007428BA">
        <w:rPr>
          <w:rFonts w:cs="Arial"/>
          <w:sz w:val="22"/>
          <w:szCs w:val="22"/>
        </w:rPr>
        <w:t>, pelo responsável por seu acompanhamento e fiscalização, referente à parcela da obrigação contratual cumprida, que deverá corresponder ao mês comercial ou sua fração, no caso de a execução ocorrer durante apenas parte do período do mês comercial; e</w:t>
      </w:r>
    </w:p>
    <w:p w:rsidR="00D32C0C" w:rsidRPr="007428BA" w:rsidRDefault="00D32C0C" w:rsidP="0004095E">
      <w:pPr>
        <w:pStyle w:val="Corpodetexto"/>
        <w:widowControl w:val="0"/>
        <w:spacing w:before="120" w:line="360" w:lineRule="auto"/>
        <w:ind w:left="709"/>
        <w:rPr>
          <w:rFonts w:cs="Arial"/>
          <w:sz w:val="22"/>
          <w:szCs w:val="22"/>
        </w:rPr>
      </w:pPr>
      <w:r w:rsidRPr="007428BA">
        <w:rPr>
          <w:rFonts w:cs="Arial"/>
          <w:sz w:val="22"/>
          <w:szCs w:val="22"/>
        </w:rPr>
        <w:t>16.1.2.</w:t>
      </w:r>
      <w:r w:rsidRPr="007428BA">
        <w:rPr>
          <w:rFonts w:cs="Arial"/>
          <w:sz w:val="22"/>
          <w:szCs w:val="22"/>
        </w:rPr>
        <w:tab/>
      </w:r>
      <w:r w:rsidRPr="007428BA">
        <w:rPr>
          <w:rFonts w:cs="Arial"/>
          <w:b/>
          <w:sz w:val="22"/>
          <w:szCs w:val="22"/>
        </w:rPr>
        <w:t>DEFINITIVAMENTE</w:t>
      </w:r>
      <w:r w:rsidRPr="007428BA">
        <w:rPr>
          <w:rFonts w:cs="Arial"/>
          <w:sz w:val="22"/>
          <w:szCs w:val="22"/>
        </w:rPr>
        <w:t xml:space="preserve">, ao término da vigência do contrato, por servidor ou comissão designada pela autoridade competente, mediante termo circunstanciado, assinado pelas partes, após o decurso do prazo de 15 (quinze) dias úteis de observação que comprove a adequação do objeto aos termos contratuais, observado o disposto no art. </w:t>
      </w:r>
      <w:r w:rsidR="0004095E">
        <w:rPr>
          <w:rFonts w:cs="Arial"/>
          <w:sz w:val="22"/>
          <w:szCs w:val="22"/>
        </w:rPr>
        <w:t>119</w:t>
      </w:r>
      <w:r w:rsidRPr="007428BA">
        <w:rPr>
          <w:rFonts w:cs="Arial"/>
          <w:sz w:val="22"/>
          <w:szCs w:val="22"/>
        </w:rPr>
        <w:t xml:space="preserve"> da Lei </w:t>
      </w:r>
      <w:r w:rsidR="0004095E">
        <w:rPr>
          <w:rFonts w:cs="Arial"/>
          <w:sz w:val="22"/>
          <w:szCs w:val="22"/>
        </w:rPr>
        <w:t>nº 14.133</w:t>
      </w:r>
      <w:r w:rsidRPr="007428BA">
        <w:rPr>
          <w:rFonts w:cs="Arial"/>
          <w:sz w:val="22"/>
          <w:szCs w:val="22"/>
        </w:rPr>
        <w:t>/</w:t>
      </w:r>
      <w:r w:rsidR="0004095E">
        <w:rPr>
          <w:rFonts w:cs="Arial"/>
          <w:sz w:val="22"/>
          <w:szCs w:val="22"/>
        </w:rPr>
        <w:t>2021</w:t>
      </w:r>
      <w:r w:rsidRPr="007428BA">
        <w:rPr>
          <w:rFonts w:cs="Arial"/>
          <w:sz w:val="22"/>
          <w:szCs w:val="22"/>
        </w:rPr>
        <w:t>.</w:t>
      </w:r>
    </w:p>
    <w:p w:rsidR="00D32C0C" w:rsidRPr="007428BA" w:rsidRDefault="00D32C0C" w:rsidP="0006703D">
      <w:pPr>
        <w:pStyle w:val="Corpodetexto"/>
        <w:widowControl w:val="0"/>
        <w:spacing w:after="60" w:line="360" w:lineRule="auto"/>
        <w:rPr>
          <w:rFonts w:cs="Arial"/>
          <w:sz w:val="22"/>
          <w:szCs w:val="22"/>
        </w:rPr>
      </w:pPr>
      <w:r w:rsidRPr="007428BA">
        <w:rPr>
          <w:rFonts w:cs="Arial"/>
          <w:sz w:val="22"/>
          <w:szCs w:val="22"/>
        </w:rPr>
        <w:t>16.2.</w:t>
      </w:r>
      <w:r w:rsidRPr="007428BA">
        <w:rPr>
          <w:rFonts w:cs="Arial"/>
          <w:sz w:val="22"/>
          <w:szCs w:val="22"/>
        </w:rPr>
        <w:tab/>
        <w:t>Em caso de conformidade, o servidor ou a comissão liberará o pagamento e emitirá o aceite definitivo do objeto em termo circunstanciado, em 02 (duas) vias, também assinado por representante da CONTRATADA, que receberá uma via do referido termo.</w:t>
      </w:r>
    </w:p>
    <w:p w:rsidR="00D32C0C" w:rsidRPr="007428BA" w:rsidRDefault="00D32C0C" w:rsidP="0006703D">
      <w:pPr>
        <w:pStyle w:val="Corpodetexto"/>
        <w:widowControl w:val="0"/>
        <w:spacing w:after="60" w:line="360" w:lineRule="auto"/>
        <w:rPr>
          <w:rFonts w:cs="Arial"/>
          <w:sz w:val="22"/>
          <w:szCs w:val="22"/>
        </w:rPr>
      </w:pPr>
      <w:r w:rsidRPr="007428BA">
        <w:rPr>
          <w:rFonts w:cs="Arial"/>
          <w:sz w:val="22"/>
          <w:szCs w:val="22"/>
        </w:rPr>
        <w:t>16.3.</w:t>
      </w:r>
      <w:r w:rsidRPr="007428BA">
        <w:rPr>
          <w:rFonts w:cs="Arial"/>
          <w:sz w:val="22"/>
          <w:szCs w:val="22"/>
        </w:rPr>
        <w:tab/>
        <w:t xml:space="preserve">Qualquer </w:t>
      </w:r>
      <w:r w:rsidR="00DD0AE7">
        <w:rPr>
          <w:rFonts w:cs="Arial"/>
          <w:sz w:val="22"/>
          <w:szCs w:val="22"/>
        </w:rPr>
        <w:t xml:space="preserve">não </w:t>
      </w:r>
      <w:r w:rsidRPr="007428BA">
        <w:rPr>
          <w:rFonts w:cs="Arial"/>
          <w:sz w:val="22"/>
          <w:szCs w:val="22"/>
        </w:rPr>
        <w:t>conformidade quanto ao objeto contratado, apontada pelo servidor ou pela comissão, acarretará o não recebimento. O servidor ou a comissão discriminará em termo circunstanciado</w:t>
      </w:r>
      <w:r w:rsidR="00D60A6E">
        <w:rPr>
          <w:rFonts w:cs="Arial"/>
          <w:sz w:val="22"/>
          <w:szCs w:val="22"/>
        </w:rPr>
        <w:t xml:space="preserve"> </w:t>
      </w:r>
      <w:r w:rsidRPr="007428BA">
        <w:rPr>
          <w:rFonts w:cs="Arial"/>
          <w:sz w:val="22"/>
          <w:szCs w:val="22"/>
        </w:rPr>
        <w:t>as irregularidades encontradas, ficando a CONTRATADA</w:t>
      </w:r>
      <w:r w:rsidR="00D60A6E">
        <w:rPr>
          <w:rFonts w:cs="Arial"/>
          <w:sz w:val="22"/>
          <w:szCs w:val="22"/>
        </w:rPr>
        <w:t xml:space="preserve">, após </w:t>
      </w:r>
      <w:r w:rsidRPr="007428BA">
        <w:rPr>
          <w:rFonts w:cs="Arial"/>
          <w:sz w:val="22"/>
          <w:szCs w:val="22"/>
        </w:rPr>
        <w:t xml:space="preserve">o recebimento </w:t>
      </w:r>
      <w:r w:rsidR="00D60A6E">
        <w:rPr>
          <w:rFonts w:cs="Arial"/>
          <w:sz w:val="22"/>
          <w:szCs w:val="22"/>
        </w:rPr>
        <w:t xml:space="preserve">da notificação, obrigada a adotar </w:t>
      </w:r>
      <w:r w:rsidRPr="007428BA">
        <w:rPr>
          <w:rFonts w:cs="Arial"/>
          <w:sz w:val="22"/>
          <w:szCs w:val="22"/>
        </w:rPr>
        <w:t>as providências</w:t>
      </w:r>
      <w:r w:rsidR="00D60A6E">
        <w:rPr>
          <w:rFonts w:cs="Arial"/>
          <w:sz w:val="22"/>
          <w:szCs w:val="22"/>
        </w:rPr>
        <w:t xml:space="preserve"> cabíveis</w:t>
      </w:r>
      <w:r w:rsidRPr="007428BA">
        <w:rPr>
          <w:rFonts w:cs="Arial"/>
          <w:sz w:val="22"/>
          <w:szCs w:val="22"/>
        </w:rPr>
        <w:t xml:space="preserve">, até o prazo previsto para o adimplemento da obrigação, cientificada de que está passível das penalidades </w:t>
      </w:r>
      <w:r w:rsidR="00D60A6E">
        <w:rPr>
          <w:rFonts w:cs="Arial"/>
          <w:sz w:val="22"/>
          <w:szCs w:val="22"/>
        </w:rPr>
        <w:t>previstas</w:t>
      </w:r>
      <w:r w:rsidRPr="007428BA">
        <w:rPr>
          <w:rFonts w:cs="Arial"/>
          <w:sz w:val="22"/>
          <w:szCs w:val="22"/>
        </w:rPr>
        <w:t xml:space="preserve"> no </w:t>
      </w:r>
      <w:r w:rsidR="00D60A6E">
        <w:rPr>
          <w:rFonts w:cs="Arial"/>
          <w:sz w:val="22"/>
          <w:szCs w:val="22"/>
        </w:rPr>
        <w:t>contrato administrativ</w:t>
      </w:r>
      <w:r w:rsidRPr="007428BA">
        <w:rPr>
          <w:rFonts w:cs="Arial"/>
          <w:sz w:val="22"/>
          <w:szCs w:val="22"/>
        </w:rPr>
        <w:t>o e em lei.</w:t>
      </w:r>
    </w:p>
    <w:p w:rsidR="00D32C0C" w:rsidRPr="007428BA" w:rsidRDefault="00D32C0C" w:rsidP="0006703D">
      <w:pPr>
        <w:pStyle w:val="Corpodetexto"/>
        <w:widowControl w:val="0"/>
        <w:spacing w:after="60" w:line="360" w:lineRule="auto"/>
        <w:rPr>
          <w:rFonts w:cs="Arial"/>
          <w:sz w:val="22"/>
          <w:szCs w:val="22"/>
        </w:rPr>
      </w:pPr>
      <w:r w:rsidRPr="007428BA">
        <w:rPr>
          <w:rFonts w:cs="Arial"/>
          <w:sz w:val="22"/>
          <w:szCs w:val="22"/>
        </w:rPr>
        <w:t>16.4.</w:t>
      </w:r>
      <w:r w:rsidRPr="007428BA">
        <w:rPr>
          <w:rFonts w:cs="Arial"/>
          <w:sz w:val="22"/>
          <w:szCs w:val="22"/>
        </w:rPr>
        <w:tab/>
        <w:t>À CONTRATADA caberá sanar as irregularidades apontadas no recebimento, até o prazo previsto para o adimplemento da obrigação, submetendo o objeto impugnado à nova verificação, ficando suspenso o pagamento até a execução das correções necessárias, sem prejuízo de aplicação das penalidades cabíveis.</w:t>
      </w:r>
    </w:p>
    <w:p w:rsidR="00D32C0C" w:rsidRDefault="00D32C0C" w:rsidP="00C344D5">
      <w:pPr>
        <w:pStyle w:val="Corpodetexto"/>
        <w:widowControl w:val="0"/>
        <w:spacing w:after="0" w:line="360" w:lineRule="auto"/>
        <w:rPr>
          <w:rFonts w:cs="Arial"/>
          <w:sz w:val="22"/>
          <w:szCs w:val="22"/>
        </w:rPr>
      </w:pPr>
      <w:r w:rsidRPr="007428BA">
        <w:rPr>
          <w:rFonts w:cs="Arial"/>
          <w:sz w:val="22"/>
          <w:szCs w:val="22"/>
        </w:rPr>
        <w:lastRenderedPageBreak/>
        <w:t>16.5.</w:t>
      </w:r>
      <w:r w:rsidRPr="007428BA">
        <w:rPr>
          <w:rFonts w:cs="Arial"/>
          <w:sz w:val="22"/>
          <w:szCs w:val="22"/>
        </w:rPr>
        <w:tab/>
        <w:t>O recebimento provisório ou definitivo não exclui a responsabilidade civil rela</w:t>
      </w:r>
      <w:r w:rsidR="009A4005" w:rsidRPr="007428BA">
        <w:rPr>
          <w:rFonts w:cs="Arial"/>
          <w:sz w:val="22"/>
          <w:szCs w:val="22"/>
        </w:rPr>
        <w:t>cionada</w:t>
      </w:r>
      <w:r w:rsidRPr="007428BA">
        <w:rPr>
          <w:rFonts w:cs="Arial"/>
          <w:sz w:val="22"/>
          <w:szCs w:val="22"/>
        </w:rPr>
        <w:t xml:space="preserve"> ao objeto contratado, nem ético-profissional pela perfeita execução do contrato, dentro dos limites estabelecidos pela lei ou pelo contrato.</w:t>
      </w:r>
    </w:p>
    <w:p w:rsidR="00D32C0C" w:rsidRPr="007428BA" w:rsidRDefault="00D32C0C" w:rsidP="00C344D5">
      <w:pPr>
        <w:pStyle w:val="Captulo"/>
        <w:keepNext w:val="0"/>
        <w:widowControl w:val="0"/>
        <w:spacing w:before="120" w:line="360" w:lineRule="auto"/>
        <w:jc w:val="center"/>
        <w:rPr>
          <w:rFonts w:eastAsia="Times New Roman" w:cs="Arial"/>
          <w:b/>
          <w:caps/>
          <w:kern w:val="1"/>
          <w:sz w:val="22"/>
          <w:szCs w:val="22"/>
        </w:rPr>
      </w:pPr>
      <w:r w:rsidRPr="007428BA">
        <w:rPr>
          <w:rFonts w:eastAsia="Times New Roman" w:cs="Arial"/>
          <w:b/>
          <w:caps/>
          <w:kern w:val="1"/>
          <w:sz w:val="22"/>
          <w:szCs w:val="22"/>
        </w:rPr>
        <w:t>CLÁUSULA DÉCIMA SÉTIMA – DA</w:t>
      </w:r>
      <w:r w:rsidR="00CC1851" w:rsidRPr="007428BA">
        <w:rPr>
          <w:rFonts w:eastAsia="Times New Roman" w:cs="Arial"/>
          <w:b/>
          <w:caps/>
          <w:kern w:val="1"/>
          <w:sz w:val="22"/>
          <w:szCs w:val="22"/>
        </w:rPr>
        <w:t xml:space="preserve"> DECLARAÇÃO E</w:t>
      </w:r>
      <w:r w:rsidRPr="007428BA">
        <w:rPr>
          <w:rFonts w:eastAsia="Times New Roman" w:cs="Arial"/>
          <w:b/>
          <w:caps/>
          <w:kern w:val="1"/>
          <w:sz w:val="22"/>
          <w:szCs w:val="22"/>
        </w:rPr>
        <w:t xml:space="preserve"> </w:t>
      </w:r>
      <w:r w:rsidR="00C81CA6" w:rsidRPr="007428BA">
        <w:rPr>
          <w:rFonts w:eastAsia="Times New Roman" w:cs="Arial"/>
          <w:b/>
          <w:caps/>
          <w:kern w:val="1"/>
          <w:sz w:val="22"/>
          <w:szCs w:val="22"/>
        </w:rPr>
        <w:t xml:space="preserve">DA </w:t>
      </w:r>
      <w:r w:rsidRPr="007428BA">
        <w:rPr>
          <w:rFonts w:eastAsia="Times New Roman" w:cs="Arial"/>
          <w:b/>
          <w:caps/>
          <w:kern w:val="1"/>
          <w:sz w:val="22"/>
          <w:szCs w:val="22"/>
        </w:rPr>
        <w:t>AUTORIZAÇÃO</w:t>
      </w:r>
      <w:r w:rsidR="00CC1851" w:rsidRPr="007428BA">
        <w:rPr>
          <w:rFonts w:eastAsia="Times New Roman" w:cs="Arial"/>
          <w:b/>
          <w:caps/>
          <w:kern w:val="1"/>
          <w:sz w:val="22"/>
          <w:szCs w:val="22"/>
        </w:rPr>
        <w:t xml:space="preserve"> ESPECÍFICA</w:t>
      </w:r>
    </w:p>
    <w:p w:rsidR="00D32C0C" w:rsidRPr="007428BA" w:rsidRDefault="00D32C0C" w:rsidP="0004095E">
      <w:pPr>
        <w:pStyle w:val="Captulo"/>
        <w:keepNext w:val="0"/>
        <w:widowControl w:val="0"/>
        <w:suppressAutoHyphens w:val="0"/>
        <w:spacing w:before="120" w:line="360" w:lineRule="auto"/>
        <w:rPr>
          <w:rFonts w:eastAsia="Times New Roman" w:cs="Arial"/>
          <w:sz w:val="22"/>
          <w:szCs w:val="22"/>
          <w:lang w:bidi="pt-BR"/>
        </w:rPr>
      </w:pPr>
      <w:r w:rsidRPr="007428BA">
        <w:rPr>
          <w:rFonts w:eastAsia="Times New Roman" w:cs="Arial"/>
          <w:sz w:val="22"/>
          <w:szCs w:val="22"/>
        </w:rPr>
        <w:t>17.1.</w:t>
      </w:r>
      <w:r w:rsidRPr="007428BA">
        <w:rPr>
          <w:rFonts w:eastAsia="Times New Roman" w:cs="Arial"/>
          <w:sz w:val="22"/>
          <w:szCs w:val="22"/>
        </w:rPr>
        <w:tab/>
      </w:r>
      <w:r w:rsidRPr="007428BA">
        <w:rPr>
          <w:rFonts w:eastAsia="Times New Roman" w:cs="Arial"/>
          <w:sz w:val="22"/>
          <w:szCs w:val="22"/>
          <w:lang w:bidi="pt-BR"/>
        </w:rPr>
        <w:t>No presente ato</w:t>
      </w:r>
      <w:r w:rsidR="00DD0AE7">
        <w:rPr>
          <w:rFonts w:eastAsia="Times New Roman" w:cs="Arial"/>
          <w:sz w:val="22"/>
          <w:szCs w:val="22"/>
          <w:lang w:bidi="pt-BR"/>
        </w:rPr>
        <w:t>,</w:t>
      </w:r>
      <w:r w:rsidRPr="007428BA">
        <w:rPr>
          <w:rFonts w:eastAsia="Times New Roman" w:cs="Arial"/>
          <w:sz w:val="22"/>
          <w:szCs w:val="22"/>
          <w:lang w:bidi="pt-BR"/>
        </w:rPr>
        <w:t xml:space="preserve"> a CONTRATADA</w:t>
      </w:r>
      <w:r w:rsidR="00BA14FB" w:rsidRPr="007428BA">
        <w:rPr>
          <w:rFonts w:eastAsia="Times New Roman" w:cs="Arial"/>
          <w:sz w:val="22"/>
          <w:szCs w:val="22"/>
          <w:lang w:bidi="pt-BR"/>
        </w:rPr>
        <w:t xml:space="preserve"> </w:t>
      </w:r>
      <w:r w:rsidR="00BA14FB" w:rsidRPr="007428BA">
        <w:rPr>
          <w:rFonts w:eastAsia="Times New Roman" w:cs="Arial"/>
          <w:sz w:val="22"/>
          <w:szCs w:val="22"/>
          <w:u w:val="single"/>
          <w:lang w:bidi="pt-BR"/>
        </w:rPr>
        <w:t>declara</w:t>
      </w:r>
      <w:r w:rsidR="00306523" w:rsidRPr="007428BA">
        <w:rPr>
          <w:rFonts w:eastAsia="Times New Roman" w:cs="Arial"/>
          <w:sz w:val="22"/>
          <w:szCs w:val="22"/>
          <w:lang w:bidi="pt-BR"/>
        </w:rPr>
        <w:t>, para fins do disposto no art. 8º do Decreto Distrital nº 39.978/2019</w:t>
      </w:r>
      <w:r w:rsidR="004B4D39" w:rsidRPr="007428BA">
        <w:rPr>
          <w:rFonts w:eastAsia="Times New Roman" w:cs="Arial"/>
          <w:sz w:val="22"/>
          <w:szCs w:val="22"/>
          <w:lang w:bidi="pt-BR"/>
        </w:rPr>
        <w:t>,</w:t>
      </w:r>
      <w:r w:rsidR="00BA14FB" w:rsidRPr="007428BA">
        <w:rPr>
          <w:rFonts w:eastAsia="Times New Roman" w:cs="Arial"/>
          <w:sz w:val="22"/>
          <w:szCs w:val="22"/>
          <w:lang w:bidi="pt-BR"/>
        </w:rPr>
        <w:t xml:space="preserve"> </w:t>
      </w:r>
      <w:r w:rsidR="00306523" w:rsidRPr="007428BA">
        <w:rPr>
          <w:rFonts w:eastAsia="Times New Roman" w:cs="Arial"/>
          <w:sz w:val="22"/>
          <w:szCs w:val="22"/>
          <w:lang w:bidi="pt-BR"/>
        </w:rPr>
        <w:t xml:space="preserve">ter responsabilidade exclusiva </w:t>
      </w:r>
      <w:r w:rsidR="00CC1851" w:rsidRPr="007428BA">
        <w:rPr>
          <w:rFonts w:eastAsia="Times New Roman" w:cs="Arial"/>
          <w:sz w:val="22"/>
          <w:szCs w:val="22"/>
          <w:lang w:bidi="pt-BR"/>
        </w:rPr>
        <w:t xml:space="preserve">sobre a quitação dos encargos trabalhistas e sociais decorrentes do presente </w:t>
      </w:r>
      <w:r w:rsidR="00A42B13" w:rsidRPr="007428BA">
        <w:rPr>
          <w:rFonts w:eastAsia="Times New Roman" w:cs="Arial"/>
          <w:sz w:val="22"/>
          <w:szCs w:val="22"/>
          <w:lang w:bidi="pt-BR"/>
        </w:rPr>
        <w:t>ajuste</w:t>
      </w:r>
      <w:r w:rsidR="00BA14FB" w:rsidRPr="007428BA">
        <w:rPr>
          <w:rFonts w:eastAsia="Times New Roman" w:cs="Arial"/>
          <w:sz w:val="22"/>
          <w:szCs w:val="22"/>
          <w:lang w:bidi="pt-BR"/>
        </w:rPr>
        <w:t>, bem como</w:t>
      </w:r>
      <w:r w:rsidRPr="007428BA">
        <w:rPr>
          <w:rFonts w:eastAsia="Times New Roman" w:cs="Arial"/>
          <w:sz w:val="22"/>
          <w:szCs w:val="22"/>
          <w:lang w:bidi="pt-BR"/>
        </w:rPr>
        <w:t xml:space="preserve"> </w:t>
      </w:r>
      <w:r w:rsidRPr="007428BA">
        <w:rPr>
          <w:rFonts w:eastAsia="Times New Roman" w:cs="Arial"/>
          <w:sz w:val="22"/>
          <w:szCs w:val="22"/>
          <w:u w:val="single"/>
          <w:lang w:bidi="pt-BR"/>
        </w:rPr>
        <w:t>autoriza</w:t>
      </w:r>
      <w:r w:rsidRPr="007428BA">
        <w:rPr>
          <w:rFonts w:eastAsia="Times New Roman" w:cs="Arial"/>
          <w:sz w:val="22"/>
          <w:szCs w:val="22"/>
          <w:lang w:bidi="pt-BR"/>
        </w:rPr>
        <w:t xml:space="preserve"> o CONTRATANTE a:</w:t>
      </w:r>
    </w:p>
    <w:p w:rsidR="00D32C0C" w:rsidRPr="007428BA" w:rsidRDefault="00D32C0C" w:rsidP="0083418A">
      <w:pPr>
        <w:pStyle w:val="Corpodetexto"/>
        <w:widowControl w:val="0"/>
        <w:spacing w:before="120" w:line="360" w:lineRule="auto"/>
        <w:ind w:left="709"/>
        <w:rPr>
          <w:rFonts w:cs="Arial"/>
          <w:sz w:val="22"/>
          <w:szCs w:val="22"/>
          <w:lang w:bidi="pt-BR"/>
        </w:rPr>
      </w:pPr>
      <w:r w:rsidRPr="007428BA">
        <w:rPr>
          <w:rFonts w:cs="Arial"/>
          <w:sz w:val="22"/>
          <w:szCs w:val="22"/>
          <w:lang w:bidi="pt-BR"/>
        </w:rPr>
        <w:t>17.1.1.</w:t>
      </w:r>
      <w:r w:rsidRPr="007428BA">
        <w:rPr>
          <w:rFonts w:cs="Arial"/>
          <w:sz w:val="22"/>
          <w:szCs w:val="22"/>
          <w:lang w:bidi="pt-BR"/>
        </w:rPr>
        <w:tab/>
        <w:t>proceder a retenção e execução da garantia contratual, conforme as disposições constantes da Cláusula Sexta deste Contrato; e</w:t>
      </w:r>
    </w:p>
    <w:p w:rsidR="00D32C0C" w:rsidRPr="007428BA" w:rsidRDefault="00D32C0C" w:rsidP="0083418A">
      <w:pPr>
        <w:pStyle w:val="Corpodetexto"/>
        <w:widowControl w:val="0"/>
        <w:spacing w:before="120" w:line="360" w:lineRule="auto"/>
        <w:ind w:left="709"/>
        <w:rPr>
          <w:rFonts w:cs="Arial"/>
          <w:sz w:val="22"/>
          <w:szCs w:val="22"/>
          <w:lang w:bidi="pt-BR"/>
        </w:rPr>
      </w:pPr>
      <w:r w:rsidRPr="007428BA">
        <w:rPr>
          <w:rFonts w:cs="Arial"/>
          <w:sz w:val="22"/>
          <w:szCs w:val="22"/>
          <w:lang w:bidi="pt-BR"/>
        </w:rPr>
        <w:t>17.1.2.</w:t>
      </w:r>
      <w:r w:rsidRPr="007428BA">
        <w:rPr>
          <w:rFonts w:cs="Arial"/>
          <w:sz w:val="22"/>
          <w:szCs w:val="22"/>
          <w:lang w:bidi="pt-BR"/>
        </w:rPr>
        <w:tab/>
        <w:t>promover o desconto nas faturas e realizar os pagamentos dos salários e demais verbas trabalhistas diretamente aos trabalhadores, bem como das contribuições previdenciárias e do FGTS, quando estes não forem adimplidos.</w:t>
      </w:r>
    </w:p>
    <w:p w:rsidR="0083418A" w:rsidRDefault="00CC1851" w:rsidP="005E3D6D">
      <w:pPr>
        <w:pStyle w:val="Corpodetexto"/>
        <w:widowControl w:val="0"/>
        <w:spacing w:before="120" w:line="360" w:lineRule="auto"/>
        <w:rPr>
          <w:rFonts w:cs="Arial"/>
          <w:sz w:val="22"/>
          <w:szCs w:val="22"/>
          <w:lang w:bidi="pt-BR"/>
        </w:rPr>
      </w:pPr>
      <w:r w:rsidRPr="007428BA">
        <w:rPr>
          <w:rFonts w:cs="Arial"/>
          <w:sz w:val="22"/>
          <w:szCs w:val="22"/>
          <w:lang w:bidi="pt-BR"/>
        </w:rPr>
        <w:t xml:space="preserve">17.2. </w:t>
      </w:r>
      <w:r w:rsidRPr="007428BA">
        <w:rPr>
          <w:rFonts w:cs="Arial"/>
          <w:sz w:val="22"/>
          <w:szCs w:val="22"/>
          <w:lang w:bidi="pt-BR"/>
        </w:rPr>
        <w:tab/>
        <w:t xml:space="preserve"> O pagamento das obrigações de que trata o subitem 17.1.2, caso ocorra, não configura vínculo empregatício ou implica a assunção de responsabilidade por quaisquer obrigações dele decorrentes entre o CONTRATANTE e os empregados da CONTRATADA.</w:t>
      </w:r>
    </w:p>
    <w:p w:rsidR="00D32C0C" w:rsidRPr="007428BA" w:rsidRDefault="00D32C0C" w:rsidP="0006703D">
      <w:pPr>
        <w:pStyle w:val="Captulo"/>
        <w:keepNext w:val="0"/>
        <w:widowControl w:val="0"/>
        <w:spacing w:before="0" w:after="0" w:line="360" w:lineRule="auto"/>
        <w:jc w:val="center"/>
        <w:rPr>
          <w:rFonts w:eastAsia="Times New Roman" w:cs="Arial"/>
          <w:b/>
          <w:caps/>
          <w:kern w:val="1"/>
          <w:sz w:val="22"/>
          <w:szCs w:val="22"/>
        </w:rPr>
      </w:pPr>
      <w:r w:rsidRPr="007428BA">
        <w:rPr>
          <w:rFonts w:eastAsia="Times New Roman" w:cs="Arial"/>
          <w:b/>
          <w:caps/>
          <w:kern w:val="1"/>
          <w:sz w:val="22"/>
          <w:szCs w:val="22"/>
        </w:rPr>
        <w:t>CLÁUSULA DÉCIMA OITAVA – DOS CASOS OMISSOS</w:t>
      </w:r>
    </w:p>
    <w:p w:rsidR="00D32C0C" w:rsidRDefault="00D32C0C" w:rsidP="00F86C9F">
      <w:pPr>
        <w:pStyle w:val="Corponico"/>
        <w:widowControl w:val="0"/>
        <w:spacing w:before="240" w:line="360" w:lineRule="auto"/>
        <w:rPr>
          <w:rFonts w:cs="Arial"/>
          <w:sz w:val="22"/>
          <w:szCs w:val="22"/>
        </w:rPr>
      </w:pPr>
      <w:r w:rsidRPr="007428BA">
        <w:rPr>
          <w:rFonts w:cs="Arial"/>
          <w:sz w:val="22"/>
          <w:szCs w:val="22"/>
        </w:rPr>
        <w:t>18.1.</w:t>
      </w:r>
      <w:r w:rsidRPr="007428BA">
        <w:rPr>
          <w:rFonts w:cs="Arial"/>
          <w:sz w:val="22"/>
          <w:szCs w:val="22"/>
        </w:rPr>
        <w:tab/>
        <w:t xml:space="preserve">Os casos omissos serão analisados pelos representantes legais das partes, com o intuito de solucionar o impasse, sem que haja prejuízo para nenhuma delas, tendo por base o que dispõem a Lei nº </w:t>
      </w:r>
      <w:r w:rsidR="0004095E">
        <w:rPr>
          <w:rFonts w:cs="Arial"/>
          <w:sz w:val="22"/>
          <w:szCs w:val="22"/>
        </w:rPr>
        <w:t>14.133</w:t>
      </w:r>
      <w:r w:rsidRPr="007428BA">
        <w:rPr>
          <w:rFonts w:cs="Arial"/>
          <w:sz w:val="22"/>
          <w:szCs w:val="22"/>
        </w:rPr>
        <w:t>/</w:t>
      </w:r>
      <w:r w:rsidR="0004095E">
        <w:rPr>
          <w:rFonts w:cs="Arial"/>
          <w:sz w:val="22"/>
          <w:szCs w:val="22"/>
        </w:rPr>
        <w:t>2021</w:t>
      </w:r>
      <w:r w:rsidRPr="007428BA">
        <w:rPr>
          <w:rFonts w:cs="Arial"/>
          <w:sz w:val="22"/>
          <w:szCs w:val="22"/>
        </w:rPr>
        <w:t>, e demais legislações vigentes aplicáveis à espécie.</w:t>
      </w:r>
    </w:p>
    <w:p w:rsidR="00D32C0C" w:rsidRPr="007428BA" w:rsidRDefault="00D32C0C" w:rsidP="0006703D">
      <w:pPr>
        <w:pStyle w:val="Captulo"/>
        <w:keepNext w:val="0"/>
        <w:widowControl w:val="0"/>
        <w:spacing w:before="0" w:after="0" w:line="360" w:lineRule="auto"/>
        <w:jc w:val="center"/>
        <w:rPr>
          <w:rFonts w:eastAsia="Times New Roman" w:cs="Arial"/>
          <w:b/>
          <w:caps/>
          <w:kern w:val="1"/>
          <w:sz w:val="22"/>
          <w:szCs w:val="22"/>
        </w:rPr>
      </w:pPr>
      <w:r w:rsidRPr="007428BA">
        <w:rPr>
          <w:rFonts w:eastAsia="Times New Roman" w:cs="Arial"/>
          <w:b/>
          <w:caps/>
          <w:kern w:val="1"/>
          <w:sz w:val="22"/>
          <w:szCs w:val="22"/>
        </w:rPr>
        <w:t>CLÁUSULA DÉCIMA NONA – DA VINCULAÇÃO</w:t>
      </w:r>
    </w:p>
    <w:p w:rsidR="00D32C0C" w:rsidRDefault="00D32C0C" w:rsidP="00F86C9F">
      <w:pPr>
        <w:pStyle w:val="Corponico"/>
        <w:widowControl w:val="0"/>
        <w:spacing w:before="240" w:line="360" w:lineRule="auto"/>
        <w:rPr>
          <w:rFonts w:cs="Arial"/>
          <w:sz w:val="22"/>
          <w:szCs w:val="22"/>
        </w:rPr>
      </w:pPr>
      <w:r w:rsidRPr="007428BA">
        <w:rPr>
          <w:rFonts w:cs="Arial"/>
          <w:sz w:val="22"/>
          <w:szCs w:val="22"/>
        </w:rPr>
        <w:t>19.1.</w:t>
      </w:r>
      <w:r w:rsidRPr="007428BA">
        <w:rPr>
          <w:rFonts w:cs="Arial"/>
          <w:sz w:val="22"/>
          <w:szCs w:val="22"/>
        </w:rPr>
        <w:tab/>
        <w:t>O teor do Edital e seus anexos, na modalidade de Pregão Eletrônico nº</w:t>
      </w:r>
      <w:r w:rsidR="007428BA">
        <w:rPr>
          <w:rFonts w:cs="Arial"/>
          <w:sz w:val="22"/>
          <w:szCs w:val="22"/>
        </w:rPr>
        <w:t xml:space="preserve"> </w:t>
      </w:r>
      <w:r w:rsidR="00DD0AE7">
        <w:rPr>
          <w:rFonts w:cs="Arial"/>
          <w:sz w:val="22"/>
          <w:szCs w:val="22"/>
        </w:rPr>
        <w:t>__</w:t>
      </w:r>
      <w:r w:rsidRPr="007428BA">
        <w:rPr>
          <w:rFonts w:cs="Arial"/>
          <w:sz w:val="22"/>
          <w:szCs w:val="22"/>
        </w:rPr>
        <w:t>/20</w:t>
      </w:r>
      <w:r w:rsidR="002B5AF0" w:rsidRPr="007428BA">
        <w:rPr>
          <w:rFonts w:cs="Arial"/>
          <w:sz w:val="22"/>
          <w:szCs w:val="22"/>
        </w:rPr>
        <w:t>2</w:t>
      </w:r>
      <w:r w:rsidR="0004095E">
        <w:rPr>
          <w:rFonts w:cs="Arial"/>
          <w:sz w:val="22"/>
          <w:szCs w:val="22"/>
        </w:rPr>
        <w:t>3</w:t>
      </w:r>
      <w:r w:rsidRPr="007428BA">
        <w:rPr>
          <w:rFonts w:cs="Arial"/>
          <w:sz w:val="22"/>
          <w:szCs w:val="22"/>
        </w:rPr>
        <w:t>, e a proposta da CONTRATADA, são partes integrantes deste Contrato.</w:t>
      </w:r>
    </w:p>
    <w:p w:rsidR="00D32C0C" w:rsidRPr="007428BA" w:rsidRDefault="00D32C0C" w:rsidP="0006703D">
      <w:pPr>
        <w:pStyle w:val="Captulo"/>
        <w:widowControl w:val="0"/>
        <w:spacing w:before="0" w:after="0" w:line="360" w:lineRule="auto"/>
        <w:jc w:val="center"/>
        <w:rPr>
          <w:rFonts w:eastAsia="Times New Roman" w:cs="Arial"/>
          <w:b/>
          <w:caps/>
          <w:kern w:val="1"/>
          <w:sz w:val="22"/>
          <w:szCs w:val="22"/>
        </w:rPr>
      </w:pPr>
      <w:r w:rsidRPr="007428BA">
        <w:rPr>
          <w:rFonts w:eastAsia="Times New Roman" w:cs="Arial"/>
          <w:b/>
          <w:caps/>
          <w:kern w:val="1"/>
          <w:sz w:val="22"/>
          <w:szCs w:val="22"/>
        </w:rPr>
        <w:t>CLÁUSULA VIGÉSIMA – DO FORO</w:t>
      </w:r>
    </w:p>
    <w:p w:rsidR="00D32C0C" w:rsidRPr="007428BA" w:rsidRDefault="00D32C0C" w:rsidP="00F86C9F">
      <w:pPr>
        <w:pStyle w:val="Corponico"/>
        <w:widowControl w:val="0"/>
        <w:suppressAutoHyphens w:val="0"/>
        <w:spacing w:before="240" w:after="120" w:line="360" w:lineRule="auto"/>
        <w:rPr>
          <w:rFonts w:cs="Arial"/>
          <w:sz w:val="22"/>
          <w:szCs w:val="22"/>
        </w:rPr>
      </w:pPr>
      <w:r w:rsidRPr="007428BA">
        <w:rPr>
          <w:rFonts w:cs="Arial"/>
          <w:sz w:val="22"/>
          <w:szCs w:val="22"/>
        </w:rPr>
        <w:t>20.1.</w:t>
      </w:r>
      <w:r w:rsidRPr="007428BA">
        <w:rPr>
          <w:rFonts w:cs="Arial"/>
          <w:sz w:val="22"/>
          <w:szCs w:val="22"/>
        </w:rPr>
        <w:tab/>
        <w:t>Fica eleito o Foro da Justiça Comum do Distrito Federal para dirimir eventuais controvérsias relativas ao cumprimento deste pacto.</w:t>
      </w:r>
    </w:p>
    <w:p w:rsidR="00D32C0C" w:rsidRPr="007428BA" w:rsidRDefault="00D32C0C" w:rsidP="0006703D">
      <w:pPr>
        <w:pStyle w:val="Corponico"/>
        <w:widowControl w:val="0"/>
        <w:suppressAutoHyphens w:val="0"/>
        <w:spacing w:after="0" w:line="360" w:lineRule="auto"/>
        <w:rPr>
          <w:rFonts w:cs="Arial"/>
          <w:sz w:val="22"/>
          <w:szCs w:val="22"/>
        </w:rPr>
      </w:pPr>
      <w:r w:rsidRPr="007428BA">
        <w:rPr>
          <w:rFonts w:cs="Arial"/>
          <w:sz w:val="22"/>
          <w:szCs w:val="22"/>
        </w:rPr>
        <w:lastRenderedPageBreak/>
        <w:t>20.2.</w:t>
      </w:r>
      <w:r w:rsidRPr="007428BA">
        <w:rPr>
          <w:rFonts w:cs="Arial"/>
          <w:sz w:val="22"/>
          <w:szCs w:val="22"/>
        </w:rPr>
        <w:tab/>
        <w:t>Por estarem de acordo, foi mandado lavrar o presente Contrato, do qual se extraíram 02 (duas) vias, para um só efeito, as quais, depois de lidas, são assinadas pelos representantes das partes e pelas testemunhas abaixo.</w:t>
      </w:r>
    </w:p>
    <w:p w:rsidR="00F86C9F" w:rsidRDefault="00F86C9F" w:rsidP="00D32C0C">
      <w:pPr>
        <w:pStyle w:val="Corponico"/>
        <w:widowControl w:val="0"/>
        <w:suppressAutoHyphens w:val="0"/>
        <w:spacing w:before="120" w:after="120" w:line="360" w:lineRule="auto"/>
        <w:jc w:val="right"/>
        <w:rPr>
          <w:rFonts w:cs="Arial"/>
          <w:sz w:val="22"/>
        </w:rPr>
      </w:pPr>
    </w:p>
    <w:p w:rsidR="00D32C0C" w:rsidRPr="007428BA" w:rsidRDefault="00D32C0C" w:rsidP="00D32C0C">
      <w:pPr>
        <w:pStyle w:val="Corponico"/>
        <w:widowControl w:val="0"/>
        <w:suppressAutoHyphens w:val="0"/>
        <w:spacing w:before="120" w:after="120" w:line="360" w:lineRule="auto"/>
        <w:jc w:val="right"/>
        <w:rPr>
          <w:rFonts w:cs="Arial"/>
          <w:sz w:val="22"/>
        </w:rPr>
      </w:pPr>
      <w:r w:rsidRPr="007428BA">
        <w:rPr>
          <w:rFonts w:cs="Arial"/>
          <w:sz w:val="22"/>
        </w:rPr>
        <w:t>Brasília (DF), __</w:t>
      </w:r>
      <w:r w:rsidR="008B15D7" w:rsidRPr="007428BA">
        <w:rPr>
          <w:rFonts w:cs="Arial"/>
          <w:sz w:val="22"/>
        </w:rPr>
        <w:fldChar w:fldCharType="begin"/>
      </w:r>
      <w:r w:rsidRPr="007428BA">
        <w:rPr>
          <w:rFonts w:cs="Arial"/>
          <w:sz w:val="22"/>
        </w:rPr>
        <w:instrText>"Texto9"</w:instrText>
      </w:r>
      <w:r w:rsidR="008B15D7" w:rsidRPr="007428BA">
        <w:rPr>
          <w:rFonts w:cs="Arial"/>
          <w:sz w:val="22"/>
        </w:rPr>
        <w:fldChar w:fldCharType="end"/>
      </w:r>
      <w:bookmarkStart w:id="33" w:name="Texto9"/>
      <w:bookmarkEnd w:id="33"/>
      <w:r w:rsidRPr="007428BA">
        <w:rPr>
          <w:rFonts w:cs="Arial"/>
          <w:sz w:val="22"/>
        </w:rPr>
        <w:t xml:space="preserve"> de ______________ de 20</w:t>
      </w:r>
      <w:r w:rsidR="002B5AF0" w:rsidRPr="007428BA">
        <w:rPr>
          <w:rFonts w:cs="Arial"/>
          <w:sz w:val="22"/>
        </w:rPr>
        <w:t>2</w:t>
      </w:r>
      <w:r w:rsidR="007C0732">
        <w:rPr>
          <w:rFonts w:cs="Arial"/>
          <w:sz w:val="22"/>
        </w:rPr>
        <w:t>3</w:t>
      </w:r>
      <w:r w:rsidRPr="007428BA">
        <w:rPr>
          <w:rFonts w:cs="Arial"/>
          <w:sz w:val="22"/>
        </w:rPr>
        <w:t>.</w:t>
      </w:r>
    </w:p>
    <w:p w:rsidR="00D32C0C" w:rsidRDefault="00D32C0C" w:rsidP="0006703D">
      <w:pPr>
        <w:pStyle w:val="Corponico"/>
        <w:widowControl w:val="0"/>
        <w:suppressAutoHyphens w:val="0"/>
        <w:spacing w:after="0"/>
        <w:jc w:val="center"/>
        <w:rPr>
          <w:rFonts w:cs="Arial"/>
          <w:sz w:val="12"/>
          <w:szCs w:val="12"/>
        </w:rPr>
      </w:pPr>
    </w:p>
    <w:p w:rsidR="00F86C9F" w:rsidRDefault="00F86C9F" w:rsidP="0006703D">
      <w:pPr>
        <w:pStyle w:val="Corponico"/>
        <w:widowControl w:val="0"/>
        <w:suppressAutoHyphens w:val="0"/>
        <w:spacing w:after="0"/>
        <w:jc w:val="center"/>
        <w:rPr>
          <w:rFonts w:cs="Arial"/>
          <w:sz w:val="12"/>
          <w:szCs w:val="12"/>
        </w:rPr>
      </w:pPr>
    </w:p>
    <w:p w:rsidR="00F86C9F" w:rsidRDefault="00F86C9F" w:rsidP="0006703D">
      <w:pPr>
        <w:pStyle w:val="Corponico"/>
        <w:widowControl w:val="0"/>
        <w:suppressAutoHyphens w:val="0"/>
        <w:spacing w:after="0"/>
        <w:jc w:val="center"/>
        <w:rPr>
          <w:rFonts w:cs="Arial"/>
          <w:sz w:val="12"/>
          <w:szCs w:val="12"/>
        </w:rPr>
      </w:pPr>
    </w:p>
    <w:p w:rsidR="00F86C9F" w:rsidRDefault="00F86C9F" w:rsidP="0006703D">
      <w:pPr>
        <w:pStyle w:val="Corponico"/>
        <w:widowControl w:val="0"/>
        <w:suppressAutoHyphens w:val="0"/>
        <w:spacing w:after="0"/>
        <w:jc w:val="center"/>
        <w:rPr>
          <w:rFonts w:cs="Arial"/>
          <w:sz w:val="12"/>
          <w:szCs w:val="12"/>
        </w:rPr>
      </w:pPr>
    </w:p>
    <w:p w:rsidR="00F86C9F" w:rsidRDefault="00F86C9F" w:rsidP="0006703D">
      <w:pPr>
        <w:pStyle w:val="Corponico"/>
        <w:widowControl w:val="0"/>
        <w:suppressAutoHyphens w:val="0"/>
        <w:spacing w:after="0"/>
        <w:jc w:val="center"/>
        <w:rPr>
          <w:rFonts w:cs="Arial"/>
          <w:sz w:val="12"/>
          <w:szCs w:val="12"/>
        </w:rPr>
      </w:pPr>
    </w:p>
    <w:p w:rsidR="00645173" w:rsidRPr="007428BA" w:rsidRDefault="00645173" w:rsidP="0006703D">
      <w:pPr>
        <w:pStyle w:val="Corponico"/>
        <w:widowControl w:val="0"/>
        <w:suppressAutoHyphens w:val="0"/>
        <w:spacing w:after="0"/>
        <w:jc w:val="center"/>
        <w:rPr>
          <w:rFonts w:cs="Arial"/>
          <w:sz w:val="12"/>
          <w:szCs w:val="12"/>
        </w:rPr>
      </w:pPr>
    </w:p>
    <w:p w:rsidR="00D32C0C" w:rsidRPr="007428BA" w:rsidRDefault="00D32C0C" w:rsidP="00C344D5">
      <w:pPr>
        <w:pStyle w:val="Corponico"/>
        <w:widowControl w:val="0"/>
        <w:suppressAutoHyphens w:val="0"/>
        <w:spacing w:after="120"/>
        <w:jc w:val="center"/>
        <w:rPr>
          <w:rFonts w:cs="Arial"/>
          <w:sz w:val="22"/>
        </w:rPr>
      </w:pPr>
      <w:r w:rsidRPr="007428BA">
        <w:rPr>
          <w:rFonts w:cs="Arial"/>
          <w:sz w:val="22"/>
        </w:rPr>
        <w:t>_______________________________</w:t>
      </w:r>
      <w:r w:rsidRPr="007428BA">
        <w:rPr>
          <w:rFonts w:cs="Arial"/>
          <w:sz w:val="22"/>
        </w:rPr>
        <w:br/>
        <w:t>CONTRATANTE</w:t>
      </w:r>
    </w:p>
    <w:p w:rsidR="00D32C0C" w:rsidRDefault="00D32C0C" w:rsidP="0006703D">
      <w:pPr>
        <w:pStyle w:val="Corponico"/>
        <w:widowControl w:val="0"/>
        <w:suppressAutoHyphens w:val="0"/>
        <w:spacing w:after="0"/>
        <w:jc w:val="center"/>
        <w:rPr>
          <w:rFonts w:cs="Arial"/>
          <w:sz w:val="12"/>
          <w:szCs w:val="12"/>
        </w:rPr>
      </w:pPr>
    </w:p>
    <w:p w:rsidR="00645173" w:rsidRDefault="00645173" w:rsidP="0006703D">
      <w:pPr>
        <w:pStyle w:val="Corponico"/>
        <w:widowControl w:val="0"/>
        <w:suppressAutoHyphens w:val="0"/>
        <w:spacing w:after="0"/>
        <w:jc w:val="center"/>
        <w:rPr>
          <w:rFonts w:cs="Arial"/>
          <w:sz w:val="12"/>
          <w:szCs w:val="12"/>
        </w:rPr>
      </w:pPr>
    </w:p>
    <w:p w:rsidR="00F86C9F" w:rsidRDefault="00F86C9F" w:rsidP="0006703D">
      <w:pPr>
        <w:pStyle w:val="Corponico"/>
        <w:widowControl w:val="0"/>
        <w:suppressAutoHyphens w:val="0"/>
        <w:spacing w:after="0"/>
        <w:jc w:val="center"/>
        <w:rPr>
          <w:rFonts w:cs="Arial"/>
          <w:sz w:val="12"/>
          <w:szCs w:val="12"/>
        </w:rPr>
      </w:pPr>
    </w:p>
    <w:p w:rsidR="00F86C9F" w:rsidRDefault="00F86C9F" w:rsidP="0006703D">
      <w:pPr>
        <w:pStyle w:val="Corponico"/>
        <w:widowControl w:val="0"/>
        <w:suppressAutoHyphens w:val="0"/>
        <w:spacing w:after="0"/>
        <w:jc w:val="center"/>
        <w:rPr>
          <w:rFonts w:cs="Arial"/>
          <w:sz w:val="12"/>
          <w:szCs w:val="12"/>
        </w:rPr>
      </w:pPr>
    </w:p>
    <w:p w:rsidR="00F86C9F" w:rsidRDefault="00F86C9F" w:rsidP="0006703D">
      <w:pPr>
        <w:pStyle w:val="Corponico"/>
        <w:widowControl w:val="0"/>
        <w:suppressAutoHyphens w:val="0"/>
        <w:spacing w:after="0"/>
        <w:jc w:val="center"/>
        <w:rPr>
          <w:rFonts w:cs="Arial"/>
          <w:sz w:val="12"/>
          <w:szCs w:val="12"/>
        </w:rPr>
      </w:pPr>
    </w:p>
    <w:p w:rsidR="00F86C9F" w:rsidRDefault="00F86C9F" w:rsidP="0006703D">
      <w:pPr>
        <w:pStyle w:val="Corponico"/>
        <w:widowControl w:val="0"/>
        <w:suppressAutoHyphens w:val="0"/>
        <w:spacing w:after="0"/>
        <w:jc w:val="center"/>
        <w:rPr>
          <w:rFonts w:cs="Arial"/>
          <w:sz w:val="12"/>
          <w:szCs w:val="12"/>
        </w:rPr>
      </w:pPr>
    </w:p>
    <w:p w:rsidR="00F86C9F" w:rsidRDefault="00F86C9F" w:rsidP="0006703D">
      <w:pPr>
        <w:pStyle w:val="Corponico"/>
        <w:widowControl w:val="0"/>
        <w:suppressAutoHyphens w:val="0"/>
        <w:spacing w:after="0"/>
        <w:jc w:val="center"/>
        <w:rPr>
          <w:rFonts w:cs="Arial"/>
          <w:sz w:val="12"/>
          <w:szCs w:val="12"/>
        </w:rPr>
      </w:pPr>
    </w:p>
    <w:p w:rsidR="00F86C9F" w:rsidRPr="007428BA" w:rsidRDefault="00F86C9F" w:rsidP="0006703D">
      <w:pPr>
        <w:pStyle w:val="Corponico"/>
        <w:widowControl w:val="0"/>
        <w:suppressAutoHyphens w:val="0"/>
        <w:spacing w:after="0"/>
        <w:jc w:val="center"/>
        <w:rPr>
          <w:rFonts w:cs="Arial"/>
          <w:sz w:val="12"/>
          <w:szCs w:val="12"/>
        </w:rPr>
      </w:pPr>
    </w:p>
    <w:p w:rsidR="00D32C0C" w:rsidRPr="007428BA" w:rsidRDefault="00D32C0C" w:rsidP="00C344D5">
      <w:pPr>
        <w:pStyle w:val="Corponico"/>
        <w:widowControl w:val="0"/>
        <w:suppressAutoHyphens w:val="0"/>
        <w:spacing w:before="120" w:after="120"/>
        <w:jc w:val="center"/>
        <w:rPr>
          <w:rFonts w:cs="Arial"/>
          <w:sz w:val="22"/>
        </w:rPr>
      </w:pPr>
      <w:r w:rsidRPr="007428BA">
        <w:rPr>
          <w:rFonts w:cs="Arial"/>
          <w:sz w:val="22"/>
        </w:rPr>
        <w:t>_______________________________</w:t>
      </w:r>
      <w:r w:rsidRPr="007428BA">
        <w:rPr>
          <w:rFonts w:cs="Arial"/>
          <w:sz w:val="22"/>
        </w:rPr>
        <w:br/>
        <w:t>CONTRATADA</w:t>
      </w:r>
    </w:p>
    <w:p w:rsidR="00F86C9F" w:rsidRDefault="00F86C9F" w:rsidP="00D32C0C">
      <w:pPr>
        <w:pStyle w:val="Corponico"/>
        <w:widowControl w:val="0"/>
        <w:suppressAutoHyphens w:val="0"/>
        <w:spacing w:before="120" w:after="120" w:line="360" w:lineRule="auto"/>
        <w:jc w:val="left"/>
        <w:rPr>
          <w:rFonts w:cs="Arial"/>
          <w:sz w:val="22"/>
        </w:rPr>
      </w:pPr>
    </w:p>
    <w:p w:rsidR="00D32C0C" w:rsidRPr="007428BA" w:rsidRDefault="00D32C0C" w:rsidP="00D32C0C">
      <w:pPr>
        <w:pStyle w:val="Corponico"/>
        <w:widowControl w:val="0"/>
        <w:suppressAutoHyphens w:val="0"/>
        <w:spacing w:before="120" w:after="120" w:line="360" w:lineRule="auto"/>
        <w:jc w:val="left"/>
        <w:rPr>
          <w:rFonts w:cs="Arial"/>
          <w:sz w:val="2"/>
          <w:szCs w:val="2"/>
        </w:rPr>
      </w:pPr>
      <w:r w:rsidRPr="007428BA">
        <w:rPr>
          <w:rFonts w:cs="Arial"/>
          <w:sz w:val="22"/>
        </w:rPr>
        <w:t>TESTEMUNHAS:</w:t>
      </w:r>
    </w:p>
    <w:p w:rsidR="00D32C0C" w:rsidRPr="007428BA" w:rsidRDefault="00D32C0C" w:rsidP="00D32C0C">
      <w:pPr>
        <w:keepNext/>
        <w:widowControl w:val="0"/>
        <w:spacing w:before="120" w:line="360" w:lineRule="auto"/>
        <w:ind w:right="280"/>
        <w:rPr>
          <w:rFonts w:cs="Arial"/>
          <w:sz w:val="22"/>
          <w:szCs w:val="22"/>
        </w:rPr>
      </w:pPr>
      <w:r w:rsidRPr="007428BA">
        <w:rPr>
          <w:rFonts w:cs="Arial"/>
          <w:sz w:val="22"/>
        </w:rPr>
        <w:t xml:space="preserve">_____________________________                          </w:t>
      </w:r>
      <w:r w:rsidRPr="007428BA">
        <w:rPr>
          <w:rFonts w:cs="Arial"/>
          <w:sz w:val="22"/>
          <w:szCs w:val="22"/>
        </w:rPr>
        <w:t>_____________________________</w:t>
      </w:r>
    </w:p>
    <w:p w:rsidR="00D32C0C" w:rsidRPr="00B20CE2" w:rsidRDefault="00D32C0C" w:rsidP="00D62853">
      <w:pPr>
        <w:pStyle w:val="Corponico"/>
        <w:widowControl w:val="0"/>
        <w:suppressAutoHyphens w:val="0"/>
        <w:jc w:val="center"/>
        <w:rPr>
          <w:rFonts w:cs="Arial"/>
          <w:b/>
          <w:szCs w:val="24"/>
        </w:rPr>
      </w:pPr>
      <w:r w:rsidRPr="007428BA">
        <w:rPr>
          <w:rFonts w:cs="Arial"/>
          <w:sz w:val="22"/>
          <w:szCs w:val="22"/>
        </w:rPr>
        <w:br w:type="page"/>
      </w:r>
      <w:r w:rsidRPr="00B20CE2">
        <w:rPr>
          <w:rFonts w:cs="Arial"/>
          <w:b/>
          <w:szCs w:val="24"/>
        </w:rPr>
        <w:lastRenderedPageBreak/>
        <w:t>PREGÃO ELETRÔNICO Nº</w:t>
      </w:r>
      <w:r w:rsidR="007428BA" w:rsidRPr="00B20CE2">
        <w:rPr>
          <w:rFonts w:cs="Arial"/>
          <w:b/>
          <w:szCs w:val="24"/>
        </w:rPr>
        <w:t xml:space="preserve"> </w:t>
      </w:r>
      <w:r w:rsidR="00A708A5">
        <w:rPr>
          <w:rFonts w:cs="Arial"/>
          <w:b/>
          <w:szCs w:val="24"/>
        </w:rPr>
        <w:t>11</w:t>
      </w:r>
      <w:r w:rsidRPr="00B20CE2">
        <w:rPr>
          <w:rFonts w:cs="Arial"/>
          <w:b/>
          <w:szCs w:val="24"/>
        </w:rPr>
        <w:t>/202</w:t>
      </w:r>
      <w:r w:rsidR="007C0732">
        <w:rPr>
          <w:rFonts w:cs="Arial"/>
          <w:b/>
          <w:szCs w:val="24"/>
        </w:rPr>
        <w:t>3</w:t>
      </w:r>
    </w:p>
    <w:p w:rsidR="00D32C0C" w:rsidRPr="007428BA" w:rsidRDefault="00D32C0C" w:rsidP="00D32C0C">
      <w:pPr>
        <w:widowControl w:val="0"/>
        <w:contextualSpacing/>
        <w:rPr>
          <w:rFonts w:cs="Arial"/>
          <w:bCs/>
          <w:szCs w:val="24"/>
        </w:rPr>
      </w:pPr>
      <w:r w:rsidRPr="00B20CE2">
        <w:rPr>
          <w:rFonts w:cs="Arial"/>
          <w:b/>
          <w:bCs/>
          <w:szCs w:val="24"/>
        </w:rPr>
        <w:t>ANEXO X</w:t>
      </w:r>
      <w:r w:rsidR="00AB5C38" w:rsidRPr="00B20CE2">
        <w:rPr>
          <w:rFonts w:cs="Arial"/>
          <w:b/>
          <w:bCs/>
          <w:szCs w:val="24"/>
        </w:rPr>
        <w:t>I</w:t>
      </w:r>
      <w:r w:rsidRPr="00B20CE2">
        <w:rPr>
          <w:rFonts w:cs="Arial"/>
          <w:szCs w:val="24"/>
        </w:rPr>
        <w:t xml:space="preserve"> - </w:t>
      </w:r>
      <w:r w:rsidRPr="00B20CE2">
        <w:rPr>
          <w:rFonts w:cs="Arial"/>
          <w:bCs/>
          <w:szCs w:val="24"/>
        </w:rPr>
        <w:t>Metodologi</w:t>
      </w:r>
      <w:r w:rsidRPr="007428BA">
        <w:rPr>
          <w:rFonts w:cs="Arial"/>
          <w:bCs/>
          <w:szCs w:val="24"/>
        </w:rPr>
        <w:t>a de Conferência de Dados de Empresas Tributadas pelo Lucro Real ou Lucro Presumido</w:t>
      </w:r>
    </w:p>
    <w:p w:rsidR="00D32C0C" w:rsidRPr="007428BA" w:rsidRDefault="00D32C0C" w:rsidP="00D32C0C">
      <w:pPr>
        <w:pStyle w:val="Corponico"/>
        <w:widowControl w:val="0"/>
        <w:suppressAutoHyphens w:val="0"/>
        <w:spacing w:after="0"/>
        <w:rPr>
          <w:rFonts w:cs="Arial"/>
          <w:bCs/>
          <w:sz w:val="12"/>
          <w:szCs w:val="12"/>
          <w:highlight w:val="yellow"/>
        </w:rPr>
      </w:pPr>
    </w:p>
    <w:p w:rsidR="00D32C0C" w:rsidRPr="007428BA" w:rsidRDefault="00D32C0C" w:rsidP="00AD1C4A">
      <w:pPr>
        <w:pStyle w:val="Corponico"/>
        <w:widowControl w:val="0"/>
        <w:suppressAutoHyphens w:val="0"/>
        <w:spacing w:after="0" w:line="360" w:lineRule="auto"/>
        <w:jc w:val="left"/>
        <w:rPr>
          <w:rFonts w:cs="Arial"/>
          <w:sz w:val="22"/>
          <w:szCs w:val="22"/>
        </w:rPr>
      </w:pPr>
      <w:r w:rsidRPr="007428BA">
        <w:rPr>
          <w:rFonts w:cs="Arial"/>
          <w:sz w:val="22"/>
          <w:szCs w:val="22"/>
        </w:rPr>
        <w:t xml:space="preserve">Conforme previsto no item 9.3 do Anexo I do Edital: </w:t>
      </w:r>
    </w:p>
    <w:p w:rsidR="00D32C0C" w:rsidRPr="007428BA" w:rsidRDefault="00D62853" w:rsidP="00696627">
      <w:pPr>
        <w:spacing w:after="0"/>
        <w:rPr>
          <w:sz w:val="22"/>
          <w:szCs w:val="22"/>
          <w:u w:val="single"/>
        </w:rPr>
      </w:pPr>
      <w:r w:rsidRPr="007428BA">
        <w:rPr>
          <w:sz w:val="22"/>
          <w:szCs w:val="22"/>
        </w:rPr>
        <w:t xml:space="preserve">a) </w:t>
      </w:r>
      <w:r w:rsidR="00D32C0C" w:rsidRPr="007428BA">
        <w:rPr>
          <w:sz w:val="22"/>
          <w:szCs w:val="22"/>
        </w:rPr>
        <w:t xml:space="preserve">Com fundamento no art. 16 da Lei nº 9.779/1999, art. 2º do Decreto nº 6.022/2007 e art. 4º IN RFB nº 1252/2012, as empresas optantes pelo Lucro Presumido ou Lucro Real </w:t>
      </w:r>
      <w:r w:rsidR="00D32C0C" w:rsidRPr="007428BA">
        <w:rPr>
          <w:sz w:val="22"/>
          <w:szCs w:val="22"/>
          <w:u w:val="single"/>
        </w:rPr>
        <w:t>deverão</w:t>
      </w:r>
      <w:r w:rsidR="00D32C0C" w:rsidRPr="007428BA">
        <w:rPr>
          <w:sz w:val="22"/>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inciso </w:t>
      </w:r>
      <w:r w:rsidR="008F0D05" w:rsidRPr="007077C7">
        <w:rPr>
          <w:sz w:val="22"/>
          <w:szCs w:val="22"/>
        </w:rPr>
        <w:t>VI</w:t>
      </w:r>
      <w:r w:rsidR="00D32C0C" w:rsidRPr="007077C7">
        <w:rPr>
          <w:sz w:val="22"/>
          <w:szCs w:val="22"/>
        </w:rPr>
        <w:t xml:space="preserve"> do item </w:t>
      </w:r>
      <w:r w:rsidR="007077C7" w:rsidRPr="007077C7">
        <w:rPr>
          <w:sz w:val="22"/>
          <w:szCs w:val="22"/>
        </w:rPr>
        <w:t>12.3</w:t>
      </w:r>
      <w:r w:rsidR="00D32C0C" w:rsidRPr="007077C7">
        <w:rPr>
          <w:sz w:val="22"/>
          <w:szCs w:val="22"/>
        </w:rPr>
        <w:t xml:space="preserve"> do Capítulo X</w:t>
      </w:r>
      <w:r w:rsidR="007077C7" w:rsidRPr="007077C7">
        <w:rPr>
          <w:sz w:val="22"/>
          <w:szCs w:val="22"/>
        </w:rPr>
        <w:t xml:space="preserve">II </w:t>
      </w:r>
      <w:r w:rsidR="00D32C0C" w:rsidRPr="007077C7">
        <w:rPr>
          <w:sz w:val="22"/>
          <w:szCs w:val="22"/>
        </w:rPr>
        <w:t>do Edital, sendo</w:t>
      </w:r>
      <w:r w:rsidR="00D32C0C" w:rsidRPr="007428BA">
        <w:rPr>
          <w:sz w:val="22"/>
          <w:szCs w:val="22"/>
        </w:rPr>
        <w:t xml:space="preserve"> que a receita bruta calculada a partir dos recibos, observado o disposto no art. 3º da Lei nº</w:t>
      </w:r>
      <w:r w:rsidR="00AB75B1" w:rsidRPr="007428BA">
        <w:rPr>
          <w:sz w:val="22"/>
          <w:szCs w:val="22"/>
        </w:rPr>
        <w:t> </w:t>
      </w:r>
      <w:r w:rsidR="00D32C0C" w:rsidRPr="007428BA">
        <w:rPr>
          <w:sz w:val="22"/>
          <w:szCs w:val="22"/>
        </w:rPr>
        <w:t xml:space="preserve">9.718/1998, deverá guardar compatibilidade com as demonstrações apresentadas. </w:t>
      </w:r>
      <w:r w:rsidR="00D32C0C" w:rsidRPr="007428BA">
        <w:rPr>
          <w:sz w:val="22"/>
          <w:szCs w:val="22"/>
          <w:u w:val="single"/>
        </w:rPr>
        <w:t xml:space="preserve">Caso não haja a compatibilidade mencionada a licitante deverá apresentar justificativas pertinentes </w:t>
      </w:r>
      <w:r w:rsidR="00071538" w:rsidRPr="007428BA">
        <w:rPr>
          <w:sz w:val="22"/>
          <w:szCs w:val="22"/>
          <w:u w:val="single"/>
        </w:rPr>
        <w:t>para análise</w:t>
      </w:r>
      <w:r w:rsidR="00D32C0C" w:rsidRPr="007428BA">
        <w:rPr>
          <w:sz w:val="22"/>
          <w:szCs w:val="22"/>
          <w:u w:val="single"/>
        </w:rPr>
        <w:t>.</w:t>
      </w:r>
    </w:p>
    <w:p w:rsidR="00D32C0C" w:rsidRPr="007428BA" w:rsidRDefault="00D32C0C" w:rsidP="00696627">
      <w:pPr>
        <w:pStyle w:val="EstiloTermodeReferencia"/>
        <w:spacing w:before="0" w:after="0" w:line="240" w:lineRule="auto"/>
        <w:ind w:left="567"/>
      </w:pPr>
      <w:r w:rsidRPr="007428BA">
        <w:t>a.1)</w:t>
      </w:r>
      <w:r w:rsidR="00071538" w:rsidRPr="007428BA">
        <w:t xml:space="preserve"> Para fins do disposto no item anterior considera-se compatível uma variação de até </w:t>
      </w:r>
      <w:r w:rsidR="00071538" w:rsidRPr="007428BA">
        <w:rPr>
          <w:b/>
          <w:bCs/>
        </w:rPr>
        <w:t>15%</w:t>
      </w:r>
      <w:r w:rsidR="00071538" w:rsidRPr="007428BA">
        <w:t xml:space="preserve"> (positivo ou negativo) entre o montante da receita bruta constante das demonstrações contábeis e o valor da receita bruta apurada com base nos recibos EFD – contribuições</w:t>
      </w:r>
      <w:r w:rsidRPr="007428BA">
        <w:t>.</w:t>
      </w:r>
    </w:p>
    <w:p w:rsidR="00D62853" w:rsidRDefault="00D62853" w:rsidP="00696627">
      <w:pPr>
        <w:spacing w:after="0"/>
        <w:rPr>
          <w:sz w:val="22"/>
          <w:szCs w:val="22"/>
        </w:rPr>
      </w:pPr>
      <w:r w:rsidRPr="007428BA">
        <w:rPr>
          <w:sz w:val="22"/>
          <w:szCs w:val="22"/>
        </w:rPr>
        <w:t xml:space="preserve">b) As empresas sujeitas ao regime de tributação de incidência </w:t>
      </w:r>
      <w:r w:rsidRPr="007428BA">
        <w:rPr>
          <w:b/>
          <w:bCs/>
          <w:sz w:val="22"/>
          <w:szCs w:val="22"/>
          <w:u w:val="single"/>
        </w:rPr>
        <w:t>não cumulativa</w:t>
      </w:r>
      <w:r w:rsidRPr="007428BA">
        <w:rPr>
          <w:sz w:val="22"/>
          <w:szCs w:val="22"/>
        </w:rPr>
        <w:t xml:space="preserve"> de PIS e Cofins deverão comprovar que as alíquotas dos referidos tributos adotados na taxa de BDI correspondem à média dos percentuais efetivos recolhidos em virtude do direito de compensação dos créditos previstos no art. 3º das Leis nºs 10.637/2002 e 10.833/2003, de forma a garantir que os preços contratados pela administração pública reflitam os benefícios tributários concedidos pela legislação tributária. A comprovação de que trata este item </w:t>
      </w:r>
      <w:r w:rsidRPr="007428BA">
        <w:rPr>
          <w:b/>
          <w:bCs/>
          <w:sz w:val="22"/>
          <w:szCs w:val="22"/>
          <w:u w:val="single"/>
        </w:rPr>
        <w:t>poderá ser feita</w:t>
      </w:r>
      <w:r w:rsidRPr="007428BA">
        <w:rPr>
          <w:sz w:val="22"/>
          <w:szCs w:val="22"/>
        </w:rPr>
        <w:t xml:space="preserve"> pelo cálculo da média dessas contribuições dos últimos 12 (doze) meses disponíveis, mediante a apresentação dos recibos de entrega de escrituração fiscal digital (EFD / SPED), </w:t>
      </w:r>
      <w:r w:rsidRPr="007428BA">
        <w:rPr>
          <w:b/>
          <w:bCs/>
          <w:sz w:val="22"/>
          <w:szCs w:val="22"/>
          <w:u w:val="single"/>
        </w:rPr>
        <w:t>ou</w:t>
      </w:r>
      <w:r w:rsidRPr="007428BA">
        <w:rPr>
          <w:sz w:val="22"/>
          <w:szCs w:val="22"/>
        </w:rPr>
        <w:t>, pelo cálculo da média dos recibos de que trata o item anterior</w:t>
      </w:r>
      <w:r w:rsidR="001F335C" w:rsidRPr="007428BA">
        <w:rPr>
          <w:sz w:val="22"/>
          <w:szCs w:val="22"/>
        </w:rPr>
        <w:t>.</w:t>
      </w:r>
    </w:p>
    <w:p w:rsidR="00950BB3" w:rsidRDefault="00950BB3" w:rsidP="00950BB3">
      <w:pPr>
        <w:pStyle w:val="EstiloTermodeReferencia"/>
        <w:spacing w:before="0" w:after="0" w:line="240" w:lineRule="auto"/>
        <w:ind w:left="567"/>
      </w:pPr>
      <w:r w:rsidRPr="007428BA">
        <w:t xml:space="preserve">b.1) </w:t>
      </w:r>
      <w:r w:rsidR="0047445A" w:rsidRPr="0047445A">
        <w:t xml:space="preserve">Caso a licitante tenha alterado o regime de tributação de incidência cumulativa de PIS e COFINS para a incidência </w:t>
      </w:r>
      <w:r w:rsidR="0047445A" w:rsidRPr="0047445A">
        <w:rPr>
          <w:b/>
          <w:bCs/>
        </w:rPr>
        <w:t>não cumulativa</w:t>
      </w:r>
      <w:r w:rsidR="0047445A" w:rsidRPr="0047445A">
        <w:t xml:space="preserve"> </w:t>
      </w:r>
      <w:r w:rsidR="0047445A" w:rsidRPr="0047445A">
        <w:rPr>
          <w:u w:val="single"/>
        </w:rPr>
        <w:t>há menos de 12 (doze) meses</w:t>
      </w:r>
      <w:r w:rsidR="0047445A" w:rsidRPr="0047445A">
        <w:t xml:space="preserve">,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w:t>
      </w:r>
      <w:r w:rsidR="0047445A">
        <w:t>a</w:t>
      </w:r>
      <w:r w:rsidR="0047445A" w:rsidRPr="0047445A">
        <w:t>.</w:t>
      </w:r>
      <w:r>
        <w:t xml:space="preserve"> </w:t>
      </w:r>
    </w:p>
    <w:p w:rsidR="00D62853" w:rsidRDefault="00D62853" w:rsidP="00696627">
      <w:pPr>
        <w:pStyle w:val="EstiloTermodeReferencia"/>
        <w:spacing w:before="0" w:after="0" w:line="240" w:lineRule="auto"/>
        <w:ind w:left="567"/>
      </w:pPr>
      <w:r w:rsidRPr="007428BA">
        <w:t>b.</w:t>
      </w:r>
      <w:r w:rsidR="00950BB3">
        <w:t>2</w:t>
      </w:r>
      <w:r w:rsidRPr="007428BA">
        <w:t xml:space="preserve">) </w:t>
      </w:r>
      <w:r w:rsidR="00950BB3">
        <w:t xml:space="preserve">E para o caso de a totalidade </w:t>
      </w:r>
      <w:r w:rsidRPr="007428BA">
        <w:t xml:space="preserve">dos recibos apresentados demonstrarem o regime de tributação </w:t>
      </w:r>
      <w:r w:rsidRPr="007428BA">
        <w:rPr>
          <w:b/>
          <w:bCs/>
          <w:u w:val="single"/>
        </w:rPr>
        <w:t>cumulativa</w:t>
      </w:r>
      <w:r w:rsidRPr="007428BA">
        <w:t xml:space="preserve"> para o PIS e COFINS, e esse não for exceção prevista pelas Leis nº 10.637/2002 e 10.833/2003, para a tributação pelo Lucro Real, a licitante deverá considerar as alíquotas cheias para essas contribuições sociais em seu BDI.</w:t>
      </w:r>
      <w:r w:rsidR="00696627">
        <w:t xml:space="preserve"> </w:t>
      </w:r>
    </w:p>
    <w:p w:rsidR="00D8308A" w:rsidRDefault="00696627" w:rsidP="00696627">
      <w:pPr>
        <w:spacing w:after="0"/>
        <w:ind w:left="1134"/>
        <w:rPr>
          <w:sz w:val="22"/>
          <w:szCs w:val="22"/>
        </w:rPr>
      </w:pPr>
      <w:r w:rsidRPr="00950BB3">
        <w:rPr>
          <w:sz w:val="22"/>
          <w:szCs w:val="22"/>
        </w:rPr>
        <w:t>b.</w:t>
      </w:r>
      <w:r w:rsidR="00950BB3" w:rsidRPr="00950BB3">
        <w:rPr>
          <w:sz w:val="22"/>
          <w:szCs w:val="22"/>
        </w:rPr>
        <w:t>2</w:t>
      </w:r>
      <w:r w:rsidRPr="00950BB3">
        <w:rPr>
          <w:sz w:val="22"/>
          <w:szCs w:val="22"/>
        </w:rPr>
        <w:t>.1)</w:t>
      </w:r>
      <w:r>
        <w:t xml:space="preserve"> </w:t>
      </w:r>
      <w:r w:rsidRPr="00950BB3">
        <w:rPr>
          <w:sz w:val="22"/>
          <w:szCs w:val="22"/>
        </w:rPr>
        <w:t>Na hipótese de cumulatividade das alíquotas de PIS e COFINS como exceção no regime de tributação pelo Lucro Real, prevista no item b.</w:t>
      </w:r>
      <w:r w:rsidR="00950BB3">
        <w:rPr>
          <w:sz w:val="22"/>
          <w:szCs w:val="22"/>
        </w:rPr>
        <w:t>2</w:t>
      </w:r>
      <w:r w:rsidRPr="00950BB3">
        <w:rPr>
          <w:sz w:val="22"/>
          <w:szCs w:val="22"/>
        </w:rPr>
        <w:t>, a licitante deverá indicar os dispositivos legais da(s) Lei(s) nº10.637/2002 e 10.833/2003, que respaldam tais alíquotas em sua tributação.</w:t>
      </w:r>
    </w:p>
    <w:p w:rsidR="00950BB3" w:rsidRPr="00950BB3" w:rsidRDefault="00950BB3" w:rsidP="00696627">
      <w:pPr>
        <w:spacing w:after="0"/>
        <w:ind w:left="1134"/>
        <w:rPr>
          <w:sz w:val="22"/>
          <w:szCs w:val="22"/>
        </w:rPr>
      </w:pPr>
    </w:p>
    <w:p w:rsidR="00574332" w:rsidRPr="007428BA" w:rsidRDefault="00574332" w:rsidP="00696627">
      <w:pPr>
        <w:pStyle w:val="EstiloTermodeReferencia"/>
        <w:spacing w:before="0" w:after="0" w:line="240" w:lineRule="auto"/>
        <w:ind w:left="567"/>
      </w:pPr>
      <w:r w:rsidRPr="007428BA">
        <w:t>b.</w:t>
      </w:r>
      <w:r w:rsidR="00950BB3">
        <w:t>3</w:t>
      </w:r>
      <w:r w:rsidRPr="007428BA">
        <w:t xml:space="preserve">) De modo a assegurar os princípios da isonomia entre os licitantes, da vinculação ao instrumento convocatório e do julgamento objetivo (art. </w:t>
      </w:r>
      <w:r w:rsidR="00EE381C">
        <w:t>5</w:t>
      </w:r>
      <w:r w:rsidRPr="007428BA">
        <w:t xml:space="preserve">º da Lei nº </w:t>
      </w:r>
      <w:r w:rsidR="00EE381C">
        <w:t>14.133</w:t>
      </w:r>
      <w:r w:rsidRPr="007428BA">
        <w:t>/</w:t>
      </w:r>
      <w:r w:rsidR="00EE381C">
        <w:t>2021</w:t>
      </w:r>
      <w:r w:rsidRPr="007428BA">
        <w:t xml:space="preserve">), não serão aceitas retificações nos documentos de que tratam os itens 9.3.12 e 9.3.13 do Anexo I e do </w:t>
      </w:r>
      <w:r w:rsidR="001F335C" w:rsidRPr="007428BA">
        <w:t xml:space="preserve">itens a e b do presente </w:t>
      </w:r>
      <w:r w:rsidRPr="007428BA">
        <w:t>Anexo do Edital com data posterior à data de abertura do certame.</w:t>
      </w:r>
    </w:p>
    <w:p w:rsidR="0047445A" w:rsidRPr="007428BA" w:rsidRDefault="0047445A" w:rsidP="0047445A">
      <w:pPr>
        <w:pStyle w:val="Corponico"/>
        <w:widowControl w:val="0"/>
        <w:suppressAutoHyphens w:val="0"/>
        <w:spacing w:before="120" w:after="0"/>
        <w:jc w:val="center"/>
        <w:rPr>
          <w:rFonts w:cs="Arial"/>
          <w:b/>
          <w:szCs w:val="24"/>
        </w:rPr>
      </w:pPr>
      <w:r w:rsidRPr="007428BA">
        <w:rPr>
          <w:rFonts w:cs="Arial"/>
          <w:b/>
          <w:szCs w:val="24"/>
        </w:rPr>
        <w:lastRenderedPageBreak/>
        <w:t>PREGÃO ELETRÔNICO Nº</w:t>
      </w:r>
      <w:r>
        <w:rPr>
          <w:rFonts w:cs="Arial"/>
          <w:b/>
          <w:szCs w:val="24"/>
        </w:rPr>
        <w:t xml:space="preserve"> </w:t>
      </w:r>
      <w:r w:rsidR="00A708A5">
        <w:rPr>
          <w:rFonts w:cs="Arial"/>
          <w:b/>
          <w:szCs w:val="24"/>
        </w:rPr>
        <w:t>11</w:t>
      </w:r>
      <w:r w:rsidRPr="007428BA">
        <w:rPr>
          <w:rFonts w:cs="Arial"/>
          <w:b/>
          <w:szCs w:val="24"/>
        </w:rPr>
        <w:t>/202</w:t>
      </w:r>
      <w:r w:rsidR="00B31999">
        <w:rPr>
          <w:rFonts w:cs="Arial"/>
          <w:b/>
          <w:szCs w:val="24"/>
        </w:rPr>
        <w:t>3</w:t>
      </w:r>
    </w:p>
    <w:p w:rsidR="0047445A" w:rsidRPr="007428BA" w:rsidRDefault="0047445A" w:rsidP="0047445A">
      <w:pPr>
        <w:pStyle w:val="Corponico"/>
        <w:widowControl w:val="0"/>
        <w:suppressAutoHyphens w:val="0"/>
        <w:spacing w:before="120" w:after="120" w:line="360" w:lineRule="auto"/>
        <w:ind w:firstLine="568"/>
        <w:jc w:val="center"/>
        <w:rPr>
          <w:rFonts w:cs="Arial"/>
          <w:b/>
          <w:sz w:val="22"/>
          <w:szCs w:val="22"/>
          <w:u w:val="single"/>
        </w:rPr>
      </w:pPr>
      <w:r w:rsidRPr="007428BA">
        <w:rPr>
          <w:rFonts w:cs="Arial"/>
          <w:b/>
          <w:sz w:val="22"/>
          <w:szCs w:val="22"/>
          <w:u w:val="single"/>
        </w:rPr>
        <w:t>ANEXO XI – Continuação:</w:t>
      </w:r>
    </w:p>
    <w:p w:rsidR="0047445A" w:rsidRDefault="0047445A" w:rsidP="00696627">
      <w:pPr>
        <w:pStyle w:val="EstiloTermodeReferencia"/>
        <w:spacing w:before="0" w:after="0" w:line="240" w:lineRule="auto"/>
        <w:ind w:left="567"/>
      </w:pPr>
    </w:p>
    <w:p w:rsidR="00D62853" w:rsidRDefault="001F335C" w:rsidP="00696627">
      <w:pPr>
        <w:pStyle w:val="EstiloTermodeReferencia"/>
        <w:spacing w:before="0" w:after="0" w:line="240" w:lineRule="auto"/>
        <w:ind w:left="567"/>
      </w:pPr>
      <w:r w:rsidRPr="007428BA">
        <w:t>b.</w:t>
      </w:r>
      <w:r w:rsidR="00950BB3">
        <w:t>4</w:t>
      </w:r>
      <w:r w:rsidRPr="007428BA">
        <w:t>)</w:t>
      </w:r>
      <w:r w:rsidR="00574332" w:rsidRPr="007428BA">
        <w:t xml:space="preserve"> Estará dispensada da apresentação da documentação, citada </w:t>
      </w:r>
      <w:r w:rsidRPr="007428BA">
        <w:t>acima</w:t>
      </w:r>
      <w:r w:rsidR="00574332" w:rsidRPr="007428BA">
        <w:t>, a licitante que, no exercício a que se referem esses itens, foi optante pelo regime do Simples Nacional, devendo-se comprovar tal situação, no caso de impossibilidade de consulta da informação no portal do simples nacional.</w:t>
      </w:r>
    </w:p>
    <w:p w:rsidR="0047445A" w:rsidRPr="0047445A" w:rsidRDefault="0047445A" w:rsidP="0047445A"/>
    <w:p w:rsidR="00D32C0C" w:rsidRDefault="00D32C0C" w:rsidP="00696627">
      <w:pPr>
        <w:pStyle w:val="Corponico"/>
        <w:widowControl w:val="0"/>
        <w:suppressAutoHyphens w:val="0"/>
        <w:spacing w:after="0" w:line="360" w:lineRule="auto"/>
        <w:ind w:firstLine="567"/>
        <w:rPr>
          <w:rFonts w:cs="Arial"/>
          <w:sz w:val="22"/>
          <w:szCs w:val="22"/>
        </w:rPr>
      </w:pPr>
      <w:r w:rsidRPr="007428BA">
        <w:rPr>
          <w:rFonts w:cs="Arial"/>
          <w:sz w:val="22"/>
          <w:szCs w:val="22"/>
        </w:rPr>
        <w:t>Os cálculos de que tratam os dispositivos acima serão realizados com o apoio do seguinte conjunto de planilhas.</w:t>
      </w:r>
    </w:p>
    <w:p w:rsidR="0047445A" w:rsidRPr="007428BA" w:rsidRDefault="0047445A" w:rsidP="00696627">
      <w:pPr>
        <w:pStyle w:val="Corponico"/>
        <w:widowControl w:val="0"/>
        <w:suppressAutoHyphens w:val="0"/>
        <w:spacing w:after="0" w:line="360" w:lineRule="auto"/>
        <w:ind w:firstLine="567"/>
        <w:rPr>
          <w:rFonts w:cs="Arial"/>
          <w:sz w:val="22"/>
          <w:szCs w:val="22"/>
        </w:rPr>
      </w:pPr>
    </w:p>
    <w:p w:rsidR="00D32C0C" w:rsidRPr="007428BA" w:rsidRDefault="00D32C0C" w:rsidP="00D32C0C">
      <w:pPr>
        <w:pStyle w:val="Corponico"/>
        <w:widowControl w:val="0"/>
        <w:suppressAutoHyphens w:val="0"/>
        <w:spacing w:before="120" w:after="120" w:line="360" w:lineRule="auto"/>
        <w:ind w:firstLine="568"/>
        <w:jc w:val="center"/>
        <w:rPr>
          <w:rFonts w:cs="Arial"/>
          <w:b/>
          <w:sz w:val="22"/>
          <w:szCs w:val="22"/>
          <w:u w:val="single"/>
        </w:rPr>
      </w:pPr>
    </w:p>
    <w:p w:rsidR="00D32C0C" w:rsidRPr="007428BA" w:rsidRDefault="00D32C0C" w:rsidP="00D32C0C">
      <w:pPr>
        <w:pStyle w:val="Corponico"/>
        <w:widowControl w:val="0"/>
        <w:suppressAutoHyphens w:val="0"/>
        <w:spacing w:after="0"/>
        <w:ind w:firstLine="567"/>
        <w:jc w:val="center"/>
        <w:rPr>
          <w:rFonts w:cs="Arial"/>
          <w:sz w:val="22"/>
          <w:szCs w:val="22"/>
        </w:rPr>
      </w:pPr>
      <w:r w:rsidRPr="007428BA">
        <w:rPr>
          <w:rFonts w:cs="Arial"/>
          <w:sz w:val="22"/>
          <w:szCs w:val="22"/>
        </w:rPr>
        <w:object w:dxaOrig="4668" w:dyaOrig="7424">
          <v:shape id="_x0000_i1031" type="#_x0000_t75" style="width:180pt;height:292.2pt" o:ole="">
            <v:imagedata r:id="rId55" o:title=""/>
          </v:shape>
          <o:OLEObject Type="Embed" ProgID="Excel.Sheet.12" ShapeID="_x0000_i1031" DrawAspect="Content" ObjectID="_1756571199" r:id="rId56"/>
        </w:object>
      </w:r>
    </w:p>
    <w:p w:rsidR="00D32C0C" w:rsidRPr="007428BA" w:rsidRDefault="00D32C0C" w:rsidP="00D32C0C">
      <w:pPr>
        <w:pStyle w:val="Corponico"/>
        <w:widowControl w:val="0"/>
        <w:suppressAutoHyphens w:val="0"/>
        <w:spacing w:after="0"/>
        <w:ind w:hanging="284"/>
        <w:jc w:val="center"/>
        <w:rPr>
          <w:rFonts w:cs="Arial"/>
          <w:sz w:val="22"/>
          <w:szCs w:val="22"/>
        </w:rPr>
      </w:pPr>
    </w:p>
    <w:p w:rsidR="00D32C0C" w:rsidRPr="007428BA" w:rsidRDefault="00D32C0C" w:rsidP="00D32C0C">
      <w:pPr>
        <w:pStyle w:val="Corponico"/>
        <w:widowControl w:val="0"/>
        <w:suppressAutoHyphens w:val="0"/>
        <w:spacing w:after="0"/>
        <w:ind w:hanging="284"/>
        <w:jc w:val="center"/>
        <w:rPr>
          <w:rFonts w:cs="Arial"/>
          <w:sz w:val="22"/>
          <w:szCs w:val="22"/>
        </w:rPr>
      </w:pPr>
    </w:p>
    <w:p w:rsidR="00D32C0C" w:rsidRPr="007428BA" w:rsidRDefault="00D32C0C" w:rsidP="00D32C0C">
      <w:pPr>
        <w:pStyle w:val="Corponico"/>
        <w:widowControl w:val="0"/>
        <w:suppressAutoHyphens w:val="0"/>
        <w:spacing w:after="0"/>
        <w:ind w:hanging="284"/>
        <w:jc w:val="center"/>
        <w:rPr>
          <w:rFonts w:cs="Arial"/>
          <w:sz w:val="22"/>
          <w:szCs w:val="22"/>
        </w:rPr>
      </w:pPr>
    </w:p>
    <w:p w:rsidR="00D32C0C" w:rsidRPr="007428BA" w:rsidRDefault="00D32C0C" w:rsidP="00D32C0C">
      <w:pPr>
        <w:pStyle w:val="Corponico"/>
        <w:widowControl w:val="0"/>
        <w:suppressAutoHyphens w:val="0"/>
        <w:spacing w:after="0"/>
        <w:ind w:hanging="284"/>
        <w:jc w:val="center"/>
        <w:rPr>
          <w:rFonts w:cs="Arial"/>
          <w:sz w:val="22"/>
          <w:szCs w:val="22"/>
        </w:rPr>
      </w:pPr>
    </w:p>
    <w:p w:rsidR="00D32C0C" w:rsidRPr="007428BA" w:rsidRDefault="003A409C" w:rsidP="00F507DD">
      <w:pPr>
        <w:pStyle w:val="Corponico"/>
        <w:widowControl w:val="0"/>
        <w:suppressAutoHyphens w:val="0"/>
        <w:spacing w:after="0"/>
        <w:jc w:val="center"/>
        <w:rPr>
          <w:rFonts w:cs="Arial"/>
          <w:sz w:val="22"/>
          <w:szCs w:val="22"/>
        </w:rPr>
      </w:pPr>
      <w:r w:rsidRPr="003A409C">
        <w:rPr>
          <w:noProof/>
          <w:lang w:eastAsia="pt-BR"/>
        </w:rPr>
        <w:lastRenderedPageBreak/>
        <w:drawing>
          <wp:inline distT="0" distB="0" distL="0" distR="0">
            <wp:extent cx="5854889" cy="3828415"/>
            <wp:effectExtent l="0" t="0" r="0" b="0"/>
            <wp:docPr id="1580051495"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051495" name="Imagem 1" descr="Calendário&#10;&#10;Descrição gerada automaticamente"/>
                    <pic:cNvPicPr/>
                  </pic:nvPicPr>
                  <pic:blipFill>
                    <a:blip r:embed="rId57" cstate="print"/>
                    <a:stretch>
                      <a:fillRect/>
                    </a:stretch>
                  </pic:blipFill>
                  <pic:spPr>
                    <a:xfrm>
                      <a:off x="0" y="0"/>
                      <a:ext cx="5892570" cy="3853054"/>
                    </a:xfrm>
                    <a:prstGeom prst="rect">
                      <a:avLst/>
                    </a:prstGeom>
                  </pic:spPr>
                </pic:pic>
              </a:graphicData>
            </a:graphic>
          </wp:inline>
        </w:drawing>
      </w:r>
    </w:p>
    <w:p w:rsidR="00F507DD" w:rsidRPr="007428BA" w:rsidRDefault="00F507DD" w:rsidP="00F507DD">
      <w:pPr>
        <w:pStyle w:val="Corponico"/>
        <w:widowControl w:val="0"/>
        <w:suppressAutoHyphens w:val="0"/>
        <w:spacing w:after="0"/>
        <w:jc w:val="center"/>
        <w:rPr>
          <w:rFonts w:cs="Arial"/>
          <w:sz w:val="12"/>
          <w:szCs w:val="12"/>
        </w:rPr>
      </w:pPr>
    </w:p>
    <w:p w:rsidR="00D32C0C" w:rsidRPr="007428BA" w:rsidRDefault="003A409C" w:rsidP="00F507DD">
      <w:pPr>
        <w:pStyle w:val="Corponico"/>
        <w:widowControl w:val="0"/>
        <w:suppressAutoHyphens w:val="0"/>
        <w:spacing w:before="120" w:after="120" w:line="360" w:lineRule="auto"/>
        <w:jc w:val="center"/>
        <w:rPr>
          <w:rFonts w:cs="Arial"/>
          <w:sz w:val="22"/>
          <w:szCs w:val="22"/>
        </w:rPr>
      </w:pPr>
      <w:r w:rsidRPr="003A409C">
        <w:rPr>
          <w:noProof/>
          <w:lang w:eastAsia="pt-BR"/>
        </w:rPr>
        <w:drawing>
          <wp:inline distT="0" distB="0" distL="0" distR="0">
            <wp:extent cx="6106820" cy="3220872"/>
            <wp:effectExtent l="0" t="0" r="0" b="0"/>
            <wp:docPr id="2103554323" name="Imagem 1" descr="Interface gráfica do usuári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554323" name="Imagem 1" descr="Interface gráfica do usuário, Tabela&#10;&#10;Descrição gerada automaticamente"/>
                    <pic:cNvPicPr/>
                  </pic:nvPicPr>
                  <pic:blipFill>
                    <a:blip r:embed="rId58" cstate="print"/>
                    <a:stretch>
                      <a:fillRect/>
                    </a:stretch>
                  </pic:blipFill>
                  <pic:spPr>
                    <a:xfrm>
                      <a:off x="0" y="0"/>
                      <a:ext cx="6137634" cy="3237124"/>
                    </a:xfrm>
                    <a:prstGeom prst="rect">
                      <a:avLst/>
                    </a:prstGeom>
                  </pic:spPr>
                </pic:pic>
              </a:graphicData>
            </a:graphic>
          </wp:inline>
        </w:drawing>
      </w:r>
    </w:p>
    <w:p w:rsidR="00AB5C38" w:rsidRPr="007428BA" w:rsidRDefault="00AB5C38">
      <w:pPr>
        <w:suppressAutoHyphens w:val="0"/>
        <w:spacing w:after="0"/>
        <w:jc w:val="left"/>
      </w:pPr>
      <w:r w:rsidRPr="007428BA">
        <w:br w:type="page"/>
      </w:r>
    </w:p>
    <w:p w:rsidR="00AB5C38" w:rsidRPr="007428BA" w:rsidRDefault="00AB5C38" w:rsidP="0006000C">
      <w:pPr>
        <w:pStyle w:val="Corponico"/>
        <w:widowControl w:val="0"/>
        <w:suppressAutoHyphens w:val="0"/>
        <w:spacing w:after="120"/>
        <w:jc w:val="center"/>
        <w:rPr>
          <w:rFonts w:cs="Arial"/>
          <w:b/>
          <w:szCs w:val="24"/>
        </w:rPr>
      </w:pPr>
      <w:r w:rsidRPr="007428BA">
        <w:rPr>
          <w:rFonts w:cs="Arial"/>
          <w:b/>
          <w:szCs w:val="24"/>
        </w:rPr>
        <w:lastRenderedPageBreak/>
        <w:t>PREGÃO ELETRÔNICO Nº</w:t>
      </w:r>
      <w:r w:rsidR="00645173">
        <w:rPr>
          <w:rFonts w:cs="Arial"/>
          <w:b/>
          <w:szCs w:val="24"/>
        </w:rPr>
        <w:t xml:space="preserve"> </w:t>
      </w:r>
      <w:r w:rsidR="00A708A5">
        <w:rPr>
          <w:rFonts w:cs="Arial"/>
          <w:b/>
          <w:szCs w:val="24"/>
        </w:rPr>
        <w:t>11</w:t>
      </w:r>
      <w:r w:rsidRPr="007428BA">
        <w:rPr>
          <w:rFonts w:cs="Arial"/>
          <w:b/>
          <w:szCs w:val="24"/>
        </w:rPr>
        <w:t>/202</w:t>
      </w:r>
      <w:r w:rsidR="00B31999">
        <w:rPr>
          <w:rFonts w:cs="Arial"/>
          <w:b/>
          <w:szCs w:val="24"/>
        </w:rPr>
        <w:t>3</w:t>
      </w:r>
    </w:p>
    <w:p w:rsidR="00AB5C38" w:rsidRDefault="00AB5C38" w:rsidP="00AB5C38">
      <w:pPr>
        <w:widowControl w:val="0"/>
        <w:contextualSpacing/>
        <w:rPr>
          <w:rFonts w:cs="Arial"/>
          <w:bCs/>
          <w:szCs w:val="24"/>
        </w:rPr>
      </w:pPr>
      <w:r w:rsidRPr="006862F1">
        <w:rPr>
          <w:rFonts w:cs="Arial"/>
          <w:b/>
          <w:bCs/>
          <w:szCs w:val="24"/>
        </w:rPr>
        <w:t>ANEXO XII</w:t>
      </w:r>
      <w:r w:rsidRPr="007428BA">
        <w:rPr>
          <w:rFonts w:cs="Arial"/>
          <w:szCs w:val="24"/>
        </w:rPr>
        <w:t xml:space="preserve"> – </w:t>
      </w:r>
      <w:r w:rsidRPr="00910EB1">
        <w:rPr>
          <w:rFonts w:cs="Arial"/>
          <w:bCs/>
          <w:szCs w:val="24"/>
        </w:rPr>
        <w:t>Critério de Aceitabilidade de Proposta Formuladas utilizando o Regime de Tributação pelo Lucro Presumido</w:t>
      </w:r>
    </w:p>
    <w:p w:rsidR="00E90EA5" w:rsidRDefault="00E90EA5" w:rsidP="0050779D">
      <w:pPr>
        <w:widowControl w:val="0"/>
        <w:ind w:hanging="426"/>
        <w:contextualSpacing/>
        <w:rPr>
          <w:noProof/>
          <w:lang w:eastAsia="pt-BR"/>
        </w:rPr>
      </w:pPr>
    </w:p>
    <w:p w:rsidR="00E90EA5" w:rsidRDefault="00E90EA5" w:rsidP="0050779D">
      <w:pPr>
        <w:widowControl w:val="0"/>
        <w:ind w:hanging="426"/>
        <w:contextualSpacing/>
        <w:rPr>
          <w:noProof/>
          <w:lang w:eastAsia="pt-BR"/>
        </w:rPr>
      </w:pPr>
    </w:p>
    <w:p w:rsidR="00B31999" w:rsidRDefault="00E90EA5" w:rsidP="0050779D">
      <w:pPr>
        <w:widowControl w:val="0"/>
        <w:ind w:hanging="426"/>
        <w:contextualSpacing/>
        <w:rPr>
          <w:noProof/>
          <w:lang w:eastAsia="pt-BR"/>
        </w:rPr>
      </w:pPr>
      <w:r w:rsidRPr="00E90EA5">
        <w:rPr>
          <w:noProof/>
          <w:lang w:eastAsia="pt-BR"/>
        </w:rPr>
        <w:drawing>
          <wp:inline distT="0" distB="0" distL="0" distR="0">
            <wp:extent cx="6284595" cy="6346209"/>
            <wp:effectExtent l="0" t="0" r="0" b="0"/>
            <wp:docPr id="374334746"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334746" name="Imagem 1" descr="Tabela&#10;&#10;Descrição gerada automaticamente"/>
                    <pic:cNvPicPr/>
                  </pic:nvPicPr>
                  <pic:blipFill>
                    <a:blip r:embed="rId59" cstate="print"/>
                    <a:stretch>
                      <a:fillRect/>
                    </a:stretch>
                  </pic:blipFill>
                  <pic:spPr>
                    <a:xfrm>
                      <a:off x="0" y="0"/>
                      <a:ext cx="6298945" cy="6360700"/>
                    </a:xfrm>
                    <a:prstGeom prst="rect">
                      <a:avLst/>
                    </a:prstGeom>
                  </pic:spPr>
                </pic:pic>
              </a:graphicData>
            </a:graphic>
          </wp:inline>
        </w:drawing>
      </w:r>
    </w:p>
    <w:p w:rsidR="00B31999" w:rsidRDefault="00B31999" w:rsidP="0050779D">
      <w:pPr>
        <w:widowControl w:val="0"/>
        <w:ind w:hanging="426"/>
        <w:contextualSpacing/>
        <w:rPr>
          <w:noProof/>
          <w:lang w:eastAsia="pt-BR"/>
        </w:rPr>
      </w:pPr>
    </w:p>
    <w:p w:rsidR="00B31999" w:rsidRDefault="00B31999" w:rsidP="0050779D">
      <w:pPr>
        <w:widowControl w:val="0"/>
        <w:ind w:hanging="426"/>
        <w:contextualSpacing/>
        <w:rPr>
          <w:noProof/>
          <w:lang w:eastAsia="pt-BR"/>
        </w:rPr>
      </w:pPr>
    </w:p>
    <w:p w:rsidR="00AB5C38" w:rsidRPr="007428BA" w:rsidRDefault="00F855FE" w:rsidP="007977B7">
      <w:pPr>
        <w:rPr>
          <w:b/>
          <w:bCs/>
        </w:rPr>
      </w:pPr>
      <w:r w:rsidRPr="007428BA">
        <w:rPr>
          <w:rFonts w:cs="Arial"/>
          <w:b/>
          <w:bCs/>
          <w:szCs w:val="24"/>
        </w:rPr>
        <w:t>ANEXO XII</w:t>
      </w:r>
      <w:r w:rsidRPr="007428BA">
        <w:rPr>
          <w:rFonts w:cs="Arial"/>
          <w:szCs w:val="24"/>
        </w:rPr>
        <w:t xml:space="preserve"> –</w:t>
      </w:r>
      <w:r w:rsidR="00ED6077" w:rsidRPr="007428BA">
        <w:rPr>
          <w:rFonts w:cs="Arial"/>
          <w:szCs w:val="24"/>
        </w:rPr>
        <w:t xml:space="preserve"> </w:t>
      </w:r>
      <w:r w:rsidRPr="007428BA">
        <w:rPr>
          <w:rFonts w:cs="Arial"/>
          <w:b/>
          <w:bCs/>
          <w:szCs w:val="24"/>
        </w:rPr>
        <w:t>CONTINUAÇÃO</w:t>
      </w:r>
    </w:p>
    <w:p w:rsidR="00AB5C38" w:rsidRPr="007428BA" w:rsidRDefault="00AB5C38" w:rsidP="007977B7"/>
    <w:p w:rsidR="00F855FE" w:rsidRPr="007428BA" w:rsidRDefault="00F855FE" w:rsidP="007977B7">
      <w:r w:rsidRPr="007428BA">
        <w:rPr>
          <w:b/>
          <w:bCs/>
          <w:u w:val="single"/>
        </w:rPr>
        <w:t>Observaç</w:t>
      </w:r>
      <w:r w:rsidR="00ED6077" w:rsidRPr="007428BA">
        <w:rPr>
          <w:b/>
          <w:bCs/>
          <w:u w:val="single"/>
        </w:rPr>
        <w:t>ão</w:t>
      </w:r>
      <w:r w:rsidRPr="007428BA">
        <w:t>:</w:t>
      </w:r>
    </w:p>
    <w:p w:rsidR="00F855FE" w:rsidRPr="007428BA" w:rsidRDefault="00F855FE" w:rsidP="007977B7"/>
    <w:p w:rsidR="00F855FE" w:rsidRDefault="00ED6077" w:rsidP="00ED6077">
      <w:pPr>
        <w:pStyle w:val="PargrafodaLista"/>
        <w:numPr>
          <w:ilvl w:val="0"/>
          <w:numId w:val="23"/>
        </w:numPr>
        <w:ind w:left="284" w:firstLine="0"/>
      </w:pPr>
      <w:r w:rsidRPr="007428BA">
        <w:t xml:space="preserve">A planilha </w:t>
      </w:r>
      <w:r w:rsidR="00DD0AE7">
        <w:t>anterior</w:t>
      </w:r>
      <w:r w:rsidRPr="007428BA">
        <w:t xml:space="preserve"> se encontra preenchida com os valores estimados para a contratação pelo Lucro Presumido e não opção pela CPRB, as licitantes que preencherem suas propostas utilizando o regime de tributação pelo Lucro Presumido deverão apresentar </w:t>
      </w:r>
      <w:r w:rsidR="00DD0AE7">
        <w:t>referid</w:t>
      </w:r>
      <w:r w:rsidRPr="007428BA">
        <w:t>a planilha com os preços ofertados, bem como atender ao critério de aceitabilidade definido no presente anexo.</w:t>
      </w:r>
    </w:p>
    <w:p w:rsidR="00A52464" w:rsidRPr="007428BA" w:rsidRDefault="00A52464" w:rsidP="00ED6077">
      <w:pPr>
        <w:pStyle w:val="PargrafodaLista"/>
        <w:numPr>
          <w:ilvl w:val="0"/>
          <w:numId w:val="23"/>
        </w:numPr>
        <w:ind w:left="284" w:firstLine="0"/>
      </w:pPr>
      <w:r>
        <w:t>Para fins de atendimento ao critério de aceitabilidade previsto neste Anexo, será permitido o descolamento de valores do item 6.1 (Despesas Administrativa) para 6.2 (Lucro).</w:t>
      </w:r>
    </w:p>
    <w:p w:rsidR="00AB5C38" w:rsidRPr="007428BA" w:rsidRDefault="00AB5C38">
      <w:pPr>
        <w:suppressAutoHyphens w:val="0"/>
        <w:spacing w:after="0"/>
        <w:jc w:val="left"/>
      </w:pPr>
      <w:r w:rsidRPr="007428BA">
        <w:br w:type="page"/>
      </w:r>
    </w:p>
    <w:p w:rsidR="00BF0305" w:rsidRPr="007428BA" w:rsidRDefault="00BF0305" w:rsidP="00BF0305">
      <w:pPr>
        <w:pStyle w:val="Corponico"/>
        <w:widowControl w:val="0"/>
        <w:suppressAutoHyphens w:val="0"/>
        <w:spacing w:after="0" w:line="288" w:lineRule="auto"/>
        <w:jc w:val="center"/>
        <w:rPr>
          <w:rFonts w:cs="Arial"/>
          <w:b/>
          <w:szCs w:val="24"/>
        </w:rPr>
      </w:pPr>
      <w:r w:rsidRPr="007428BA">
        <w:rPr>
          <w:rFonts w:cs="Arial"/>
          <w:b/>
          <w:szCs w:val="24"/>
        </w:rPr>
        <w:lastRenderedPageBreak/>
        <w:t>PREGÃO ELETRÔNICO Nº</w:t>
      </w:r>
      <w:r w:rsidR="007428BA">
        <w:rPr>
          <w:rFonts w:cs="Arial"/>
          <w:b/>
          <w:szCs w:val="24"/>
        </w:rPr>
        <w:t xml:space="preserve"> </w:t>
      </w:r>
      <w:r w:rsidR="00A708A5">
        <w:rPr>
          <w:rFonts w:cs="Arial"/>
          <w:b/>
          <w:szCs w:val="24"/>
        </w:rPr>
        <w:t>11</w:t>
      </w:r>
      <w:r w:rsidRPr="007428BA">
        <w:rPr>
          <w:rFonts w:cs="Arial"/>
          <w:b/>
          <w:szCs w:val="24"/>
        </w:rPr>
        <w:t>/202</w:t>
      </w:r>
      <w:r w:rsidR="00C06023">
        <w:rPr>
          <w:rFonts w:cs="Arial"/>
          <w:b/>
          <w:szCs w:val="24"/>
        </w:rPr>
        <w:t>3</w:t>
      </w:r>
    </w:p>
    <w:p w:rsidR="00B20CE2" w:rsidRDefault="00B20CE2" w:rsidP="00BF0305">
      <w:pPr>
        <w:widowControl w:val="0"/>
        <w:spacing w:after="0" w:line="288" w:lineRule="auto"/>
        <w:contextualSpacing/>
        <w:jc w:val="center"/>
        <w:rPr>
          <w:rFonts w:cs="Arial"/>
          <w:sz w:val="12"/>
          <w:szCs w:val="12"/>
        </w:rPr>
      </w:pPr>
    </w:p>
    <w:p w:rsidR="00260229" w:rsidRDefault="00260229" w:rsidP="00260229">
      <w:pPr>
        <w:widowControl w:val="0"/>
        <w:spacing w:after="0" w:line="288" w:lineRule="auto"/>
        <w:contextualSpacing/>
        <w:jc w:val="center"/>
        <w:rPr>
          <w:rFonts w:cs="Arial"/>
          <w:szCs w:val="24"/>
        </w:rPr>
      </w:pPr>
      <w:r w:rsidRPr="003D25F1">
        <w:rPr>
          <w:rFonts w:cs="Arial"/>
          <w:b/>
          <w:bCs/>
          <w:szCs w:val="24"/>
        </w:rPr>
        <w:t>ANEXO XIII</w:t>
      </w:r>
      <w:r w:rsidRPr="007428BA">
        <w:rPr>
          <w:rFonts w:cs="Arial"/>
          <w:szCs w:val="24"/>
        </w:rPr>
        <w:t xml:space="preserve"> – Instrumento de Medição de Resultados (IMR)</w:t>
      </w:r>
    </w:p>
    <w:p w:rsidR="00260229" w:rsidRDefault="00260229" w:rsidP="00260229">
      <w:pPr>
        <w:widowControl w:val="0"/>
        <w:spacing w:after="0" w:line="288" w:lineRule="auto"/>
        <w:contextualSpacing/>
        <w:jc w:val="center"/>
        <w:rPr>
          <w:rFonts w:cs="Arial"/>
          <w:szCs w:val="24"/>
        </w:rPr>
      </w:pPr>
    </w:p>
    <w:p w:rsidR="00260229" w:rsidRPr="00FA14EA" w:rsidRDefault="00260229" w:rsidP="00260229">
      <w:pPr>
        <w:numPr>
          <w:ilvl w:val="0"/>
          <w:numId w:val="20"/>
        </w:numPr>
        <w:tabs>
          <w:tab w:val="left" w:pos="1134"/>
        </w:tabs>
        <w:suppressAutoHyphens w:val="0"/>
        <w:spacing w:after="0"/>
        <w:ind w:left="0" w:firstLine="0"/>
        <w:rPr>
          <w:rFonts w:ascii="Arial Narrow" w:hAnsi="Arial Narrow" w:cs="Arial"/>
          <w:sz w:val="23"/>
          <w:szCs w:val="23"/>
        </w:rPr>
      </w:pPr>
      <w:r w:rsidRPr="00FA14EA">
        <w:rPr>
          <w:rFonts w:ascii="Arial Narrow" w:hAnsi="Arial Narrow" w:cs="Arial"/>
          <w:sz w:val="23"/>
          <w:szCs w:val="23"/>
        </w:rPr>
        <w:t>Os serviços terceirizados de</w:t>
      </w:r>
      <w:r>
        <w:rPr>
          <w:rFonts w:ascii="Arial Narrow" w:hAnsi="Arial Narrow" w:cs="Arial"/>
          <w:sz w:val="23"/>
          <w:szCs w:val="23"/>
        </w:rPr>
        <w:t xml:space="preserve"> </w:t>
      </w:r>
      <w:r w:rsidR="00C06023">
        <w:rPr>
          <w:rFonts w:ascii="Arial Narrow" w:hAnsi="Arial Narrow" w:cs="Arial"/>
          <w:b/>
          <w:bCs/>
          <w:sz w:val="23"/>
          <w:szCs w:val="23"/>
        </w:rPr>
        <w:t>a</w:t>
      </w:r>
      <w:r w:rsidR="00BF5AFD">
        <w:rPr>
          <w:rFonts w:ascii="Arial Narrow" w:hAnsi="Arial Narrow" w:cs="Arial"/>
          <w:b/>
          <w:bCs/>
          <w:sz w:val="23"/>
          <w:szCs w:val="23"/>
        </w:rPr>
        <w:t>tendimento telefônico</w:t>
      </w:r>
      <w:r>
        <w:rPr>
          <w:rFonts w:ascii="Arial Narrow" w:hAnsi="Arial Narrow" w:cs="Arial"/>
          <w:sz w:val="23"/>
          <w:szCs w:val="23"/>
        </w:rPr>
        <w:t xml:space="preserve">, a serem executados nas dependências do </w:t>
      </w:r>
      <w:r w:rsidRPr="00FA14EA">
        <w:rPr>
          <w:rFonts w:ascii="Arial Narrow" w:hAnsi="Arial Narrow" w:cs="Arial"/>
          <w:sz w:val="23"/>
          <w:szCs w:val="23"/>
        </w:rPr>
        <w:t>Tribunal de Contas do Distrito Federal, estarão sujeitos à aplicação d</w:t>
      </w:r>
      <w:r>
        <w:rPr>
          <w:rFonts w:ascii="Arial Narrow" w:hAnsi="Arial Narrow" w:cs="Arial"/>
          <w:sz w:val="23"/>
          <w:szCs w:val="23"/>
        </w:rPr>
        <w:t>e Instrumento de Medição de Resultados (IMR)</w:t>
      </w:r>
      <w:r w:rsidRPr="00FA14EA">
        <w:rPr>
          <w:rFonts w:ascii="Arial Narrow" w:hAnsi="Arial Narrow" w:cs="Arial"/>
          <w:sz w:val="23"/>
          <w:szCs w:val="23"/>
        </w:rPr>
        <w:t>, constante do presente Anexo.</w:t>
      </w:r>
    </w:p>
    <w:p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O presente </w:t>
      </w:r>
      <w:r>
        <w:rPr>
          <w:rFonts w:ascii="Arial Narrow" w:hAnsi="Arial Narrow" w:cs="Arial"/>
          <w:sz w:val="23"/>
          <w:szCs w:val="23"/>
        </w:rPr>
        <w:t>IMR</w:t>
      </w:r>
      <w:r w:rsidRPr="00FA14EA">
        <w:rPr>
          <w:rFonts w:ascii="Arial Narrow" w:hAnsi="Arial Narrow" w:cs="Arial"/>
          <w:sz w:val="23"/>
          <w:szCs w:val="23"/>
        </w:rPr>
        <w:t xml:space="preserve"> é baseado em um Fator de Qualidade (%), que consiste em indicador percentual obtido como resultado de avaliações e verificações periódicas à cargo da fiscalização do contrato (</w:t>
      </w:r>
      <w:r>
        <w:rPr>
          <w:rFonts w:ascii="Arial Narrow" w:hAnsi="Arial Narrow" w:cs="Arial"/>
          <w:sz w:val="23"/>
          <w:szCs w:val="23"/>
        </w:rPr>
        <w:t>técnica, administrativa e pelo público usuário</w:t>
      </w:r>
      <w:r w:rsidRPr="00FA14EA">
        <w:rPr>
          <w:rFonts w:ascii="Arial Narrow" w:hAnsi="Arial Narrow" w:cs="Arial"/>
          <w:sz w:val="23"/>
          <w:szCs w:val="23"/>
        </w:rPr>
        <w:t xml:space="preserve">). </w:t>
      </w:r>
    </w:p>
    <w:p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A meta a ser atingida pela empresa é de 100%, a fim de que a CONTRATADA receba integralmente a remuneração pelos serviços prestados. Isto é, espera-se que a empresa obtenha o Fator de Qualidade = 100%, o que corresponde a um conceito “ótimo”, relativo à qualidade dos serviços prestados.</w:t>
      </w:r>
    </w:p>
    <w:p w:rsidR="00260229" w:rsidRPr="00FA14EA" w:rsidRDefault="00260229" w:rsidP="00260229">
      <w:pPr>
        <w:tabs>
          <w:tab w:val="left" w:pos="1134"/>
        </w:tabs>
        <w:spacing w:before="120"/>
        <w:ind w:right="-1" w:firstLine="1276"/>
        <w:rPr>
          <w:rFonts w:ascii="Arial Narrow" w:hAnsi="Arial Narrow" w:cs="Arial"/>
          <w:b/>
          <w:sz w:val="23"/>
          <w:szCs w:val="23"/>
          <w:u w:val="single"/>
        </w:rPr>
      </w:pPr>
      <w:r w:rsidRPr="00FA14EA">
        <w:rPr>
          <w:rFonts w:ascii="Arial Narrow" w:hAnsi="Arial Narrow" w:cs="Arial"/>
          <w:b/>
          <w:sz w:val="23"/>
          <w:szCs w:val="23"/>
          <w:u w:val="single"/>
        </w:rPr>
        <w:t>Cálculo do Valor Final da Fatura Mensal a ser pago pelo Contratante (VF)</w:t>
      </w:r>
    </w:p>
    <w:p w:rsidR="00260229" w:rsidRPr="00FA14EA" w:rsidRDefault="00260229" w:rsidP="00260229">
      <w:pPr>
        <w:spacing w:before="120"/>
        <w:ind w:left="1416"/>
        <w:rPr>
          <w:rFonts w:ascii="Arial Narrow" w:hAnsi="Arial Narrow" w:cs="Arial"/>
          <w:b/>
          <w:sz w:val="23"/>
          <w:szCs w:val="23"/>
        </w:rPr>
      </w:pPr>
      <w:r w:rsidRPr="00FA14EA">
        <w:rPr>
          <w:rFonts w:ascii="Arial Narrow" w:hAnsi="Arial Narrow" w:cs="Arial"/>
          <w:b/>
          <w:sz w:val="23"/>
          <w:szCs w:val="23"/>
        </w:rPr>
        <w:t>VF = VM x FQ;</w:t>
      </w:r>
    </w:p>
    <w:p w:rsidR="00260229" w:rsidRPr="00FA14EA" w:rsidRDefault="00260229" w:rsidP="00260229">
      <w:pPr>
        <w:spacing w:before="120"/>
        <w:ind w:left="1416" w:hanging="1416"/>
        <w:rPr>
          <w:rFonts w:ascii="Arial Narrow" w:hAnsi="Arial Narrow" w:cs="Arial"/>
          <w:sz w:val="23"/>
          <w:szCs w:val="23"/>
        </w:rPr>
      </w:pPr>
      <w:r w:rsidRPr="00FA14EA">
        <w:rPr>
          <w:rFonts w:ascii="Arial Narrow" w:hAnsi="Arial Narrow" w:cs="Arial"/>
          <w:caps/>
          <w:sz w:val="23"/>
          <w:szCs w:val="23"/>
        </w:rPr>
        <w:t>O</w:t>
      </w:r>
      <w:r w:rsidRPr="00FA14EA">
        <w:rPr>
          <w:rFonts w:ascii="Arial Narrow" w:hAnsi="Arial Narrow" w:cs="Arial"/>
          <w:sz w:val="23"/>
          <w:szCs w:val="23"/>
        </w:rPr>
        <w:t>nde:</w:t>
      </w:r>
    </w:p>
    <w:p w:rsidR="00260229" w:rsidRPr="00FA14EA" w:rsidRDefault="00260229" w:rsidP="00260229">
      <w:pPr>
        <w:spacing w:before="120"/>
        <w:ind w:left="1416"/>
        <w:rPr>
          <w:rFonts w:ascii="Arial Narrow" w:hAnsi="Arial Narrow" w:cs="Arial"/>
          <w:caps/>
          <w:sz w:val="23"/>
          <w:szCs w:val="23"/>
        </w:rPr>
      </w:pPr>
      <w:r w:rsidRPr="00FA14EA">
        <w:rPr>
          <w:rFonts w:ascii="Arial Narrow" w:hAnsi="Arial Narrow" w:cs="Arial"/>
          <w:caps/>
          <w:sz w:val="23"/>
          <w:szCs w:val="23"/>
        </w:rPr>
        <w:t xml:space="preserve">Vf: </w:t>
      </w:r>
      <w:r w:rsidRPr="00FA14EA">
        <w:rPr>
          <w:rFonts w:ascii="Arial Narrow" w:hAnsi="Arial Narrow" w:cs="Arial"/>
          <w:sz w:val="23"/>
          <w:szCs w:val="23"/>
        </w:rPr>
        <w:t>Valor Final da Fatura Mensal a ser pago pelo CONTRATANTE;</w:t>
      </w:r>
    </w:p>
    <w:p w:rsidR="00260229" w:rsidRPr="00FA14EA" w:rsidRDefault="00260229" w:rsidP="00260229">
      <w:pPr>
        <w:spacing w:before="120"/>
        <w:ind w:left="1416"/>
        <w:rPr>
          <w:rFonts w:ascii="Arial Narrow" w:hAnsi="Arial Narrow" w:cs="Arial"/>
          <w:sz w:val="23"/>
          <w:szCs w:val="23"/>
        </w:rPr>
      </w:pPr>
      <w:r w:rsidRPr="00FA14EA">
        <w:rPr>
          <w:rFonts w:ascii="Arial Narrow" w:hAnsi="Arial Narrow" w:cs="Arial"/>
          <w:caps/>
          <w:sz w:val="23"/>
          <w:szCs w:val="23"/>
        </w:rPr>
        <w:t xml:space="preserve">VM: </w:t>
      </w:r>
      <w:r w:rsidRPr="00FA14EA">
        <w:rPr>
          <w:rFonts w:ascii="Arial Narrow" w:hAnsi="Arial Narrow" w:cs="Arial"/>
          <w:sz w:val="23"/>
          <w:szCs w:val="23"/>
        </w:rPr>
        <w:t>Valor da Medição relativa aos serviços / fornecimento;</w:t>
      </w:r>
    </w:p>
    <w:p w:rsidR="00260229" w:rsidRPr="00FA14EA" w:rsidRDefault="00260229" w:rsidP="00260229">
      <w:pPr>
        <w:spacing w:before="120"/>
        <w:ind w:left="1416"/>
        <w:rPr>
          <w:rFonts w:ascii="Arial Narrow" w:hAnsi="Arial Narrow" w:cs="Arial"/>
          <w:sz w:val="23"/>
          <w:szCs w:val="23"/>
        </w:rPr>
      </w:pPr>
      <w:r w:rsidRPr="00FA14EA">
        <w:rPr>
          <w:rFonts w:ascii="Arial Narrow" w:hAnsi="Arial Narrow" w:cs="Arial"/>
          <w:sz w:val="23"/>
          <w:szCs w:val="23"/>
        </w:rPr>
        <w:t>FQ: Fator de Qualidade (%);</w:t>
      </w:r>
    </w:p>
    <w:p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O efeito da aplicação do FQ é variável de acordo com a qualidade dos serviços prestados pela CONTRATADA, a ser avaliada, e poderá reduzir em até </w:t>
      </w:r>
      <w:r w:rsidR="00C06023">
        <w:rPr>
          <w:rFonts w:ascii="Arial Narrow" w:hAnsi="Arial Narrow" w:cs="Arial"/>
          <w:b/>
          <w:bCs/>
          <w:sz w:val="23"/>
          <w:szCs w:val="23"/>
        </w:rPr>
        <w:t>4</w:t>
      </w:r>
      <w:r w:rsidRPr="00A805B4">
        <w:rPr>
          <w:rFonts w:ascii="Arial Narrow" w:hAnsi="Arial Narrow" w:cs="Arial"/>
          <w:b/>
          <w:bCs/>
          <w:sz w:val="23"/>
          <w:szCs w:val="23"/>
        </w:rPr>
        <w:t>,</w:t>
      </w:r>
      <w:r w:rsidR="00C06023">
        <w:rPr>
          <w:rFonts w:ascii="Arial Narrow" w:hAnsi="Arial Narrow" w:cs="Arial"/>
          <w:b/>
          <w:bCs/>
          <w:sz w:val="23"/>
          <w:szCs w:val="23"/>
        </w:rPr>
        <w:t>5</w:t>
      </w:r>
      <w:r w:rsidRPr="00A805B4">
        <w:rPr>
          <w:rFonts w:ascii="Arial Narrow" w:hAnsi="Arial Narrow" w:cs="Arial"/>
          <w:b/>
          <w:bCs/>
          <w:sz w:val="23"/>
          <w:szCs w:val="23"/>
        </w:rPr>
        <w:t xml:space="preserve"> % (</w:t>
      </w:r>
      <w:r w:rsidR="00C06023">
        <w:rPr>
          <w:rFonts w:ascii="Arial Narrow" w:hAnsi="Arial Narrow" w:cs="Arial"/>
          <w:b/>
          <w:bCs/>
          <w:sz w:val="23"/>
          <w:szCs w:val="23"/>
        </w:rPr>
        <w:t>quatro e meio</w:t>
      </w:r>
      <w:r w:rsidRPr="00A805B4">
        <w:rPr>
          <w:rFonts w:ascii="Arial Narrow" w:hAnsi="Arial Narrow" w:cs="Arial"/>
          <w:b/>
          <w:bCs/>
          <w:sz w:val="23"/>
          <w:szCs w:val="23"/>
        </w:rPr>
        <w:t xml:space="preserve"> por cento)</w:t>
      </w:r>
      <w:r w:rsidRPr="00FA14EA">
        <w:rPr>
          <w:rFonts w:ascii="Arial Narrow" w:hAnsi="Arial Narrow" w:cs="Arial"/>
          <w:sz w:val="23"/>
          <w:szCs w:val="23"/>
        </w:rPr>
        <w:t xml:space="preserve"> o valor final da Fatura Mensal a ser pago pelo CONTRANTE (VF)</w:t>
      </w:r>
    </w:p>
    <w:p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O Fator de Qualidade (FQ) será obtido por meio de apuração de pontos correspondentes a acontecimentos no mês de referência, conforme tabela abaixo. Essa apuração ficará a cargo da fiscalização do contrato que efetuará em registro próprio contendo o dia, a hora, a descrição da ocorrência e a fonte da informação que levou ao registro de pontos no </w:t>
      </w:r>
      <w:r w:rsidR="00C06023">
        <w:rPr>
          <w:rFonts w:ascii="Arial Narrow" w:hAnsi="Arial Narrow" w:cs="Arial"/>
          <w:sz w:val="23"/>
          <w:szCs w:val="23"/>
        </w:rPr>
        <w:t>IMR</w:t>
      </w:r>
      <w:r w:rsidRPr="00FA14EA">
        <w:rPr>
          <w:rFonts w:ascii="Arial Narrow" w:hAnsi="Arial Narrow" w:cs="Arial"/>
          <w:sz w:val="23"/>
          <w:szCs w:val="23"/>
        </w:rPr>
        <w:t>.</w:t>
      </w:r>
    </w:p>
    <w:p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b/>
          <w:sz w:val="23"/>
          <w:szCs w:val="23"/>
        </w:rPr>
      </w:pPr>
      <w:r w:rsidRPr="00FA14EA">
        <w:rPr>
          <w:rFonts w:ascii="Arial Narrow" w:hAnsi="Arial Narrow" w:cs="Arial"/>
          <w:sz w:val="23"/>
          <w:szCs w:val="23"/>
        </w:rPr>
        <w:t>Durante os primeiros 3 (três) meses de contrato, a título de carência para que a CONTRATADA efetue os ajustes necessários à correta execução dos serviços, o Valor de Fatura não sofrerá incidência do Fator de Qualidade (FQ). Nesses meses o Valor de Fatura será igual ao Valor de Medição, ressalvadas eventuais glosas e penalidades.</w:t>
      </w:r>
    </w:p>
    <w:p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Ao final de cada período avaliativo, o CONTRATANTE apresentará um relatório de avaliação da qualidade, em que constará, devidamente fundamentado, o FQ obtido pela empresa no período. A partir do recebimento do relatório, caso deseje, a CONTRATADA terá </w:t>
      </w:r>
      <w:r w:rsidRPr="00FA14EA">
        <w:rPr>
          <w:rFonts w:ascii="Arial Narrow" w:hAnsi="Arial Narrow" w:cs="Arial"/>
          <w:b/>
          <w:sz w:val="23"/>
          <w:szCs w:val="23"/>
          <w:u w:val="single"/>
        </w:rPr>
        <w:t>3 (três) dias úteis</w:t>
      </w:r>
      <w:r w:rsidRPr="00FA14EA">
        <w:rPr>
          <w:rFonts w:ascii="Arial Narrow" w:hAnsi="Arial Narrow" w:cs="Arial"/>
          <w:sz w:val="23"/>
          <w:szCs w:val="23"/>
        </w:rPr>
        <w:t xml:space="preserve"> para apresentar justificativas para as falhas, as quais deverão ser analisadas e respondidas pelo CONTRATANTE.</w:t>
      </w:r>
    </w:p>
    <w:p w:rsidR="00260229"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As notas fiscais emitidas pela CONTRATADA, referentes ao faturamento dos serviços deverão observar a aplicação do FQ, a fim de evitar a retenção de impostos a mais pela Administração.</w:t>
      </w:r>
    </w:p>
    <w:p w:rsidR="00260229" w:rsidRPr="00C06023" w:rsidRDefault="00260229" w:rsidP="00260229">
      <w:pPr>
        <w:tabs>
          <w:tab w:val="left" w:pos="1134"/>
        </w:tabs>
        <w:suppressAutoHyphens w:val="0"/>
        <w:spacing w:before="120" w:after="0"/>
        <w:ind w:right="-1"/>
        <w:rPr>
          <w:rFonts w:ascii="Arial Narrow" w:hAnsi="Arial Narrow" w:cs="Arial"/>
          <w:sz w:val="12"/>
          <w:szCs w:val="12"/>
        </w:rPr>
      </w:pPr>
    </w:p>
    <w:p w:rsidR="00260229" w:rsidRDefault="00BF5AFD" w:rsidP="00C24BCF">
      <w:pPr>
        <w:widowControl w:val="0"/>
        <w:spacing w:after="0" w:line="288" w:lineRule="auto"/>
        <w:ind w:hanging="284"/>
        <w:contextualSpacing/>
        <w:jc w:val="center"/>
        <w:rPr>
          <w:rFonts w:cs="Arial"/>
          <w:sz w:val="12"/>
          <w:szCs w:val="12"/>
        </w:rPr>
      </w:pPr>
      <w:r w:rsidRPr="00BF5AFD">
        <w:rPr>
          <w:noProof/>
          <w:lang w:eastAsia="pt-BR"/>
        </w:rPr>
        <w:drawing>
          <wp:inline distT="0" distB="0" distL="0" distR="0">
            <wp:extent cx="6121400" cy="6967183"/>
            <wp:effectExtent l="0" t="0" r="0" b="0"/>
            <wp:docPr id="1418306570"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306570" name="Imagem 1" descr="Tabela&#10;&#10;Descrição gerada automaticamente"/>
                    <pic:cNvPicPr/>
                  </pic:nvPicPr>
                  <pic:blipFill>
                    <a:blip r:embed="rId60" cstate="print"/>
                    <a:stretch>
                      <a:fillRect/>
                    </a:stretch>
                  </pic:blipFill>
                  <pic:spPr>
                    <a:xfrm>
                      <a:off x="0" y="0"/>
                      <a:ext cx="6125458" cy="6971801"/>
                    </a:xfrm>
                    <a:prstGeom prst="rect">
                      <a:avLst/>
                    </a:prstGeom>
                  </pic:spPr>
                </pic:pic>
              </a:graphicData>
            </a:graphic>
          </wp:inline>
        </w:drawing>
      </w:r>
    </w:p>
    <w:p w:rsidR="00923291" w:rsidRDefault="00923291" w:rsidP="001766FF">
      <w:pPr>
        <w:widowControl w:val="0"/>
        <w:spacing w:after="0" w:line="288" w:lineRule="auto"/>
        <w:ind w:hanging="284"/>
        <w:contextualSpacing/>
        <w:jc w:val="center"/>
        <w:rPr>
          <w:rFonts w:cs="Arial"/>
          <w:sz w:val="12"/>
          <w:szCs w:val="12"/>
        </w:rPr>
      </w:pPr>
    </w:p>
    <w:sectPr w:rsidR="00923291"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D2A14" w:rsidRDefault="004D2A14">
      <w:r>
        <w:separator/>
      </w:r>
    </w:p>
  </w:endnote>
  <w:endnote w:type="continuationSeparator" w:id="0">
    <w:p w:rsidR="004D2A14" w:rsidRDefault="004D2A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iberation Sans">
    <w:altName w:val="Arial"/>
    <w:charset w:val="00"/>
    <w:family w:val="swiss"/>
    <w:pitch w:val="variable"/>
    <w:sig w:usb0="E0000AFF" w:usb1="500078FF" w:usb2="00000021" w:usb3="00000000" w:csb0="000001BF" w:csb1="00000000"/>
  </w:font>
  <w:font w:name="Droid Sans Fallback">
    <w:charset w:val="00"/>
    <w:family w:val="roman"/>
    <w:pitch w:val="default"/>
  </w:font>
  <w:font w:name="FreeSans">
    <w:altName w:val="Times New Roman"/>
    <w:charset w:val="00"/>
    <w:family w:val="swiss"/>
    <w:pitch w:val="default"/>
  </w:font>
  <w:font w:name="Bitstream Vera Sans">
    <w:altName w:val="DejaVu Sans"/>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HG Mincho Light J">
    <w:altName w:val="Times New Roman"/>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明朝"/>
    <w:panose1 w:val="02020609040305080305"/>
    <w:charset w:val="80"/>
    <w:family w:val="roman"/>
    <w:notTrueType/>
    <w:pitch w:val="fixed"/>
    <w:sig w:usb0="00000000" w:usb1="08070000" w:usb2="00000010" w:usb3="00000000" w:csb0="00020000" w:csb1="00000000"/>
  </w:font>
  <w:font w:name="Photina">
    <w:altName w:val="Bookman Old Style"/>
    <w:charset w:val="00"/>
    <w:family w:val="roman"/>
    <w:pitch w:val="variable"/>
  </w:font>
  <w:font w:name="Arial Narrow">
    <w:panose1 w:val="020B0606020202030204"/>
    <w:charset w:val="00"/>
    <w:family w:val="swiss"/>
    <w:pitch w:val="variable"/>
    <w:sig w:usb0="00000287" w:usb1="00000800" w:usb2="00000000" w:usb3="00000000" w:csb0="0000009F" w:csb1="00000000"/>
  </w:font>
  <w:font w:name="Droid 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66217" w:rsidRDefault="00766217">
    <w:pPr>
      <w:tabs>
        <w:tab w:val="left" w:pos="6663"/>
      </w:tabs>
    </w:pPr>
    <w:r>
      <w:t>P</w:t>
    </w:r>
    <w:r>
      <w:rPr>
        <w:rStyle w:val="Nmerodepgina"/>
        <w:rFonts w:cs="Arial"/>
        <w:sz w:val="16"/>
      </w:rPr>
      <w:t>regão Eletrônico nº 11/2023</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D2A14" w:rsidRDefault="004D2A14">
      <w:r>
        <w:separator/>
      </w:r>
    </w:p>
  </w:footnote>
  <w:footnote w:type="continuationSeparator" w:id="0">
    <w:p w:rsidR="004D2A14" w:rsidRDefault="004D2A14">
      <w:r>
        <w:continuationSeparator/>
      </w:r>
    </w:p>
  </w:footnote>
  <w:footnote w:id="1">
    <w:p w:rsidR="00766217" w:rsidRDefault="00766217" w:rsidP="0047036B">
      <w:pPr>
        <w:pStyle w:val="Textodenotaderodap"/>
      </w:pPr>
      <w:r w:rsidRPr="0011791C">
        <w:rPr>
          <w:rStyle w:val="Refdenotaderodap"/>
          <w:sz w:val="18"/>
          <w:szCs w:val="18"/>
        </w:rPr>
        <w:footnoteRef/>
      </w:r>
      <w:r w:rsidRPr="0011791C">
        <w:rPr>
          <w:sz w:val="18"/>
          <w:szCs w:val="18"/>
        </w:rPr>
        <w:t xml:space="preserve"> Item V</w:t>
      </w:r>
      <w:r>
        <w:rPr>
          <w:sz w:val="18"/>
          <w:szCs w:val="18"/>
        </w:rPr>
        <w:t>,</w:t>
      </w:r>
      <w:r w:rsidRPr="0011791C">
        <w:rPr>
          <w:sz w:val="18"/>
          <w:szCs w:val="18"/>
        </w:rPr>
        <w:t xml:space="preserve"> Decisão TCDF nº 4871/2020</w:t>
      </w:r>
      <w:r>
        <w:rPr>
          <w:sz w:val="18"/>
          <w:szCs w:val="18"/>
        </w:rPr>
        <w:t>.</w:t>
      </w:r>
    </w:p>
  </w:footnote>
  <w:footnote w:id="2">
    <w:p w:rsidR="00766217" w:rsidRPr="001504DB" w:rsidRDefault="00766217" w:rsidP="003A4BEC">
      <w:pPr>
        <w:pStyle w:val="Textodenotaderodap"/>
        <w:spacing w:after="0"/>
        <w:ind w:left="0" w:firstLine="0"/>
        <w:rPr>
          <w:sz w:val="18"/>
          <w:szCs w:val="18"/>
        </w:rPr>
      </w:pPr>
      <w:r w:rsidRPr="001504DB">
        <w:rPr>
          <w:rStyle w:val="Refdenotaderodap"/>
          <w:sz w:val="18"/>
          <w:szCs w:val="18"/>
        </w:rPr>
        <w:footnoteRef/>
      </w:r>
      <w:r w:rsidRPr="001504DB">
        <w:rPr>
          <w:sz w:val="18"/>
          <w:szCs w:val="18"/>
        </w:rPr>
        <w:t xml:space="preserve"> Nessa hipótese a licitante, caso queira, poderá adiantar a declaração de que trata o art. </w:t>
      </w:r>
      <w:r>
        <w:rPr>
          <w:sz w:val="18"/>
          <w:szCs w:val="18"/>
        </w:rPr>
        <w:t>11</w:t>
      </w:r>
      <w:r w:rsidRPr="001504DB">
        <w:rPr>
          <w:sz w:val="18"/>
          <w:szCs w:val="18"/>
        </w:rPr>
        <w:t>º, §</w:t>
      </w:r>
      <w:r>
        <w:rPr>
          <w:sz w:val="18"/>
          <w:szCs w:val="18"/>
        </w:rPr>
        <w:t>4</w:t>
      </w:r>
      <w:r w:rsidRPr="001504DB">
        <w:rPr>
          <w:sz w:val="18"/>
          <w:szCs w:val="18"/>
        </w:rPr>
        <w:t>º da Instrução Norm</w:t>
      </w:r>
      <w:r>
        <w:rPr>
          <w:sz w:val="18"/>
          <w:szCs w:val="18"/>
        </w:rPr>
        <w:t>ativa RFB nº 2053 / 2021.</w:t>
      </w:r>
    </w:p>
  </w:footnote>
  <w:footnote w:id="3">
    <w:p w:rsidR="00766217" w:rsidRPr="007F4E4D" w:rsidRDefault="00766217" w:rsidP="007F4E4D">
      <w:pPr>
        <w:pStyle w:val="Textodenotaderodap"/>
        <w:suppressLineNumbers w:val="0"/>
        <w:suppressAutoHyphens w:val="0"/>
        <w:spacing w:after="0"/>
        <w:ind w:left="0" w:firstLine="0"/>
        <w:rPr>
          <w:rFonts w:cs="Arial"/>
          <w:sz w:val="18"/>
          <w:szCs w:val="18"/>
        </w:rPr>
      </w:pPr>
      <w:r w:rsidRPr="007F4E4D">
        <w:rPr>
          <w:rStyle w:val="Refdenotaderodap"/>
          <w:rFonts w:cs="Arial"/>
          <w:sz w:val="18"/>
          <w:szCs w:val="18"/>
        </w:rPr>
        <w:footnoteRef/>
      </w:r>
      <w:r w:rsidRPr="007F4E4D">
        <w:rPr>
          <w:rFonts w:cs="Arial"/>
          <w:sz w:val="18"/>
          <w:szCs w:val="18"/>
        </w:rPr>
        <w:t xml:space="preserve"> A inclusão das alíquotas máximas do PIS/COFINS na elaboração das planilhas de custos e formação de preços ou na análise de revisão contratual, quando cabível, por empresa tributada com base no lucro real deve ser devidamente justificada, já que pode ocorrer variação da alíquota efetivamente suportada pela empresa, em razão da possibilidade da compensação de créditos tributários auferidos em operações anteriores, prevista na Lei nº 9.718/1998.</w:t>
      </w:r>
      <w:r>
        <w:rPr>
          <w:rFonts w:cs="Arial"/>
          <w:sz w:val="18"/>
          <w:szCs w:val="18"/>
        </w:rPr>
        <w:t xml:space="preserve"> (</w:t>
      </w:r>
      <w:r w:rsidRPr="007F4E4D">
        <w:rPr>
          <w:rFonts w:cs="Arial"/>
          <w:sz w:val="18"/>
          <w:szCs w:val="18"/>
        </w:rPr>
        <w:t>Fundamento item 9.3.2.4 – Acórdão TCU nº 2622/2013</w:t>
      </w:r>
      <w:r>
        <w:rPr>
          <w:rFonts w:cs="Arial"/>
          <w:sz w:val="18"/>
          <w:szCs w:val="18"/>
        </w:rPr>
        <w:t xml:space="preserve"> – Plenário, Decisões TCDF nºs: 4081/2018 (Processo nº 4670/2018-e) e 371/2018 (Processo nº 32181/2017-e)</w:t>
      </w:r>
      <w:r w:rsidRPr="007F4E4D">
        <w:rPr>
          <w:rFonts w:cs="Arial"/>
          <w:sz w:val="18"/>
          <w:szCs w:val="18"/>
        </w:rPr>
        <w:t>.</w:t>
      </w:r>
    </w:p>
  </w:footnote>
  <w:footnote w:id="4">
    <w:p w:rsidR="00766217" w:rsidRDefault="00766217" w:rsidP="007F4E4D">
      <w:pPr>
        <w:pStyle w:val="Textodenotaderodap"/>
        <w:suppressLineNumbers w:val="0"/>
        <w:suppressAutoHyphens w:val="0"/>
        <w:spacing w:after="0"/>
        <w:ind w:left="0" w:firstLine="0"/>
      </w:pPr>
      <w:r w:rsidRPr="008551A4">
        <w:rPr>
          <w:rStyle w:val="Refdenotaderodap"/>
          <w:sz w:val="18"/>
          <w:szCs w:val="18"/>
        </w:rPr>
        <w:footnoteRef/>
      </w:r>
      <w:r w:rsidRPr="008551A4">
        <w:rPr>
          <w:sz w:val="18"/>
          <w:szCs w:val="18"/>
        </w:rPr>
        <w:t xml:space="preserve"> Nesse regime o IRPJ e a CSLL não possuem caráter personalíssimo, uma vez que incidem sobre o faturamento (base presumida), e não existe possibilidade de dedução de despesas, inclusive operacionais, como ocorre no regime de tributação pelo lucro real.</w:t>
      </w:r>
    </w:p>
  </w:footnote>
  <w:footnote w:id="5">
    <w:p w:rsidR="00766217" w:rsidRDefault="00766217" w:rsidP="007F4E4D">
      <w:pPr>
        <w:pStyle w:val="Textodenotaderodap"/>
        <w:suppressLineNumbers w:val="0"/>
        <w:suppressAutoHyphens w:val="0"/>
        <w:spacing w:after="0"/>
        <w:ind w:left="0" w:firstLine="0"/>
      </w:pPr>
      <w:r w:rsidRPr="009368EA">
        <w:rPr>
          <w:rStyle w:val="Refdenotaderodap"/>
          <w:sz w:val="18"/>
          <w:szCs w:val="18"/>
        </w:rPr>
        <w:footnoteRef/>
      </w:r>
      <w:r>
        <w:t xml:space="preserve"> </w:t>
      </w:r>
      <w:r w:rsidRPr="008551A4">
        <w:rPr>
          <w:sz w:val="18"/>
          <w:szCs w:val="18"/>
        </w:rPr>
        <w:t xml:space="preserve">Leis nºs: 7.689/1988, 9.249/1995 e 9.430/1996, Decreto nº </w:t>
      </w:r>
      <w:r>
        <w:rPr>
          <w:sz w:val="18"/>
          <w:szCs w:val="18"/>
        </w:rPr>
        <w:t>9.580</w:t>
      </w:r>
      <w:r w:rsidRPr="008551A4">
        <w:rPr>
          <w:sz w:val="18"/>
          <w:szCs w:val="18"/>
        </w:rPr>
        <w:t>/</w:t>
      </w:r>
      <w:r>
        <w:rPr>
          <w:sz w:val="18"/>
          <w:szCs w:val="18"/>
        </w:rPr>
        <w:t>2018</w:t>
      </w:r>
      <w:r w:rsidRPr="008551A4">
        <w:rPr>
          <w:sz w:val="18"/>
          <w:szCs w:val="18"/>
        </w:rPr>
        <w:t xml:space="preserve"> e IN SRRF nº 1</w:t>
      </w:r>
      <w:r>
        <w:rPr>
          <w:sz w:val="18"/>
          <w:szCs w:val="18"/>
        </w:rPr>
        <w:t>700</w:t>
      </w:r>
      <w:r w:rsidRPr="008551A4">
        <w:rPr>
          <w:sz w:val="18"/>
          <w:szCs w:val="18"/>
        </w:rPr>
        <w:t>/20</w:t>
      </w:r>
      <w:r>
        <w:rPr>
          <w:sz w:val="18"/>
          <w:szCs w:val="18"/>
        </w:rPr>
        <w:t>17</w:t>
      </w:r>
      <w:r w:rsidRPr="008551A4">
        <w:rPr>
          <w:sz w:val="18"/>
          <w:szCs w:val="18"/>
        </w:rPr>
        <w:t>.</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953" w:type="dxa"/>
      <w:jc w:val="center"/>
      <w:tblLayout w:type="fixed"/>
      <w:tblLook w:val="0000" w:firstRow="0" w:lastRow="0" w:firstColumn="0" w:lastColumn="0" w:noHBand="0" w:noVBand="0"/>
    </w:tblPr>
    <w:tblGrid>
      <w:gridCol w:w="9953"/>
    </w:tblGrid>
    <w:tr w:rsidR="00766217" w:rsidTr="00A626E5">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rsidR="00766217" w:rsidRDefault="00766217" w:rsidP="00C2232B">
          <w:pPr>
            <w:snapToGrid w:val="0"/>
            <w:spacing w:after="0"/>
            <w:ind w:firstLine="1134"/>
            <w:rPr>
              <w:rFonts w:eastAsia="Calibri" w:cs="Arial"/>
              <w:b/>
              <w:i/>
              <w:sz w:val="22"/>
              <w:szCs w:val="22"/>
              <w:lang w:eastAsia="pt-BR"/>
            </w:rPr>
          </w:pPr>
          <w:r>
            <w:rPr>
              <w:noProof/>
              <w:lang w:eastAsia="pt-BR"/>
            </w:rPr>
            <w:drawing>
              <wp:anchor distT="0" distB="0" distL="114300" distR="114300" simplePos="0" relativeHeight="251656192" behindDoc="0" locked="0" layoutInCell="1" allowOverlap="1">
                <wp:simplePos x="0" y="0"/>
                <wp:positionH relativeFrom="column">
                  <wp:posOffset>45085</wp:posOffset>
                </wp:positionH>
                <wp:positionV relativeFrom="paragraph">
                  <wp:posOffset>131445</wp:posOffset>
                </wp:positionV>
                <wp:extent cx="676800" cy="676800"/>
                <wp:effectExtent l="0" t="0" r="0" b="0"/>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anchor>
            </w:drawing>
          </w:r>
        </w:p>
        <w:p w:rsidR="00766217" w:rsidRDefault="00766217" w:rsidP="00C2232B">
          <w:pPr>
            <w:spacing w:after="0"/>
            <w:ind w:firstLine="1134"/>
          </w:pPr>
          <w:r>
            <w:rPr>
              <w:noProof/>
              <w:lang w:eastAsia="pt-BR"/>
            </w:rPr>
            <w:pict>
              <v:shapetype id="_x0000_t202" coordsize="21600,21600" o:spt="202" path="m,l,21600r21600,l21600,xe">
                <v:stroke joinstyle="miter"/>
                <v:path gradientshapeok="t" o:connecttype="rect"/>
              </v:shapetype>
              <v:shape id="Text Box 4" o:spid="_x0000_s2050" type="#_x0000_t202" style="position:absolute;left:0;text-align:left;margin-left:381.8pt;margin-top:.7pt;width:97.2pt;height:36.45pt;z-index:251658240;visibility:visible;mso-wrap-distance-left:9.05pt;mso-wrap-distance-right:9.05p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">
                <v:fill opacity="0"/>
                <v:path arrowok="t"/>
                <v:textbox style="mso-next-textbox:#Text Box 4" inset=",3.7pt,,0">
                  <w:txbxContent>
                    <w:p w:rsidR="00766217" w:rsidRPr="00C2232B" w:rsidRDefault="00766217"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rsidR="00766217" w:rsidRPr="00C2232B" w:rsidRDefault="00766217"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00600-00007688</w:t>
                      </w:r>
                      <w:r w:rsidRPr="00C2232B">
                        <w:rPr>
                          <w:rFonts w:ascii="Arial Narrow" w:hAnsi="Arial Narrow"/>
                          <w:sz w:val="14"/>
                          <w:szCs w:val="14"/>
                          <w:lang w:val="en-US"/>
                        </w:rPr>
                        <w:t>/20</w:t>
                      </w:r>
                      <w:r>
                        <w:rPr>
                          <w:rFonts w:ascii="Arial Narrow" w:hAnsi="Arial Narrow"/>
                          <w:sz w:val="14"/>
                          <w:szCs w:val="14"/>
                          <w:lang w:val="en-US"/>
                        </w:rPr>
                        <w:t>23-85</w:t>
                      </w:r>
                    </w:p>
                    <w:p w:rsidR="00766217" w:rsidRPr="00C2232B" w:rsidRDefault="00766217">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w:r>
          <w:r>
            <w:rPr>
              <w:rFonts w:eastAsia="Calibri" w:cs="Arial"/>
              <w:b/>
              <w:sz w:val="22"/>
              <w:szCs w:val="22"/>
            </w:rPr>
            <w:t>Tribunal de Contas do Distrito Federal</w:t>
          </w:r>
        </w:p>
        <w:p w:rsidR="00766217" w:rsidRDefault="00766217" w:rsidP="00C2232B">
          <w:pPr>
            <w:spacing w:after="0"/>
            <w:ind w:firstLine="1134"/>
          </w:pPr>
          <w:r>
            <w:rPr>
              <w:rFonts w:eastAsia="Calibri" w:cs="Arial"/>
              <w:sz w:val="22"/>
              <w:szCs w:val="22"/>
            </w:rPr>
            <w:t>SELIP - Secretaria de Licitação, Material e Patrimônio.</w:t>
          </w:r>
        </w:p>
        <w:p w:rsidR="00766217" w:rsidRDefault="00766217" w:rsidP="00C2232B">
          <w:pPr>
            <w:spacing w:after="0"/>
            <w:ind w:firstLine="1134"/>
          </w:pPr>
          <w:r>
            <w:rPr>
              <w:rFonts w:eastAsia="Calibri" w:cs="Arial"/>
              <w:sz w:val="22"/>
              <w:szCs w:val="22"/>
            </w:rPr>
            <w:t>SELIC - Serviço de Licitação</w:t>
          </w:r>
        </w:p>
        <w:p w:rsidR="00766217" w:rsidRDefault="00766217" w:rsidP="00C2232B">
          <w:pPr>
            <w:spacing w:after="0"/>
            <w:ind w:firstLine="1134"/>
            <w:rPr>
              <w:rFonts w:eastAsia="Calibri" w:cs="Arial"/>
              <w:sz w:val="18"/>
              <w:szCs w:val="22"/>
            </w:rPr>
          </w:pPr>
        </w:p>
        <w:p w:rsidR="00766217" w:rsidRDefault="00766217" w:rsidP="008A4D34">
          <w:pPr>
            <w:tabs>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sidR="00B02DDC">
            <w:rPr>
              <w:rFonts w:eastAsia="Calibri" w:cs="Arial"/>
              <w:noProof/>
              <w:sz w:val="22"/>
              <w:szCs w:val="22"/>
            </w:rPr>
            <w:t>2</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sidR="00B02DDC">
            <w:rPr>
              <w:rFonts w:eastAsia="Calibri" w:cs="Arial"/>
              <w:noProof/>
              <w:sz w:val="22"/>
              <w:szCs w:val="22"/>
            </w:rPr>
            <w:t>112</w:t>
          </w:r>
          <w:r>
            <w:rPr>
              <w:rFonts w:eastAsia="Calibri" w:cs="Arial"/>
              <w:sz w:val="22"/>
              <w:szCs w:val="22"/>
            </w:rPr>
            <w:fldChar w:fldCharType="end"/>
          </w:r>
        </w:p>
      </w:tc>
    </w:tr>
  </w:tbl>
  <w:p w:rsidR="00766217" w:rsidRDefault="00766217"/>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953" w:type="dxa"/>
      <w:jc w:val="center"/>
      <w:tblLayout w:type="fixed"/>
      <w:tblLook w:val="0000" w:firstRow="0" w:lastRow="0" w:firstColumn="0" w:lastColumn="0" w:noHBand="0" w:noVBand="0"/>
    </w:tblPr>
    <w:tblGrid>
      <w:gridCol w:w="9953"/>
    </w:tblGrid>
    <w:tr w:rsidR="00766217" w:rsidTr="00A626E5">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rsidR="00766217" w:rsidRDefault="00766217" w:rsidP="00C2232B">
          <w:pPr>
            <w:snapToGrid w:val="0"/>
            <w:spacing w:after="0"/>
            <w:ind w:firstLine="1134"/>
            <w:rPr>
              <w:rFonts w:eastAsia="Calibri" w:cs="Arial"/>
              <w:b/>
              <w:i/>
              <w:sz w:val="22"/>
              <w:szCs w:val="22"/>
              <w:lang w:eastAsia="pt-BR"/>
            </w:rPr>
          </w:pPr>
          <w:r>
            <w:rPr>
              <w:noProof/>
              <w:lang w:eastAsia="pt-BR"/>
            </w:rPr>
            <w:drawing>
              <wp:anchor distT="0" distB="0" distL="114300" distR="114300" simplePos="0" relativeHeight="251657216" behindDoc="0" locked="0" layoutInCell="1" allowOverlap="1">
                <wp:simplePos x="0" y="0"/>
                <wp:positionH relativeFrom="column">
                  <wp:posOffset>45085</wp:posOffset>
                </wp:positionH>
                <wp:positionV relativeFrom="paragraph">
                  <wp:posOffset>131445</wp:posOffset>
                </wp:positionV>
                <wp:extent cx="676800" cy="676800"/>
                <wp:effectExtent l="0" t="0" r="0" b="0"/>
                <wp:wrapNone/>
                <wp:docPr id="1722708885" name="Imagem 1722708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anchor>
            </w:drawing>
          </w:r>
        </w:p>
        <w:p w:rsidR="00766217" w:rsidRDefault="00766217" w:rsidP="00C2232B">
          <w:pPr>
            <w:spacing w:after="0"/>
            <w:ind w:firstLine="1134"/>
          </w:pPr>
          <w:r>
            <w:rPr>
              <w:noProof/>
              <w:lang w:eastAsia="pt-BR"/>
            </w:rPr>
            <w:pict>
              <v:shapetype id="_x0000_t202" coordsize="21600,21600" o:spt="202" path="m,l,21600r21600,l21600,xe">
                <v:stroke joinstyle="miter"/>
                <v:path gradientshapeok="t" o:connecttype="rect"/>
              </v:shapetype>
              <v:shape id="_x0000_s2052" type="#_x0000_t202" style="position:absolute;left:0;text-align:left;margin-left:381.8pt;margin-top:.7pt;width:97.2pt;height:36.45pt;z-index:251659264;visibility:visible;mso-wrap-distance-left:9.05pt;mso-wrap-distance-right:9.05p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">
                <v:fill opacity="0"/>
                <v:path arrowok="t"/>
                <v:textbox style="mso-next-textbox:#_x0000_s2052" inset=",3.7pt,,0">
                  <w:txbxContent>
                    <w:p w:rsidR="00766217" w:rsidRPr="00C2232B" w:rsidRDefault="00766217"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rsidR="00766217" w:rsidRPr="00C2232B" w:rsidRDefault="00766217"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00600-00007688</w:t>
                      </w:r>
                      <w:r w:rsidRPr="00C2232B">
                        <w:rPr>
                          <w:rFonts w:ascii="Arial Narrow" w:hAnsi="Arial Narrow"/>
                          <w:sz w:val="14"/>
                          <w:szCs w:val="14"/>
                          <w:lang w:val="en-US"/>
                        </w:rPr>
                        <w:t>/20</w:t>
                      </w:r>
                      <w:r>
                        <w:rPr>
                          <w:rFonts w:ascii="Arial Narrow" w:hAnsi="Arial Narrow"/>
                          <w:sz w:val="14"/>
                          <w:szCs w:val="14"/>
                          <w:lang w:val="en-US"/>
                        </w:rPr>
                        <w:t>23-85</w:t>
                      </w:r>
                    </w:p>
                    <w:p w:rsidR="00766217" w:rsidRPr="00C2232B" w:rsidRDefault="00766217">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w:r>
          <w:r>
            <w:rPr>
              <w:rFonts w:eastAsia="Calibri" w:cs="Arial"/>
              <w:b/>
              <w:sz w:val="22"/>
              <w:szCs w:val="22"/>
            </w:rPr>
            <w:t>Tribunal de Contas do Distrito Federal</w:t>
          </w:r>
        </w:p>
        <w:p w:rsidR="00766217" w:rsidRDefault="00766217" w:rsidP="00C2232B">
          <w:pPr>
            <w:spacing w:after="0"/>
            <w:ind w:firstLine="1134"/>
          </w:pPr>
          <w:r>
            <w:rPr>
              <w:rFonts w:eastAsia="Calibri" w:cs="Arial"/>
              <w:sz w:val="22"/>
              <w:szCs w:val="22"/>
            </w:rPr>
            <w:t>SELIP - Secretaria de Licitação, Material e Patrimônio.</w:t>
          </w:r>
        </w:p>
        <w:p w:rsidR="00766217" w:rsidRDefault="00766217" w:rsidP="00C2232B">
          <w:pPr>
            <w:spacing w:after="0"/>
            <w:ind w:firstLine="1134"/>
          </w:pPr>
          <w:r>
            <w:rPr>
              <w:rFonts w:eastAsia="Calibri" w:cs="Arial"/>
              <w:sz w:val="22"/>
              <w:szCs w:val="22"/>
            </w:rPr>
            <w:t>SELIC - Serviço de Licitação</w:t>
          </w:r>
        </w:p>
        <w:p w:rsidR="00766217" w:rsidRDefault="00766217" w:rsidP="00C2232B">
          <w:pPr>
            <w:spacing w:after="0"/>
            <w:ind w:firstLine="1134"/>
            <w:rPr>
              <w:rFonts w:eastAsia="Calibri" w:cs="Arial"/>
              <w:sz w:val="18"/>
              <w:szCs w:val="22"/>
            </w:rPr>
          </w:pPr>
        </w:p>
        <w:p w:rsidR="00766217" w:rsidRDefault="00766217" w:rsidP="008A4D34">
          <w:pPr>
            <w:tabs>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sidR="0048188F">
            <w:rPr>
              <w:rFonts w:eastAsia="Calibri" w:cs="Arial"/>
              <w:noProof/>
              <w:sz w:val="22"/>
              <w:szCs w:val="22"/>
            </w:rPr>
            <w:t>112</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sidR="0048188F">
            <w:rPr>
              <w:rFonts w:eastAsia="Calibri" w:cs="Arial"/>
              <w:noProof/>
              <w:sz w:val="22"/>
              <w:szCs w:val="22"/>
            </w:rPr>
            <w:t>112</w:t>
          </w:r>
          <w:r>
            <w:rPr>
              <w:rFonts w:eastAsia="Calibri" w:cs="Arial"/>
              <w:sz w:val="22"/>
              <w:szCs w:val="22"/>
            </w:rPr>
            <w:fldChar w:fldCharType="end"/>
          </w:r>
        </w:p>
      </w:tc>
    </w:tr>
  </w:tbl>
  <w:p w:rsidR="00766217" w:rsidRDefault="00766217"/>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E7F4FED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auto"/>
      </w:rPr>
    </w:lvl>
    <w:lvl w:ilvl="3">
      <w:start w:val="1"/>
      <w:numFmt w:val="decimal"/>
      <w:lvlText w:val="%1.%2.%3.%4"/>
      <w:lvlJc w:val="left"/>
      <w:pPr>
        <w:ind w:left="864" w:hanging="864"/>
      </w:pPr>
      <w:rPr>
        <w:b w:val="0"/>
        <w:bCs/>
      </w:rPr>
    </w:lvl>
    <w:lvl w:ilvl="4">
      <w:start w:val="1"/>
      <w:numFmt w:val="decimal"/>
      <w:lvlText w:val="%1.%2.%3.%4.%5"/>
      <w:lvlJc w:val="left"/>
      <w:pPr>
        <w:ind w:left="1008" w:hanging="1008"/>
      </w:pPr>
      <w:rPr>
        <w:b w:val="0"/>
        <w:bCs/>
        <w:color w:val="auto"/>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00000002"/>
    <w:multiLevelType w:val="multilevel"/>
    <w:tmpl w:val="00000002"/>
    <w:name w:val="WW8Num17"/>
    <w:lvl w:ilvl="0">
      <w:start w:val="1"/>
      <w:numFmt w:val="decimal"/>
      <w:lvlText w:val="%1."/>
      <w:lvlJc w:val="left"/>
      <w:pPr>
        <w:tabs>
          <w:tab w:val="num" w:pos="1560"/>
        </w:tabs>
        <w:ind w:left="1917" w:hanging="357"/>
      </w:pPr>
      <w:rPr>
        <w:rFonts w:hint="default"/>
      </w:rPr>
    </w:lvl>
    <w:lvl w:ilvl="1">
      <w:start w:val="1"/>
      <w:numFmt w:val="decimal"/>
      <w:lvlText w:val="%1.%2."/>
      <w:lvlJc w:val="left"/>
      <w:pPr>
        <w:tabs>
          <w:tab w:val="num" w:pos="2268"/>
        </w:tabs>
        <w:ind w:left="2274" w:hanging="357"/>
      </w:pPr>
      <w:rPr>
        <w:rFonts w:hint="default"/>
        <w:b w:val="0"/>
        <w:sz w:val="22"/>
        <w:szCs w:val="22"/>
      </w:rPr>
    </w:lvl>
    <w:lvl w:ilvl="2">
      <w:start w:val="1"/>
      <w:numFmt w:val="decimal"/>
      <w:lvlText w:val="%1.%2.%3."/>
      <w:lvlJc w:val="left"/>
      <w:pPr>
        <w:tabs>
          <w:tab w:val="num" w:pos="1560"/>
        </w:tabs>
        <w:ind w:left="3194" w:hanging="357"/>
      </w:pPr>
      <w:rPr>
        <w:rFonts w:hint="default"/>
        <w:b w:val="0"/>
      </w:rPr>
    </w:lvl>
    <w:lvl w:ilvl="3">
      <w:start w:val="1"/>
      <w:numFmt w:val="decimal"/>
      <w:lvlText w:val="%1.%2.%3.%4."/>
      <w:lvlJc w:val="left"/>
      <w:pPr>
        <w:tabs>
          <w:tab w:val="num" w:pos="1560"/>
        </w:tabs>
        <w:ind w:left="4186" w:hanging="357"/>
      </w:pPr>
      <w:rPr>
        <w:rFonts w:hint="default"/>
      </w:rPr>
    </w:lvl>
    <w:lvl w:ilvl="4">
      <w:start w:val="1"/>
      <w:numFmt w:val="decimal"/>
      <w:lvlText w:val="%1.%2.%3.%4.%5."/>
      <w:lvlJc w:val="left"/>
      <w:pPr>
        <w:tabs>
          <w:tab w:val="num" w:pos="1560"/>
        </w:tabs>
        <w:ind w:left="3345" w:hanging="357"/>
      </w:pPr>
      <w:rPr>
        <w:rFonts w:hint="default"/>
      </w:rPr>
    </w:lvl>
    <w:lvl w:ilvl="5">
      <w:start w:val="1"/>
      <w:numFmt w:val="decimal"/>
      <w:lvlText w:val="%1.%2.%3.%4.%5.%6."/>
      <w:lvlJc w:val="left"/>
      <w:pPr>
        <w:tabs>
          <w:tab w:val="num" w:pos="1560"/>
        </w:tabs>
        <w:ind w:left="3702" w:hanging="357"/>
      </w:pPr>
      <w:rPr>
        <w:rFonts w:hint="default"/>
      </w:rPr>
    </w:lvl>
    <w:lvl w:ilvl="6">
      <w:start w:val="1"/>
      <w:numFmt w:val="decimal"/>
      <w:lvlText w:val="%1.%2.%3.%4.%5.%6.%7."/>
      <w:lvlJc w:val="left"/>
      <w:pPr>
        <w:tabs>
          <w:tab w:val="num" w:pos="1560"/>
        </w:tabs>
        <w:ind w:left="4059" w:hanging="357"/>
      </w:pPr>
      <w:rPr>
        <w:rFonts w:hint="default"/>
      </w:rPr>
    </w:lvl>
    <w:lvl w:ilvl="7">
      <w:start w:val="1"/>
      <w:numFmt w:val="decimal"/>
      <w:lvlText w:val="%1.%2.%3.%4.%5.%6.%7.%8."/>
      <w:lvlJc w:val="left"/>
      <w:pPr>
        <w:tabs>
          <w:tab w:val="num" w:pos="1560"/>
        </w:tabs>
        <w:ind w:left="4416" w:hanging="357"/>
      </w:pPr>
      <w:rPr>
        <w:rFonts w:hint="default"/>
      </w:rPr>
    </w:lvl>
    <w:lvl w:ilvl="8">
      <w:start w:val="1"/>
      <w:numFmt w:val="decimal"/>
      <w:lvlText w:val="%1.%2.%3.%4.%5.%6.%7.%8.%9."/>
      <w:lvlJc w:val="left"/>
      <w:pPr>
        <w:tabs>
          <w:tab w:val="num" w:pos="1560"/>
        </w:tabs>
        <w:ind w:left="4773" w:hanging="357"/>
      </w:pPr>
      <w:rPr>
        <w:rFonts w:hint="default"/>
      </w:rPr>
    </w:lvl>
  </w:abstractNum>
  <w:abstractNum w:abstractNumId="2"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3"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4"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5"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6"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7324553"/>
    <w:multiLevelType w:val="hybridMultilevel"/>
    <w:tmpl w:val="67F21582"/>
    <w:lvl w:ilvl="0" w:tplc="F062685C">
      <w:start w:val="5"/>
      <w:numFmt w:val="decimal"/>
      <w:lvlText w:val="%1.2"/>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91479DD"/>
    <w:multiLevelType w:val="hybridMultilevel"/>
    <w:tmpl w:val="B6D80696"/>
    <w:name w:val="WW8Num2422232223"/>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10" w15:restartNumberingAfterBreak="0">
    <w:nsid w:val="0FC708A2"/>
    <w:multiLevelType w:val="hybridMultilevel"/>
    <w:tmpl w:val="A9361990"/>
    <w:lvl w:ilvl="0" w:tplc="04160001">
      <w:start w:val="1"/>
      <w:numFmt w:val="bullet"/>
      <w:lvlText w:val=""/>
      <w:lvlJc w:val="left"/>
      <w:pPr>
        <w:ind w:left="1584" w:hanging="360"/>
      </w:pPr>
      <w:rPr>
        <w:rFonts w:ascii="Symbol" w:hAnsi="Symbol" w:hint="default"/>
      </w:rPr>
    </w:lvl>
    <w:lvl w:ilvl="1" w:tplc="04160003" w:tentative="1">
      <w:start w:val="1"/>
      <w:numFmt w:val="bullet"/>
      <w:lvlText w:val="o"/>
      <w:lvlJc w:val="left"/>
      <w:pPr>
        <w:ind w:left="2304" w:hanging="360"/>
      </w:pPr>
      <w:rPr>
        <w:rFonts w:ascii="Courier New" w:hAnsi="Courier New" w:cs="Courier New" w:hint="default"/>
      </w:rPr>
    </w:lvl>
    <w:lvl w:ilvl="2" w:tplc="04160005" w:tentative="1">
      <w:start w:val="1"/>
      <w:numFmt w:val="bullet"/>
      <w:lvlText w:val=""/>
      <w:lvlJc w:val="left"/>
      <w:pPr>
        <w:ind w:left="3024" w:hanging="360"/>
      </w:pPr>
      <w:rPr>
        <w:rFonts w:ascii="Wingdings" w:hAnsi="Wingdings" w:hint="default"/>
      </w:rPr>
    </w:lvl>
    <w:lvl w:ilvl="3" w:tplc="04160001" w:tentative="1">
      <w:start w:val="1"/>
      <w:numFmt w:val="bullet"/>
      <w:lvlText w:val=""/>
      <w:lvlJc w:val="left"/>
      <w:pPr>
        <w:ind w:left="3744" w:hanging="360"/>
      </w:pPr>
      <w:rPr>
        <w:rFonts w:ascii="Symbol" w:hAnsi="Symbol" w:hint="default"/>
      </w:rPr>
    </w:lvl>
    <w:lvl w:ilvl="4" w:tplc="04160003" w:tentative="1">
      <w:start w:val="1"/>
      <w:numFmt w:val="bullet"/>
      <w:lvlText w:val="o"/>
      <w:lvlJc w:val="left"/>
      <w:pPr>
        <w:ind w:left="4464" w:hanging="360"/>
      </w:pPr>
      <w:rPr>
        <w:rFonts w:ascii="Courier New" w:hAnsi="Courier New" w:cs="Courier New" w:hint="default"/>
      </w:rPr>
    </w:lvl>
    <w:lvl w:ilvl="5" w:tplc="04160005" w:tentative="1">
      <w:start w:val="1"/>
      <w:numFmt w:val="bullet"/>
      <w:lvlText w:val=""/>
      <w:lvlJc w:val="left"/>
      <w:pPr>
        <w:ind w:left="5184" w:hanging="360"/>
      </w:pPr>
      <w:rPr>
        <w:rFonts w:ascii="Wingdings" w:hAnsi="Wingdings" w:hint="default"/>
      </w:rPr>
    </w:lvl>
    <w:lvl w:ilvl="6" w:tplc="04160001" w:tentative="1">
      <w:start w:val="1"/>
      <w:numFmt w:val="bullet"/>
      <w:lvlText w:val=""/>
      <w:lvlJc w:val="left"/>
      <w:pPr>
        <w:ind w:left="5904" w:hanging="360"/>
      </w:pPr>
      <w:rPr>
        <w:rFonts w:ascii="Symbol" w:hAnsi="Symbol" w:hint="default"/>
      </w:rPr>
    </w:lvl>
    <w:lvl w:ilvl="7" w:tplc="04160003" w:tentative="1">
      <w:start w:val="1"/>
      <w:numFmt w:val="bullet"/>
      <w:lvlText w:val="o"/>
      <w:lvlJc w:val="left"/>
      <w:pPr>
        <w:ind w:left="6624" w:hanging="360"/>
      </w:pPr>
      <w:rPr>
        <w:rFonts w:ascii="Courier New" w:hAnsi="Courier New" w:cs="Courier New" w:hint="default"/>
      </w:rPr>
    </w:lvl>
    <w:lvl w:ilvl="8" w:tplc="04160005" w:tentative="1">
      <w:start w:val="1"/>
      <w:numFmt w:val="bullet"/>
      <w:lvlText w:val=""/>
      <w:lvlJc w:val="left"/>
      <w:pPr>
        <w:ind w:left="7344" w:hanging="360"/>
      </w:pPr>
      <w:rPr>
        <w:rFonts w:ascii="Wingdings" w:hAnsi="Wingdings" w:hint="default"/>
      </w:rPr>
    </w:lvl>
  </w:abstractNum>
  <w:abstractNum w:abstractNumId="11" w15:restartNumberingAfterBreak="0">
    <w:nsid w:val="14FF3D7C"/>
    <w:multiLevelType w:val="multilevel"/>
    <w:tmpl w:val="788C2E00"/>
    <w:name w:val="Numeracao_TR"/>
    <w:lvl w:ilvl="0">
      <w:start w:val="1"/>
      <w:numFmt w:val="decimal"/>
      <w:lvlText w:val="%1."/>
      <w:lvlJc w:val="left"/>
      <w:pPr>
        <w:ind w:left="357" w:hanging="357"/>
      </w:pPr>
      <w:rPr>
        <w:rFonts w:hint="default"/>
      </w:rPr>
    </w:lvl>
    <w:lvl w:ilvl="1">
      <w:start w:val="1"/>
      <w:numFmt w:val="decimal"/>
      <w:lvlText w:val="%1.%2."/>
      <w:lvlJc w:val="left"/>
      <w:pPr>
        <w:ind w:left="714" w:hanging="357"/>
      </w:pPr>
      <w:rPr>
        <w:rFonts w:hint="default"/>
        <w:b w:val="0"/>
      </w:rPr>
    </w:lvl>
    <w:lvl w:ilvl="2">
      <w:start w:val="1"/>
      <w:numFmt w:val="decimal"/>
      <w:lvlText w:val="%1.%2.%3."/>
      <w:lvlJc w:val="left"/>
      <w:pPr>
        <w:ind w:left="1067"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2" w15:restartNumberingAfterBreak="0">
    <w:nsid w:val="183C74B3"/>
    <w:multiLevelType w:val="hybridMultilevel"/>
    <w:tmpl w:val="AA52A1C0"/>
    <w:name w:val="WW8Num132"/>
    <w:lvl w:ilvl="0" w:tplc="4434053C">
      <w:start w:val="1"/>
      <w:numFmt w:val="lowerLetter"/>
      <w:lvlText w:val="%1)"/>
      <w:lvlJc w:val="left"/>
      <w:pPr>
        <w:tabs>
          <w:tab w:val="num" w:pos="1723"/>
        </w:tabs>
        <w:ind w:left="1723" w:hanging="283"/>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A1671E7"/>
    <w:multiLevelType w:val="multilevel"/>
    <w:tmpl w:val="802A551E"/>
    <w:lvl w:ilvl="0">
      <w:start w:val="1"/>
      <w:numFmt w:val="decimal"/>
      <w:pStyle w:val="Ttulo1"/>
      <w:suff w:val="nothing"/>
      <w:lvlText w:val="%1."/>
      <w:lvlJc w:val="left"/>
      <w:pPr>
        <w:ind w:left="0" w:firstLine="0"/>
      </w:pPr>
      <w:rPr>
        <w:rFonts w:hint="default"/>
        <w:b/>
        <w:i w:val="0"/>
        <w:u w:val="single"/>
      </w:rPr>
    </w:lvl>
    <w:lvl w:ilvl="1">
      <w:start w:val="1"/>
      <w:numFmt w:val="decimal"/>
      <w:pStyle w:val="Ttulo2"/>
      <w:suff w:val="nothing"/>
      <w:lvlText w:val="%1.%2."/>
      <w:lvlJc w:val="left"/>
      <w:pPr>
        <w:ind w:left="284" w:firstLine="0"/>
      </w:pPr>
      <w:rPr>
        <w:rFonts w:hint="default"/>
        <w:b w:val="0"/>
        <w:bCs w:val="0"/>
        <w:sz w:val="22"/>
        <w:szCs w:val="22"/>
      </w:rPr>
    </w:lvl>
    <w:lvl w:ilvl="2">
      <w:start w:val="1"/>
      <w:numFmt w:val="decimal"/>
      <w:pStyle w:val="Ttulo3"/>
      <w:suff w:val="nothing"/>
      <w:lvlText w:val="%1.%2.%3."/>
      <w:lvlJc w:val="left"/>
      <w:pPr>
        <w:ind w:left="568" w:firstLine="0"/>
      </w:pPr>
      <w:rPr>
        <w:rFonts w:hint="default"/>
        <w:b w:val="0"/>
        <w:bCs w:val="0"/>
        <w:color w:val="auto"/>
        <w:sz w:val="22"/>
        <w:szCs w:val="22"/>
      </w:rPr>
    </w:lvl>
    <w:lvl w:ilvl="3">
      <w:start w:val="1"/>
      <w:numFmt w:val="decimal"/>
      <w:pStyle w:val="Ttulo4"/>
      <w:suff w:val="nothing"/>
      <w:lvlText w:val="%1.%2.%3.%4."/>
      <w:lvlJc w:val="left"/>
      <w:pPr>
        <w:ind w:left="851" w:firstLine="0"/>
      </w:pPr>
      <w:rPr>
        <w:rFonts w:hint="default"/>
        <w:b w:val="0"/>
        <w:bCs w:val="0"/>
      </w:rPr>
    </w:lvl>
    <w:lvl w:ilvl="4">
      <w:start w:val="1"/>
      <w:numFmt w:val="decimal"/>
      <w:pStyle w:val="Ttulo5"/>
      <w:suff w:val="nothing"/>
      <w:lvlText w:val="%1.%2.%3.%4.%5."/>
      <w:lvlJc w:val="left"/>
      <w:pPr>
        <w:ind w:left="1134" w:firstLine="0"/>
      </w:pPr>
      <w:rPr>
        <w:rFonts w:hint="default"/>
      </w:rPr>
    </w:lvl>
    <w:lvl w:ilvl="5">
      <w:start w:val="1"/>
      <w:numFmt w:val="decimal"/>
      <w:pStyle w:val="Ttulo6"/>
      <w:suff w:val="nothing"/>
      <w:lvlText w:val="%1.%2.%3.%4.%5.%6."/>
      <w:lvlJc w:val="left"/>
      <w:pPr>
        <w:ind w:left="1418" w:firstLine="0"/>
      </w:pPr>
      <w:rPr>
        <w:rFonts w:hint="default"/>
        <w:b w:val="0"/>
        <w:bCs/>
      </w:rPr>
    </w:lvl>
    <w:lvl w:ilvl="6">
      <w:start w:val="1"/>
      <w:numFmt w:val="decimal"/>
      <w:pStyle w:val="Ttulo7"/>
      <w:suff w:val="nothing"/>
      <w:lvlText w:val="%1.%2.%3.%4.%5.%6.%7."/>
      <w:lvlJc w:val="left"/>
      <w:pPr>
        <w:ind w:left="1701"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4"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3BC14D1"/>
    <w:multiLevelType w:val="hybridMultilevel"/>
    <w:tmpl w:val="4AA4F02E"/>
    <w:lvl w:ilvl="0" w:tplc="8102B402">
      <w:start w:val="1"/>
      <w:numFmt w:val="lowerLetter"/>
      <w:lvlText w:val="%1."/>
      <w:lvlJc w:val="righ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6" w15:restartNumberingAfterBreak="0">
    <w:nsid w:val="28347F44"/>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2D6772BB"/>
    <w:multiLevelType w:val="multilevel"/>
    <w:tmpl w:val="2148495C"/>
    <w:lvl w:ilvl="0">
      <w:start w:val="8"/>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1DD35BA"/>
    <w:multiLevelType w:val="hybridMultilevel"/>
    <w:tmpl w:val="C97AD8C8"/>
    <w:lvl w:ilvl="0" w:tplc="BAD053D4">
      <w:start w:val="4"/>
      <w:numFmt w:val="decimal"/>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E46496A"/>
    <w:multiLevelType w:val="hybridMultilevel"/>
    <w:tmpl w:val="7A9C39BA"/>
    <w:lvl w:ilvl="0" w:tplc="B29A6886">
      <w:start w:val="5"/>
      <w:numFmt w:val="decimal"/>
      <w:lvlText w:val="%1.3"/>
      <w:lvlJc w:val="left"/>
      <w:pPr>
        <w:ind w:left="1998" w:hanging="360"/>
      </w:pPr>
      <w:rPr>
        <w:rFonts w:hint="default"/>
      </w:rPr>
    </w:lvl>
    <w:lvl w:ilvl="1" w:tplc="04160019" w:tentative="1">
      <w:start w:val="1"/>
      <w:numFmt w:val="lowerLetter"/>
      <w:lvlText w:val="%2."/>
      <w:lvlJc w:val="left"/>
      <w:pPr>
        <w:ind w:left="2718" w:hanging="360"/>
      </w:pPr>
    </w:lvl>
    <w:lvl w:ilvl="2" w:tplc="0416001B" w:tentative="1">
      <w:start w:val="1"/>
      <w:numFmt w:val="lowerRoman"/>
      <w:lvlText w:val="%3."/>
      <w:lvlJc w:val="right"/>
      <w:pPr>
        <w:ind w:left="3438" w:hanging="180"/>
      </w:pPr>
    </w:lvl>
    <w:lvl w:ilvl="3" w:tplc="0416000F" w:tentative="1">
      <w:start w:val="1"/>
      <w:numFmt w:val="decimal"/>
      <w:lvlText w:val="%4."/>
      <w:lvlJc w:val="left"/>
      <w:pPr>
        <w:ind w:left="4158" w:hanging="360"/>
      </w:pPr>
    </w:lvl>
    <w:lvl w:ilvl="4" w:tplc="04160019" w:tentative="1">
      <w:start w:val="1"/>
      <w:numFmt w:val="lowerLetter"/>
      <w:lvlText w:val="%5."/>
      <w:lvlJc w:val="left"/>
      <w:pPr>
        <w:ind w:left="4878" w:hanging="360"/>
      </w:pPr>
    </w:lvl>
    <w:lvl w:ilvl="5" w:tplc="0416001B" w:tentative="1">
      <w:start w:val="1"/>
      <w:numFmt w:val="lowerRoman"/>
      <w:lvlText w:val="%6."/>
      <w:lvlJc w:val="right"/>
      <w:pPr>
        <w:ind w:left="5598" w:hanging="180"/>
      </w:pPr>
    </w:lvl>
    <w:lvl w:ilvl="6" w:tplc="0416000F" w:tentative="1">
      <w:start w:val="1"/>
      <w:numFmt w:val="decimal"/>
      <w:lvlText w:val="%7."/>
      <w:lvlJc w:val="left"/>
      <w:pPr>
        <w:ind w:left="6318" w:hanging="360"/>
      </w:pPr>
    </w:lvl>
    <w:lvl w:ilvl="7" w:tplc="04160019" w:tentative="1">
      <w:start w:val="1"/>
      <w:numFmt w:val="lowerLetter"/>
      <w:lvlText w:val="%8."/>
      <w:lvlJc w:val="left"/>
      <w:pPr>
        <w:ind w:left="7038" w:hanging="360"/>
      </w:pPr>
    </w:lvl>
    <w:lvl w:ilvl="8" w:tplc="0416001B" w:tentative="1">
      <w:start w:val="1"/>
      <w:numFmt w:val="lowerRoman"/>
      <w:lvlText w:val="%9."/>
      <w:lvlJc w:val="right"/>
      <w:pPr>
        <w:ind w:left="7758" w:hanging="180"/>
      </w:pPr>
    </w:lvl>
  </w:abstractNum>
  <w:abstractNum w:abstractNumId="20" w15:restartNumberingAfterBreak="0">
    <w:nsid w:val="3E9E6CC7"/>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46724D57"/>
    <w:multiLevelType w:val="multilevel"/>
    <w:tmpl w:val="9AE4B446"/>
    <w:lvl w:ilvl="0">
      <w:start w:val="5"/>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6B604C9"/>
    <w:multiLevelType w:val="multilevel"/>
    <w:tmpl w:val="00000004"/>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23" w15:restartNumberingAfterBreak="0">
    <w:nsid w:val="4B4A191E"/>
    <w:multiLevelType w:val="hybridMultilevel"/>
    <w:tmpl w:val="C5804EBA"/>
    <w:lvl w:ilvl="0" w:tplc="FB92A3D6">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0620D59"/>
    <w:multiLevelType w:val="multilevel"/>
    <w:tmpl w:val="8C423AEA"/>
    <w:lvl w:ilvl="0">
      <w:start w:val="3"/>
      <w:numFmt w:val="decimal"/>
      <w:lvlText w:val="%1"/>
      <w:lvlJc w:val="left"/>
      <w:pPr>
        <w:ind w:left="360" w:hanging="360"/>
      </w:pPr>
      <w:rPr>
        <w:rFonts w:hint="default"/>
      </w:rPr>
    </w:lvl>
    <w:lvl w:ilvl="1">
      <w:start w:val="1"/>
      <w:numFmt w:val="decimal"/>
      <w:lvlText w:val="%1.%2"/>
      <w:lvlJc w:val="left"/>
      <w:pPr>
        <w:ind w:left="2500" w:hanging="360"/>
      </w:pPr>
      <w:rPr>
        <w:rFonts w:hint="default"/>
      </w:rPr>
    </w:lvl>
    <w:lvl w:ilvl="2">
      <w:start w:val="1"/>
      <w:numFmt w:val="decimal"/>
      <w:lvlText w:val="%1.%2.%3"/>
      <w:lvlJc w:val="left"/>
      <w:pPr>
        <w:ind w:left="5000" w:hanging="720"/>
      </w:pPr>
      <w:rPr>
        <w:rFonts w:hint="default"/>
      </w:rPr>
    </w:lvl>
    <w:lvl w:ilvl="3">
      <w:start w:val="1"/>
      <w:numFmt w:val="decimal"/>
      <w:lvlText w:val="%1.%2.%3.%4"/>
      <w:lvlJc w:val="left"/>
      <w:pPr>
        <w:ind w:left="7500" w:hanging="1080"/>
      </w:pPr>
      <w:rPr>
        <w:rFonts w:hint="default"/>
      </w:rPr>
    </w:lvl>
    <w:lvl w:ilvl="4">
      <w:start w:val="1"/>
      <w:numFmt w:val="decimal"/>
      <w:lvlText w:val="%1.%2.%3.%4.%5"/>
      <w:lvlJc w:val="left"/>
      <w:pPr>
        <w:ind w:left="9640" w:hanging="1080"/>
      </w:pPr>
      <w:rPr>
        <w:rFonts w:hint="default"/>
      </w:rPr>
    </w:lvl>
    <w:lvl w:ilvl="5">
      <w:start w:val="1"/>
      <w:numFmt w:val="decimal"/>
      <w:lvlText w:val="%1.%2.%3.%4.%5.%6"/>
      <w:lvlJc w:val="left"/>
      <w:pPr>
        <w:ind w:left="12140" w:hanging="1440"/>
      </w:pPr>
      <w:rPr>
        <w:rFonts w:hint="default"/>
      </w:rPr>
    </w:lvl>
    <w:lvl w:ilvl="6">
      <w:start w:val="1"/>
      <w:numFmt w:val="decimal"/>
      <w:lvlText w:val="%1.%2.%3.%4.%5.%6.%7"/>
      <w:lvlJc w:val="left"/>
      <w:pPr>
        <w:ind w:left="14280" w:hanging="1440"/>
      </w:pPr>
      <w:rPr>
        <w:rFonts w:hint="default"/>
      </w:rPr>
    </w:lvl>
    <w:lvl w:ilvl="7">
      <w:start w:val="1"/>
      <w:numFmt w:val="decimal"/>
      <w:lvlText w:val="%1.%2.%3.%4.%5.%6.%7.%8"/>
      <w:lvlJc w:val="left"/>
      <w:pPr>
        <w:ind w:left="16780" w:hanging="1800"/>
      </w:pPr>
      <w:rPr>
        <w:rFonts w:hint="default"/>
      </w:rPr>
    </w:lvl>
    <w:lvl w:ilvl="8">
      <w:start w:val="1"/>
      <w:numFmt w:val="decimal"/>
      <w:lvlText w:val="%1.%2.%3.%4.%5.%6.%7.%8.%9"/>
      <w:lvlJc w:val="left"/>
      <w:pPr>
        <w:ind w:left="18920" w:hanging="1800"/>
      </w:pPr>
      <w:rPr>
        <w:rFonts w:hint="default"/>
      </w:rPr>
    </w:lvl>
  </w:abstractNum>
  <w:abstractNum w:abstractNumId="25" w15:restartNumberingAfterBreak="0">
    <w:nsid w:val="51835444"/>
    <w:multiLevelType w:val="multilevel"/>
    <w:tmpl w:val="648E1FCA"/>
    <w:lvl w:ilvl="0">
      <w:start w:val="1"/>
      <w:numFmt w:val="decimal"/>
      <w:lvlText w:val="%1."/>
      <w:lvlJc w:val="left"/>
      <w:pPr>
        <w:ind w:left="360" w:hanging="360"/>
      </w:pPr>
      <w:rPr>
        <w:rFonts w:hint="default"/>
        <w:b w:val="0"/>
        <w:i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60D667F"/>
    <w:multiLevelType w:val="hybridMultilevel"/>
    <w:tmpl w:val="C6DC7756"/>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5FFA4CA8"/>
    <w:multiLevelType w:val="multilevel"/>
    <w:tmpl w:val="510ED81C"/>
    <w:lvl w:ilvl="0">
      <w:start w:val="1"/>
      <w:numFmt w:val="decimal"/>
      <w:lvlText w:val="%1."/>
      <w:lvlJc w:val="left"/>
      <w:pPr>
        <w:ind w:left="720" w:hanging="360"/>
      </w:pPr>
      <w:rPr>
        <w:rFonts w:hint="default"/>
      </w:rPr>
    </w:lvl>
    <w:lvl w:ilvl="1">
      <w:start w:val="2"/>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635743BE"/>
    <w:multiLevelType w:val="hybridMultilevel"/>
    <w:tmpl w:val="49E4302A"/>
    <w:lvl w:ilvl="0" w:tplc="B992B95A">
      <w:start w:val="1"/>
      <w:numFmt w:val="decimal"/>
      <w:lvlText w:val="%1."/>
      <w:lvlJc w:val="left"/>
      <w:pPr>
        <w:ind w:left="1118"/>
      </w:pPr>
      <w:rPr>
        <w:rFonts w:ascii="Arial" w:eastAsia="Calibri" w:hAnsi="Arial" w:cs="Calibri"/>
        <w:b/>
        <w:bCs/>
        <w:i w:val="0"/>
        <w:iCs/>
        <w:strike w:val="0"/>
        <w:dstrike w:val="0"/>
        <w:color w:val="000000"/>
        <w:sz w:val="24"/>
        <w:szCs w:val="24"/>
        <w:u w:val="none" w:color="000000"/>
        <w:bdr w:val="none" w:sz="0" w:space="0" w:color="auto"/>
        <w:shd w:val="clear" w:color="auto" w:fill="auto"/>
        <w:vertAlign w:val="baseline"/>
      </w:rPr>
    </w:lvl>
    <w:lvl w:ilvl="1" w:tplc="65E6A68A">
      <w:start w:val="1"/>
      <w:numFmt w:val="lowerLetter"/>
      <w:lvlText w:val="%2"/>
      <w:lvlJc w:val="left"/>
      <w:pPr>
        <w:ind w:left="14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2" w:tplc="7234BAD8">
      <w:start w:val="1"/>
      <w:numFmt w:val="lowerRoman"/>
      <w:lvlText w:val="%3"/>
      <w:lvlJc w:val="left"/>
      <w:pPr>
        <w:ind w:left="21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3" w:tplc="5F7C6F78">
      <w:start w:val="1"/>
      <w:numFmt w:val="decimal"/>
      <w:lvlText w:val="%4"/>
      <w:lvlJc w:val="left"/>
      <w:pPr>
        <w:ind w:left="29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4" w:tplc="DA06C6F8">
      <w:start w:val="1"/>
      <w:numFmt w:val="lowerLetter"/>
      <w:lvlText w:val="%5"/>
      <w:lvlJc w:val="left"/>
      <w:pPr>
        <w:ind w:left="362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5" w:tplc="BD96A110">
      <w:start w:val="1"/>
      <w:numFmt w:val="lowerRoman"/>
      <w:lvlText w:val="%6"/>
      <w:lvlJc w:val="left"/>
      <w:pPr>
        <w:ind w:left="434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6" w:tplc="79DEC818">
      <w:start w:val="1"/>
      <w:numFmt w:val="decimal"/>
      <w:lvlText w:val="%7"/>
      <w:lvlJc w:val="left"/>
      <w:pPr>
        <w:ind w:left="50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7" w:tplc="D884FB28">
      <w:start w:val="1"/>
      <w:numFmt w:val="lowerLetter"/>
      <w:lvlText w:val="%8"/>
      <w:lvlJc w:val="left"/>
      <w:pPr>
        <w:ind w:left="57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8" w:tplc="B3F698FA">
      <w:start w:val="1"/>
      <w:numFmt w:val="lowerRoman"/>
      <w:lvlText w:val="%9"/>
      <w:lvlJc w:val="left"/>
      <w:pPr>
        <w:ind w:left="65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65303370"/>
    <w:multiLevelType w:val="hybridMultilevel"/>
    <w:tmpl w:val="16CE5BDA"/>
    <w:lvl w:ilvl="0" w:tplc="04160001">
      <w:start w:val="1"/>
      <w:numFmt w:val="upperRoman"/>
      <w:lvlRestart w:val="0"/>
      <w:lvlText w:val="%1."/>
      <w:lvlJc w:val="right"/>
      <w:pPr>
        <w:ind w:left="720" w:hanging="360"/>
      </w:p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0" w15:restartNumberingAfterBreak="0">
    <w:nsid w:val="69B750D0"/>
    <w:multiLevelType w:val="hybridMultilevel"/>
    <w:tmpl w:val="60A40654"/>
    <w:lvl w:ilvl="0" w:tplc="E9CCD7C0">
      <w:start w:val="1"/>
      <w:numFmt w:val="upperRoman"/>
      <w:lvlRestart w:val="0"/>
      <w:lvlText w:val="%1."/>
      <w:lvlJc w:val="right"/>
      <w:pPr>
        <w:ind w:left="720" w:hanging="360"/>
      </w:pPr>
    </w:lvl>
    <w:lvl w:ilvl="1" w:tplc="8D02F9BC" w:tentative="1">
      <w:start w:val="1"/>
      <w:numFmt w:val="lowerLetter"/>
      <w:lvlText w:val="%2."/>
      <w:lvlJc w:val="left"/>
      <w:pPr>
        <w:ind w:left="1440" w:hanging="360"/>
      </w:pPr>
    </w:lvl>
    <w:lvl w:ilvl="2" w:tplc="2572D514" w:tentative="1">
      <w:start w:val="1"/>
      <w:numFmt w:val="lowerRoman"/>
      <w:lvlText w:val="%3."/>
      <w:lvlJc w:val="right"/>
      <w:pPr>
        <w:ind w:left="2160" w:hanging="180"/>
      </w:pPr>
    </w:lvl>
    <w:lvl w:ilvl="3" w:tplc="F5A45F88" w:tentative="1">
      <w:start w:val="1"/>
      <w:numFmt w:val="decimal"/>
      <w:lvlText w:val="%4."/>
      <w:lvlJc w:val="left"/>
      <w:pPr>
        <w:ind w:left="2880" w:hanging="360"/>
      </w:pPr>
    </w:lvl>
    <w:lvl w:ilvl="4" w:tplc="37644656" w:tentative="1">
      <w:start w:val="1"/>
      <w:numFmt w:val="lowerLetter"/>
      <w:lvlText w:val="%5."/>
      <w:lvlJc w:val="left"/>
      <w:pPr>
        <w:ind w:left="3600" w:hanging="360"/>
      </w:pPr>
    </w:lvl>
    <w:lvl w:ilvl="5" w:tplc="9E3040AC" w:tentative="1">
      <w:start w:val="1"/>
      <w:numFmt w:val="lowerRoman"/>
      <w:lvlText w:val="%6."/>
      <w:lvlJc w:val="right"/>
      <w:pPr>
        <w:ind w:left="4320" w:hanging="180"/>
      </w:pPr>
    </w:lvl>
    <w:lvl w:ilvl="6" w:tplc="999A3774" w:tentative="1">
      <w:start w:val="1"/>
      <w:numFmt w:val="decimal"/>
      <w:lvlText w:val="%7."/>
      <w:lvlJc w:val="left"/>
      <w:pPr>
        <w:ind w:left="5040" w:hanging="360"/>
      </w:pPr>
    </w:lvl>
    <w:lvl w:ilvl="7" w:tplc="C6EE3EBA" w:tentative="1">
      <w:start w:val="1"/>
      <w:numFmt w:val="lowerLetter"/>
      <w:lvlText w:val="%8."/>
      <w:lvlJc w:val="left"/>
      <w:pPr>
        <w:ind w:left="5760" w:hanging="360"/>
      </w:pPr>
    </w:lvl>
    <w:lvl w:ilvl="8" w:tplc="BAB6552A" w:tentative="1">
      <w:start w:val="1"/>
      <w:numFmt w:val="lowerRoman"/>
      <w:lvlText w:val="%9."/>
      <w:lvlJc w:val="right"/>
      <w:pPr>
        <w:ind w:left="6480" w:hanging="180"/>
      </w:pPr>
    </w:lvl>
  </w:abstractNum>
  <w:abstractNum w:abstractNumId="31" w15:restartNumberingAfterBreak="0">
    <w:nsid w:val="6D011A44"/>
    <w:multiLevelType w:val="hybridMultilevel"/>
    <w:tmpl w:val="2D0217F4"/>
    <w:lvl w:ilvl="0" w:tplc="DB8E9B18">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70D022A3"/>
    <w:multiLevelType w:val="hybridMultilevel"/>
    <w:tmpl w:val="12409CC2"/>
    <w:lvl w:ilvl="0" w:tplc="8C7028EE">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74F4742A"/>
    <w:multiLevelType w:val="hybridMultilevel"/>
    <w:tmpl w:val="C700FAE8"/>
    <w:lvl w:ilvl="0" w:tplc="3CA84378">
      <w:start w:val="1"/>
      <w:numFmt w:val="decimal"/>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77D919D6"/>
    <w:multiLevelType w:val="hybridMultilevel"/>
    <w:tmpl w:val="79DA12D8"/>
    <w:lvl w:ilvl="0" w:tplc="65AA8B0A">
      <w:start w:val="1"/>
      <w:numFmt w:val="decimal"/>
      <w:lvlText w:val="%1."/>
      <w:lvlJc w:val="left"/>
      <w:pPr>
        <w:ind w:left="1118"/>
      </w:pPr>
      <w:rPr>
        <w:rFonts w:ascii="Arial" w:eastAsia="Calibri" w:hAnsi="Arial" w:cs="Calibri"/>
        <w:b/>
        <w:bCs/>
        <w:i w:val="0"/>
        <w:iCs/>
        <w:strike w:val="0"/>
        <w:dstrike w:val="0"/>
        <w:color w:val="000000"/>
        <w:sz w:val="20"/>
        <w:szCs w:val="20"/>
        <w:u w:val="none" w:color="000000"/>
        <w:bdr w:val="none" w:sz="0" w:space="0" w:color="auto"/>
        <w:shd w:val="clear" w:color="auto" w:fill="auto"/>
        <w:vertAlign w:val="baseline"/>
      </w:rPr>
    </w:lvl>
    <w:lvl w:ilvl="1" w:tplc="65E6A68A">
      <w:start w:val="1"/>
      <w:numFmt w:val="lowerLetter"/>
      <w:lvlText w:val="%2"/>
      <w:lvlJc w:val="left"/>
      <w:pPr>
        <w:ind w:left="14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2" w:tplc="7234BAD8">
      <w:start w:val="1"/>
      <w:numFmt w:val="lowerRoman"/>
      <w:lvlText w:val="%3"/>
      <w:lvlJc w:val="left"/>
      <w:pPr>
        <w:ind w:left="21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3" w:tplc="5F7C6F78">
      <w:start w:val="1"/>
      <w:numFmt w:val="decimal"/>
      <w:lvlText w:val="%4"/>
      <w:lvlJc w:val="left"/>
      <w:pPr>
        <w:ind w:left="29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4" w:tplc="DA06C6F8">
      <w:start w:val="1"/>
      <w:numFmt w:val="lowerLetter"/>
      <w:lvlText w:val="%5"/>
      <w:lvlJc w:val="left"/>
      <w:pPr>
        <w:ind w:left="362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5" w:tplc="BD96A110">
      <w:start w:val="1"/>
      <w:numFmt w:val="lowerRoman"/>
      <w:lvlText w:val="%6"/>
      <w:lvlJc w:val="left"/>
      <w:pPr>
        <w:ind w:left="434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6" w:tplc="79DEC818">
      <w:start w:val="1"/>
      <w:numFmt w:val="decimal"/>
      <w:lvlText w:val="%7"/>
      <w:lvlJc w:val="left"/>
      <w:pPr>
        <w:ind w:left="50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7" w:tplc="D884FB28">
      <w:start w:val="1"/>
      <w:numFmt w:val="lowerLetter"/>
      <w:lvlText w:val="%8"/>
      <w:lvlJc w:val="left"/>
      <w:pPr>
        <w:ind w:left="57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8" w:tplc="B3F698FA">
      <w:start w:val="1"/>
      <w:numFmt w:val="lowerRoman"/>
      <w:lvlText w:val="%9"/>
      <w:lvlJc w:val="left"/>
      <w:pPr>
        <w:ind w:left="65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abstractNum>
  <w:abstractNum w:abstractNumId="35" w15:restartNumberingAfterBreak="0">
    <w:nsid w:val="77F375C0"/>
    <w:multiLevelType w:val="multilevel"/>
    <w:tmpl w:val="1C5C7288"/>
    <w:lvl w:ilvl="0">
      <w:start w:val="1"/>
      <w:numFmt w:val="decimal"/>
      <w:lvlText w:val="%1."/>
      <w:lvlJc w:val="left"/>
      <w:pPr>
        <w:ind w:left="360" w:hanging="360"/>
      </w:pPr>
      <w:rPr>
        <w:rFonts w:hint="default"/>
        <w:i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D5C06BD"/>
    <w:multiLevelType w:val="hybridMultilevel"/>
    <w:tmpl w:val="821C09E4"/>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
  </w:num>
  <w:num w:numId="2">
    <w:abstractNumId w:val="31"/>
  </w:num>
  <w:num w:numId="3">
    <w:abstractNumId w:val="20"/>
  </w:num>
  <w:num w:numId="4">
    <w:abstractNumId w:val="6"/>
  </w:num>
  <w:num w:numId="5">
    <w:abstractNumId w:val="14"/>
  </w:num>
  <w:num w:numId="6">
    <w:abstractNumId w:val="13"/>
  </w:num>
  <w:num w:numId="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7"/>
  </w:num>
  <w:num w:numId="9">
    <w:abstractNumId w:val="33"/>
  </w:num>
  <w:num w:numId="10">
    <w:abstractNumId w:val="7"/>
  </w:num>
  <w:num w:numId="11">
    <w:abstractNumId w:val="19"/>
  </w:num>
  <w:num w:numId="12">
    <w:abstractNumId w:val="21"/>
  </w:num>
  <w:num w:numId="13">
    <w:abstractNumId w:val="17"/>
  </w:num>
  <w:num w:numId="14">
    <w:abstractNumId w:val="15"/>
  </w:num>
  <w:num w:numId="15">
    <w:abstractNumId w:val="22"/>
  </w:num>
  <w:num w:numId="16">
    <w:abstractNumId w:val="8"/>
  </w:num>
  <w:num w:numId="17">
    <w:abstractNumId w:val="16"/>
  </w:num>
  <w:num w:numId="18">
    <w:abstractNumId w:val="28"/>
  </w:num>
  <w:num w:numId="19">
    <w:abstractNumId w:val="34"/>
  </w:num>
  <w:num w:numId="20">
    <w:abstractNumId w:val="25"/>
  </w:num>
  <w:num w:numId="21">
    <w:abstractNumId w:val="24"/>
  </w:num>
  <w:num w:numId="22">
    <w:abstractNumId w:val="35"/>
  </w:num>
  <w:num w:numId="23">
    <w:abstractNumId w:val="26"/>
  </w:num>
  <w:num w:numId="24">
    <w:abstractNumId w:val="11"/>
  </w:num>
  <w:num w:numId="25">
    <w:abstractNumId w:val="18"/>
  </w:num>
  <w:num w:numId="26">
    <w:abstractNumId w:val="36"/>
  </w:num>
  <w:num w:numId="27">
    <w:abstractNumId w:val="30"/>
  </w:num>
  <w:num w:numId="28">
    <w:abstractNumId w:val="29"/>
  </w:num>
  <w:num w:numId="29">
    <w:abstractNumId w:val="32"/>
  </w:num>
  <w:num w:numId="3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
  </w:num>
  <w:num w:numId="3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num>
  <w:num w:numId="34">
    <w:abstractNumId w:val="0"/>
  </w:num>
  <w:num w:numId="35">
    <w:abstractNumId w:val="13"/>
  </w:num>
  <w:num w:numId="36">
    <w:abstractNumId w:val="13"/>
  </w:num>
  <w:num w:numId="37">
    <w:abstractNumId w:val="13"/>
  </w:num>
  <w:num w:numId="38">
    <w:abstractNumId w:val="13"/>
  </w:num>
  <w:num w:numId="39">
    <w:abstractNumId w:val="13"/>
  </w:num>
  <w:num w:numId="40">
    <w:abstractNumId w:val="1"/>
  </w:num>
  <w:num w:numId="41">
    <w:abstractNumId w:val="9"/>
  </w:num>
  <w:num w:numId="42">
    <w:abstractNumId w:val="23"/>
  </w:num>
  <w:num w:numId="43">
    <w:abstractNumId w:val="5"/>
  </w:num>
  <w:num w:numId="4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doNotUseHTMLParagraphAutoSpacing/>
    <w:compatSetting w:name="compatibilityMode" w:uri="http://schemas.microsoft.com/office/word" w:val="12"/>
  </w:compat>
  <w:rsids>
    <w:rsidRoot w:val="0078164A"/>
    <w:rsid w:val="00001C80"/>
    <w:rsid w:val="00002231"/>
    <w:rsid w:val="00002993"/>
    <w:rsid w:val="0000400D"/>
    <w:rsid w:val="00004EBF"/>
    <w:rsid w:val="00006350"/>
    <w:rsid w:val="00007361"/>
    <w:rsid w:val="00012FE1"/>
    <w:rsid w:val="000147A0"/>
    <w:rsid w:val="00014E17"/>
    <w:rsid w:val="00015350"/>
    <w:rsid w:val="00016021"/>
    <w:rsid w:val="00016EA1"/>
    <w:rsid w:val="00017E5D"/>
    <w:rsid w:val="00020221"/>
    <w:rsid w:val="0002055B"/>
    <w:rsid w:val="00020E7F"/>
    <w:rsid w:val="00021129"/>
    <w:rsid w:val="00021E82"/>
    <w:rsid w:val="00022A4F"/>
    <w:rsid w:val="0002413D"/>
    <w:rsid w:val="00025FA6"/>
    <w:rsid w:val="00026818"/>
    <w:rsid w:val="00026BD0"/>
    <w:rsid w:val="000275B2"/>
    <w:rsid w:val="0003068F"/>
    <w:rsid w:val="00030A83"/>
    <w:rsid w:val="00030EB0"/>
    <w:rsid w:val="000311BD"/>
    <w:rsid w:val="000328DF"/>
    <w:rsid w:val="00035C75"/>
    <w:rsid w:val="0003754E"/>
    <w:rsid w:val="00037BCC"/>
    <w:rsid w:val="0004095E"/>
    <w:rsid w:val="00040EF1"/>
    <w:rsid w:val="000410D3"/>
    <w:rsid w:val="00041F8F"/>
    <w:rsid w:val="00043A2D"/>
    <w:rsid w:val="00043EF2"/>
    <w:rsid w:val="00045898"/>
    <w:rsid w:val="000465B4"/>
    <w:rsid w:val="0004759A"/>
    <w:rsid w:val="00052D0C"/>
    <w:rsid w:val="00054A88"/>
    <w:rsid w:val="00056429"/>
    <w:rsid w:val="0005644E"/>
    <w:rsid w:val="00056476"/>
    <w:rsid w:val="000568D4"/>
    <w:rsid w:val="00057859"/>
    <w:rsid w:val="0006000C"/>
    <w:rsid w:val="000611BB"/>
    <w:rsid w:val="00063112"/>
    <w:rsid w:val="00063634"/>
    <w:rsid w:val="00063F72"/>
    <w:rsid w:val="000641F2"/>
    <w:rsid w:val="0006677F"/>
    <w:rsid w:val="0006703D"/>
    <w:rsid w:val="00067EB9"/>
    <w:rsid w:val="00067F84"/>
    <w:rsid w:val="00071312"/>
    <w:rsid w:val="00071538"/>
    <w:rsid w:val="00071684"/>
    <w:rsid w:val="00071B6F"/>
    <w:rsid w:val="00073569"/>
    <w:rsid w:val="00073B37"/>
    <w:rsid w:val="00073C29"/>
    <w:rsid w:val="0007419D"/>
    <w:rsid w:val="00074907"/>
    <w:rsid w:val="00075B27"/>
    <w:rsid w:val="000764B6"/>
    <w:rsid w:val="00077A35"/>
    <w:rsid w:val="00080658"/>
    <w:rsid w:val="0008165D"/>
    <w:rsid w:val="00082A0E"/>
    <w:rsid w:val="00084417"/>
    <w:rsid w:val="00084C92"/>
    <w:rsid w:val="00084CDC"/>
    <w:rsid w:val="0008629A"/>
    <w:rsid w:val="000873DD"/>
    <w:rsid w:val="0009164B"/>
    <w:rsid w:val="0009178F"/>
    <w:rsid w:val="00092218"/>
    <w:rsid w:val="000949B8"/>
    <w:rsid w:val="00094E24"/>
    <w:rsid w:val="00095C1C"/>
    <w:rsid w:val="00095D6E"/>
    <w:rsid w:val="000963E7"/>
    <w:rsid w:val="000A03A7"/>
    <w:rsid w:val="000A1D82"/>
    <w:rsid w:val="000A5D8A"/>
    <w:rsid w:val="000B037B"/>
    <w:rsid w:val="000B074A"/>
    <w:rsid w:val="000B0C21"/>
    <w:rsid w:val="000B272F"/>
    <w:rsid w:val="000B4988"/>
    <w:rsid w:val="000B5645"/>
    <w:rsid w:val="000B7AD8"/>
    <w:rsid w:val="000C03F9"/>
    <w:rsid w:val="000C17D9"/>
    <w:rsid w:val="000C7B33"/>
    <w:rsid w:val="000C7EC2"/>
    <w:rsid w:val="000D0F79"/>
    <w:rsid w:val="000D15C8"/>
    <w:rsid w:val="000D5B3C"/>
    <w:rsid w:val="000D5EAF"/>
    <w:rsid w:val="000D6469"/>
    <w:rsid w:val="000E202C"/>
    <w:rsid w:val="000E3717"/>
    <w:rsid w:val="000E4532"/>
    <w:rsid w:val="000E5B5C"/>
    <w:rsid w:val="000E7253"/>
    <w:rsid w:val="000F10F1"/>
    <w:rsid w:val="000F174C"/>
    <w:rsid w:val="000F1C61"/>
    <w:rsid w:val="000F1E1D"/>
    <w:rsid w:val="000F28D3"/>
    <w:rsid w:val="000F3AC9"/>
    <w:rsid w:val="000F3BB9"/>
    <w:rsid w:val="000F52C0"/>
    <w:rsid w:val="000F5707"/>
    <w:rsid w:val="000F5B62"/>
    <w:rsid w:val="000F5CF8"/>
    <w:rsid w:val="000F5FC0"/>
    <w:rsid w:val="000F61A8"/>
    <w:rsid w:val="000F69AC"/>
    <w:rsid w:val="000F6F59"/>
    <w:rsid w:val="000F7C4D"/>
    <w:rsid w:val="001002B6"/>
    <w:rsid w:val="00100D22"/>
    <w:rsid w:val="00101A9F"/>
    <w:rsid w:val="00101BE3"/>
    <w:rsid w:val="00102F6B"/>
    <w:rsid w:val="00103BE3"/>
    <w:rsid w:val="00104CEF"/>
    <w:rsid w:val="00106094"/>
    <w:rsid w:val="00106F63"/>
    <w:rsid w:val="001113D2"/>
    <w:rsid w:val="00111B99"/>
    <w:rsid w:val="00111DA1"/>
    <w:rsid w:val="00111E27"/>
    <w:rsid w:val="00112164"/>
    <w:rsid w:val="001140A0"/>
    <w:rsid w:val="001141B2"/>
    <w:rsid w:val="00116CD6"/>
    <w:rsid w:val="00116D44"/>
    <w:rsid w:val="0011791C"/>
    <w:rsid w:val="00117F2F"/>
    <w:rsid w:val="00120AA6"/>
    <w:rsid w:val="001214CF"/>
    <w:rsid w:val="0012236A"/>
    <w:rsid w:val="00122E0D"/>
    <w:rsid w:val="0012310B"/>
    <w:rsid w:val="0012356E"/>
    <w:rsid w:val="00123A56"/>
    <w:rsid w:val="00123F11"/>
    <w:rsid w:val="001248C4"/>
    <w:rsid w:val="001250F1"/>
    <w:rsid w:val="00125103"/>
    <w:rsid w:val="0012608D"/>
    <w:rsid w:val="00126B41"/>
    <w:rsid w:val="00127124"/>
    <w:rsid w:val="001277B3"/>
    <w:rsid w:val="00127C9D"/>
    <w:rsid w:val="00127D1E"/>
    <w:rsid w:val="00130524"/>
    <w:rsid w:val="00130CD6"/>
    <w:rsid w:val="00130DD2"/>
    <w:rsid w:val="00131A23"/>
    <w:rsid w:val="0013200B"/>
    <w:rsid w:val="001337B6"/>
    <w:rsid w:val="00133F5D"/>
    <w:rsid w:val="0013514C"/>
    <w:rsid w:val="001354C5"/>
    <w:rsid w:val="00135C80"/>
    <w:rsid w:val="001366D7"/>
    <w:rsid w:val="00136F26"/>
    <w:rsid w:val="00137A6D"/>
    <w:rsid w:val="00137D5F"/>
    <w:rsid w:val="00140427"/>
    <w:rsid w:val="00140591"/>
    <w:rsid w:val="00140869"/>
    <w:rsid w:val="00141BDA"/>
    <w:rsid w:val="00142649"/>
    <w:rsid w:val="001431D6"/>
    <w:rsid w:val="001433F5"/>
    <w:rsid w:val="0014382B"/>
    <w:rsid w:val="001448F3"/>
    <w:rsid w:val="001467EA"/>
    <w:rsid w:val="00146B63"/>
    <w:rsid w:val="00146CD7"/>
    <w:rsid w:val="00147AF0"/>
    <w:rsid w:val="001504DB"/>
    <w:rsid w:val="00150EB2"/>
    <w:rsid w:val="00151E93"/>
    <w:rsid w:val="00152526"/>
    <w:rsid w:val="00152E58"/>
    <w:rsid w:val="001556D2"/>
    <w:rsid w:val="00160636"/>
    <w:rsid w:val="0016070D"/>
    <w:rsid w:val="00162901"/>
    <w:rsid w:val="001643AD"/>
    <w:rsid w:val="00164709"/>
    <w:rsid w:val="0016475A"/>
    <w:rsid w:val="0016476E"/>
    <w:rsid w:val="00164C05"/>
    <w:rsid w:val="00166959"/>
    <w:rsid w:val="00166979"/>
    <w:rsid w:val="00166EA1"/>
    <w:rsid w:val="00167427"/>
    <w:rsid w:val="00167658"/>
    <w:rsid w:val="001679FE"/>
    <w:rsid w:val="00170209"/>
    <w:rsid w:val="001718DB"/>
    <w:rsid w:val="00172D24"/>
    <w:rsid w:val="00173BB1"/>
    <w:rsid w:val="00173FDE"/>
    <w:rsid w:val="001766FF"/>
    <w:rsid w:val="00177890"/>
    <w:rsid w:val="00181450"/>
    <w:rsid w:val="001814F3"/>
    <w:rsid w:val="00182883"/>
    <w:rsid w:val="00182F7E"/>
    <w:rsid w:val="00183022"/>
    <w:rsid w:val="00183239"/>
    <w:rsid w:val="001833D0"/>
    <w:rsid w:val="00183C72"/>
    <w:rsid w:val="00183F5A"/>
    <w:rsid w:val="00183FCE"/>
    <w:rsid w:val="001865F9"/>
    <w:rsid w:val="001867D6"/>
    <w:rsid w:val="00186A39"/>
    <w:rsid w:val="001876F1"/>
    <w:rsid w:val="00192378"/>
    <w:rsid w:val="00193749"/>
    <w:rsid w:val="00193B14"/>
    <w:rsid w:val="001958C1"/>
    <w:rsid w:val="00195A7B"/>
    <w:rsid w:val="0019652B"/>
    <w:rsid w:val="00196C4F"/>
    <w:rsid w:val="001975F2"/>
    <w:rsid w:val="00197E31"/>
    <w:rsid w:val="001A060D"/>
    <w:rsid w:val="001A1059"/>
    <w:rsid w:val="001A2F6C"/>
    <w:rsid w:val="001A2FCC"/>
    <w:rsid w:val="001A3071"/>
    <w:rsid w:val="001A4649"/>
    <w:rsid w:val="001A48A0"/>
    <w:rsid w:val="001A4BCB"/>
    <w:rsid w:val="001A4BDF"/>
    <w:rsid w:val="001A4F56"/>
    <w:rsid w:val="001A65D6"/>
    <w:rsid w:val="001A68D9"/>
    <w:rsid w:val="001A75D0"/>
    <w:rsid w:val="001A7671"/>
    <w:rsid w:val="001A7F1A"/>
    <w:rsid w:val="001B0E98"/>
    <w:rsid w:val="001B2664"/>
    <w:rsid w:val="001B31B6"/>
    <w:rsid w:val="001B3729"/>
    <w:rsid w:val="001B549B"/>
    <w:rsid w:val="001B58A8"/>
    <w:rsid w:val="001B5DC6"/>
    <w:rsid w:val="001B641D"/>
    <w:rsid w:val="001B6725"/>
    <w:rsid w:val="001B6C66"/>
    <w:rsid w:val="001B7015"/>
    <w:rsid w:val="001B735F"/>
    <w:rsid w:val="001C0751"/>
    <w:rsid w:val="001C0932"/>
    <w:rsid w:val="001C12D8"/>
    <w:rsid w:val="001C2B0A"/>
    <w:rsid w:val="001C2B9F"/>
    <w:rsid w:val="001C2F3F"/>
    <w:rsid w:val="001C3A9E"/>
    <w:rsid w:val="001C3E9B"/>
    <w:rsid w:val="001C50B1"/>
    <w:rsid w:val="001C590F"/>
    <w:rsid w:val="001C5AFB"/>
    <w:rsid w:val="001C7357"/>
    <w:rsid w:val="001C7481"/>
    <w:rsid w:val="001C78C6"/>
    <w:rsid w:val="001D094A"/>
    <w:rsid w:val="001D112A"/>
    <w:rsid w:val="001D1632"/>
    <w:rsid w:val="001D166D"/>
    <w:rsid w:val="001D1D3D"/>
    <w:rsid w:val="001D25F1"/>
    <w:rsid w:val="001D34DA"/>
    <w:rsid w:val="001D3E89"/>
    <w:rsid w:val="001D426F"/>
    <w:rsid w:val="001D4B48"/>
    <w:rsid w:val="001D4E84"/>
    <w:rsid w:val="001D5F9A"/>
    <w:rsid w:val="001D6EEE"/>
    <w:rsid w:val="001E0661"/>
    <w:rsid w:val="001E40BB"/>
    <w:rsid w:val="001E4618"/>
    <w:rsid w:val="001E4786"/>
    <w:rsid w:val="001E53D4"/>
    <w:rsid w:val="001E5A41"/>
    <w:rsid w:val="001E5FD1"/>
    <w:rsid w:val="001E7756"/>
    <w:rsid w:val="001E7C47"/>
    <w:rsid w:val="001E7FCB"/>
    <w:rsid w:val="001F0632"/>
    <w:rsid w:val="001F105D"/>
    <w:rsid w:val="001F15B6"/>
    <w:rsid w:val="001F1AA3"/>
    <w:rsid w:val="001F2315"/>
    <w:rsid w:val="001F335C"/>
    <w:rsid w:val="001F4A09"/>
    <w:rsid w:val="001F6D99"/>
    <w:rsid w:val="001F7087"/>
    <w:rsid w:val="001F7442"/>
    <w:rsid w:val="001F787E"/>
    <w:rsid w:val="00200680"/>
    <w:rsid w:val="002007CC"/>
    <w:rsid w:val="002010B4"/>
    <w:rsid w:val="0020283A"/>
    <w:rsid w:val="0020547D"/>
    <w:rsid w:val="00206966"/>
    <w:rsid w:val="00206C06"/>
    <w:rsid w:val="002077B5"/>
    <w:rsid w:val="00207E75"/>
    <w:rsid w:val="002107ED"/>
    <w:rsid w:val="00210A66"/>
    <w:rsid w:val="00210D31"/>
    <w:rsid w:val="00211306"/>
    <w:rsid w:val="00213972"/>
    <w:rsid w:val="0021405B"/>
    <w:rsid w:val="002149B2"/>
    <w:rsid w:val="00214B75"/>
    <w:rsid w:val="00214D29"/>
    <w:rsid w:val="00214F84"/>
    <w:rsid w:val="002150FE"/>
    <w:rsid w:val="00215913"/>
    <w:rsid w:val="00215DE0"/>
    <w:rsid w:val="00216C5C"/>
    <w:rsid w:val="00220B80"/>
    <w:rsid w:val="0022103B"/>
    <w:rsid w:val="00222752"/>
    <w:rsid w:val="002246C1"/>
    <w:rsid w:val="00225B76"/>
    <w:rsid w:val="00225E0D"/>
    <w:rsid w:val="00225E83"/>
    <w:rsid w:val="0022666A"/>
    <w:rsid w:val="00226EF2"/>
    <w:rsid w:val="00227CDB"/>
    <w:rsid w:val="0023014C"/>
    <w:rsid w:val="002338DB"/>
    <w:rsid w:val="00233CA7"/>
    <w:rsid w:val="0023423A"/>
    <w:rsid w:val="002363EA"/>
    <w:rsid w:val="002365C1"/>
    <w:rsid w:val="00236F07"/>
    <w:rsid w:val="00237049"/>
    <w:rsid w:val="002371C7"/>
    <w:rsid w:val="00241AE0"/>
    <w:rsid w:val="00241B95"/>
    <w:rsid w:val="002424D2"/>
    <w:rsid w:val="002427B1"/>
    <w:rsid w:val="00242E81"/>
    <w:rsid w:val="00243D10"/>
    <w:rsid w:val="002456F5"/>
    <w:rsid w:val="002460AB"/>
    <w:rsid w:val="00246C6B"/>
    <w:rsid w:val="00247009"/>
    <w:rsid w:val="00247E94"/>
    <w:rsid w:val="002502B9"/>
    <w:rsid w:val="00251BD8"/>
    <w:rsid w:val="00252CC3"/>
    <w:rsid w:val="0025370F"/>
    <w:rsid w:val="00254BC8"/>
    <w:rsid w:val="0025514F"/>
    <w:rsid w:val="00255482"/>
    <w:rsid w:val="0025676F"/>
    <w:rsid w:val="0025685F"/>
    <w:rsid w:val="00256B25"/>
    <w:rsid w:val="002571A4"/>
    <w:rsid w:val="00257C8F"/>
    <w:rsid w:val="00260229"/>
    <w:rsid w:val="00260A33"/>
    <w:rsid w:val="00260BFE"/>
    <w:rsid w:val="00261A9B"/>
    <w:rsid w:val="0026307E"/>
    <w:rsid w:val="00266439"/>
    <w:rsid w:val="0026717C"/>
    <w:rsid w:val="00267AEB"/>
    <w:rsid w:val="00270545"/>
    <w:rsid w:val="00270E07"/>
    <w:rsid w:val="00270F46"/>
    <w:rsid w:val="00270F86"/>
    <w:rsid w:val="00271577"/>
    <w:rsid w:val="00272DED"/>
    <w:rsid w:val="00272F58"/>
    <w:rsid w:val="002732B9"/>
    <w:rsid w:val="002743E3"/>
    <w:rsid w:val="00274E28"/>
    <w:rsid w:val="00275121"/>
    <w:rsid w:val="00275D0C"/>
    <w:rsid w:val="00277BDB"/>
    <w:rsid w:val="002813EB"/>
    <w:rsid w:val="002831EF"/>
    <w:rsid w:val="00283BBE"/>
    <w:rsid w:val="00283EAB"/>
    <w:rsid w:val="00284408"/>
    <w:rsid w:val="002844D3"/>
    <w:rsid w:val="00284A8B"/>
    <w:rsid w:val="00285798"/>
    <w:rsid w:val="00287B47"/>
    <w:rsid w:val="00287BB1"/>
    <w:rsid w:val="00290F12"/>
    <w:rsid w:val="00290FB2"/>
    <w:rsid w:val="00291021"/>
    <w:rsid w:val="00291E07"/>
    <w:rsid w:val="00291E58"/>
    <w:rsid w:val="002932A3"/>
    <w:rsid w:val="002936D8"/>
    <w:rsid w:val="00293A71"/>
    <w:rsid w:val="00293FF2"/>
    <w:rsid w:val="00294907"/>
    <w:rsid w:val="00295948"/>
    <w:rsid w:val="00295F22"/>
    <w:rsid w:val="00296457"/>
    <w:rsid w:val="002974E2"/>
    <w:rsid w:val="002A09A9"/>
    <w:rsid w:val="002A0C18"/>
    <w:rsid w:val="002A2D39"/>
    <w:rsid w:val="002A3ACC"/>
    <w:rsid w:val="002A4478"/>
    <w:rsid w:val="002A4AB7"/>
    <w:rsid w:val="002A4AE9"/>
    <w:rsid w:val="002A4E2E"/>
    <w:rsid w:val="002A4FBA"/>
    <w:rsid w:val="002A6C10"/>
    <w:rsid w:val="002A7961"/>
    <w:rsid w:val="002B0F40"/>
    <w:rsid w:val="002B5AF0"/>
    <w:rsid w:val="002B5E83"/>
    <w:rsid w:val="002B60D3"/>
    <w:rsid w:val="002C1189"/>
    <w:rsid w:val="002C1653"/>
    <w:rsid w:val="002C280C"/>
    <w:rsid w:val="002C2BB5"/>
    <w:rsid w:val="002C3C9D"/>
    <w:rsid w:val="002C4525"/>
    <w:rsid w:val="002C470B"/>
    <w:rsid w:val="002C4F58"/>
    <w:rsid w:val="002C5001"/>
    <w:rsid w:val="002C68EA"/>
    <w:rsid w:val="002C7921"/>
    <w:rsid w:val="002D07FD"/>
    <w:rsid w:val="002D1278"/>
    <w:rsid w:val="002D1596"/>
    <w:rsid w:val="002D1D0E"/>
    <w:rsid w:val="002D20DD"/>
    <w:rsid w:val="002D2791"/>
    <w:rsid w:val="002D335D"/>
    <w:rsid w:val="002D45A9"/>
    <w:rsid w:val="002D47AC"/>
    <w:rsid w:val="002D5902"/>
    <w:rsid w:val="002D77A6"/>
    <w:rsid w:val="002D79A0"/>
    <w:rsid w:val="002D7CD3"/>
    <w:rsid w:val="002E080A"/>
    <w:rsid w:val="002E0D2D"/>
    <w:rsid w:val="002E1108"/>
    <w:rsid w:val="002E1B40"/>
    <w:rsid w:val="002E1D97"/>
    <w:rsid w:val="002E2149"/>
    <w:rsid w:val="002E233B"/>
    <w:rsid w:val="002E27A8"/>
    <w:rsid w:val="002E3982"/>
    <w:rsid w:val="002E457D"/>
    <w:rsid w:val="002E59EF"/>
    <w:rsid w:val="002E5F83"/>
    <w:rsid w:val="002E62E3"/>
    <w:rsid w:val="002F03B6"/>
    <w:rsid w:val="002F1833"/>
    <w:rsid w:val="002F2ADA"/>
    <w:rsid w:val="002F3E6A"/>
    <w:rsid w:val="002F427A"/>
    <w:rsid w:val="002F4D70"/>
    <w:rsid w:val="002F5A1C"/>
    <w:rsid w:val="002F5A68"/>
    <w:rsid w:val="002F5A9B"/>
    <w:rsid w:val="002F5F4C"/>
    <w:rsid w:val="002F67F7"/>
    <w:rsid w:val="002F76D8"/>
    <w:rsid w:val="00300AAF"/>
    <w:rsid w:val="00301D08"/>
    <w:rsid w:val="003035F1"/>
    <w:rsid w:val="00303CBB"/>
    <w:rsid w:val="0030650F"/>
    <w:rsid w:val="00306523"/>
    <w:rsid w:val="003067B5"/>
    <w:rsid w:val="003067B6"/>
    <w:rsid w:val="00306840"/>
    <w:rsid w:val="00306DF4"/>
    <w:rsid w:val="00307052"/>
    <w:rsid w:val="0030716F"/>
    <w:rsid w:val="0030730A"/>
    <w:rsid w:val="003077EB"/>
    <w:rsid w:val="0031009F"/>
    <w:rsid w:val="003103F6"/>
    <w:rsid w:val="00310B76"/>
    <w:rsid w:val="00313E88"/>
    <w:rsid w:val="00314085"/>
    <w:rsid w:val="0031596A"/>
    <w:rsid w:val="003167B8"/>
    <w:rsid w:val="0031709F"/>
    <w:rsid w:val="00317660"/>
    <w:rsid w:val="003208B5"/>
    <w:rsid w:val="00320BC2"/>
    <w:rsid w:val="00321EA9"/>
    <w:rsid w:val="00324DF1"/>
    <w:rsid w:val="00325B97"/>
    <w:rsid w:val="00325C73"/>
    <w:rsid w:val="00330227"/>
    <w:rsid w:val="0033093B"/>
    <w:rsid w:val="0033114A"/>
    <w:rsid w:val="00332CDF"/>
    <w:rsid w:val="00334520"/>
    <w:rsid w:val="00335332"/>
    <w:rsid w:val="0033683B"/>
    <w:rsid w:val="00336DE7"/>
    <w:rsid w:val="003374A1"/>
    <w:rsid w:val="00337ACC"/>
    <w:rsid w:val="00337D4E"/>
    <w:rsid w:val="0034405F"/>
    <w:rsid w:val="0034452C"/>
    <w:rsid w:val="00345820"/>
    <w:rsid w:val="00347892"/>
    <w:rsid w:val="00350185"/>
    <w:rsid w:val="00350763"/>
    <w:rsid w:val="00351085"/>
    <w:rsid w:val="0035141B"/>
    <w:rsid w:val="0035350D"/>
    <w:rsid w:val="00354304"/>
    <w:rsid w:val="00355CC2"/>
    <w:rsid w:val="00360434"/>
    <w:rsid w:val="00361AA6"/>
    <w:rsid w:val="0036210E"/>
    <w:rsid w:val="003631F0"/>
    <w:rsid w:val="00363972"/>
    <w:rsid w:val="00363A66"/>
    <w:rsid w:val="00363E3C"/>
    <w:rsid w:val="00364283"/>
    <w:rsid w:val="00364328"/>
    <w:rsid w:val="00365E93"/>
    <w:rsid w:val="00367A25"/>
    <w:rsid w:val="00367FDF"/>
    <w:rsid w:val="003700B0"/>
    <w:rsid w:val="003700E6"/>
    <w:rsid w:val="00370F93"/>
    <w:rsid w:val="00371548"/>
    <w:rsid w:val="0037201A"/>
    <w:rsid w:val="003749DD"/>
    <w:rsid w:val="00374CB9"/>
    <w:rsid w:val="00376862"/>
    <w:rsid w:val="00376DC6"/>
    <w:rsid w:val="00377405"/>
    <w:rsid w:val="00381B79"/>
    <w:rsid w:val="0038298B"/>
    <w:rsid w:val="00382BCF"/>
    <w:rsid w:val="00382C83"/>
    <w:rsid w:val="003842DD"/>
    <w:rsid w:val="00384803"/>
    <w:rsid w:val="00384ABB"/>
    <w:rsid w:val="00386165"/>
    <w:rsid w:val="003870F4"/>
    <w:rsid w:val="00390DB8"/>
    <w:rsid w:val="00392986"/>
    <w:rsid w:val="0039545D"/>
    <w:rsid w:val="00395FB2"/>
    <w:rsid w:val="003960A7"/>
    <w:rsid w:val="0039639E"/>
    <w:rsid w:val="0039644C"/>
    <w:rsid w:val="003A1DEE"/>
    <w:rsid w:val="003A2934"/>
    <w:rsid w:val="003A2FF6"/>
    <w:rsid w:val="003A3A2C"/>
    <w:rsid w:val="003A409C"/>
    <w:rsid w:val="003A4BEC"/>
    <w:rsid w:val="003A689F"/>
    <w:rsid w:val="003A69A4"/>
    <w:rsid w:val="003A7035"/>
    <w:rsid w:val="003B0C3F"/>
    <w:rsid w:val="003B39FA"/>
    <w:rsid w:val="003B44F8"/>
    <w:rsid w:val="003B47B9"/>
    <w:rsid w:val="003B4933"/>
    <w:rsid w:val="003B6BB9"/>
    <w:rsid w:val="003B75CA"/>
    <w:rsid w:val="003B7A32"/>
    <w:rsid w:val="003C1062"/>
    <w:rsid w:val="003C1D5F"/>
    <w:rsid w:val="003C24BB"/>
    <w:rsid w:val="003C2F23"/>
    <w:rsid w:val="003C3546"/>
    <w:rsid w:val="003C4640"/>
    <w:rsid w:val="003C4C3E"/>
    <w:rsid w:val="003C5847"/>
    <w:rsid w:val="003C657F"/>
    <w:rsid w:val="003C6A19"/>
    <w:rsid w:val="003C7E38"/>
    <w:rsid w:val="003C7E64"/>
    <w:rsid w:val="003D1E35"/>
    <w:rsid w:val="003D25F1"/>
    <w:rsid w:val="003D2DC3"/>
    <w:rsid w:val="003D2F71"/>
    <w:rsid w:val="003D3805"/>
    <w:rsid w:val="003D3CB1"/>
    <w:rsid w:val="003D4C18"/>
    <w:rsid w:val="003D6036"/>
    <w:rsid w:val="003D6E12"/>
    <w:rsid w:val="003D6E99"/>
    <w:rsid w:val="003D7134"/>
    <w:rsid w:val="003E08F6"/>
    <w:rsid w:val="003E11E4"/>
    <w:rsid w:val="003E2AB7"/>
    <w:rsid w:val="003E3D1A"/>
    <w:rsid w:val="003E3D7E"/>
    <w:rsid w:val="003E59F7"/>
    <w:rsid w:val="003E5AD5"/>
    <w:rsid w:val="003E65E9"/>
    <w:rsid w:val="003E6B71"/>
    <w:rsid w:val="003E6FD9"/>
    <w:rsid w:val="003E7A9D"/>
    <w:rsid w:val="003F266F"/>
    <w:rsid w:val="003F3C0B"/>
    <w:rsid w:val="003F4578"/>
    <w:rsid w:val="003F51D2"/>
    <w:rsid w:val="003F59F8"/>
    <w:rsid w:val="003F6888"/>
    <w:rsid w:val="003F6916"/>
    <w:rsid w:val="003F69A0"/>
    <w:rsid w:val="003F7017"/>
    <w:rsid w:val="0040085D"/>
    <w:rsid w:val="00402552"/>
    <w:rsid w:val="00402CEE"/>
    <w:rsid w:val="004060F1"/>
    <w:rsid w:val="0040669F"/>
    <w:rsid w:val="0040765F"/>
    <w:rsid w:val="00407B25"/>
    <w:rsid w:val="0041053C"/>
    <w:rsid w:val="0041108D"/>
    <w:rsid w:val="00411110"/>
    <w:rsid w:val="00412FC2"/>
    <w:rsid w:val="0041336D"/>
    <w:rsid w:val="00413A5C"/>
    <w:rsid w:val="00415991"/>
    <w:rsid w:val="00415EFD"/>
    <w:rsid w:val="00416C3F"/>
    <w:rsid w:val="00420628"/>
    <w:rsid w:val="004206A9"/>
    <w:rsid w:val="00421D0B"/>
    <w:rsid w:val="00422496"/>
    <w:rsid w:val="00422DDC"/>
    <w:rsid w:val="004235D8"/>
    <w:rsid w:val="00423F34"/>
    <w:rsid w:val="0042441B"/>
    <w:rsid w:val="00424CBB"/>
    <w:rsid w:val="00424E0C"/>
    <w:rsid w:val="004266B8"/>
    <w:rsid w:val="004266FE"/>
    <w:rsid w:val="00427323"/>
    <w:rsid w:val="00427F65"/>
    <w:rsid w:val="00430027"/>
    <w:rsid w:val="00430079"/>
    <w:rsid w:val="0043151C"/>
    <w:rsid w:val="00431FA3"/>
    <w:rsid w:val="00432275"/>
    <w:rsid w:val="00432ACB"/>
    <w:rsid w:val="004335BC"/>
    <w:rsid w:val="004344A6"/>
    <w:rsid w:val="00435E11"/>
    <w:rsid w:val="004365A4"/>
    <w:rsid w:val="00436B27"/>
    <w:rsid w:val="00436C17"/>
    <w:rsid w:val="00436C32"/>
    <w:rsid w:val="004373C3"/>
    <w:rsid w:val="004378C1"/>
    <w:rsid w:val="00441175"/>
    <w:rsid w:val="00442B8A"/>
    <w:rsid w:val="00443011"/>
    <w:rsid w:val="00443185"/>
    <w:rsid w:val="00443FEB"/>
    <w:rsid w:val="004459D8"/>
    <w:rsid w:val="00445DB0"/>
    <w:rsid w:val="004507C6"/>
    <w:rsid w:val="004509EE"/>
    <w:rsid w:val="00451AA2"/>
    <w:rsid w:val="00451DC3"/>
    <w:rsid w:val="00453905"/>
    <w:rsid w:val="00455533"/>
    <w:rsid w:val="00457A7B"/>
    <w:rsid w:val="00460DF8"/>
    <w:rsid w:val="00462605"/>
    <w:rsid w:val="00462FCD"/>
    <w:rsid w:val="00463B78"/>
    <w:rsid w:val="0046410E"/>
    <w:rsid w:val="0046752B"/>
    <w:rsid w:val="00467885"/>
    <w:rsid w:val="00467B80"/>
    <w:rsid w:val="0047036B"/>
    <w:rsid w:val="00471026"/>
    <w:rsid w:val="00471CBC"/>
    <w:rsid w:val="00471F5D"/>
    <w:rsid w:val="00472557"/>
    <w:rsid w:val="00472794"/>
    <w:rsid w:val="004731B0"/>
    <w:rsid w:val="0047445A"/>
    <w:rsid w:val="00475514"/>
    <w:rsid w:val="004758C8"/>
    <w:rsid w:val="004765C5"/>
    <w:rsid w:val="004769EC"/>
    <w:rsid w:val="00480906"/>
    <w:rsid w:val="004810EB"/>
    <w:rsid w:val="0048188F"/>
    <w:rsid w:val="00481DBB"/>
    <w:rsid w:val="0048294E"/>
    <w:rsid w:val="00482FD2"/>
    <w:rsid w:val="00484708"/>
    <w:rsid w:val="0048624A"/>
    <w:rsid w:val="00486889"/>
    <w:rsid w:val="00486BF0"/>
    <w:rsid w:val="00486F05"/>
    <w:rsid w:val="004879FE"/>
    <w:rsid w:val="00487CAB"/>
    <w:rsid w:val="00487D40"/>
    <w:rsid w:val="00490400"/>
    <w:rsid w:val="00490BF1"/>
    <w:rsid w:val="00490EFA"/>
    <w:rsid w:val="00490F18"/>
    <w:rsid w:val="00493945"/>
    <w:rsid w:val="00493D4A"/>
    <w:rsid w:val="00493D98"/>
    <w:rsid w:val="004947B7"/>
    <w:rsid w:val="00494EF1"/>
    <w:rsid w:val="004974D6"/>
    <w:rsid w:val="004976A8"/>
    <w:rsid w:val="00497AB4"/>
    <w:rsid w:val="004A05F1"/>
    <w:rsid w:val="004A1A5E"/>
    <w:rsid w:val="004A1B71"/>
    <w:rsid w:val="004A24FB"/>
    <w:rsid w:val="004A2EB0"/>
    <w:rsid w:val="004A529C"/>
    <w:rsid w:val="004A6229"/>
    <w:rsid w:val="004A6913"/>
    <w:rsid w:val="004B0011"/>
    <w:rsid w:val="004B10D3"/>
    <w:rsid w:val="004B2839"/>
    <w:rsid w:val="004B3A2B"/>
    <w:rsid w:val="004B3E59"/>
    <w:rsid w:val="004B404A"/>
    <w:rsid w:val="004B405E"/>
    <w:rsid w:val="004B4D39"/>
    <w:rsid w:val="004B553F"/>
    <w:rsid w:val="004B5837"/>
    <w:rsid w:val="004B627D"/>
    <w:rsid w:val="004B70EB"/>
    <w:rsid w:val="004C0CED"/>
    <w:rsid w:val="004C20EE"/>
    <w:rsid w:val="004C2990"/>
    <w:rsid w:val="004C2BD4"/>
    <w:rsid w:val="004C3D15"/>
    <w:rsid w:val="004C48DC"/>
    <w:rsid w:val="004C4ADA"/>
    <w:rsid w:val="004C5E59"/>
    <w:rsid w:val="004C6C08"/>
    <w:rsid w:val="004C72A1"/>
    <w:rsid w:val="004D082F"/>
    <w:rsid w:val="004D1C35"/>
    <w:rsid w:val="004D1D14"/>
    <w:rsid w:val="004D2A14"/>
    <w:rsid w:val="004D2DD0"/>
    <w:rsid w:val="004D4333"/>
    <w:rsid w:val="004D4B91"/>
    <w:rsid w:val="004D5CDE"/>
    <w:rsid w:val="004D61A4"/>
    <w:rsid w:val="004D6867"/>
    <w:rsid w:val="004E11A6"/>
    <w:rsid w:val="004E3C81"/>
    <w:rsid w:val="004E4524"/>
    <w:rsid w:val="004E6061"/>
    <w:rsid w:val="004E62A5"/>
    <w:rsid w:val="004E6455"/>
    <w:rsid w:val="004E65B8"/>
    <w:rsid w:val="004F0012"/>
    <w:rsid w:val="004F0839"/>
    <w:rsid w:val="004F2358"/>
    <w:rsid w:val="004F3049"/>
    <w:rsid w:val="004F3268"/>
    <w:rsid w:val="004F39BE"/>
    <w:rsid w:val="004F3A01"/>
    <w:rsid w:val="004F3B74"/>
    <w:rsid w:val="004F545E"/>
    <w:rsid w:val="004F77C3"/>
    <w:rsid w:val="00500BA5"/>
    <w:rsid w:val="00501CAA"/>
    <w:rsid w:val="00502E4F"/>
    <w:rsid w:val="005035C4"/>
    <w:rsid w:val="00503756"/>
    <w:rsid w:val="005040EE"/>
    <w:rsid w:val="00505424"/>
    <w:rsid w:val="00505DEF"/>
    <w:rsid w:val="0050751A"/>
    <w:rsid w:val="0050779D"/>
    <w:rsid w:val="0051084A"/>
    <w:rsid w:val="00511390"/>
    <w:rsid w:val="00511FC3"/>
    <w:rsid w:val="005126C0"/>
    <w:rsid w:val="005127F5"/>
    <w:rsid w:val="005161A5"/>
    <w:rsid w:val="00516897"/>
    <w:rsid w:val="00516CE4"/>
    <w:rsid w:val="00520CBE"/>
    <w:rsid w:val="00520E60"/>
    <w:rsid w:val="00522179"/>
    <w:rsid w:val="00523640"/>
    <w:rsid w:val="00523D52"/>
    <w:rsid w:val="00525051"/>
    <w:rsid w:val="00525E76"/>
    <w:rsid w:val="00525F0B"/>
    <w:rsid w:val="00526283"/>
    <w:rsid w:val="005270B3"/>
    <w:rsid w:val="005276DA"/>
    <w:rsid w:val="0053014F"/>
    <w:rsid w:val="00530880"/>
    <w:rsid w:val="005317F0"/>
    <w:rsid w:val="00532E6A"/>
    <w:rsid w:val="00536DEE"/>
    <w:rsid w:val="00537CF3"/>
    <w:rsid w:val="00540080"/>
    <w:rsid w:val="0054014D"/>
    <w:rsid w:val="00541692"/>
    <w:rsid w:val="00541D5B"/>
    <w:rsid w:val="00542AFF"/>
    <w:rsid w:val="00542C80"/>
    <w:rsid w:val="00544A51"/>
    <w:rsid w:val="00544C97"/>
    <w:rsid w:val="00546012"/>
    <w:rsid w:val="0054616A"/>
    <w:rsid w:val="0055001A"/>
    <w:rsid w:val="005507BF"/>
    <w:rsid w:val="0055152A"/>
    <w:rsid w:val="0055273D"/>
    <w:rsid w:val="00553FD4"/>
    <w:rsid w:val="005543C7"/>
    <w:rsid w:val="00554487"/>
    <w:rsid w:val="0055503E"/>
    <w:rsid w:val="005601EA"/>
    <w:rsid w:val="00560948"/>
    <w:rsid w:val="0056096B"/>
    <w:rsid w:val="0056408E"/>
    <w:rsid w:val="00564228"/>
    <w:rsid w:val="00565393"/>
    <w:rsid w:val="00565814"/>
    <w:rsid w:val="00566069"/>
    <w:rsid w:val="00567570"/>
    <w:rsid w:val="00570CF3"/>
    <w:rsid w:val="00571078"/>
    <w:rsid w:val="005711D6"/>
    <w:rsid w:val="005712AC"/>
    <w:rsid w:val="00571702"/>
    <w:rsid w:val="005720AE"/>
    <w:rsid w:val="00572C80"/>
    <w:rsid w:val="005730D4"/>
    <w:rsid w:val="0057403B"/>
    <w:rsid w:val="00574332"/>
    <w:rsid w:val="005757B5"/>
    <w:rsid w:val="00575B12"/>
    <w:rsid w:val="0057637F"/>
    <w:rsid w:val="005766D6"/>
    <w:rsid w:val="00577519"/>
    <w:rsid w:val="00577592"/>
    <w:rsid w:val="00577D8E"/>
    <w:rsid w:val="005844D1"/>
    <w:rsid w:val="00585005"/>
    <w:rsid w:val="00585331"/>
    <w:rsid w:val="005855B2"/>
    <w:rsid w:val="00585921"/>
    <w:rsid w:val="00585E86"/>
    <w:rsid w:val="005918C5"/>
    <w:rsid w:val="00593F2B"/>
    <w:rsid w:val="00597EAF"/>
    <w:rsid w:val="005A0B6C"/>
    <w:rsid w:val="005A0E2F"/>
    <w:rsid w:val="005A0ECC"/>
    <w:rsid w:val="005A1F92"/>
    <w:rsid w:val="005A21FC"/>
    <w:rsid w:val="005A3602"/>
    <w:rsid w:val="005A37CF"/>
    <w:rsid w:val="005A5D2F"/>
    <w:rsid w:val="005A5DF5"/>
    <w:rsid w:val="005A70A9"/>
    <w:rsid w:val="005A7B7A"/>
    <w:rsid w:val="005B1297"/>
    <w:rsid w:val="005B2314"/>
    <w:rsid w:val="005B2AE9"/>
    <w:rsid w:val="005B2EC5"/>
    <w:rsid w:val="005B3B88"/>
    <w:rsid w:val="005B524C"/>
    <w:rsid w:val="005B5C03"/>
    <w:rsid w:val="005B6131"/>
    <w:rsid w:val="005B649B"/>
    <w:rsid w:val="005B7B69"/>
    <w:rsid w:val="005C0470"/>
    <w:rsid w:val="005C254A"/>
    <w:rsid w:val="005C2D66"/>
    <w:rsid w:val="005C3FA7"/>
    <w:rsid w:val="005C41BA"/>
    <w:rsid w:val="005C4307"/>
    <w:rsid w:val="005C5062"/>
    <w:rsid w:val="005C6BFC"/>
    <w:rsid w:val="005C780A"/>
    <w:rsid w:val="005C79FF"/>
    <w:rsid w:val="005C7D0F"/>
    <w:rsid w:val="005D0469"/>
    <w:rsid w:val="005D0C58"/>
    <w:rsid w:val="005D0DFF"/>
    <w:rsid w:val="005D6413"/>
    <w:rsid w:val="005E107D"/>
    <w:rsid w:val="005E1660"/>
    <w:rsid w:val="005E1F7E"/>
    <w:rsid w:val="005E2B51"/>
    <w:rsid w:val="005E2D43"/>
    <w:rsid w:val="005E30D4"/>
    <w:rsid w:val="005E3D6D"/>
    <w:rsid w:val="005E5B68"/>
    <w:rsid w:val="005E5B72"/>
    <w:rsid w:val="005E6524"/>
    <w:rsid w:val="005E7DC5"/>
    <w:rsid w:val="005F0BA2"/>
    <w:rsid w:val="005F12E6"/>
    <w:rsid w:val="005F1ECD"/>
    <w:rsid w:val="005F297E"/>
    <w:rsid w:val="005F2C3A"/>
    <w:rsid w:val="005F4190"/>
    <w:rsid w:val="005F5391"/>
    <w:rsid w:val="005F5A33"/>
    <w:rsid w:val="005F68FA"/>
    <w:rsid w:val="00600C6B"/>
    <w:rsid w:val="0060119D"/>
    <w:rsid w:val="006015C8"/>
    <w:rsid w:val="00601A97"/>
    <w:rsid w:val="00602977"/>
    <w:rsid w:val="006036F9"/>
    <w:rsid w:val="00603A2A"/>
    <w:rsid w:val="00603C52"/>
    <w:rsid w:val="006043D7"/>
    <w:rsid w:val="00606323"/>
    <w:rsid w:val="00606444"/>
    <w:rsid w:val="006070D6"/>
    <w:rsid w:val="00610340"/>
    <w:rsid w:val="00611074"/>
    <w:rsid w:val="006118B5"/>
    <w:rsid w:val="00612393"/>
    <w:rsid w:val="00613058"/>
    <w:rsid w:val="00614BC0"/>
    <w:rsid w:val="00614D46"/>
    <w:rsid w:val="00614E89"/>
    <w:rsid w:val="00615463"/>
    <w:rsid w:val="006162FB"/>
    <w:rsid w:val="0061697E"/>
    <w:rsid w:val="0062064A"/>
    <w:rsid w:val="00620790"/>
    <w:rsid w:val="00622E38"/>
    <w:rsid w:val="00622EC6"/>
    <w:rsid w:val="006232E2"/>
    <w:rsid w:val="00624857"/>
    <w:rsid w:val="00624D76"/>
    <w:rsid w:val="00625FE5"/>
    <w:rsid w:val="006260F3"/>
    <w:rsid w:val="00627314"/>
    <w:rsid w:val="0062782C"/>
    <w:rsid w:val="0063037E"/>
    <w:rsid w:val="00633551"/>
    <w:rsid w:val="006346CF"/>
    <w:rsid w:val="006359E1"/>
    <w:rsid w:val="00635D5E"/>
    <w:rsid w:val="006378DA"/>
    <w:rsid w:val="00641563"/>
    <w:rsid w:val="00643085"/>
    <w:rsid w:val="006437A1"/>
    <w:rsid w:val="00644173"/>
    <w:rsid w:val="006442E5"/>
    <w:rsid w:val="00645173"/>
    <w:rsid w:val="00645A51"/>
    <w:rsid w:val="006461B6"/>
    <w:rsid w:val="00646A31"/>
    <w:rsid w:val="00650295"/>
    <w:rsid w:val="006510C7"/>
    <w:rsid w:val="00652D2E"/>
    <w:rsid w:val="006535AE"/>
    <w:rsid w:val="00653892"/>
    <w:rsid w:val="00654C71"/>
    <w:rsid w:val="00655264"/>
    <w:rsid w:val="00656140"/>
    <w:rsid w:val="00656A6C"/>
    <w:rsid w:val="00660971"/>
    <w:rsid w:val="00660A5B"/>
    <w:rsid w:val="00660D74"/>
    <w:rsid w:val="00660E1C"/>
    <w:rsid w:val="006620D3"/>
    <w:rsid w:val="0066337D"/>
    <w:rsid w:val="00664590"/>
    <w:rsid w:val="006645F6"/>
    <w:rsid w:val="0066488A"/>
    <w:rsid w:val="006655EF"/>
    <w:rsid w:val="006679F6"/>
    <w:rsid w:val="006701AA"/>
    <w:rsid w:val="00670802"/>
    <w:rsid w:val="00671F8D"/>
    <w:rsid w:val="00673B9B"/>
    <w:rsid w:val="00673F9E"/>
    <w:rsid w:val="00673FB3"/>
    <w:rsid w:val="00675184"/>
    <w:rsid w:val="00675AE3"/>
    <w:rsid w:val="00676841"/>
    <w:rsid w:val="00676CEE"/>
    <w:rsid w:val="00676E1F"/>
    <w:rsid w:val="006776D6"/>
    <w:rsid w:val="00677B81"/>
    <w:rsid w:val="00681CBF"/>
    <w:rsid w:val="0068394D"/>
    <w:rsid w:val="00684236"/>
    <w:rsid w:val="006845E4"/>
    <w:rsid w:val="006847D0"/>
    <w:rsid w:val="00686024"/>
    <w:rsid w:val="006862F1"/>
    <w:rsid w:val="0068635B"/>
    <w:rsid w:val="00686531"/>
    <w:rsid w:val="006919B7"/>
    <w:rsid w:val="00693E19"/>
    <w:rsid w:val="0069406D"/>
    <w:rsid w:val="00694502"/>
    <w:rsid w:val="006954C0"/>
    <w:rsid w:val="00696627"/>
    <w:rsid w:val="00696E33"/>
    <w:rsid w:val="00697A82"/>
    <w:rsid w:val="006A09EF"/>
    <w:rsid w:val="006A0A12"/>
    <w:rsid w:val="006A20D6"/>
    <w:rsid w:val="006A248E"/>
    <w:rsid w:val="006A2A1D"/>
    <w:rsid w:val="006A478B"/>
    <w:rsid w:val="006A535E"/>
    <w:rsid w:val="006A53B3"/>
    <w:rsid w:val="006A5410"/>
    <w:rsid w:val="006A5611"/>
    <w:rsid w:val="006A5644"/>
    <w:rsid w:val="006A5A9E"/>
    <w:rsid w:val="006A60FD"/>
    <w:rsid w:val="006A66DA"/>
    <w:rsid w:val="006A7482"/>
    <w:rsid w:val="006A7AF8"/>
    <w:rsid w:val="006A7F99"/>
    <w:rsid w:val="006B09DA"/>
    <w:rsid w:val="006B2454"/>
    <w:rsid w:val="006B4241"/>
    <w:rsid w:val="006B43E4"/>
    <w:rsid w:val="006B546D"/>
    <w:rsid w:val="006B6340"/>
    <w:rsid w:val="006C0747"/>
    <w:rsid w:val="006C1086"/>
    <w:rsid w:val="006C140F"/>
    <w:rsid w:val="006C16A4"/>
    <w:rsid w:val="006C1F4E"/>
    <w:rsid w:val="006C29A3"/>
    <w:rsid w:val="006C359F"/>
    <w:rsid w:val="006C4A8B"/>
    <w:rsid w:val="006C50AC"/>
    <w:rsid w:val="006C50FB"/>
    <w:rsid w:val="006C56BD"/>
    <w:rsid w:val="006C5CD7"/>
    <w:rsid w:val="006C6B2F"/>
    <w:rsid w:val="006D0C17"/>
    <w:rsid w:val="006D3F7F"/>
    <w:rsid w:val="006D4545"/>
    <w:rsid w:val="006D4D3E"/>
    <w:rsid w:val="006D4EDD"/>
    <w:rsid w:val="006D580C"/>
    <w:rsid w:val="006D7E91"/>
    <w:rsid w:val="006E2800"/>
    <w:rsid w:val="006E305A"/>
    <w:rsid w:val="006E32F6"/>
    <w:rsid w:val="006E4005"/>
    <w:rsid w:val="006E6A13"/>
    <w:rsid w:val="006E6BE5"/>
    <w:rsid w:val="006F1268"/>
    <w:rsid w:val="006F12FA"/>
    <w:rsid w:val="006F1EC4"/>
    <w:rsid w:val="006F2CBF"/>
    <w:rsid w:val="006F2F5C"/>
    <w:rsid w:val="006F374A"/>
    <w:rsid w:val="006F3ADB"/>
    <w:rsid w:val="006F4D98"/>
    <w:rsid w:val="006F4F4B"/>
    <w:rsid w:val="006F558E"/>
    <w:rsid w:val="006F5E5A"/>
    <w:rsid w:val="00702B77"/>
    <w:rsid w:val="00704090"/>
    <w:rsid w:val="0070547A"/>
    <w:rsid w:val="00706227"/>
    <w:rsid w:val="00706CFB"/>
    <w:rsid w:val="0070718F"/>
    <w:rsid w:val="007077C7"/>
    <w:rsid w:val="00707D1D"/>
    <w:rsid w:val="00707DB9"/>
    <w:rsid w:val="00712811"/>
    <w:rsid w:val="007142FA"/>
    <w:rsid w:val="0071500A"/>
    <w:rsid w:val="0071518C"/>
    <w:rsid w:val="00715448"/>
    <w:rsid w:val="007156C9"/>
    <w:rsid w:val="007161D1"/>
    <w:rsid w:val="007166CE"/>
    <w:rsid w:val="00716A65"/>
    <w:rsid w:val="0071727B"/>
    <w:rsid w:val="00717642"/>
    <w:rsid w:val="007208B5"/>
    <w:rsid w:val="00720F63"/>
    <w:rsid w:val="0072257B"/>
    <w:rsid w:val="00723DDE"/>
    <w:rsid w:val="007255C0"/>
    <w:rsid w:val="0072564C"/>
    <w:rsid w:val="0072793C"/>
    <w:rsid w:val="00730173"/>
    <w:rsid w:val="00733756"/>
    <w:rsid w:val="0073768F"/>
    <w:rsid w:val="00737F13"/>
    <w:rsid w:val="007401AE"/>
    <w:rsid w:val="00740D9B"/>
    <w:rsid w:val="00741EC2"/>
    <w:rsid w:val="0074238E"/>
    <w:rsid w:val="007428BA"/>
    <w:rsid w:val="00742AE0"/>
    <w:rsid w:val="00745102"/>
    <w:rsid w:val="00746F1B"/>
    <w:rsid w:val="00747928"/>
    <w:rsid w:val="00747C78"/>
    <w:rsid w:val="00750913"/>
    <w:rsid w:val="00750AC1"/>
    <w:rsid w:val="007517A8"/>
    <w:rsid w:val="00751A08"/>
    <w:rsid w:val="00751F56"/>
    <w:rsid w:val="007535B4"/>
    <w:rsid w:val="00753D6B"/>
    <w:rsid w:val="0075420F"/>
    <w:rsid w:val="00757145"/>
    <w:rsid w:val="00761AB6"/>
    <w:rsid w:val="00761EFA"/>
    <w:rsid w:val="0076288D"/>
    <w:rsid w:val="00763083"/>
    <w:rsid w:val="007630E0"/>
    <w:rsid w:val="007640D6"/>
    <w:rsid w:val="0076426F"/>
    <w:rsid w:val="00764AAC"/>
    <w:rsid w:val="007651CE"/>
    <w:rsid w:val="007656F6"/>
    <w:rsid w:val="00765D86"/>
    <w:rsid w:val="00765D96"/>
    <w:rsid w:val="00766217"/>
    <w:rsid w:val="007667E8"/>
    <w:rsid w:val="00767047"/>
    <w:rsid w:val="00767871"/>
    <w:rsid w:val="00767B69"/>
    <w:rsid w:val="00770F5E"/>
    <w:rsid w:val="00771FD1"/>
    <w:rsid w:val="007722BE"/>
    <w:rsid w:val="00772532"/>
    <w:rsid w:val="00773676"/>
    <w:rsid w:val="007736BB"/>
    <w:rsid w:val="00773895"/>
    <w:rsid w:val="0077566E"/>
    <w:rsid w:val="00776113"/>
    <w:rsid w:val="0077639C"/>
    <w:rsid w:val="007767A8"/>
    <w:rsid w:val="00777F43"/>
    <w:rsid w:val="0078164A"/>
    <w:rsid w:val="00782494"/>
    <w:rsid w:val="00782628"/>
    <w:rsid w:val="007827E9"/>
    <w:rsid w:val="00783367"/>
    <w:rsid w:val="007835D3"/>
    <w:rsid w:val="007835EE"/>
    <w:rsid w:val="007850DA"/>
    <w:rsid w:val="0078526F"/>
    <w:rsid w:val="00785752"/>
    <w:rsid w:val="00785D59"/>
    <w:rsid w:val="00787CA3"/>
    <w:rsid w:val="00787D08"/>
    <w:rsid w:val="007904ED"/>
    <w:rsid w:val="00790F78"/>
    <w:rsid w:val="00791E43"/>
    <w:rsid w:val="00791EE8"/>
    <w:rsid w:val="00793C94"/>
    <w:rsid w:val="00794390"/>
    <w:rsid w:val="007953F7"/>
    <w:rsid w:val="00795503"/>
    <w:rsid w:val="00796D42"/>
    <w:rsid w:val="007977B7"/>
    <w:rsid w:val="007A027E"/>
    <w:rsid w:val="007A1932"/>
    <w:rsid w:val="007A196F"/>
    <w:rsid w:val="007A5451"/>
    <w:rsid w:val="007A5781"/>
    <w:rsid w:val="007A6D4B"/>
    <w:rsid w:val="007A6D78"/>
    <w:rsid w:val="007A6F5E"/>
    <w:rsid w:val="007A7367"/>
    <w:rsid w:val="007B0AA9"/>
    <w:rsid w:val="007B0EFB"/>
    <w:rsid w:val="007B3CD8"/>
    <w:rsid w:val="007B3DCE"/>
    <w:rsid w:val="007B3E8E"/>
    <w:rsid w:val="007B4A52"/>
    <w:rsid w:val="007B5803"/>
    <w:rsid w:val="007C0732"/>
    <w:rsid w:val="007C0BF6"/>
    <w:rsid w:val="007C131E"/>
    <w:rsid w:val="007C28FD"/>
    <w:rsid w:val="007C4912"/>
    <w:rsid w:val="007C4B98"/>
    <w:rsid w:val="007D0406"/>
    <w:rsid w:val="007D04A1"/>
    <w:rsid w:val="007D1346"/>
    <w:rsid w:val="007D16B6"/>
    <w:rsid w:val="007D18D1"/>
    <w:rsid w:val="007D2B58"/>
    <w:rsid w:val="007D3010"/>
    <w:rsid w:val="007D3129"/>
    <w:rsid w:val="007D3130"/>
    <w:rsid w:val="007D31E8"/>
    <w:rsid w:val="007D4846"/>
    <w:rsid w:val="007D4C2B"/>
    <w:rsid w:val="007D5A62"/>
    <w:rsid w:val="007D5E3A"/>
    <w:rsid w:val="007D5F89"/>
    <w:rsid w:val="007D6600"/>
    <w:rsid w:val="007D685D"/>
    <w:rsid w:val="007D77B6"/>
    <w:rsid w:val="007E050F"/>
    <w:rsid w:val="007E37B8"/>
    <w:rsid w:val="007E480D"/>
    <w:rsid w:val="007E67FF"/>
    <w:rsid w:val="007E75F0"/>
    <w:rsid w:val="007F0932"/>
    <w:rsid w:val="007F2B57"/>
    <w:rsid w:val="007F4E4D"/>
    <w:rsid w:val="007F5454"/>
    <w:rsid w:val="008001E2"/>
    <w:rsid w:val="00800E43"/>
    <w:rsid w:val="008014B0"/>
    <w:rsid w:val="00801549"/>
    <w:rsid w:val="008035E7"/>
    <w:rsid w:val="00803608"/>
    <w:rsid w:val="008036E0"/>
    <w:rsid w:val="0080380F"/>
    <w:rsid w:val="00803ECB"/>
    <w:rsid w:val="00804B14"/>
    <w:rsid w:val="00805100"/>
    <w:rsid w:val="00811500"/>
    <w:rsid w:val="00811757"/>
    <w:rsid w:val="008123DE"/>
    <w:rsid w:val="0081313F"/>
    <w:rsid w:val="00813346"/>
    <w:rsid w:val="008133ED"/>
    <w:rsid w:val="00813EE0"/>
    <w:rsid w:val="008154B8"/>
    <w:rsid w:val="0081587D"/>
    <w:rsid w:val="00816ED8"/>
    <w:rsid w:val="00820510"/>
    <w:rsid w:val="008214BF"/>
    <w:rsid w:val="00821641"/>
    <w:rsid w:val="00822F4A"/>
    <w:rsid w:val="0082649B"/>
    <w:rsid w:val="008271CD"/>
    <w:rsid w:val="00827764"/>
    <w:rsid w:val="00827AAC"/>
    <w:rsid w:val="00830182"/>
    <w:rsid w:val="00831A03"/>
    <w:rsid w:val="008327A4"/>
    <w:rsid w:val="0083418A"/>
    <w:rsid w:val="00834E56"/>
    <w:rsid w:val="00837499"/>
    <w:rsid w:val="008377C3"/>
    <w:rsid w:val="00843FA5"/>
    <w:rsid w:val="0084496D"/>
    <w:rsid w:val="00846189"/>
    <w:rsid w:val="00847AC3"/>
    <w:rsid w:val="00847D22"/>
    <w:rsid w:val="00847D70"/>
    <w:rsid w:val="00847EA6"/>
    <w:rsid w:val="0085076A"/>
    <w:rsid w:val="008514C9"/>
    <w:rsid w:val="0085202E"/>
    <w:rsid w:val="00852C6B"/>
    <w:rsid w:val="00854BDD"/>
    <w:rsid w:val="0085517D"/>
    <w:rsid w:val="008551A4"/>
    <w:rsid w:val="008559C7"/>
    <w:rsid w:val="00856213"/>
    <w:rsid w:val="00857320"/>
    <w:rsid w:val="00860D38"/>
    <w:rsid w:val="0086146D"/>
    <w:rsid w:val="008622A5"/>
    <w:rsid w:val="00862CF5"/>
    <w:rsid w:val="00862CF6"/>
    <w:rsid w:val="00862EEB"/>
    <w:rsid w:val="00863406"/>
    <w:rsid w:val="008705D9"/>
    <w:rsid w:val="00872AC2"/>
    <w:rsid w:val="008738F7"/>
    <w:rsid w:val="008750CB"/>
    <w:rsid w:val="0087683D"/>
    <w:rsid w:val="008768E2"/>
    <w:rsid w:val="0087694D"/>
    <w:rsid w:val="00877044"/>
    <w:rsid w:val="008773BD"/>
    <w:rsid w:val="00881083"/>
    <w:rsid w:val="008818FF"/>
    <w:rsid w:val="008825F2"/>
    <w:rsid w:val="0088322A"/>
    <w:rsid w:val="00883A9F"/>
    <w:rsid w:val="00884498"/>
    <w:rsid w:val="008845C4"/>
    <w:rsid w:val="00885A1C"/>
    <w:rsid w:val="00885F66"/>
    <w:rsid w:val="008876D9"/>
    <w:rsid w:val="008905DF"/>
    <w:rsid w:val="0089063C"/>
    <w:rsid w:val="008907BA"/>
    <w:rsid w:val="00892595"/>
    <w:rsid w:val="00892E08"/>
    <w:rsid w:val="00893207"/>
    <w:rsid w:val="008933C5"/>
    <w:rsid w:val="0089668F"/>
    <w:rsid w:val="008972CE"/>
    <w:rsid w:val="008974C2"/>
    <w:rsid w:val="008A0324"/>
    <w:rsid w:val="008A2BE6"/>
    <w:rsid w:val="008A3B04"/>
    <w:rsid w:val="008A3F8E"/>
    <w:rsid w:val="008A451D"/>
    <w:rsid w:val="008A457F"/>
    <w:rsid w:val="008A4C7A"/>
    <w:rsid w:val="008A4D34"/>
    <w:rsid w:val="008A7B27"/>
    <w:rsid w:val="008A7CD2"/>
    <w:rsid w:val="008A7E61"/>
    <w:rsid w:val="008B016E"/>
    <w:rsid w:val="008B0861"/>
    <w:rsid w:val="008B0CDF"/>
    <w:rsid w:val="008B1404"/>
    <w:rsid w:val="008B1452"/>
    <w:rsid w:val="008B15D7"/>
    <w:rsid w:val="008B1BF6"/>
    <w:rsid w:val="008B3F8D"/>
    <w:rsid w:val="008B4811"/>
    <w:rsid w:val="008B5CF1"/>
    <w:rsid w:val="008B64E1"/>
    <w:rsid w:val="008B6F16"/>
    <w:rsid w:val="008B75AB"/>
    <w:rsid w:val="008B7AB9"/>
    <w:rsid w:val="008B7C76"/>
    <w:rsid w:val="008C286F"/>
    <w:rsid w:val="008C4D78"/>
    <w:rsid w:val="008C4EDE"/>
    <w:rsid w:val="008C57D7"/>
    <w:rsid w:val="008C5BF3"/>
    <w:rsid w:val="008C5C9D"/>
    <w:rsid w:val="008C7072"/>
    <w:rsid w:val="008C7883"/>
    <w:rsid w:val="008D26E3"/>
    <w:rsid w:val="008D3E9B"/>
    <w:rsid w:val="008D3F60"/>
    <w:rsid w:val="008D40BB"/>
    <w:rsid w:val="008D4F5F"/>
    <w:rsid w:val="008D542D"/>
    <w:rsid w:val="008D56AB"/>
    <w:rsid w:val="008D5BAB"/>
    <w:rsid w:val="008D6D47"/>
    <w:rsid w:val="008D6F65"/>
    <w:rsid w:val="008E08AE"/>
    <w:rsid w:val="008E0E97"/>
    <w:rsid w:val="008E2E05"/>
    <w:rsid w:val="008E39D4"/>
    <w:rsid w:val="008E485A"/>
    <w:rsid w:val="008E4E58"/>
    <w:rsid w:val="008E543D"/>
    <w:rsid w:val="008E6542"/>
    <w:rsid w:val="008E663C"/>
    <w:rsid w:val="008F0203"/>
    <w:rsid w:val="008F0BEA"/>
    <w:rsid w:val="008F0D05"/>
    <w:rsid w:val="008F1416"/>
    <w:rsid w:val="008F1756"/>
    <w:rsid w:val="008F2943"/>
    <w:rsid w:val="008F2E13"/>
    <w:rsid w:val="008F4B8C"/>
    <w:rsid w:val="008F5199"/>
    <w:rsid w:val="008F5379"/>
    <w:rsid w:val="008F5759"/>
    <w:rsid w:val="008F60B0"/>
    <w:rsid w:val="008F6BE3"/>
    <w:rsid w:val="008F6C8D"/>
    <w:rsid w:val="008F6E85"/>
    <w:rsid w:val="008F7074"/>
    <w:rsid w:val="0090002D"/>
    <w:rsid w:val="00900DF5"/>
    <w:rsid w:val="0090132A"/>
    <w:rsid w:val="0090155F"/>
    <w:rsid w:val="00901AF7"/>
    <w:rsid w:val="00902055"/>
    <w:rsid w:val="00905A66"/>
    <w:rsid w:val="009061DF"/>
    <w:rsid w:val="0090657D"/>
    <w:rsid w:val="0091080C"/>
    <w:rsid w:val="0091088A"/>
    <w:rsid w:val="00910EB1"/>
    <w:rsid w:val="009115F2"/>
    <w:rsid w:val="00911AF2"/>
    <w:rsid w:val="009128AA"/>
    <w:rsid w:val="00912F8E"/>
    <w:rsid w:val="00913724"/>
    <w:rsid w:val="00914985"/>
    <w:rsid w:val="00914A0F"/>
    <w:rsid w:val="00915D68"/>
    <w:rsid w:val="009167EE"/>
    <w:rsid w:val="009168D3"/>
    <w:rsid w:val="009174EF"/>
    <w:rsid w:val="00917533"/>
    <w:rsid w:val="00917C45"/>
    <w:rsid w:val="00920EB7"/>
    <w:rsid w:val="00921E06"/>
    <w:rsid w:val="00923216"/>
    <w:rsid w:val="00923291"/>
    <w:rsid w:val="00923724"/>
    <w:rsid w:val="0092453D"/>
    <w:rsid w:val="00925BD9"/>
    <w:rsid w:val="009276C8"/>
    <w:rsid w:val="0093003A"/>
    <w:rsid w:val="0093009D"/>
    <w:rsid w:val="00930FAE"/>
    <w:rsid w:val="0093136B"/>
    <w:rsid w:val="00932594"/>
    <w:rsid w:val="0093493B"/>
    <w:rsid w:val="00934A6D"/>
    <w:rsid w:val="00934D07"/>
    <w:rsid w:val="009353DE"/>
    <w:rsid w:val="009368EA"/>
    <w:rsid w:val="009373F8"/>
    <w:rsid w:val="00940C34"/>
    <w:rsid w:val="00940F2B"/>
    <w:rsid w:val="00942829"/>
    <w:rsid w:val="00943418"/>
    <w:rsid w:val="00943E45"/>
    <w:rsid w:val="0094616D"/>
    <w:rsid w:val="00946A34"/>
    <w:rsid w:val="00946CE3"/>
    <w:rsid w:val="00946E52"/>
    <w:rsid w:val="00946E88"/>
    <w:rsid w:val="00947A0B"/>
    <w:rsid w:val="00950BB3"/>
    <w:rsid w:val="00953278"/>
    <w:rsid w:val="00954079"/>
    <w:rsid w:val="0095541A"/>
    <w:rsid w:val="009554DC"/>
    <w:rsid w:val="0096072A"/>
    <w:rsid w:val="0096078C"/>
    <w:rsid w:val="009607E4"/>
    <w:rsid w:val="00963540"/>
    <w:rsid w:val="00963952"/>
    <w:rsid w:val="00964E53"/>
    <w:rsid w:val="00966B0A"/>
    <w:rsid w:val="00967CCA"/>
    <w:rsid w:val="00967DF5"/>
    <w:rsid w:val="00972C53"/>
    <w:rsid w:val="00972CB9"/>
    <w:rsid w:val="00975DCF"/>
    <w:rsid w:val="009760E3"/>
    <w:rsid w:val="0097699C"/>
    <w:rsid w:val="00976F10"/>
    <w:rsid w:val="00982090"/>
    <w:rsid w:val="00982DF5"/>
    <w:rsid w:val="00983E8F"/>
    <w:rsid w:val="009843F1"/>
    <w:rsid w:val="00984995"/>
    <w:rsid w:val="00984D44"/>
    <w:rsid w:val="00985A74"/>
    <w:rsid w:val="0098648D"/>
    <w:rsid w:val="00986F42"/>
    <w:rsid w:val="00986FE1"/>
    <w:rsid w:val="00990C48"/>
    <w:rsid w:val="009915AB"/>
    <w:rsid w:val="00992158"/>
    <w:rsid w:val="0099292F"/>
    <w:rsid w:val="00992FB2"/>
    <w:rsid w:val="0099321C"/>
    <w:rsid w:val="0099441A"/>
    <w:rsid w:val="009951C7"/>
    <w:rsid w:val="00996984"/>
    <w:rsid w:val="00996CA6"/>
    <w:rsid w:val="00997F0F"/>
    <w:rsid w:val="00997F70"/>
    <w:rsid w:val="009A07C5"/>
    <w:rsid w:val="009A0939"/>
    <w:rsid w:val="009A0E3D"/>
    <w:rsid w:val="009A14FB"/>
    <w:rsid w:val="009A15D3"/>
    <w:rsid w:val="009A27D4"/>
    <w:rsid w:val="009A2B39"/>
    <w:rsid w:val="009A4005"/>
    <w:rsid w:val="009A401F"/>
    <w:rsid w:val="009A4FDF"/>
    <w:rsid w:val="009A52FD"/>
    <w:rsid w:val="009A5786"/>
    <w:rsid w:val="009A5E40"/>
    <w:rsid w:val="009A6102"/>
    <w:rsid w:val="009A61B2"/>
    <w:rsid w:val="009A65B2"/>
    <w:rsid w:val="009A70F3"/>
    <w:rsid w:val="009B02FC"/>
    <w:rsid w:val="009B1A37"/>
    <w:rsid w:val="009B1E89"/>
    <w:rsid w:val="009B268F"/>
    <w:rsid w:val="009B323B"/>
    <w:rsid w:val="009B531D"/>
    <w:rsid w:val="009B6444"/>
    <w:rsid w:val="009B6DA7"/>
    <w:rsid w:val="009C07B6"/>
    <w:rsid w:val="009C219D"/>
    <w:rsid w:val="009C3B44"/>
    <w:rsid w:val="009C3CAD"/>
    <w:rsid w:val="009C44E7"/>
    <w:rsid w:val="009C4B3A"/>
    <w:rsid w:val="009C51DF"/>
    <w:rsid w:val="009C52EF"/>
    <w:rsid w:val="009C57E2"/>
    <w:rsid w:val="009D0048"/>
    <w:rsid w:val="009D0B6B"/>
    <w:rsid w:val="009D134D"/>
    <w:rsid w:val="009D14F9"/>
    <w:rsid w:val="009D198F"/>
    <w:rsid w:val="009D2F02"/>
    <w:rsid w:val="009D3616"/>
    <w:rsid w:val="009D3C5A"/>
    <w:rsid w:val="009D575E"/>
    <w:rsid w:val="009D67E6"/>
    <w:rsid w:val="009E06E4"/>
    <w:rsid w:val="009E25E3"/>
    <w:rsid w:val="009E2956"/>
    <w:rsid w:val="009E2E31"/>
    <w:rsid w:val="009E2FCB"/>
    <w:rsid w:val="009E605F"/>
    <w:rsid w:val="009F1287"/>
    <w:rsid w:val="009F1498"/>
    <w:rsid w:val="009F1B29"/>
    <w:rsid w:val="009F1D92"/>
    <w:rsid w:val="009F41F1"/>
    <w:rsid w:val="009F5140"/>
    <w:rsid w:val="009F55E4"/>
    <w:rsid w:val="009F59D7"/>
    <w:rsid w:val="009F59E5"/>
    <w:rsid w:val="009F6B77"/>
    <w:rsid w:val="009F7F4D"/>
    <w:rsid w:val="00A0010A"/>
    <w:rsid w:val="00A005C7"/>
    <w:rsid w:val="00A009CB"/>
    <w:rsid w:val="00A0177A"/>
    <w:rsid w:val="00A020C0"/>
    <w:rsid w:val="00A03764"/>
    <w:rsid w:val="00A060B9"/>
    <w:rsid w:val="00A1090F"/>
    <w:rsid w:val="00A1117D"/>
    <w:rsid w:val="00A11CF0"/>
    <w:rsid w:val="00A11FD4"/>
    <w:rsid w:val="00A11FED"/>
    <w:rsid w:val="00A13162"/>
    <w:rsid w:val="00A13C53"/>
    <w:rsid w:val="00A14274"/>
    <w:rsid w:val="00A145B5"/>
    <w:rsid w:val="00A149AF"/>
    <w:rsid w:val="00A14A75"/>
    <w:rsid w:val="00A15382"/>
    <w:rsid w:val="00A15828"/>
    <w:rsid w:val="00A16387"/>
    <w:rsid w:val="00A1660D"/>
    <w:rsid w:val="00A16979"/>
    <w:rsid w:val="00A17E18"/>
    <w:rsid w:val="00A20DC1"/>
    <w:rsid w:val="00A2246B"/>
    <w:rsid w:val="00A225E6"/>
    <w:rsid w:val="00A23882"/>
    <w:rsid w:val="00A24FCE"/>
    <w:rsid w:val="00A26710"/>
    <w:rsid w:val="00A30811"/>
    <w:rsid w:val="00A30A10"/>
    <w:rsid w:val="00A312F6"/>
    <w:rsid w:val="00A31CF1"/>
    <w:rsid w:val="00A31F66"/>
    <w:rsid w:val="00A32277"/>
    <w:rsid w:val="00A33445"/>
    <w:rsid w:val="00A335E4"/>
    <w:rsid w:val="00A33E0D"/>
    <w:rsid w:val="00A343F5"/>
    <w:rsid w:val="00A34616"/>
    <w:rsid w:val="00A35553"/>
    <w:rsid w:val="00A36E3D"/>
    <w:rsid w:val="00A37397"/>
    <w:rsid w:val="00A40E83"/>
    <w:rsid w:val="00A41BE6"/>
    <w:rsid w:val="00A423A4"/>
    <w:rsid w:val="00A42B13"/>
    <w:rsid w:val="00A43250"/>
    <w:rsid w:val="00A441AA"/>
    <w:rsid w:val="00A44C2B"/>
    <w:rsid w:val="00A44D2D"/>
    <w:rsid w:val="00A45E45"/>
    <w:rsid w:val="00A46646"/>
    <w:rsid w:val="00A46C52"/>
    <w:rsid w:val="00A46E8C"/>
    <w:rsid w:val="00A46ED1"/>
    <w:rsid w:val="00A47CAC"/>
    <w:rsid w:val="00A502CA"/>
    <w:rsid w:val="00A50347"/>
    <w:rsid w:val="00A50A6D"/>
    <w:rsid w:val="00A50BC5"/>
    <w:rsid w:val="00A51F0B"/>
    <w:rsid w:val="00A52227"/>
    <w:rsid w:val="00A52464"/>
    <w:rsid w:val="00A52907"/>
    <w:rsid w:val="00A52CF8"/>
    <w:rsid w:val="00A5321B"/>
    <w:rsid w:val="00A54DDC"/>
    <w:rsid w:val="00A5519C"/>
    <w:rsid w:val="00A55A36"/>
    <w:rsid w:val="00A55D23"/>
    <w:rsid w:val="00A56814"/>
    <w:rsid w:val="00A57E49"/>
    <w:rsid w:val="00A61181"/>
    <w:rsid w:val="00A626E5"/>
    <w:rsid w:val="00A62CBC"/>
    <w:rsid w:val="00A62F70"/>
    <w:rsid w:val="00A6311B"/>
    <w:rsid w:val="00A63E3F"/>
    <w:rsid w:val="00A6535D"/>
    <w:rsid w:val="00A67558"/>
    <w:rsid w:val="00A6793E"/>
    <w:rsid w:val="00A701C4"/>
    <w:rsid w:val="00A702A8"/>
    <w:rsid w:val="00A708A5"/>
    <w:rsid w:val="00A73527"/>
    <w:rsid w:val="00A739B8"/>
    <w:rsid w:val="00A73EC3"/>
    <w:rsid w:val="00A805B4"/>
    <w:rsid w:val="00A81CA2"/>
    <w:rsid w:val="00A853B0"/>
    <w:rsid w:val="00A855B1"/>
    <w:rsid w:val="00A86D07"/>
    <w:rsid w:val="00A8788E"/>
    <w:rsid w:val="00A901D7"/>
    <w:rsid w:val="00A90309"/>
    <w:rsid w:val="00A90BB0"/>
    <w:rsid w:val="00A93F6A"/>
    <w:rsid w:val="00A9462C"/>
    <w:rsid w:val="00A94E26"/>
    <w:rsid w:val="00A95797"/>
    <w:rsid w:val="00A9598F"/>
    <w:rsid w:val="00A967DA"/>
    <w:rsid w:val="00A96A72"/>
    <w:rsid w:val="00A97C97"/>
    <w:rsid w:val="00AA1F2B"/>
    <w:rsid w:val="00AA2193"/>
    <w:rsid w:val="00AA36CA"/>
    <w:rsid w:val="00AA44BA"/>
    <w:rsid w:val="00AA4D79"/>
    <w:rsid w:val="00AA5B71"/>
    <w:rsid w:val="00AA6270"/>
    <w:rsid w:val="00AA7AF6"/>
    <w:rsid w:val="00AB04CC"/>
    <w:rsid w:val="00AB137B"/>
    <w:rsid w:val="00AB1B0D"/>
    <w:rsid w:val="00AB1F7E"/>
    <w:rsid w:val="00AB2174"/>
    <w:rsid w:val="00AB22F2"/>
    <w:rsid w:val="00AB2AB4"/>
    <w:rsid w:val="00AB41C8"/>
    <w:rsid w:val="00AB46E5"/>
    <w:rsid w:val="00AB5AFE"/>
    <w:rsid w:val="00AB5C38"/>
    <w:rsid w:val="00AB6061"/>
    <w:rsid w:val="00AB660C"/>
    <w:rsid w:val="00AB75B1"/>
    <w:rsid w:val="00AB782A"/>
    <w:rsid w:val="00AC112F"/>
    <w:rsid w:val="00AC21F8"/>
    <w:rsid w:val="00AC4338"/>
    <w:rsid w:val="00AC67CD"/>
    <w:rsid w:val="00AC7324"/>
    <w:rsid w:val="00AC760C"/>
    <w:rsid w:val="00AC7670"/>
    <w:rsid w:val="00AC7ADB"/>
    <w:rsid w:val="00AD0539"/>
    <w:rsid w:val="00AD1C4A"/>
    <w:rsid w:val="00AD36C5"/>
    <w:rsid w:val="00AD4CF8"/>
    <w:rsid w:val="00AD56FF"/>
    <w:rsid w:val="00AD5999"/>
    <w:rsid w:val="00AD65C7"/>
    <w:rsid w:val="00AD7237"/>
    <w:rsid w:val="00AE0A74"/>
    <w:rsid w:val="00AE3E3D"/>
    <w:rsid w:val="00AE586A"/>
    <w:rsid w:val="00AE59F9"/>
    <w:rsid w:val="00AF1446"/>
    <w:rsid w:val="00AF1CD5"/>
    <w:rsid w:val="00AF22F1"/>
    <w:rsid w:val="00AF2781"/>
    <w:rsid w:val="00AF43E8"/>
    <w:rsid w:val="00AF5CF3"/>
    <w:rsid w:val="00AF6375"/>
    <w:rsid w:val="00AF6950"/>
    <w:rsid w:val="00AF79D0"/>
    <w:rsid w:val="00B01C22"/>
    <w:rsid w:val="00B02CF2"/>
    <w:rsid w:val="00B02DDC"/>
    <w:rsid w:val="00B042B4"/>
    <w:rsid w:val="00B04A18"/>
    <w:rsid w:val="00B04C26"/>
    <w:rsid w:val="00B04EEC"/>
    <w:rsid w:val="00B068AD"/>
    <w:rsid w:val="00B06CAE"/>
    <w:rsid w:val="00B06D42"/>
    <w:rsid w:val="00B06F54"/>
    <w:rsid w:val="00B0756B"/>
    <w:rsid w:val="00B07AF1"/>
    <w:rsid w:val="00B07E5A"/>
    <w:rsid w:val="00B1140B"/>
    <w:rsid w:val="00B114F6"/>
    <w:rsid w:val="00B1165D"/>
    <w:rsid w:val="00B125D4"/>
    <w:rsid w:val="00B12694"/>
    <w:rsid w:val="00B141B6"/>
    <w:rsid w:val="00B146BE"/>
    <w:rsid w:val="00B14F9A"/>
    <w:rsid w:val="00B15290"/>
    <w:rsid w:val="00B159EC"/>
    <w:rsid w:val="00B16DDF"/>
    <w:rsid w:val="00B17710"/>
    <w:rsid w:val="00B20CE2"/>
    <w:rsid w:val="00B23ED6"/>
    <w:rsid w:val="00B2436E"/>
    <w:rsid w:val="00B24B0E"/>
    <w:rsid w:val="00B24B40"/>
    <w:rsid w:val="00B24EE7"/>
    <w:rsid w:val="00B252B8"/>
    <w:rsid w:val="00B27168"/>
    <w:rsid w:val="00B30378"/>
    <w:rsid w:val="00B31999"/>
    <w:rsid w:val="00B325F2"/>
    <w:rsid w:val="00B33B4B"/>
    <w:rsid w:val="00B37E62"/>
    <w:rsid w:val="00B4079A"/>
    <w:rsid w:val="00B40E7D"/>
    <w:rsid w:val="00B4299F"/>
    <w:rsid w:val="00B43D6E"/>
    <w:rsid w:val="00B43F59"/>
    <w:rsid w:val="00B449D6"/>
    <w:rsid w:val="00B44E04"/>
    <w:rsid w:val="00B4542F"/>
    <w:rsid w:val="00B51B63"/>
    <w:rsid w:val="00B523AF"/>
    <w:rsid w:val="00B52BCF"/>
    <w:rsid w:val="00B5442A"/>
    <w:rsid w:val="00B55C9A"/>
    <w:rsid w:val="00B56FD1"/>
    <w:rsid w:val="00B618CE"/>
    <w:rsid w:val="00B61BB1"/>
    <w:rsid w:val="00B61C03"/>
    <w:rsid w:val="00B63273"/>
    <w:rsid w:val="00B643CA"/>
    <w:rsid w:val="00B66493"/>
    <w:rsid w:val="00B66580"/>
    <w:rsid w:val="00B67D02"/>
    <w:rsid w:val="00B70F00"/>
    <w:rsid w:val="00B71A7E"/>
    <w:rsid w:val="00B72DD0"/>
    <w:rsid w:val="00B7353F"/>
    <w:rsid w:val="00B738AC"/>
    <w:rsid w:val="00B73E2F"/>
    <w:rsid w:val="00B74527"/>
    <w:rsid w:val="00B7521C"/>
    <w:rsid w:val="00B75620"/>
    <w:rsid w:val="00B756C6"/>
    <w:rsid w:val="00B76EDE"/>
    <w:rsid w:val="00B80E16"/>
    <w:rsid w:val="00B80E24"/>
    <w:rsid w:val="00B8281C"/>
    <w:rsid w:val="00B843D0"/>
    <w:rsid w:val="00B84998"/>
    <w:rsid w:val="00B876A1"/>
    <w:rsid w:val="00B877A0"/>
    <w:rsid w:val="00B9268C"/>
    <w:rsid w:val="00B92933"/>
    <w:rsid w:val="00B92A79"/>
    <w:rsid w:val="00B92FBB"/>
    <w:rsid w:val="00B9340B"/>
    <w:rsid w:val="00B937CD"/>
    <w:rsid w:val="00B953BB"/>
    <w:rsid w:val="00B95948"/>
    <w:rsid w:val="00B95FA3"/>
    <w:rsid w:val="00B960BA"/>
    <w:rsid w:val="00B962F7"/>
    <w:rsid w:val="00B965CC"/>
    <w:rsid w:val="00B96C91"/>
    <w:rsid w:val="00B97099"/>
    <w:rsid w:val="00B97775"/>
    <w:rsid w:val="00B977FC"/>
    <w:rsid w:val="00BA14BD"/>
    <w:rsid w:val="00BA14FB"/>
    <w:rsid w:val="00BA236C"/>
    <w:rsid w:val="00BA2DD0"/>
    <w:rsid w:val="00BA38F4"/>
    <w:rsid w:val="00BA4115"/>
    <w:rsid w:val="00BA4688"/>
    <w:rsid w:val="00BA6166"/>
    <w:rsid w:val="00BA6AD5"/>
    <w:rsid w:val="00BB02E4"/>
    <w:rsid w:val="00BB0466"/>
    <w:rsid w:val="00BB09F6"/>
    <w:rsid w:val="00BB1BE2"/>
    <w:rsid w:val="00BB204E"/>
    <w:rsid w:val="00BB223B"/>
    <w:rsid w:val="00BB24D2"/>
    <w:rsid w:val="00BB2ACF"/>
    <w:rsid w:val="00BB2B8A"/>
    <w:rsid w:val="00BB3C00"/>
    <w:rsid w:val="00BB4829"/>
    <w:rsid w:val="00BB679C"/>
    <w:rsid w:val="00BC00EF"/>
    <w:rsid w:val="00BC06A1"/>
    <w:rsid w:val="00BC0BC8"/>
    <w:rsid w:val="00BC0C0E"/>
    <w:rsid w:val="00BC12DD"/>
    <w:rsid w:val="00BC179D"/>
    <w:rsid w:val="00BC2BE8"/>
    <w:rsid w:val="00BC35D1"/>
    <w:rsid w:val="00BC5A70"/>
    <w:rsid w:val="00BC6683"/>
    <w:rsid w:val="00BC6C26"/>
    <w:rsid w:val="00BC6F72"/>
    <w:rsid w:val="00BC7077"/>
    <w:rsid w:val="00BC7717"/>
    <w:rsid w:val="00BC7ADB"/>
    <w:rsid w:val="00BD03F0"/>
    <w:rsid w:val="00BD07B1"/>
    <w:rsid w:val="00BD0B89"/>
    <w:rsid w:val="00BD0FB8"/>
    <w:rsid w:val="00BD147E"/>
    <w:rsid w:val="00BD25E0"/>
    <w:rsid w:val="00BD3343"/>
    <w:rsid w:val="00BD36BE"/>
    <w:rsid w:val="00BD405B"/>
    <w:rsid w:val="00BD4570"/>
    <w:rsid w:val="00BD5BC6"/>
    <w:rsid w:val="00BD5E9F"/>
    <w:rsid w:val="00BD628D"/>
    <w:rsid w:val="00BD7762"/>
    <w:rsid w:val="00BE3F32"/>
    <w:rsid w:val="00BE4F95"/>
    <w:rsid w:val="00BE5505"/>
    <w:rsid w:val="00BE7511"/>
    <w:rsid w:val="00BF0305"/>
    <w:rsid w:val="00BF1431"/>
    <w:rsid w:val="00BF1B30"/>
    <w:rsid w:val="00BF2D57"/>
    <w:rsid w:val="00BF39E3"/>
    <w:rsid w:val="00BF529D"/>
    <w:rsid w:val="00BF5AFD"/>
    <w:rsid w:val="00BF61C9"/>
    <w:rsid w:val="00BF6613"/>
    <w:rsid w:val="00BF6CE1"/>
    <w:rsid w:val="00BF7CBC"/>
    <w:rsid w:val="00C0179D"/>
    <w:rsid w:val="00C018C1"/>
    <w:rsid w:val="00C01A8B"/>
    <w:rsid w:val="00C030BC"/>
    <w:rsid w:val="00C03B4B"/>
    <w:rsid w:val="00C0423A"/>
    <w:rsid w:val="00C043B4"/>
    <w:rsid w:val="00C05ED0"/>
    <w:rsid w:val="00C06023"/>
    <w:rsid w:val="00C066EC"/>
    <w:rsid w:val="00C07488"/>
    <w:rsid w:val="00C10204"/>
    <w:rsid w:val="00C11558"/>
    <w:rsid w:val="00C11AB6"/>
    <w:rsid w:val="00C13D7A"/>
    <w:rsid w:val="00C156CB"/>
    <w:rsid w:val="00C156F8"/>
    <w:rsid w:val="00C202EB"/>
    <w:rsid w:val="00C21053"/>
    <w:rsid w:val="00C21074"/>
    <w:rsid w:val="00C21557"/>
    <w:rsid w:val="00C2232B"/>
    <w:rsid w:val="00C243FA"/>
    <w:rsid w:val="00C24B7A"/>
    <w:rsid w:val="00C24BCF"/>
    <w:rsid w:val="00C25F66"/>
    <w:rsid w:val="00C30FBC"/>
    <w:rsid w:val="00C31FEF"/>
    <w:rsid w:val="00C32288"/>
    <w:rsid w:val="00C338E4"/>
    <w:rsid w:val="00C344D5"/>
    <w:rsid w:val="00C34BC8"/>
    <w:rsid w:val="00C36715"/>
    <w:rsid w:val="00C41846"/>
    <w:rsid w:val="00C45EE4"/>
    <w:rsid w:val="00C466A1"/>
    <w:rsid w:val="00C46A4F"/>
    <w:rsid w:val="00C50D65"/>
    <w:rsid w:val="00C51E94"/>
    <w:rsid w:val="00C5458B"/>
    <w:rsid w:val="00C554DA"/>
    <w:rsid w:val="00C562FA"/>
    <w:rsid w:val="00C5741E"/>
    <w:rsid w:val="00C576C2"/>
    <w:rsid w:val="00C60018"/>
    <w:rsid w:val="00C602CC"/>
    <w:rsid w:val="00C638BE"/>
    <w:rsid w:val="00C63C3C"/>
    <w:rsid w:val="00C64909"/>
    <w:rsid w:val="00C66787"/>
    <w:rsid w:val="00C704AD"/>
    <w:rsid w:val="00C708E0"/>
    <w:rsid w:val="00C70FD8"/>
    <w:rsid w:val="00C716C9"/>
    <w:rsid w:val="00C729F6"/>
    <w:rsid w:val="00C72E5D"/>
    <w:rsid w:val="00C73C1B"/>
    <w:rsid w:val="00C74A82"/>
    <w:rsid w:val="00C7568D"/>
    <w:rsid w:val="00C76BF3"/>
    <w:rsid w:val="00C76C84"/>
    <w:rsid w:val="00C770E8"/>
    <w:rsid w:val="00C77800"/>
    <w:rsid w:val="00C800B2"/>
    <w:rsid w:val="00C80212"/>
    <w:rsid w:val="00C80248"/>
    <w:rsid w:val="00C80C06"/>
    <w:rsid w:val="00C80C23"/>
    <w:rsid w:val="00C81CA6"/>
    <w:rsid w:val="00C84382"/>
    <w:rsid w:val="00C85369"/>
    <w:rsid w:val="00C86BF4"/>
    <w:rsid w:val="00C86DBE"/>
    <w:rsid w:val="00C87931"/>
    <w:rsid w:val="00C87C54"/>
    <w:rsid w:val="00C90120"/>
    <w:rsid w:val="00C90295"/>
    <w:rsid w:val="00C90FEC"/>
    <w:rsid w:val="00C914FD"/>
    <w:rsid w:val="00C9209C"/>
    <w:rsid w:val="00C930CE"/>
    <w:rsid w:val="00C94FC2"/>
    <w:rsid w:val="00C97FB3"/>
    <w:rsid w:val="00CA1F04"/>
    <w:rsid w:val="00CA209B"/>
    <w:rsid w:val="00CA22DB"/>
    <w:rsid w:val="00CA3930"/>
    <w:rsid w:val="00CA4FAC"/>
    <w:rsid w:val="00CA54BD"/>
    <w:rsid w:val="00CA60D6"/>
    <w:rsid w:val="00CA6450"/>
    <w:rsid w:val="00CA6C69"/>
    <w:rsid w:val="00CA7C54"/>
    <w:rsid w:val="00CA7F59"/>
    <w:rsid w:val="00CB065A"/>
    <w:rsid w:val="00CB12ED"/>
    <w:rsid w:val="00CB2CAA"/>
    <w:rsid w:val="00CB3C02"/>
    <w:rsid w:val="00CB3E3B"/>
    <w:rsid w:val="00CB42D0"/>
    <w:rsid w:val="00CB6C16"/>
    <w:rsid w:val="00CC1851"/>
    <w:rsid w:val="00CC4CFE"/>
    <w:rsid w:val="00CC68A3"/>
    <w:rsid w:val="00CC6D21"/>
    <w:rsid w:val="00CC6E61"/>
    <w:rsid w:val="00CD08E1"/>
    <w:rsid w:val="00CD0E1D"/>
    <w:rsid w:val="00CD13C5"/>
    <w:rsid w:val="00CD1836"/>
    <w:rsid w:val="00CD1B31"/>
    <w:rsid w:val="00CD34EF"/>
    <w:rsid w:val="00CD42FD"/>
    <w:rsid w:val="00CD4BEB"/>
    <w:rsid w:val="00CD60AD"/>
    <w:rsid w:val="00CD6B09"/>
    <w:rsid w:val="00CE0ADD"/>
    <w:rsid w:val="00CE0CA1"/>
    <w:rsid w:val="00CE0EC9"/>
    <w:rsid w:val="00CE14A9"/>
    <w:rsid w:val="00CE297F"/>
    <w:rsid w:val="00CE30A9"/>
    <w:rsid w:val="00CE3C22"/>
    <w:rsid w:val="00CE406B"/>
    <w:rsid w:val="00CE6676"/>
    <w:rsid w:val="00CF00C4"/>
    <w:rsid w:val="00CF0937"/>
    <w:rsid w:val="00CF0FC8"/>
    <w:rsid w:val="00CF1297"/>
    <w:rsid w:val="00CF26B0"/>
    <w:rsid w:val="00CF3A73"/>
    <w:rsid w:val="00CF431F"/>
    <w:rsid w:val="00CF4956"/>
    <w:rsid w:val="00CF7FA4"/>
    <w:rsid w:val="00D00423"/>
    <w:rsid w:val="00D00B23"/>
    <w:rsid w:val="00D00E15"/>
    <w:rsid w:val="00D02094"/>
    <w:rsid w:val="00D02337"/>
    <w:rsid w:val="00D02477"/>
    <w:rsid w:val="00D03F3F"/>
    <w:rsid w:val="00D05025"/>
    <w:rsid w:val="00D05451"/>
    <w:rsid w:val="00D0564D"/>
    <w:rsid w:val="00D05A06"/>
    <w:rsid w:val="00D067AA"/>
    <w:rsid w:val="00D067F0"/>
    <w:rsid w:val="00D06858"/>
    <w:rsid w:val="00D072AF"/>
    <w:rsid w:val="00D116B0"/>
    <w:rsid w:val="00D13D87"/>
    <w:rsid w:val="00D15950"/>
    <w:rsid w:val="00D1664A"/>
    <w:rsid w:val="00D23DBA"/>
    <w:rsid w:val="00D23EC8"/>
    <w:rsid w:val="00D26F97"/>
    <w:rsid w:val="00D27905"/>
    <w:rsid w:val="00D3153D"/>
    <w:rsid w:val="00D31886"/>
    <w:rsid w:val="00D31935"/>
    <w:rsid w:val="00D31CB1"/>
    <w:rsid w:val="00D3224F"/>
    <w:rsid w:val="00D32C0C"/>
    <w:rsid w:val="00D3335C"/>
    <w:rsid w:val="00D33518"/>
    <w:rsid w:val="00D33FA2"/>
    <w:rsid w:val="00D35EDE"/>
    <w:rsid w:val="00D36726"/>
    <w:rsid w:val="00D376D2"/>
    <w:rsid w:val="00D405FA"/>
    <w:rsid w:val="00D408C1"/>
    <w:rsid w:val="00D45665"/>
    <w:rsid w:val="00D506FD"/>
    <w:rsid w:val="00D511A7"/>
    <w:rsid w:val="00D51668"/>
    <w:rsid w:val="00D52081"/>
    <w:rsid w:val="00D5235C"/>
    <w:rsid w:val="00D540AE"/>
    <w:rsid w:val="00D5427D"/>
    <w:rsid w:val="00D54953"/>
    <w:rsid w:val="00D54E22"/>
    <w:rsid w:val="00D564BB"/>
    <w:rsid w:val="00D5711F"/>
    <w:rsid w:val="00D60971"/>
    <w:rsid w:val="00D60A6E"/>
    <w:rsid w:val="00D60BE1"/>
    <w:rsid w:val="00D61A90"/>
    <w:rsid w:val="00D62385"/>
    <w:rsid w:val="00D62853"/>
    <w:rsid w:val="00D62F72"/>
    <w:rsid w:val="00D6395B"/>
    <w:rsid w:val="00D64AC6"/>
    <w:rsid w:val="00D656BF"/>
    <w:rsid w:val="00D659F7"/>
    <w:rsid w:val="00D65DA5"/>
    <w:rsid w:val="00D66067"/>
    <w:rsid w:val="00D6607A"/>
    <w:rsid w:val="00D66631"/>
    <w:rsid w:val="00D66AB2"/>
    <w:rsid w:val="00D67099"/>
    <w:rsid w:val="00D70329"/>
    <w:rsid w:val="00D7119E"/>
    <w:rsid w:val="00D71DE2"/>
    <w:rsid w:val="00D7480C"/>
    <w:rsid w:val="00D75515"/>
    <w:rsid w:val="00D75D26"/>
    <w:rsid w:val="00D7641F"/>
    <w:rsid w:val="00D76DC8"/>
    <w:rsid w:val="00D76DD0"/>
    <w:rsid w:val="00D77196"/>
    <w:rsid w:val="00D77B4D"/>
    <w:rsid w:val="00D82249"/>
    <w:rsid w:val="00D8308A"/>
    <w:rsid w:val="00D83444"/>
    <w:rsid w:val="00D83CCA"/>
    <w:rsid w:val="00D84C00"/>
    <w:rsid w:val="00D9224E"/>
    <w:rsid w:val="00D929FD"/>
    <w:rsid w:val="00D92AFB"/>
    <w:rsid w:val="00D92E46"/>
    <w:rsid w:val="00D937CB"/>
    <w:rsid w:val="00D952A8"/>
    <w:rsid w:val="00D95F7A"/>
    <w:rsid w:val="00D9617E"/>
    <w:rsid w:val="00D96EA6"/>
    <w:rsid w:val="00D9727E"/>
    <w:rsid w:val="00D97604"/>
    <w:rsid w:val="00DA26C7"/>
    <w:rsid w:val="00DA32B2"/>
    <w:rsid w:val="00DA6EF1"/>
    <w:rsid w:val="00DA7727"/>
    <w:rsid w:val="00DB014D"/>
    <w:rsid w:val="00DB0E23"/>
    <w:rsid w:val="00DB1714"/>
    <w:rsid w:val="00DB190F"/>
    <w:rsid w:val="00DB2C0B"/>
    <w:rsid w:val="00DB3F07"/>
    <w:rsid w:val="00DB402B"/>
    <w:rsid w:val="00DB433B"/>
    <w:rsid w:val="00DB4799"/>
    <w:rsid w:val="00DB6EDB"/>
    <w:rsid w:val="00DC011A"/>
    <w:rsid w:val="00DC0DF7"/>
    <w:rsid w:val="00DC1705"/>
    <w:rsid w:val="00DC3890"/>
    <w:rsid w:val="00DC39E5"/>
    <w:rsid w:val="00DC552F"/>
    <w:rsid w:val="00DC61CA"/>
    <w:rsid w:val="00DC68CD"/>
    <w:rsid w:val="00DC6CC1"/>
    <w:rsid w:val="00DD0AE7"/>
    <w:rsid w:val="00DD2094"/>
    <w:rsid w:val="00DD25CF"/>
    <w:rsid w:val="00DD287F"/>
    <w:rsid w:val="00DD4E78"/>
    <w:rsid w:val="00DD5A4E"/>
    <w:rsid w:val="00DD60D0"/>
    <w:rsid w:val="00DD615F"/>
    <w:rsid w:val="00DD6757"/>
    <w:rsid w:val="00DD6A92"/>
    <w:rsid w:val="00DD729C"/>
    <w:rsid w:val="00DE1A14"/>
    <w:rsid w:val="00DE2B56"/>
    <w:rsid w:val="00DE3200"/>
    <w:rsid w:val="00DE383B"/>
    <w:rsid w:val="00DE3E3F"/>
    <w:rsid w:val="00DE47E5"/>
    <w:rsid w:val="00DE575F"/>
    <w:rsid w:val="00DE7151"/>
    <w:rsid w:val="00DE7716"/>
    <w:rsid w:val="00DE7813"/>
    <w:rsid w:val="00DF0FBF"/>
    <w:rsid w:val="00DF0FF4"/>
    <w:rsid w:val="00DF18F2"/>
    <w:rsid w:val="00DF19E1"/>
    <w:rsid w:val="00DF30D0"/>
    <w:rsid w:val="00DF34F0"/>
    <w:rsid w:val="00DF3FBB"/>
    <w:rsid w:val="00DF46BE"/>
    <w:rsid w:val="00DF4779"/>
    <w:rsid w:val="00DF5B64"/>
    <w:rsid w:val="00DF7A86"/>
    <w:rsid w:val="00E01802"/>
    <w:rsid w:val="00E034BC"/>
    <w:rsid w:val="00E0454B"/>
    <w:rsid w:val="00E059E0"/>
    <w:rsid w:val="00E05AF8"/>
    <w:rsid w:val="00E06482"/>
    <w:rsid w:val="00E070DE"/>
    <w:rsid w:val="00E0718A"/>
    <w:rsid w:val="00E074B2"/>
    <w:rsid w:val="00E07548"/>
    <w:rsid w:val="00E076B3"/>
    <w:rsid w:val="00E07EEE"/>
    <w:rsid w:val="00E10924"/>
    <w:rsid w:val="00E10F8C"/>
    <w:rsid w:val="00E116FB"/>
    <w:rsid w:val="00E1230F"/>
    <w:rsid w:val="00E137F9"/>
    <w:rsid w:val="00E1512B"/>
    <w:rsid w:val="00E15140"/>
    <w:rsid w:val="00E16EC0"/>
    <w:rsid w:val="00E17DFC"/>
    <w:rsid w:val="00E22B51"/>
    <w:rsid w:val="00E22C0D"/>
    <w:rsid w:val="00E230C3"/>
    <w:rsid w:val="00E2436A"/>
    <w:rsid w:val="00E248AF"/>
    <w:rsid w:val="00E249D2"/>
    <w:rsid w:val="00E25056"/>
    <w:rsid w:val="00E2510D"/>
    <w:rsid w:val="00E27885"/>
    <w:rsid w:val="00E27CAB"/>
    <w:rsid w:val="00E301CC"/>
    <w:rsid w:val="00E30EC5"/>
    <w:rsid w:val="00E32CDD"/>
    <w:rsid w:val="00E3463C"/>
    <w:rsid w:val="00E3491E"/>
    <w:rsid w:val="00E34A2C"/>
    <w:rsid w:val="00E35C7B"/>
    <w:rsid w:val="00E363D5"/>
    <w:rsid w:val="00E36C5B"/>
    <w:rsid w:val="00E41748"/>
    <w:rsid w:val="00E4206C"/>
    <w:rsid w:val="00E42CC7"/>
    <w:rsid w:val="00E42DD2"/>
    <w:rsid w:val="00E4424F"/>
    <w:rsid w:val="00E44BDD"/>
    <w:rsid w:val="00E45BC0"/>
    <w:rsid w:val="00E45CF7"/>
    <w:rsid w:val="00E47E8D"/>
    <w:rsid w:val="00E5054B"/>
    <w:rsid w:val="00E50774"/>
    <w:rsid w:val="00E50AD8"/>
    <w:rsid w:val="00E50D81"/>
    <w:rsid w:val="00E51FEC"/>
    <w:rsid w:val="00E52AFF"/>
    <w:rsid w:val="00E52B60"/>
    <w:rsid w:val="00E553D6"/>
    <w:rsid w:val="00E6193A"/>
    <w:rsid w:val="00E61AD2"/>
    <w:rsid w:val="00E61EE7"/>
    <w:rsid w:val="00E62F0A"/>
    <w:rsid w:val="00E638C8"/>
    <w:rsid w:val="00E63AC0"/>
    <w:rsid w:val="00E6439E"/>
    <w:rsid w:val="00E64DE0"/>
    <w:rsid w:val="00E64EAA"/>
    <w:rsid w:val="00E651CD"/>
    <w:rsid w:val="00E65344"/>
    <w:rsid w:val="00E653B6"/>
    <w:rsid w:val="00E65787"/>
    <w:rsid w:val="00E6579B"/>
    <w:rsid w:val="00E660BD"/>
    <w:rsid w:val="00E66214"/>
    <w:rsid w:val="00E6719B"/>
    <w:rsid w:val="00E67BF7"/>
    <w:rsid w:val="00E714C2"/>
    <w:rsid w:val="00E71F80"/>
    <w:rsid w:val="00E73720"/>
    <w:rsid w:val="00E73904"/>
    <w:rsid w:val="00E73A40"/>
    <w:rsid w:val="00E73D70"/>
    <w:rsid w:val="00E7431F"/>
    <w:rsid w:val="00E74E82"/>
    <w:rsid w:val="00E761B8"/>
    <w:rsid w:val="00E76B7E"/>
    <w:rsid w:val="00E76D0F"/>
    <w:rsid w:val="00E77896"/>
    <w:rsid w:val="00E7793B"/>
    <w:rsid w:val="00E82005"/>
    <w:rsid w:val="00E8390F"/>
    <w:rsid w:val="00E84189"/>
    <w:rsid w:val="00E84404"/>
    <w:rsid w:val="00E844FD"/>
    <w:rsid w:val="00E84E41"/>
    <w:rsid w:val="00E85387"/>
    <w:rsid w:val="00E86242"/>
    <w:rsid w:val="00E86BEA"/>
    <w:rsid w:val="00E86E87"/>
    <w:rsid w:val="00E8746D"/>
    <w:rsid w:val="00E87A8D"/>
    <w:rsid w:val="00E90589"/>
    <w:rsid w:val="00E90849"/>
    <w:rsid w:val="00E90EA5"/>
    <w:rsid w:val="00E91EA9"/>
    <w:rsid w:val="00E921DA"/>
    <w:rsid w:val="00E92C97"/>
    <w:rsid w:val="00E93BBD"/>
    <w:rsid w:val="00E93EF2"/>
    <w:rsid w:val="00E94364"/>
    <w:rsid w:val="00E9472A"/>
    <w:rsid w:val="00E9489C"/>
    <w:rsid w:val="00E94D47"/>
    <w:rsid w:val="00E95CE5"/>
    <w:rsid w:val="00E96A71"/>
    <w:rsid w:val="00E97896"/>
    <w:rsid w:val="00E97B42"/>
    <w:rsid w:val="00EA00D5"/>
    <w:rsid w:val="00EA211D"/>
    <w:rsid w:val="00EA4408"/>
    <w:rsid w:val="00EA4F12"/>
    <w:rsid w:val="00EA6528"/>
    <w:rsid w:val="00EA754E"/>
    <w:rsid w:val="00EA7872"/>
    <w:rsid w:val="00EA7B16"/>
    <w:rsid w:val="00EB0004"/>
    <w:rsid w:val="00EB3C52"/>
    <w:rsid w:val="00EB3CDA"/>
    <w:rsid w:val="00EB6EFB"/>
    <w:rsid w:val="00EC135F"/>
    <w:rsid w:val="00EC1FD7"/>
    <w:rsid w:val="00EC47C9"/>
    <w:rsid w:val="00EC48C4"/>
    <w:rsid w:val="00EC637D"/>
    <w:rsid w:val="00EC63E8"/>
    <w:rsid w:val="00EC7388"/>
    <w:rsid w:val="00EC7484"/>
    <w:rsid w:val="00EC7516"/>
    <w:rsid w:val="00ED1F78"/>
    <w:rsid w:val="00ED3770"/>
    <w:rsid w:val="00ED3A11"/>
    <w:rsid w:val="00ED444C"/>
    <w:rsid w:val="00ED5FC0"/>
    <w:rsid w:val="00ED6029"/>
    <w:rsid w:val="00ED6077"/>
    <w:rsid w:val="00ED7CD8"/>
    <w:rsid w:val="00EE043A"/>
    <w:rsid w:val="00EE1263"/>
    <w:rsid w:val="00EE154A"/>
    <w:rsid w:val="00EE1D67"/>
    <w:rsid w:val="00EE2791"/>
    <w:rsid w:val="00EE2C73"/>
    <w:rsid w:val="00EE381C"/>
    <w:rsid w:val="00EE3943"/>
    <w:rsid w:val="00EE6BDC"/>
    <w:rsid w:val="00EE725F"/>
    <w:rsid w:val="00EE7A0A"/>
    <w:rsid w:val="00EE7C9D"/>
    <w:rsid w:val="00EF063D"/>
    <w:rsid w:val="00EF2524"/>
    <w:rsid w:val="00EF3311"/>
    <w:rsid w:val="00EF3CF6"/>
    <w:rsid w:val="00EF4DA0"/>
    <w:rsid w:val="00EF5216"/>
    <w:rsid w:val="00EF5659"/>
    <w:rsid w:val="00EF7748"/>
    <w:rsid w:val="00F00864"/>
    <w:rsid w:val="00F0193E"/>
    <w:rsid w:val="00F01FA6"/>
    <w:rsid w:val="00F02076"/>
    <w:rsid w:val="00F02B50"/>
    <w:rsid w:val="00F02CC3"/>
    <w:rsid w:val="00F04ACA"/>
    <w:rsid w:val="00F05E1E"/>
    <w:rsid w:val="00F06D54"/>
    <w:rsid w:val="00F06F85"/>
    <w:rsid w:val="00F0769A"/>
    <w:rsid w:val="00F1040A"/>
    <w:rsid w:val="00F10ED2"/>
    <w:rsid w:val="00F1112B"/>
    <w:rsid w:val="00F14342"/>
    <w:rsid w:val="00F14E09"/>
    <w:rsid w:val="00F15A5F"/>
    <w:rsid w:val="00F162AF"/>
    <w:rsid w:val="00F17951"/>
    <w:rsid w:val="00F17F25"/>
    <w:rsid w:val="00F204D5"/>
    <w:rsid w:val="00F205B4"/>
    <w:rsid w:val="00F23308"/>
    <w:rsid w:val="00F2384E"/>
    <w:rsid w:val="00F2411F"/>
    <w:rsid w:val="00F256AB"/>
    <w:rsid w:val="00F25A98"/>
    <w:rsid w:val="00F26275"/>
    <w:rsid w:val="00F26921"/>
    <w:rsid w:val="00F277B4"/>
    <w:rsid w:val="00F30137"/>
    <w:rsid w:val="00F3030D"/>
    <w:rsid w:val="00F316C3"/>
    <w:rsid w:val="00F31862"/>
    <w:rsid w:val="00F32A8C"/>
    <w:rsid w:val="00F33ED4"/>
    <w:rsid w:val="00F3498E"/>
    <w:rsid w:val="00F42102"/>
    <w:rsid w:val="00F42D70"/>
    <w:rsid w:val="00F43FF7"/>
    <w:rsid w:val="00F44146"/>
    <w:rsid w:val="00F45985"/>
    <w:rsid w:val="00F45CFC"/>
    <w:rsid w:val="00F46342"/>
    <w:rsid w:val="00F47BE1"/>
    <w:rsid w:val="00F507DD"/>
    <w:rsid w:val="00F50E42"/>
    <w:rsid w:val="00F523E7"/>
    <w:rsid w:val="00F52C1D"/>
    <w:rsid w:val="00F53481"/>
    <w:rsid w:val="00F55D44"/>
    <w:rsid w:val="00F5673D"/>
    <w:rsid w:val="00F568E4"/>
    <w:rsid w:val="00F603E4"/>
    <w:rsid w:val="00F607DF"/>
    <w:rsid w:val="00F60BD8"/>
    <w:rsid w:val="00F60F07"/>
    <w:rsid w:val="00F61359"/>
    <w:rsid w:val="00F61FDC"/>
    <w:rsid w:val="00F62EE8"/>
    <w:rsid w:val="00F630B2"/>
    <w:rsid w:val="00F634C4"/>
    <w:rsid w:val="00F63715"/>
    <w:rsid w:val="00F648FE"/>
    <w:rsid w:val="00F64BA3"/>
    <w:rsid w:val="00F6562A"/>
    <w:rsid w:val="00F6612B"/>
    <w:rsid w:val="00F66803"/>
    <w:rsid w:val="00F66EAF"/>
    <w:rsid w:val="00F67A19"/>
    <w:rsid w:val="00F67E36"/>
    <w:rsid w:val="00F67F44"/>
    <w:rsid w:val="00F67FB7"/>
    <w:rsid w:val="00F70377"/>
    <w:rsid w:val="00F708B1"/>
    <w:rsid w:val="00F70CD0"/>
    <w:rsid w:val="00F73629"/>
    <w:rsid w:val="00F749F1"/>
    <w:rsid w:val="00F753A3"/>
    <w:rsid w:val="00F75A9C"/>
    <w:rsid w:val="00F76658"/>
    <w:rsid w:val="00F80530"/>
    <w:rsid w:val="00F805CD"/>
    <w:rsid w:val="00F80746"/>
    <w:rsid w:val="00F80DA2"/>
    <w:rsid w:val="00F812CD"/>
    <w:rsid w:val="00F8145C"/>
    <w:rsid w:val="00F8153A"/>
    <w:rsid w:val="00F834AD"/>
    <w:rsid w:val="00F835CE"/>
    <w:rsid w:val="00F855FE"/>
    <w:rsid w:val="00F86C9F"/>
    <w:rsid w:val="00F87F9C"/>
    <w:rsid w:val="00F90504"/>
    <w:rsid w:val="00F906AA"/>
    <w:rsid w:val="00F918E7"/>
    <w:rsid w:val="00F93046"/>
    <w:rsid w:val="00F947EF"/>
    <w:rsid w:val="00F94E59"/>
    <w:rsid w:val="00F94F75"/>
    <w:rsid w:val="00F95ACE"/>
    <w:rsid w:val="00F95D41"/>
    <w:rsid w:val="00FA0041"/>
    <w:rsid w:val="00FA0838"/>
    <w:rsid w:val="00FA0B00"/>
    <w:rsid w:val="00FA284C"/>
    <w:rsid w:val="00FA307E"/>
    <w:rsid w:val="00FA3B0A"/>
    <w:rsid w:val="00FA6A39"/>
    <w:rsid w:val="00FA7658"/>
    <w:rsid w:val="00FA7AD0"/>
    <w:rsid w:val="00FB04EA"/>
    <w:rsid w:val="00FB15E5"/>
    <w:rsid w:val="00FB1B07"/>
    <w:rsid w:val="00FB326A"/>
    <w:rsid w:val="00FB3D20"/>
    <w:rsid w:val="00FB4309"/>
    <w:rsid w:val="00FB46C8"/>
    <w:rsid w:val="00FB48A6"/>
    <w:rsid w:val="00FB5512"/>
    <w:rsid w:val="00FB5C93"/>
    <w:rsid w:val="00FB5D00"/>
    <w:rsid w:val="00FB5F07"/>
    <w:rsid w:val="00FB60C7"/>
    <w:rsid w:val="00FB76A1"/>
    <w:rsid w:val="00FC00BE"/>
    <w:rsid w:val="00FC1DB6"/>
    <w:rsid w:val="00FC4D45"/>
    <w:rsid w:val="00FC5066"/>
    <w:rsid w:val="00FC5D77"/>
    <w:rsid w:val="00FC7F38"/>
    <w:rsid w:val="00FD00B3"/>
    <w:rsid w:val="00FD08D5"/>
    <w:rsid w:val="00FD0ED3"/>
    <w:rsid w:val="00FD2845"/>
    <w:rsid w:val="00FD2ACF"/>
    <w:rsid w:val="00FD302B"/>
    <w:rsid w:val="00FD35F3"/>
    <w:rsid w:val="00FD3EC2"/>
    <w:rsid w:val="00FD3FFD"/>
    <w:rsid w:val="00FD4FFF"/>
    <w:rsid w:val="00FD5057"/>
    <w:rsid w:val="00FD7DB9"/>
    <w:rsid w:val="00FE0410"/>
    <w:rsid w:val="00FE0A4C"/>
    <w:rsid w:val="00FE4AF2"/>
    <w:rsid w:val="00FE4B3E"/>
    <w:rsid w:val="00FE5380"/>
    <w:rsid w:val="00FE6A1E"/>
    <w:rsid w:val="00FE6AE4"/>
    <w:rsid w:val="00FE6C59"/>
    <w:rsid w:val="00FE72AC"/>
    <w:rsid w:val="00FF19AC"/>
    <w:rsid w:val="00FF1BDE"/>
    <w:rsid w:val="00FF1E81"/>
    <w:rsid w:val="00FF3DE2"/>
    <w:rsid w:val="00FF46FF"/>
    <w:rsid w:val="00FF471C"/>
    <w:rsid w:val="00FF5FAD"/>
    <w:rsid w:val="00FF602F"/>
    <w:rsid w:val="00FF6124"/>
    <w:rsid w:val="00FF73B9"/>
    <w:rsid w:val="00FF7B9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oNotEmbedSmartTags/>
  <w:decimalSymbol w:val=","/>
  <w:listSeparator w:val=";"/>
  <w14:docId w14:val="693E40CF"/>
  <w15:docId w15:val="{2F92FE20-C496-4DAA-BD55-EE7BDD356C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D5B3C"/>
    <w:pPr>
      <w:suppressAutoHyphens/>
      <w:spacing w:after="120"/>
      <w:jc w:val="both"/>
    </w:pPr>
    <w:rPr>
      <w:rFonts w:ascii="Arial" w:hAnsi="Arial"/>
      <w:sz w:val="24"/>
      <w:lang w:eastAsia="zh-CN"/>
    </w:rPr>
  </w:style>
  <w:style w:type="paragraph" w:styleId="Ttulo1">
    <w:name w:val="heading 1"/>
    <w:basedOn w:val="Normal"/>
    <w:next w:val="Normal"/>
    <w:qFormat/>
    <w:rsid w:val="00A14274"/>
    <w:pPr>
      <w:widowControl w:val="0"/>
      <w:numPr>
        <w:numId w:val="6"/>
      </w:numPr>
      <w:spacing w:before="120"/>
      <w:outlineLvl w:val="0"/>
    </w:pPr>
    <w:rPr>
      <w:rFonts w:cs="Arial"/>
      <w:b/>
      <w:u w:val="single"/>
    </w:rPr>
  </w:style>
  <w:style w:type="paragraph" w:styleId="Ttulo2">
    <w:name w:val="heading 2"/>
    <w:basedOn w:val="Normal"/>
    <w:next w:val="Normal"/>
    <w:qFormat/>
    <w:rsid w:val="0023014C"/>
    <w:pPr>
      <w:widowControl w:val="0"/>
      <w:numPr>
        <w:ilvl w:val="1"/>
        <w:numId w:val="6"/>
      </w:numPr>
      <w:suppressAutoHyphens w:val="0"/>
      <w:spacing w:before="120" w:line="360" w:lineRule="auto"/>
      <w:outlineLvl w:val="1"/>
    </w:pPr>
    <w:rPr>
      <w:rFonts w:cs="Arial"/>
      <w:sz w:val="22"/>
    </w:rPr>
  </w:style>
  <w:style w:type="paragraph" w:styleId="Ttulo3">
    <w:name w:val="heading 3"/>
    <w:basedOn w:val="Normal"/>
    <w:next w:val="Normal"/>
    <w:qFormat/>
    <w:rsid w:val="00C10204"/>
    <w:pPr>
      <w:widowControl w:val="0"/>
      <w:numPr>
        <w:ilvl w:val="2"/>
        <w:numId w:val="6"/>
      </w:numPr>
      <w:suppressAutoHyphens w:val="0"/>
      <w:spacing w:before="120" w:line="360" w:lineRule="auto"/>
      <w:outlineLvl w:val="2"/>
    </w:pPr>
    <w:rPr>
      <w:rFonts w:cs="Arial"/>
      <w:sz w:val="22"/>
    </w:rPr>
  </w:style>
  <w:style w:type="paragraph" w:styleId="Ttulo4">
    <w:name w:val="heading 4"/>
    <w:basedOn w:val="Normal"/>
    <w:next w:val="Normal"/>
    <w:link w:val="Ttulo4Char"/>
    <w:qFormat/>
    <w:rsid w:val="00A16387"/>
    <w:pPr>
      <w:widowControl w:val="0"/>
      <w:numPr>
        <w:ilvl w:val="3"/>
        <w:numId w:val="6"/>
      </w:numPr>
      <w:suppressAutoHyphens w:val="0"/>
      <w:spacing w:before="120" w:line="360" w:lineRule="auto"/>
      <w:outlineLvl w:val="3"/>
    </w:pPr>
    <w:rPr>
      <w:rFonts w:cs="Arial"/>
      <w:sz w:val="22"/>
    </w:rPr>
  </w:style>
  <w:style w:type="paragraph" w:styleId="Ttulo5">
    <w:name w:val="heading 5"/>
    <w:basedOn w:val="Normal"/>
    <w:next w:val="Normal"/>
    <w:link w:val="Ttulo5Char"/>
    <w:qFormat/>
    <w:rsid w:val="000F5FC0"/>
    <w:pPr>
      <w:widowControl w:val="0"/>
      <w:numPr>
        <w:ilvl w:val="4"/>
        <w:numId w:val="6"/>
      </w:numPr>
      <w:suppressAutoHyphens w:val="0"/>
      <w:spacing w:before="120" w:line="360" w:lineRule="auto"/>
      <w:outlineLvl w:val="4"/>
    </w:pPr>
    <w:rPr>
      <w:rFonts w:cs="Arial"/>
      <w:sz w:val="22"/>
    </w:rPr>
  </w:style>
  <w:style w:type="paragraph" w:styleId="Ttulo6">
    <w:name w:val="heading 6"/>
    <w:basedOn w:val="Normal"/>
    <w:next w:val="Normal"/>
    <w:qFormat/>
    <w:rsid w:val="002F5A68"/>
    <w:pPr>
      <w:widowControl w:val="0"/>
      <w:numPr>
        <w:ilvl w:val="5"/>
        <w:numId w:val="6"/>
      </w:numPr>
      <w:suppressAutoHyphens w:val="0"/>
      <w:outlineLvl w:val="5"/>
    </w:pPr>
    <w:rPr>
      <w:rFonts w:cs="Calibri"/>
      <w:bCs/>
      <w:szCs w:val="22"/>
    </w:rPr>
  </w:style>
  <w:style w:type="paragraph" w:styleId="Ttulo7">
    <w:name w:val="heading 7"/>
    <w:basedOn w:val="Normal"/>
    <w:next w:val="Normal"/>
    <w:qFormat/>
    <w:rsid w:val="005A3602"/>
    <w:pPr>
      <w:widowControl w:val="0"/>
      <w:numPr>
        <w:ilvl w:val="6"/>
        <w:numId w:val="6"/>
      </w:numPr>
      <w:suppressAutoHyphens w:val="0"/>
      <w:outlineLvl w:val="6"/>
    </w:pPr>
    <w:rPr>
      <w:rFonts w:cs="Calibri"/>
      <w:szCs w:val="24"/>
    </w:rPr>
  </w:style>
  <w:style w:type="paragraph" w:styleId="Ttulo8">
    <w:name w:val="heading 8"/>
    <w:basedOn w:val="Normal"/>
    <w:next w:val="Corpodetexto"/>
    <w:link w:val="Ttulo8Char"/>
    <w:qFormat/>
    <w:rsid w:val="00A225E6"/>
    <w:pPr>
      <w:keepNext/>
      <w:spacing w:before="60" w:after="60"/>
      <w:ind w:left="1440" w:right="10" w:hanging="1440"/>
      <w:outlineLvl w:val="7"/>
    </w:pPr>
    <w:rPr>
      <w:rFonts w:ascii="Liberation Sans" w:eastAsia="Droid Sans Fallback" w:hAnsi="Liberation Sans" w:cs="FreeSans"/>
      <w:b/>
      <w:bCs/>
      <w:i/>
      <w:iCs/>
      <w:color w:val="000000"/>
      <w:sz w:val="22"/>
      <w:szCs w:val="22"/>
    </w:rPr>
  </w:style>
  <w:style w:type="paragraph" w:styleId="Ttulo9">
    <w:name w:val="heading 9"/>
    <w:basedOn w:val="Normal"/>
    <w:next w:val="Corpodetexto"/>
    <w:link w:val="Ttulo9Char"/>
    <w:qFormat/>
    <w:rsid w:val="00A225E6"/>
    <w:pPr>
      <w:keepNext/>
      <w:spacing w:before="60" w:after="60"/>
      <w:ind w:left="1584" w:right="10" w:hanging="1584"/>
      <w:outlineLvl w:val="8"/>
    </w:pPr>
    <w:rPr>
      <w:rFonts w:ascii="Liberation Sans" w:eastAsia="Droid Sans Fallback" w:hAnsi="Liberation Sans" w:cs="FreeSans"/>
      <w:b/>
      <w:bCs/>
      <w:color w:val="000000"/>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511FC3"/>
  </w:style>
  <w:style w:type="character" w:customStyle="1" w:styleId="WW8Num1z1">
    <w:name w:val="WW8Num1z1"/>
    <w:rsid w:val="00511FC3"/>
  </w:style>
  <w:style w:type="character" w:customStyle="1" w:styleId="WW8Num1z2">
    <w:name w:val="WW8Num1z2"/>
    <w:rsid w:val="00511FC3"/>
  </w:style>
  <w:style w:type="character" w:customStyle="1" w:styleId="WW8Num1z3">
    <w:name w:val="WW8Num1z3"/>
    <w:rsid w:val="00511FC3"/>
  </w:style>
  <w:style w:type="character" w:customStyle="1" w:styleId="WW8Num1z4">
    <w:name w:val="WW8Num1z4"/>
    <w:rsid w:val="00511FC3"/>
  </w:style>
  <w:style w:type="character" w:customStyle="1" w:styleId="WW8Num1z5">
    <w:name w:val="WW8Num1z5"/>
    <w:rsid w:val="00511FC3"/>
  </w:style>
  <w:style w:type="character" w:customStyle="1" w:styleId="WW8Num1z6">
    <w:name w:val="WW8Num1z6"/>
    <w:rsid w:val="00511FC3"/>
  </w:style>
  <w:style w:type="character" w:customStyle="1" w:styleId="WW8Num1z7">
    <w:name w:val="WW8Num1z7"/>
    <w:rsid w:val="00511FC3"/>
  </w:style>
  <w:style w:type="character" w:customStyle="1" w:styleId="WW8Num1z8">
    <w:name w:val="WW8Num1z8"/>
    <w:rsid w:val="00511FC3"/>
  </w:style>
  <w:style w:type="character" w:customStyle="1" w:styleId="WW8Num2z0">
    <w:name w:val="WW8Num2z0"/>
    <w:rsid w:val="00511FC3"/>
  </w:style>
  <w:style w:type="character" w:customStyle="1" w:styleId="WW8Num3z0">
    <w:name w:val="WW8Num3z0"/>
    <w:rsid w:val="00511FC3"/>
  </w:style>
  <w:style w:type="character" w:customStyle="1" w:styleId="WW8Num4z0">
    <w:name w:val="WW8Num4z0"/>
    <w:rsid w:val="00511FC3"/>
    <w:rPr>
      <w:rFonts w:ascii="Symbol" w:hAnsi="Symbol" w:cs="Symbol"/>
    </w:rPr>
  </w:style>
  <w:style w:type="character" w:customStyle="1" w:styleId="WW8Num5z0">
    <w:name w:val="WW8Num5z0"/>
    <w:rsid w:val="00511FC3"/>
    <w:rPr>
      <w:rFonts w:ascii="Symbol" w:hAnsi="Symbol" w:cs="Symbol"/>
    </w:rPr>
  </w:style>
  <w:style w:type="character" w:customStyle="1" w:styleId="WW8Num6z0">
    <w:name w:val="WW8Num6z0"/>
    <w:rsid w:val="00511FC3"/>
    <w:rPr>
      <w:rFonts w:ascii="Symbol" w:hAnsi="Symbol" w:cs="Symbol"/>
      <w:b/>
    </w:rPr>
  </w:style>
  <w:style w:type="character" w:customStyle="1" w:styleId="WW8Num7z0">
    <w:name w:val="WW8Num7z0"/>
    <w:rsid w:val="00511FC3"/>
    <w:rPr>
      <w:rFonts w:ascii="Symbol" w:hAnsi="Symbol" w:cs="Symbol"/>
    </w:rPr>
  </w:style>
  <w:style w:type="character" w:customStyle="1" w:styleId="WW8Num8z0">
    <w:name w:val="WW8Num8z0"/>
    <w:rsid w:val="00511FC3"/>
    <w:rPr>
      <w:rFonts w:ascii="Symbol" w:hAnsi="Symbol" w:cs="Symbol"/>
      <w:b/>
    </w:rPr>
  </w:style>
  <w:style w:type="character" w:customStyle="1" w:styleId="WW8Num9z0">
    <w:name w:val="WW8Num9z0"/>
    <w:rsid w:val="00511FC3"/>
    <w:rPr>
      <w:rFonts w:ascii="Symbol" w:hAnsi="Symbol" w:cs="Symbol"/>
    </w:rPr>
  </w:style>
  <w:style w:type="character" w:customStyle="1" w:styleId="WW8Num10z0">
    <w:name w:val="WW8Num10z0"/>
    <w:rsid w:val="00511FC3"/>
    <w:rPr>
      <w:rFonts w:hint="default"/>
    </w:rPr>
  </w:style>
  <w:style w:type="character" w:customStyle="1" w:styleId="WW8Num11z0">
    <w:name w:val="WW8Num11z0"/>
    <w:rsid w:val="00511FC3"/>
  </w:style>
  <w:style w:type="character" w:customStyle="1" w:styleId="WW8Num11z1">
    <w:name w:val="WW8Num11z1"/>
    <w:rsid w:val="00511FC3"/>
  </w:style>
  <w:style w:type="character" w:customStyle="1" w:styleId="WW8Num11z2">
    <w:name w:val="WW8Num11z2"/>
    <w:rsid w:val="00511FC3"/>
  </w:style>
  <w:style w:type="character" w:customStyle="1" w:styleId="WW8Num11z3">
    <w:name w:val="WW8Num11z3"/>
    <w:rsid w:val="00511FC3"/>
  </w:style>
  <w:style w:type="character" w:customStyle="1" w:styleId="WW8Num11z4">
    <w:name w:val="WW8Num11z4"/>
    <w:rsid w:val="00511FC3"/>
  </w:style>
  <w:style w:type="character" w:customStyle="1" w:styleId="WW8Num11z5">
    <w:name w:val="WW8Num11z5"/>
    <w:rsid w:val="00511FC3"/>
  </w:style>
  <w:style w:type="character" w:customStyle="1" w:styleId="WW8Num11z6">
    <w:name w:val="WW8Num11z6"/>
    <w:rsid w:val="00511FC3"/>
  </w:style>
  <w:style w:type="character" w:customStyle="1" w:styleId="WW8Num11z7">
    <w:name w:val="WW8Num11z7"/>
    <w:rsid w:val="00511FC3"/>
  </w:style>
  <w:style w:type="character" w:customStyle="1" w:styleId="WW8Num11z8">
    <w:name w:val="WW8Num11z8"/>
    <w:rsid w:val="00511FC3"/>
  </w:style>
  <w:style w:type="character" w:customStyle="1" w:styleId="WW8Num12z0">
    <w:name w:val="WW8Num12z0"/>
    <w:rsid w:val="00511FC3"/>
  </w:style>
  <w:style w:type="character" w:customStyle="1" w:styleId="WW8Num12z1">
    <w:name w:val="WW8Num12z1"/>
    <w:rsid w:val="00511FC3"/>
  </w:style>
  <w:style w:type="character" w:customStyle="1" w:styleId="WW8Num12z2">
    <w:name w:val="WW8Num12z2"/>
    <w:rsid w:val="00511FC3"/>
  </w:style>
  <w:style w:type="character" w:customStyle="1" w:styleId="WW8Num12z3">
    <w:name w:val="WW8Num12z3"/>
    <w:rsid w:val="00511FC3"/>
  </w:style>
  <w:style w:type="character" w:customStyle="1" w:styleId="WW8Num12z4">
    <w:name w:val="WW8Num12z4"/>
    <w:rsid w:val="00511FC3"/>
  </w:style>
  <w:style w:type="character" w:customStyle="1" w:styleId="WW8Num12z5">
    <w:name w:val="WW8Num12z5"/>
    <w:rsid w:val="00511FC3"/>
  </w:style>
  <w:style w:type="character" w:customStyle="1" w:styleId="WW8Num12z6">
    <w:name w:val="WW8Num12z6"/>
    <w:rsid w:val="00511FC3"/>
  </w:style>
  <w:style w:type="character" w:customStyle="1" w:styleId="WW8Num12z7">
    <w:name w:val="WW8Num12z7"/>
    <w:rsid w:val="00511FC3"/>
  </w:style>
  <w:style w:type="character" w:customStyle="1" w:styleId="WW8Num12z8">
    <w:name w:val="WW8Num12z8"/>
    <w:rsid w:val="00511FC3"/>
  </w:style>
  <w:style w:type="character" w:customStyle="1" w:styleId="WW8Num13z0">
    <w:name w:val="WW8Num13z0"/>
    <w:rsid w:val="00511FC3"/>
    <w:rPr>
      <w:rFonts w:ascii="Symbol" w:hAnsi="Symbol" w:cs="Symbol" w:hint="default"/>
    </w:rPr>
  </w:style>
  <w:style w:type="character" w:customStyle="1" w:styleId="WW8Num13z1">
    <w:name w:val="WW8Num13z1"/>
    <w:rsid w:val="00511FC3"/>
    <w:rPr>
      <w:rFonts w:ascii="Courier New" w:hAnsi="Courier New" w:cs="Courier New" w:hint="default"/>
    </w:rPr>
  </w:style>
  <w:style w:type="character" w:customStyle="1" w:styleId="WW8Num13z2">
    <w:name w:val="WW8Num13z2"/>
    <w:rsid w:val="00511FC3"/>
    <w:rPr>
      <w:rFonts w:ascii="Wingdings" w:hAnsi="Wingdings" w:cs="Wingdings" w:hint="default"/>
    </w:rPr>
  </w:style>
  <w:style w:type="character" w:customStyle="1" w:styleId="WW8Num14z0">
    <w:name w:val="WW8Num14z0"/>
    <w:rsid w:val="00511FC3"/>
    <w:rPr>
      <w:b w:val="0"/>
    </w:rPr>
  </w:style>
  <w:style w:type="character" w:customStyle="1" w:styleId="WW8Num14z1">
    <w:name w:val="WW8Num14z1"/>
    <w:rsid w:val="00511FC3"/>
  </w:style>
  <w:style w:type="character" w:customStyle="1" w:styleId="WW8Num14z2">
    <w:name w:val="WW8Num14z2"/>
    <w:rsid w:val="00511FC3"/>
  </w:style>
  <w:style w:type="character" w:customStyle="1" w:styleId="WW8Num14z3">
    <w:name w:val="WW8Num14z3"/>
    <w:rsid w:val="00511FC3"/>
  </w:style>
  <w:style w:type="character" w:customStyle="1" w:styleId="WW8Num14z4">
    <w:name w:val="WW8Num14z4"/>
    <w:rsid w:val="00511FC3"/>
  </w:style>
  <w:style w:type="character" w:customStyle="1" w:styleId="WW8Num14z5">
    <w:name w:val="WW8Num14z5"/>
    <w:rsid w:val="00511FC3"/>
  </w:style>
  <w:style w:type="character" w:customStyle="1" w:styleId="WW8Num14z6">
    <w:name w:val="WW8Num14z6"/>
    <w:rsid w:val="00511FC3"/>
  </w:style>
  <w:style w:type="character" w:customStyle="1" w:styleId="WW8Num14z7">
    <w:name w:val="WW8Num14z7"/>
    <w:rsid w:val="00511FC3"/>
  </w:style>
  <w:style w:type="character" w:customStyle="1" w:styleId="WW8Num14z8">
    <w:name w:val="WW8Num14z8"/>
    <w:rsid w:val="00511FC3"/>
  </w:style>
  <w:style w:type="character" w:customStyle="1" w:styleId="WW8Num15z0">
    <w:name w:val="WW8Num15z0"/>
    <w:rsid w:val="00511FC3"/>
    <w:rPr>
      <w:b/>
    </w:rPr>
  </w:style>
  <w:style w:type="character" w:customStyle="1" w:styleId="WW8Num15z1">
    <w:name w:val="WW8Num15z1"/>
    <w:rsid w:val="00511FC3"/>
  </w:style>
  <w:style w:type="character" w:customStyle="1" w:styleId="WW8Num15z2">
    <w:name w:val="WW8Num15z2"/>
    <w:rsid w:val="00511FC3"/>
  </w:style>
  <w:style w:type="character" w:customStyle="1" w:styleId="WW8Num15z3">
    <w:name w:val="WW8Num15z3"/>
    <w:rsid w:val="00511FC3"/>
  </w:style>
  <w:style w:type="character" w:customStyle="1" w:styleId="WW8Num15z4">
    <w:name w:val="WW8Num15z4"/>
    <w:rsid w:val="00511FC3"/>
  </w:style>
  <w:style w:type="character" w:customStyle="1" w:styleId="WW8Num15z5">
    <w:name w:val="WW8Num15z5"/>
    <w:rsid w:val="00511FC3"/>
  </w:style>
  <w:style w:type="character" w:customStyle="1" w:styleId="WW8Num15z6">
    <w:name w:val="WW8Num15z6"/>
    <w:rsid w:val="00511FC3"/>
  </w:style>
  <w:style w:type="character" w:customStyle="1" w:styleId="WW8Num15z7">
    <w:name w:val="WW8Num15z7"/>
    <w:rsid w:val="00511FC3"/>
  </w:style>
  <w:style w:type="character" w:customStyle="1" w:styleId="WW8Num15z8">
    <w:name w:val="WW8Num15z8"/>
    <w:rsid w:val="00511FC3"/>
  </w:style>
  <w:style w:type="character" w:customStyle="1" w:styleId="WW8Num16z0">
    <w:name w:val="WW8Num16z0"/>
    <w:rsid w:val="00511FC3"/>
    <w:rPr>
      <w:rFonts w:hint="default"/>
    </w:rPr>
  </w:style>
  <w:style w:type="character" w:customStyle="1" w:styleId="WW8Num17z0">
    <w:name w:val="WW8Num17z0"/>
    <w:rsid w:val="00511FC3"/>
    <w:rPr>
      <w:rFonts w:hint="default"/>
    </w:rPr>
  </w:style>
  <w:style w:type="character" w:customStyle="1" w:styleId="WW8Num17z1">
    <w:name w:val="WW8Num17z1"/>
    <w:rsid w:val="00511FC3"/>
    <w:rPr>
      <w:rFonts w:hint="default"/>
      <w:b w:val="0"/>
      <w:sz w:val="22"/>
      <w:szCs w:val="22"/>
    </w:rPr>
  </w:style>
  <w:style w:type="character" w:customStyle="1" w:styleId="WW8Num17z2">
    <w:name w:val="WW8Num17z2"/>
    <w:rsid w:val="00511FC3"/>
    <w:rPr>
      <w:rFonts w:hint="default"/>
      <w:b w:val="0"/>
    </w:rPr>
  </w:style>
  <w:style w:type="character" w:customStyle="1" w:styleId="WW8Num18z0">
    <w:name w:val="WW8Num18z0"/>
    <w:rsid w:val="00511FC3"/>
  </w:style>
  <w:style w:type="character" w:customStyle="1" w:styleId="WW8Num18z1">
    <w:name w:val="WW8Num18z1"/>
    <w:rsid w:val="00511FC3"/>
  </w:style>
  <w:style w:type="character" w:customStyle="1" w:styleId="WW8Num18z2">
    <w:name w:val="WW8Num18z2"/>
    <w:rsid w:val="00511FC3"/>
  </w:style>
  <w:style w:type="character" w:customStyle="1" w:styleId="WW8Num18z3">
    <w:name w:val="WW8Num18z3"/>
    <w:rsid w:val="00511FC3"/>
  </w:style>
  <w:style w:type="character" w:customStyle="1" w:styleId="WW8Num18z4">
    <w:name w:val="WW8Num18z4"/>
    <w:rsid w:val="00511FC3"/>
  </w:style>
  <w:style w:type="character" w:customStyle="1" w:styleId="WW8Num18z5">
    <w:name w:val="WW8Num18z5"/>
    <w:rsid w:val="00511FC3"/>
  </w:style>
  <w:style w:type="character" w:customStyle="1" w:styleId="WW8Num18z6">
    <w:name w:val="WW8Num18z6"/>
    <w:rsid w:val="00511FC3"/>
  </w:style>
  <w:style w:type="character" w:customStyle="1" w:styleId="WW8Num18z7">
    <w:name w:val="WW8Num18z7"/>
    <w:rsid w:val="00511FC3"/>
  </w:style>
  <w:style w:type="character" w:customStyle="1" w:styleId="WW8Num18z8">
    <w:name w:val="WW8Num18z8"/>
    <w:rsid w:val="00511FC3"/>
  </w:style>
  <w:style w:type="character" w:customStyle="1" w:styleId="WW8Num19z0">
    <w:name w:val="WW8Num19z0"/>
    <w:rsid w:val="00511FC3"/>
    <w:rPr>
      <w:rFonts w:hint="default"/>
    </w:rPr>
  </w:style>
  <w:style w:type="character" w:customStyle="1" w:styleId="WW8Num19z1">
    <w:name w:val="WW8Num19z1"/>
    <w:rsid w:val="00511FC3"/>
  </w:style>
  <w:style w:type="character" w:customStyle="1" w:styleId="WW8Num19z2">
    <w:name w:val="WW8Num19z2"/>
    <w:rsid w:val="00511FC3"/>
  </w:style>
  <w:style w:type="character" w:customStyle="1" w:styleId="WW8Num19z3">
    <w:name w:val="WW8Num19z3"/>
    <w:rsid w:val="00511FC3"/>
  </w:style>
  <w:style w:type="character" w:customStyle="1" w:styleId="WW8Num19z4">
    <w:name w:val="WW8Num19z4"/>
    <w:rsid w:val="00511FC3"/>
  </w:style>
  <w:style w:type="character" w:customStyle="1" w:styleId="WW8Num19z5">
    <w:name w:val="WW8Num19z5"/>
    <w:rsid w:val="00511FC3"/>
  </w:style>
  <w:style w:type="character" w:customStyle="1" w:styleId="WW8Num19z6">
    <w:name w:val="WW8Num19z6"/>
    <w:rsid w:val="00511FC3"/>
  </w:style>
  <w:style w:type="character" w:customStyle="1" w:styleId="WW8Num19z7">
    <w:name w:val="WW8Num19z7"/>
    <w:rsid w:val="00511FC3"/>
  </w:style>
  <w:style w:type="character" w:customStyle="1" w:styleId="WW8Num19z8">
    <w:name w:val="WW8Num19z8"/>
    <w:rsid w:val="00511FC3"/>
  </w:style>
  <w:style w:type="character" w:customStyle="1" w:styleId="WW8Num20z0">
    <w:name w:val="WW8Num20z0"/>
    <w:rsid w:val="00511FC3"/>
  </w:style>
  <w:style w:type="character" w:customStyle="1" w:styleId="WW8Num20z1">
    <w:name w:val="WW8Num20z1"/>
    <w:rsid w:val="00511FC3"/>
  </w:style>
  <w:style w:type="character" w:customStyle="1" w:styleId="WW8Num20z2">
    <w:name w:val="WW8Num20z2"/>
    <w:rsid w:val="00511FC3"/>
  </w:style>
  <w:style w:type="character" w:customStyle="1" w:styleId="WW8Num20z3">
    <w:name w:val="WW8Num20z3"/>
    <w:rsid w:val="00511FC3"/>
  </w:style>
  <w:style w:type="character" w:customStyle="1" w:styleId="WW8Num20z4">
    <w:name w:val="WW8Num20z4"/>
    <w:rsid w:val="00511FC3"/>
  </w:style>
  <w:style w:type="character" w:customStyle="1" w:styleId="WW8Num20z5">
    <w:name w:val="WW8Num20z5"/>
    <w:rsid w:val="00511FC3"/>
  </w:style>
  <w:style w:type="character" w:customStyle="1" w:styleId="WW8Num20z6">
    <w:name w:val="WW8Num20z6"/>
    <w:rsid w:val="00511FC3"/>
  </w:style>
  <w:style w:type="character" w:customStyle="1" w:styleId="WW8Num20z7">
    <w:name w:val="WW8Num20z7"/>
    <w:rsid w:val="00511FC3"/>
  </w:style>
  <w:style w:type="character" w:customStyle="1" w:styleId="WW8Num20z8">
    <w:name w:val="WW8Num20z8"/>
    <w:rsid w:val="00511FC3"/>
  </w:style>
  <w:style w:type="character" w:customStyle="1" w:styleId="WW8Num21z0">
    <w:name w:val="WW8Num21z0"/>
    <w:rsid w:val="00511FC3"/>
  </w:style>
  <w:style w:type="character" w:customStyle="1" w:styleId="WW8Num21z1">
    <w:name w:val="WW8Num21z1"/>
    <w:rsid w:val="00511FC3"/>
  </w:style>
  <w:style w:type="character" w:customStyle="1" w:styleId="WW8Num21z2">
    <w:name w:val="WW8Num21z2"/>
    <w:rsid w:val="00511FC3"/>
  </w:style>
  <w:style w:type="character" w:customStyle="1" w:styleId="WW8Num21z3">
    <w:name w:val="WW8Num21z3"/>
    <w:rsid w:val="00511FC3"/>
  </w:style>
  <w:style w:type="character" w:customStyle="1" w:styleId="WW8Num21z4">
    <w:name w:val="WW8Num21z4"/>
    <w:rsid w:val="00511FC3"/>
  </w:style>
  <w:style w:type="character" w:customStyle="1" w:styleId="WW8Num21z5">
    <w:name w:val="WW8Num21z5"/>
    <w:rsid w:val="00511FC3"/>
  </w:style>
  <w:style w:type="character" w:customStyle="1" w:styleId="WW8Num21z6">
    <w:name w:val="WW8Num21z6"/>
    <w:rsid w:val="00511FC3"/>
  </w:style>
  <w:style w:type="character" w:customStyle="1" w:styleId="WW8Num21z7">
    <w:name w:val="WW8Num21z7"/>
    <w:rsid w:val="00511FC3"/>
  </w:style>
  <w:style w:type="character" w:customStyle="1" w:styleId="WW8Num21z8">
    <w:name w:val="WW8Num21z8"/>
    <w:rsid w:val="00511FC3"/>
  </w:style>
  <w:style w:type="character" w:customStyle="1" w:styleId="WW8Num22z0">
    <w:name w:val="WW8Num22z0"/>
    <w:rsid w:val="00511FC3"/>
    <w:rPr>
      <w:rFonts w:ascii="Arial" w:hAnsi="Arial" w:cs="Arial" w:hint="default"/>
      <w:sz w:val="22"/>
      <w:szCs w:val="22"/>
    </w:rPr>
  </w:style>
  <w:style w:type="character" w:customStyle="1" w:styleId="WW8Num23z0">
    <w:name w:val="WW8Num23z0"/>
    <w:rsid w:val="00511FC3"/>
    <w:rPr>
      <w:rFonts w:hint="default"/>
    </w:rPr>
  </w:style>
  <w:style w:type="character" w:customStyle="1" w:styleId="WW8Num24z0">
    <w:name w:val="WW8Num24z0"/>
    <w:rsid w:val="00511FC3"/>
    <w:rPr>
      <w:b/>
    </w:rPr>
  </w:style>
  <w:style w:type="character" w:customStyle="1" w:styleId="WW8Num24z1">
    <w:name w:val="WW8Num24z1"/>
    <w:rsid w:val="00511FC3"/>
  </w:style>
  <w:style w:type="character" w:customStyle="1" w:styleId="WW8Num24z2">
    <w:name w:val="WW8Num24z2"/>
    <w:rsid w:val="00511FC3"/>
  </w:style>
  <w:style w:type="character" w:customStyle="1" w:styleId="WW8Num24z3">
    <w:name w:val="WW8Num24z3"/>
    <w:rsid w:val="00511FC3"/>
  </w:style>
  <w:style w:type="character" w:customStyle="1" w:styleId="WW8Num24z4">
    <w:name w:val="WW8Num24z4"/>
    <w:rsid w:val="00511FC3"/>
  </w:style>
  <w:style w:type="character" w:customStyle="1" w:styleId="WW8Num24z5">
    <w:name w:val="WW8Num24z5"/>
    <w:rsid w:val="00511FC3"/>
  </w:style>
  <w:style w:type="character" w:customStyle="1" w:styleId="WW8Num24z6">
    <w:name w:val="WW8Num24z6"/>
    <w:rsid w:val="00511FC3"/>
  </w:style>
  <w:style w:type="character" w:customStyle="1" w:styleId="WW8Num24z7">
    <w:name w:val="WW8Num24z7"/>
    <w:rsid w:val="00511FC3"/>
  </w:style>
  <w:style w:type="character" w:customStyle="1" w:styleId="WW8Num24z8">
    <w:name w:val="WW8Num24z8"/>
    <w:rsid w:val="00511FC3"/>
  </w:style>
  <w:style w:type="character" w:customStyle="1" w:styleId="WW8Num25z0">
    <w:name w:val="WW8Num25z0"/>
    <w:rsid w:val="00511FC3"/>
    <w:rPr>
      <w:rFonts w:hint="default"/>
      <w:b/>
    </w:rPr>
  </w:style>
  <w:style w:type="character" w:customStyle="1" w:styleId="WW8Num26z0">
    <w:name w:val="WW8Num26z0"/>
    <w:rsid w:val="00511FC3"/>
    <w:rPr>
      <w:rFonts w:hint="default"/>
    </w:rPr>
  </w:style>
  <w:style w:type="character" w:customStyle="1" w:styleId="WW8Num27z0">
    <w:name w:val="WW8Num27z0"/>
    <w:rsid w:val="00511FC3"/>
    <w:rPr>
      <w:rFonts w:ascii="Arial" w:hAnsi="Arial" w:cs="Arial"/>
      <w:b/>
      <w:sz w:val="22"/>
      <w:szCs w:val="22"/>
    </w:rPr>
  </w:style>
  <w:style w:type="character" w:customStyle="1" w:styleId="WW8Num27z1">
    <w:name w:val="WW8Num27z1"/>
    <w:rsid w:val="00511FC3"/>
    <w:rPr>
      <w:rFonts w:hint="default"/>
    </w:rPr>
  </w:style>
  <w:style w:type="character" w:customStyle="1" w:styleId="WW8Num28z0">
    <w:name w:val="WW8Num28z0"/>
    <w:rsid w:val="00511FC3"/>
    <w:rPr>
      <w:rFonts w:eastAsia="Bitstream Vera Sans" w:hint="default"/>
      <w:b/>
    </w:rPr>
  </w:style>
  <w:style w:type="character" w:customStyle="1" w:styleId="WW8Num29z0">
    <w:name w:val="WW8Num29z0"/>
    <w:rsid w:val="00511FC3"/>
    <w:rPr>
      <w:rFonts w:hint="default"/>
    </w:rPr>
  </w:style>
  <w:style w:type="character" w:customStyle="1" w:styleId="WW8Num30z0">
    <w:name w:val="WW8Num30z0"/>
    <w:rsid w:val="00511FC3"/>
    <w:rPr>
      <w:rFonts w:hint="default"/>
    </w:rPr>
  </w:style>
  <w:style w:type="character" w:customStyle="1" w:styleId="WW8Num31z0">
    <w:name w:val="WW8Num31z0"/>
    <w:rsid w:val="00511FC3"/>
    <w:rPr>
      <w:b/>
    </w:rPr>
  </w:style>
  <w:style w:type="character" w:customStyle="1" w:styleId="WW8Num31z1">
    <w:name w:val="WW8Num31z1"/>
    <w:rsid w:val="00511FC3"/>
  </w:style>
  <w:style w:type="character" w:customStyle="1" w:styleId="WW8Num31z2">
    <w:name w:val="WW8Num31z2"/>
    <w:rsid w:val="00511FC3"/>
  </w:style>
  <w:style w:type="character" w:customStyle="1" w:styleId="WW8Num31z3">
    <w:name w:val="WW8Num31z3"/>
    <w:rsid w:val="00511FC3"/>
  </w:style>
  <w:style w:type="character" w:customStyle="1" w:styleId="WW8Num31z4">
    <w:name w:val="WW8Num31z4"/>
    <w:rsid w:val="00511FC3"/>
  </w:style>
  <w:style w:type="character" w:customStyle="1" w:styleId="WW8Num31z5">
    <w:name w:val="WW8Num31z5"/>
    <w:rsid w:val="00511FC3"/>
  </w:style>
  <w:style w:type="character" w:customStyle="1" w:styleId="WW8Num31z6">
    <w:name w:val="WW8Num31z6"/>
    <w:rsid w:val="00511FC3"/>
  </w:style>
  <w:style w:type="character" w:customStyle="1" w:styleId="WW8Num31z7">
    <w:name w:val="WW8Num31z7"/>
    <w:rsid w:val="00511FC3"/>
  </w:style>
  <w:style w:type="character" w:customStyle="1" w:styleId="WW8Num31z8">
    <w:name w:val="WW8Num31z8"/>
    <w:rsid w:val="00511FC3"/>
  </w:style>
  <w:style w:type="character" w:customStyle="1" w:styleId="WW8Num32z0">
    <w:name w:val="WW8Num32z0"/>
    <w:rsid w:val="00511FC3"/>
  </w:style>
  <w:style w:type="character" w:customStyle="1" w:styleId="WW8Num32z1">
    <w:name w:val="WW8Num32z1"/>
    <w:rsid w:val="00511FC3"/>
  </w:style>
  <w:style w:type="character" w:customStyle="1" w:styleId="WW8Num32z2">
    <w:name w:val="WW8Num32z2"/>
    <w:rsid w:val="00511FC3"/>
  </w:style>
  <w:style w:type="character" w:customStyle="1" w:styleId="WW8Num32z3">
    <w:name w:val="WW8Num32z3"/>
    <w:rsid w:val="00511FC3"/>
  </w:style>
  <w:style w:type="character" w:customStyle="1" w:styleId="WW8Num32z4">
    <w:name w:val="WW8Num32z4"/>
    <w:rsid w:val="00511FC3"/>
  </w:style>
  <w:style w:type="character" w:customStyle="1" w:styleId="WW8Num32z5">
    <w:name w:val="WW8Num32z5"/>
    <w:rsid w:val="00511FC3"/>
  </w:style>
  <w:style w:type="character" w:customStyle="1" w:styleId="WW8Num32z6">
    <w:name w:val="WW8Num32z6"/>
    <w:rsid w:val="00511FC3"/>
  </w:style>
  <w:style w:type="character" w:customStyle="1" w:styleId="WW8Num32z7">
    <w:name w:val="WW8Num32z7"/>
    <w:rsid w:val="00511FC3"/>
  </w:style>
  <w:style w:type="character" w:customStyle="1" w:styleId="WW8Num32z8">
    <w:name w:val="WW8Num32z8"/>
    <w:rsid w:val="00511FC3"/>
  </w:style>
  <w:style w:type="character" w:customStyle="1" w:styleId="WW8Num33z0">
    <w:name w:val="WW8Num33z0"/>
    <w:rsid w:val="00511FC3"/>
    <w:rPr>
      <w:rFonts w:hint="default"/>
    </w:rPr>
  </w:style>
  <w:style w:type="character" w:customStyle="1" w:styleId="WW8Num33z2">
    <w:name w:val="WW8Num33z2"/>
    <w:rsid w:val="00511FC3"/>
    <w:rPr>
      <w:rFonts w:hint="default"/>
      <w:b/>
    </w:rPr>
  </w:style>
  <w:style w:type="character" w:customStyle="1" w:styleId="WW8Num34z0">
    <w:name w:val="WW8Num34z0"/>
    <w:rsid w:val="00511FC3"/>
    <w:rPr>
      <w:rFonts w:hint="default"/>
      <w:b w:val="0"/>
    </w:rPr>
  </w:style>
  <w:style w:type="character" w:customStyle="1" w:styleId="WW8Num35z0">
    <w:name w:val="WW8Num35z0"/>
    <w:rsid w:val="00511FC3"/>
    <w:rPr>
      <w:rFonts w:hint="default"/>
    </w:rPr>
  </w:style>
  <w:style w:type="character" w:customStyle="1" w:styleId="WW8Num35z1">
    <w:name w:val="WW8Num35z1"/>
    <w:rsid w:val="00511FC3"/>
    <w:rPr>
      <w:rFonts w:hint="default"/>
      <w:b/>
    </w:rPr>
  </w:style>
  <w:style w:type="character" w:customStyle="1" w:styleId="WW8Num36z0">
    <w:name w:val="WW8Num36z0"/>
    <w:rsid w:val="00511FC3"/>
    <w:rPr>
      <w:rFonts w:hint="default"/>
      <w:b/>
    </w:rPr>
  </w:style>
  <w:style w:type="character" w:customStyle="1" w:styleId="WW8Num37z0">
    <w:name w:val="WW8Num37z0"/>
    <w:rsid w:val="00511FC3"/>
  </w:style>
  <w:style w:type="character" w:customStyle="1" w:styleId="WW8Num37z1">
    <w:name w:val="WW8Num37z1"/>
    <w:rsid w:val="00511FC3"/>
    <w:rPr>
      <w:b w:val="0"/>
    </w:rPr>
  </w:style>
  <w:style w:type="character" w:customStyle="1" w:styleId="WW8Num37z2">
    <w:name w:val="WW8Num37z2"/>
    <w:rsid w:val="00511FC3"/>
  </w:style>
  <w:style w:type="character" w:customStyle="1" w:styleId="WW8Num37z3">
    <w:name w:val="WW8Num37z3"/>
    <w:rsid w:val="00511FC3"/>
  </w:style>
  <w:style w:type="character" w:customStyle="1" w:styleId="WW8Num37z4">
    <w:name w:val="WW8Num37z4"/>
    <w:rsid w:val="00511FC3"/>
  </w:style>
  <w:style w:type="character" w:customStyle="1" w:styleId="WW8Num37z5">
    <w:name w:val="WW8Num37z5"/>
    <w:rsid w:val="00511FC3"/>
  </w:style>
  <w:style w:type="character" w:customStyle="1" w:styleId="WW8Num37z6">
    <w:name w:val="WW8Num37z6"/>
    <w:rsid w:val="00511FC3"/>
  </w:style>
  <w:style w:type="character" w:customStyle="1" w:styleId="WW8Num37z7">
    <w:name w:val="WW8Num37z7"/>
    <w:rsid w:val="00511FC3"/>
  </w:style>
  <w:style w:type="character" w:customStyle="1" w:styleId="WW8Num37z8">
    <w:name w:val="WW8Num37z8"/>
    <w:rsid w:val="00511FC3"/>
  </w:style>
  <w:style w:type="character" w:customStyle="1" w:styleId="WW8Num38z0">
    <w:name w:val="WW8Num38z0"/>
    <w:rsid w:val="00511FC3"/>
    <w:rPr>
      <w:rFonts w:hint="default"/>
      <w:b/>
    </w:rPr>
  </w:style>
  <w:style w:type="character" w:customStyle="1" w:styleId="WW8Num38z1">
    <w:name w:val="WW8Num38z1"/>
    <w:rsid w:val="00511FC3"/>
    <w:rPr>
      <w:rFonts w:hint="default"/>
      <w:b w:val="0"/>
    </w:rPr>
  </w:style>
  <w:style w:type="character" w:customStyle="1" w:styleId="WW8Num39z0">
    <w:name w:val="WW8Num39z0"/>
    <w:rsid w:val="00511FC3"/>
    <w:rPr>
      <w:rFonts w:hint="default"/>
    </w:rPr>
  </w:style>
  <w:style w:type="character" w:customStyle="1" w:styleId="WW8Num39z1">
    <w:name w:val="WW8Num39z1"/>
    <w:rsid w:val="00511FC3"/>
    <w:rPr>
      <w:rFonts w:hint="default"/>
      <w:b/>
    </w:rPr>
  </w:style>
  <w:style w:type="character" w:customStyle="1" w:styleId="WW8Num40z0">
    <w:name w:val="WW8Num40z0"/>
    <w:rsid w:val="00511FC3"/>
    <w:rPr>
      <w:rFonts w:hint="default"/>
    </w:rPr>
  </w:style>
  <w:style w:type="character" w:customStyle="1" w:styleId="WW8Num41z0">
    <w:name w:val="WW8Num41z0"/>
    <w:rsid w:val="00511FC3"/>
    <w:rPr>
      <w:rFonts w:hint="default"/>
    </w:rPr>
  </w:style>
  <w:style w:type="character" w:customStyle="1" w:styleId="WW8Num42z0">
    <w:name w:val="WW8Num42z0"/>
    <w:rsid w:val="00511FC3"/>
    <w:rPr>
      <w:b/>
    </w:rPr>
  </w:style>
  <w:style w:type="character" w:customStyle="1" w:styleId="WW8Num42z1">
    <w:name w:val="WW8Num42z1"/>
    <w:rsid w:val="00511FC3"/>
  </w:style>
  <w:style w:type="character" w:customStyle="1" w:styleId="WW8Num42z2">
    <w:name w:val="WW8Num42z2"/>
    <w:rsid w:val="00511FC3"/>
  </w:style>
  <w:style w:type="character" w:customStyle="1" w:styleId="WW8Num42z3">
    <w:name w:val="WW8Num42z3"/>
    <w:rsid w:val="00511FC3"/>
  </w:style>
  <w:style w:type="character" w:customStyle="1" w:styleId="WW8Num42z4">
    <w:name w:val="WW8Num42z4"/>
    <w:rsid w:val="00511FC3"/>
  </w:style>
  <w:style w:type="character" w:customStyle="1" w:styleId="WW8Num42z5">
    <w:name w:val="WW8Num42z5"/>
    <w:rsid w:val="00511FC3"/>
  </w:style>
  <w:style w:type="character" w:customStyle="1" w:styleId="WW8Num42z6">
    <w:name w:val="WW8Num42z6"/>
    <w:rsid w:val="00511FC3"/>
  </w:style>
  <w:style w:type="character" w:customStyle="1" w:styleId="WW8Num42z7">
    <w:name w:val="WW8Num42z7"/>
    <w:rsid w:val="00511FC3"/>
  </w:style>
  <w:style w:type="character" w:customStyle="1" w:styleId="WW8Num42z8">
    <w:name w:val="WW8Num42z8"/>
    <w:rsid w:val="00511FC3"/>
  </w:style>
  <w:style w:type="character" w:customStyle="1" w:styleId="WW8Num43z0">
    <w:name w:val="WW8Num43z0"/>
    <w:rsid w:val="00511FC3"/>
    <w:rPr>
      <w:rFonts w:hint="default"/>
    </w:rPr>
  </w:style>
  <w:style w:type="character" w:customStyle="1" w:styleId="WW8Num43z2">
    <w:name w:val="WW8Num43z2"/>
    <w:rsid w:val="00511FC3"/>
    <w:rPr>
      <w:rFonts w:hint="default"/>
      <w:b/>
    </w:rPr>
  </w:style>
  <w:style w:type="character" w:customStyle="1" w:styleId="WW8Num44z0">
    <w:name w:val="WW8Num44z0"/>
    <w:rsid w:val="00511FC3"/>
  </w:style>
  <w:style w:type="character" w:customStyle="1" w:styleId="WW8Num44z1">
    <w:name w:val="WW8Num44z1"/>
    <w:rsid w:val="00511FC3"/>
  </w:style>
  <w:style w:type="character" w:customStyle="1" w:styleId="WW8Num44z2">
    <w:name w:val="WW8Num44z2"/>
    <w:rsid w:val="00511FC3"/>
  </w:style>
  <w:style w:type="character" w:customStyle="1" w:styleId="WW8Num44z3">
    <w:name w:val="WW8Num44z3"/>
    <w:rsid w:val="00511FC3"/>
  </w:style>
  <w:style w:type="character" w:customStyle="1" w:styleId="WW8Num44z4">
    <w:name w:val="WW8Num44z4"/>
    <w:rsid w:val="00511FC3"/>
  </w:style>
  <w:style w:type="character" w:customStyle="1" w:styleId="WW8Num44z5">
    <w:name w:val="WW8Num44z5"/>
    <w:rsid w:val="00511FC3"/>
  </w:style>
  <w:style w:type="character" w:customStyle="1" w:styleId="WW8Num44z6">
    <w:name w:val="WW8Num44z6"/>
    <w:rsid w:val="00511FC3"/>
  </w:style>
  <w:style w:type="character" w:customStyle="1" w:styleId="WW8Num44z7">
    <w:name w:val="WW8Num44z7"/>
    <w:rsid w:val="00511FC3"/>
  </w:style>
  <w:style w:type="character" w:customStyle="1" w:styleId="WW8Num44z8">
    <w:name w:val="WW8Num44z8"/>
    <w:rsid w:val="00511FC3"/>
  </w:style>
  <w:style w:type="character" w:customStyle="1" w:styleId="WW8Num45z0">
    <w:name w:val="WW8Num45z0"/>
    <w:rsid w:val="00511FC3"/>
    <w:rPr>
      <w:rFonts w:hint="default"/>
      <w:b w:val="0"/>
    </w:rPr>
  </w:style>
  <w:style w:type="character" w:customStyle="1" w:styleId="WW8Num45z1">
    <w:name w:val="WW8Num45z1"/>
    <w:rsid w:val="00511FC3"/>
  </w:style>
  <w:style w:type="character" w:customStyle="1" w:styleId="WW8Num45z2">
    <w:name w:val="WW8Num45z2"/>
    <w:rsid w:val="00511FC3"/>
  </w:style>
  <w:style w:type="character" w:customStyle="1" w:styleId="WW8Num45z3">
    <w:name w:val="WW8Num45z3"/>
    <w:rsid w:val="00511FC3"/>
  </w:style>
  <w:style w:type="character" w:customStyle="1" w:styleId="WW8Num45z4">
    <w:name w:val="WW8Num45z4"/>
    <w:rsid w:val="00511FC3"/>
  </w:style>
  <w:style w:type="character" w:customStyle="1" w:styleId="WW8Num45z5">
    <w:name w:val="WW8Num45z5"/>
    <w:rsid w:val="00511FC3"/>
  </w:style>
  <w:style w:type="character" w:customStyle="1" w:styleId="WW8Num45z6">
    <w:name w:val="WW8Num45z6"/>
    <w:rsid w:val="00511FC3"/>
  </w:style>
  <w:style w:type="character" w:customStyle="1" w:styleId="WW8Num45z7">
    <w:name w:val="WW8Num45z7"/>
    <w:rsid w:val="00511FC3"/>
  </w:style>
  <w:style w:type="character" w:customStyle="1" w:styleId="WW8Num45z8">
    <w:name w:val="WW8Num45z8"/>
    <w:rsid w:val="00511FC3"/>
  </w:style>
  <w:style w:type="character" w:customStyle="1" w:styleId="WW8Num46z0">
    <w:name w:val="WW8Num46z0"/>
    <w:rsid w:val="00511FC3"/>
  </w:style>
  <w:style w:type="character" w:customStyle="1" w:styleId="WW8Num46z1">
    <w:name w:val="WW8Num46z1"/>
    <w:rsid w:val="00511FC3"/>
  </w:style>
  <w:style w:type="character" w:customStyle="1" w:styleId="WW8Num46z2">
    <w:name w:val="WW8Num46z2"/>
    <w:rsid w:val="00511FC3"/>
  </w:style>
  <w:style w:type="character" w:customStyle="1" w:styleId="WW8Num46z3">
    <w:name w:val="WW8Num46z3"/>
    <w:rsid w:val="00511FC3"/>
  </w:style>
  <w:style w:type="character" w:customStyle="1" w:styleId="WW8Num46z4">
    <w:name w:val="WW8Num46z4"/>
    <w:rsid w:val="00511FC3"/>
  </w:style>
  <w:style w:type="character" w:customStyle="1" w:styleId="WW8Num46z5">
    <w:name w:val="WW8Num46z5"/>
    <w:rsid w:val="00511FC3"/>
  </w:style>
  <w:style w:type="character" w:customStyle="1" w:styleId="WW8Num46z6">
    <w:name w:val="WW8Num46z6"/>
    <w:rsid w:val="00511FC3"/>
  </w:style>
  <w:style w:type="character" w:customStyle="1" w:styleId="WW8Num46z7">
    <w:name w:val="WW8Num46z7"/>
    <w:rsid w:val="00511FC3"/>
  </w:style>
  <w:style w:type="character" w:customStyle="1" w:styleId="WW8Num46z8">
    <w:name w:val="WW8Num46z8"/>
    <w:rsid w:val="00511FC3"/>
  </w:style>
  <w:style w:type="character" w:customStyle="1" w:styleId="WW8Num47z0">
    <w:name w:val="WW8Num47z0"/>
    <w:rsid w:val="00511FC3"/>
    <w:rPr>
      <w:rFonts w:hint="default"/>
    </w:rPr>
  </w:style>
  <w:style w:type="character" w:customStyle="1" w:styleId="WW8Num47z1">
    <w:name w:val="WW8Num47z1"/>
    <w:rsid w:val="00511FC3"/>
    <w:rPr>
      <w:rFonts w:hint="default"/>
      <w:b/>
    </w:rPr>
  </w:style>
  <w:style w:type="character" w:customStyle="1" w:styleId="WW8Num48z0">
    <w:name w:val="WW8Num48z0"/>
    <w:rsid w:val="00511FC3"/>
    <w:rPr>
      <w:rFonts w:hint="default"/>
      <w:b/>
    </w:rPr>
  </w:style>
  <w:style w:type="character" w:customStyle="1" w:styleId="WW8Num49z0">
    <w:name w:val="WW8Num49z0"/>
    <w:rsid w:val="00511FC3"/>
    <w:rPr>
      <w:rFonts w:hint="default"/>
      <w:b/>
    </w:rPr>
  </w:style>
  <w:style w:type="character" w:customStyle="1" w:styleId="Fontepargpadro1">
    <w:name w:val="Fonte parág. padrão1"/>
    <w:rsid w:val="00511FC3"/>
  </w:style>
  <w:style w:type="character" w:customStyle="1" w:styleId="CaracteresdeNotadeRodap">
    <w:name w:val="Caracteres de Nota de Rodapé"/>
    <w:rsid w:val="00511FC3"/>
  </w:style>
  <w:style w:type="character" w:customStyle="1" w:styleId="WW-Fontepargpadro1">
    <w:name w:val="WW-Fonte parág. padrão1"/>
    <w:rsid w:val="00511FC3"/>
  </w:style>
  <w:style w:type="character" w:styleId="Nmerodepgina">
    <w:name w:val="page number"/>
    <w:basedOn w:val="WW-Fontepargpadro1"/>
    <w:rsid w:val="00511FC3"/>
  </w:style>
  <w:style w:type="character" w:customStyle="1" w:styleId="Smbolosdenumerao">
    <w:name w:val="Símbolos de numeração"/>
    <w:rsid w:val="00511FC3"/>
  </w:style>
  <w:style w:type="character" w:customStyle="1" w:styleId="CaracteresdeNotadeFim">
    <w:name w:val="Caracteres de Nota de Fim"/>
    <w:rsid w:val="00511FC3"/>
  </w:style>
  <w:style w:type="character" w:customStyle="1" w:styleId="WW-Absatz-Standardschriftart">
    <w:name w:val="WW-Absatz-Standardschriftart"/>
    <w:rsid w:val="00511FC3"/>
  </w:style>
  <w:style w:type="character" w:customStyle="1" w:styleId="WW-Absatz-Standardschriftart1">
    <w:name w:val="WW-Absatz-Standardschriftart1"/>
    <w:rsid w:val="00511FC3"/>
  </w:style>
  <w:style w:type="character" w:customStyle="1" w:styleId="WW-Absatz-Standardschriftart11">
    <w:name w:val="WW-Absatz-Standardschriftart11"/>
    <w:rsid w:val="00511FC3"/>
  </w:style>
  <w:style w:type="character" w:customStyle="1" w:styleId="WW-Fontepargpadro">
    <w:name w:val="WW-Fonte parág. padrão"/>
    <w:rsid w:val="00511FC3"/>
  </w:style>
  <w:style w:type="character" w:customStyle="1" w:styleId="WW-SmbolosdeNumerao">
    <w:name w:val="WW-Símbolos de Numeração"/>
    <w:rsid w:val="00511FC3"/>
  </w:style>
  <w:style w:type="character" w:customStyle="1" w:styleId="WW-Absatz-Standardschriftart111">
    <w:name w:val="WW-Absatz-Standardschriftart111"/>
    <w:rsid w:val="00511FC3"/>
  </w:style>
  <w:style w:type="character" w:customStyle="1" w:styleId="WW8Num55z0">
    <w:name w:val="WW8Num55z0"/>
    <w:rsid w:val="00511FC3"/>
    <w:rPr>
      <w:rFonts w:ascii="Arial" w:hAnsi="Arial" w:cs="Arial"/>
      <w:b w:val="0"/>
      <w:i w:val="0"/>
      <w:sz w:val="20"/>
      <w:u w:val="none"/>
    </w:rPr>
  </w:style>
  <w:style w:type="character" w:customStyle="1" w:styleId="WW8Num57z0">
    <w:name w:val="WW8Num57z0"/>
    <w:rsid w:val="00511FC3"/>
    <w:rPr>
      <w:rFonts w:ascii="Symbol" w:hAnsi="Symbol" w:cs="Symbol"/>
    </w:rPr>
  </w:style>
  <w:style w:type="character" w:customStyle="1" w:styleId="WW8Num59z0">
    <w:name w:val="WW8Num59z0"/>
    <w:rsid w:val="00511FC3"/>
    <w:rPr>
      <w:rFonts w:ascii="Symbol" w:hAnsi="Symbol" w:cs="Symbol"/>
    </w:rPr>
  </w:style>
  <w:style w:type="character" w:customStyle="1" w:styleId="WW8Num69z0">
    <w:name w:val="WW8Num69z0"/>
    <w:rsid w:val="00511FC3"/>
    <w:rPr>
      <w:rFonts w:ascii="Symbol" w:hAnsi="Symbol" w:cs="Symbol"/>
    </w:rPr>
  </w:style>
  <w:style w:type="character" w:customStyle="1" w:styleId="WW8Num71z0">
    <w:name w:val="WW8Num71z0"/>
    <w:rsid w:val="00511FC3"/>
    <w:rPr>
      <w:rFonts w:ascii="Times New Roman" w:hAnsi="Times New Roman" w:cs="Times New Roman"/>
    </w:rPr>
  </w:style>
  <w:style w:type="character" w:customStyle="1" w:styleId="WW8Num72z0">
    <w:name w:val="WW8Num72z0"/>
    <w:rsid w:val="00511FC3"/>
    <w:rPr>
      <w:b w:val="0"/>
    </w:rPr>
  </w:style>
  <w:style w:type="character" w:customStyle="1" w:styleId="WW8Num73z0">
    <w:name w:val="WW8Num73z0"/>
    <w:rsid w:val="00511FC3"/>
    <w:rPr>
      <w:rFonts w:ascii="Times New Roman" w:hAnsi="Times New Roman" w:cs="Times New Roman"/>
      <w:b w:val="0"/>
      <w:i w:val="0"/>
      <w:color w:val="000000"/>
      <w:sz w:val="20"/>
      <w:u w:val="none"/>
    </w:rPr>
  </w:style>
  <w:style w:type="character" w:customStyle="1" w:styleId="WW8Num95z0">
    <w:name w:val="WW8Num95z0"/>
    <w:rsid w:val="00511FC3"/>
    <w:rPr>
      <w:rFonts w:ascii="Symbol" w:hAnsi="Symbol" w:cs="Symbol"/>
    </w:rPr>
  </w:style>
  <w:style w:type="character" w:customStyle="1" w:styleId="WW8Num96z0">
    <w:name w:val="WW8Num96z0"/>
    <w:rsid w:val="00511FC3"/>
    <w:rPr>
      <w:rFonts w:ascii="Times New Roman" w:hAnsi="Times New Roman" w:cs="Times New Roman"/>
    </w:rPr>
  </w:style>
  <w:style w:type="character" w:customStyle="1" w:styleId="WW8NumSt28z0">
    <w:name w:val="WW8NumSt28z0"/>
    <w:rsid w:val="00511FC3"/>
    <w:rPr>
      <w:rFonts w:ascii="Times New Roman" w:hAnsi="Times New Roman" w:cs="Times New Roman"/>
      <w:b w:val="0"/>
      <w:i w:val="0"/>
      <w:color w:val="000000"/>
      <w:sz w:val="20"/>
      <w:u w:val="none"/>
    </w:rPr>
  </w:style>
  <w:style w:type="character" w:customStyle="1" w:styleId="CabealhoChar">
    <w:name w:val="Cabeçalho Char"/>
    <w:aliases w:val="Cabeçalho superior Char1,Cabeçalho superior Char,Heading 1a Char"/>
    <w:uiPriority w:val="99"/>
    <w:rsid w:val="00511FC3"/>
  </w:style>
  <w:style w:type="character" w:customStyle="1" w:styleId="TextodebaloChar">
    <w:name w:val="Texto de balão Char"/>
    <w:uiPriority w:val="99"/>
    <w:rsid w:val="00511FC3"/>
    <w:rPr>
      <w:rFonts w:ascii="Tahoma" w:hAnsi="Tahoma" w:cs="Tahoma"/>
      <w:sz w:val="16"/>
      <w:szCs w:val="16"/>
    </w:rPr>
  </w:style>
  <w:style w:type="character" w:customStyle="1" w:styleId="RodapChar">
    <w:name w:val="Rodapé Char"/>
    <w:uiPriority w:val="99"/>
    <w:rsid w:val="00511FC3"/>
  </w:style>
  <w:style w:type="character" w:customStyle="1" w:styleId="Ttulo6Char">
    <w:name w:val="Título 6 Char"/>
    <w:uiPriority w:val="9"/>
    <w:rsid w:val="00511FC3"/>
    <w:rPr>
      <w:rFonts w:ascii="Calibri" w:eastAsia="Times New Roman" w:hAnsi="Calibri" w:cs="Times New Roman"/>
      <w:b/>
      <w:bCs/>
      <w:sz w:val="22"/>
      <w:szCs w:val="22"/>
    </w:rPr>
  </w:style>
  <w:style w:type="character" w:customStyle="1" w:styleId="Ttulo7Char">
    <w:name w:val="Título 7 Char"/>
    <w:uiPriority w:val="9"/>
    <w:rsid w:val="00511FC3"/>
    <w:rPr>
      <w:rFonts w:ascii="Calibri" w:eastAsia="Times New Roman" w:hAnsi="Calibri" w:cs="Times New Roman"/>
      <w:sz w:val="24"/>
      <w:szCs w:val="24"/>
    </w:rPr>
  </w:style>
  <w:style w:type="character" w:customStyle="1" w:styleId="Corpodetexto2Char">
    <w:name w:val="Corpo de texto 2 Char"/>
    <w:link w:val="Corpodetexto2"/>
    <w:uiPriority w:val="99"/>
    <w:rsid w:val="00511FC3"/>
    <w:rPr>
      <w:sz w:val="24"/>
      <w:szCs w:val="24"/>
    </w:rPr>
  </w:style>
  <w:style w:type="character" w:styleId="Hyperlink">
    <w:name w:val="Hyperlink"/>
    <w:rsid w:val="00511FC3"/>
    <w:rPr>
      <w:color w:val="0000FF"/>
      <w:u w:val="single"/>
    </w:rPr>
  </w:style>
  <w:style w:type="character" w:customStyle="1" w:styleId="RecuodecorpodetextoChar">
    <w:name w:val="Recuo de corpo de texto Char"/>
    <w:rsid w:val="00511FC3"/>
    <w:rPr>
      <w:sz w:val="24"/>
    </w:rPr>
  </w:style>
  <w:style w:type="character" w:customStyle="1" w:styleId="CorpodetextoChar">
    <w:name w:val="Corpo de texto Char"/>
    <w:rsid w:val="00511FC3"/>
  </w:style>
  <w:style w:type="character" w:customStyle="1" w:styleId="Ttulo3Char">
    <w:name w:val="Título 3 Char"/>
    <w:rsid w:val="00511FC3"/>
    <w:rPr>
      <w:rFonts w:ascii="Arial" w:hAnsi="Arial" w:cs="Arial"/>
      <w:sz w:val="24"/>
    </w:rPr>
  </w:style>
  <w:style w:type="character" w:customStyle="1" w:styleId="Corpodetexto3Char">
    <w:name w:val="Corpo de texto 3 Char"/>
    <w:rsid w:val="00511FC3"/>
    <w:rPr>
      <w:rFonts w:eastAsia="HG Mincho Light J"/>
      <w:sz w:val="16"/>
      <w:szCs w:val="16"/>
    </w:rPr>
  </w:style>
  <w:style w:type="character" w:customStyle="1" w:styleId="apple-converted-space">
    <w:name w:val="apple-converted-space"/>
    <w:rsid w:val="00511FC3"/>
  </w:style>
  <w:style w:type="character" w:customStyle="1" w:styleId="TextodecomentrioChar">
    <w:name w:val="Texto de comentário Char"/>
    <w:uiPriority w:val="99"/>
    <w:rsid w:val="00511FC3"/>
    <w:rPr>
      <w:rFonts w:ascii="Arial" w:hAnsi="Arial" w:cs="Arial"/>
      <w:bCs/>
      <w:iCs/>
      <w:color w:val="000000"/>
      <w:sz w:val="22"/>
      <w:szCs w:val="22"/>
    </w:rPr>
  </w:style>
  <w:style w:type="character" w:customStyle="1" w:styleId="Refdecomentrio1">
    <w:name w:val="Ref. de comentário1"/>
    <w:rsid w:val="00511FC3"/>
    <w:rPr>
      <w:sz w:val="16"/>
      <w:szCs w:val="16"/>
    </w:rPr>
  </w:style>
  <w:style w:type="character" w:customStyle="1" w:styleId="Ttulo2Char">
    <w:name w:val="Título 2 Char"/>
    <w:rsid w:val="00511FC3"/>
    <w:rPr>
      <w:rFonts w:ascii="Arial" w:hAnsi="Arial" w:cs="Arial"/>
      <w:b/>
      <w:color w:val="FF00FF"/>
      <w:sz w:val="22"/>
    </w:rPr>
  </w:style>
  <w:style w:type="character" w:customStyle="1" w:styleId="CorponicoChar">
    <w:name w:val="Corpo único Char"/>
    <w:qFormat/>
    <w:rsid w:val="00511FC3"/>
    <w:rPr>
      <w:sz w:val="24"/>
    </w:rPr>
  </w:style>
  <w:style w:type="paragraph" w:customStyle="1" w:styleId="Heading">
    <w:name w:val="Heading"/>
    <w:basedOn w:val="Normal"/>
    <w:next w:val="Corpodetexto"/>
    <w:rsid w:val="00511FC3"/>
    <w:pPr>
      <w:keepNext/>
      <w:spacing w:before="240"/>
    </w:pPr>
    <w:rPr>
      <w:rFonts w:eastAsia="Lucida Sans Unicode" w:cs="Tahoma"/>
      <w:sz w:val="28"/>
      <w:szCs w:val="28"/>
    </w:rPr>
  </w:style>
  <w:style w:type="paragraph" w:styleId="Corpodetexto">
    <w:name w:val="Body Text"/>
    <w:basedOn w:val="Normal"/>
    <w:rsid w:val="00511FC3"/>
  </w:style>
  <w:style w:type="paragraph" w:styleId="Lista">
    <w:name w:val="List"/>
    <w:basedOn w:val="Corpodetexto"/>
    <w:rsid w:val="00511FC3"/>
    <w:rPr>
      <w:rFonts w:cs="Arial"/>
    </w:rPr>
  </w:style>
  <w:style w:type="paragraph" w:styleId="Legenda">
    <w:name w:val="caption"/>
    <w:basedOn w:val="Normal"/>
    <w:uiPriority w:val="35"/>
    <w:qFormat/>
    <w:rsid w:val="00511FC3"/>
    <w:pPr>
      <w:suppressLineNumbers/>
      <w:spacing w:before="120"/>
    </w:pPr>
    <w:rPr>
      <w:rFonts w:cs="Noto Sans Devanagari"/>
      <w:i/>
      <w:iCs/>
      <w:szCs w:val="24"/>
    </w:rPr>
  </w:style>
  <w:style w:type="paragraph" w:customStyle="1" w:styleId="Index">
    <w:name w:val="Index"/>
    <w:basedOn w:val="Normal"/>
    <w:rsid w:val="00511FC3"/>
    <w:pPr>
      <w:suppressLineNumbers/>
    </w:pPr>
    <w:rPr>
      <w:rFonts w:cs="Noto Sans Devanagari"/>
    </w:rPr>
  </w:style>
  <w:style w:type="paragraph" w:styleId="Recuodecorpodetexto">
    <w:name w:val="Body Text Indent"/>
    <w:basedOn w:val="Normal"/>
    <w:rsid w:val="00511FC3"/>
    <w:pPr>
      <w:ind w:left="709" w:hanging="567"/>
    </w:pPr>
  </w:style>
  <w:style w:type="paragraph" w:customStyle="1" w:styleId="Captulo">
    <w:name w:val="Capítulo"/>
    <w:basedOn w:val="Normal"/>
    <w:next w:val="Corpodetexto"/>
    <w:rsid w:val="00511FC3"/>
    <w:pPr>
      <w:keepNext/>
      <w:spacing w:before="240"/>
    </w:pPr>
    <w:rPr>
      <w:rFonts w:eastAsia="Mincho" w:cs="Tahoma"/>
      <w:sz w:val="28"/>
      <w:szCs w:val="28"/>
    </w:rPr>
  </w:style>
  <w:style w:type="paragraph" w:styleId="Cabealho">
    <w:name w:val="header"/>
    <w:aliases w:val="Cabeçalho superior,Heading 1a"/>
    <w:basedOn w:val="Normal"/>
    <w:uiPriority w:val="99"/>
    <w:rsid w:val="00511FC3"/>
  </w:style>
  <w:style w:type="paragraph" w:styleId="Rodap">
    <w:name w:val="footer"/>
    <w:basedOn w:val="Normal"/>
    <w:uiPriority w:val="99"/>
    <w:rsid w:val="00511FC3"/>
  </w:style>
  <w:style w:type="paragraph" w:customStyle="1" w:styleId="Contedodatabela">
    <w:name w:val="Conteúdo da tabela"/>
    <w:basedOn w:val="Corpodetexto"/>
    <w:rsid w:val="00511FC3"/>
    <w:pPr>
      <w:suppressLineNumbers/>
    </w:pPr>
  </w:style>
  <w:style w:type="paragraph" w:customStyle="1" w:styleId="Ttulodatabela">
    <w:name w:val="Título da tabela"/>
    <w:basedOn w:val="Contedodatabela"/>
    <w:rsid w:val="00511FC3"/>
    <w:pPr>
      <w:jc w:val="center"/>
    </w:pPr>
    <w:rPr>
      <w:b/>
      <w:bCs/>
      <w:i/>
      <w:iCs/>
    </w:rPr>
  </w:style>
  <w:style w:type="paragraph" w:customStyle="1" w:styleId="Legenda1">
    <w:name w:val="Legenda1"/>
    <w:basedOn w:val="Normal"/>
    <w:rsid w:val="00511FC3"/>
    <w:pPr>
      <w:suppressLineNumbers/>
      <w:spacing w:before="120"/>
    </w:pPr>
    <w:rPr>
      <w:i/>
      <w:iCs/>
    </w:rPr>
  </w:style>
  <w:style w:type="paragraph" w:customStyle="1" w:styleId="ndice">
    <w:name w:val="Índice"/>
    <w:basedOn w:val="Normal"/>
    <w:rsid w:val="00511FC3"/>
    <w:pPr>
      <w:suppressLineNumbers/>
    </w:pPr>
  </w:style>
  <w:style w:type="paragraph" w:customStyle="1" w:styleId="WW-Ttulo1">
    <w:name w:val="WW-Título1"/>
    <w:basedOn w:val="Normal"/>
    <w:next w:val="Corpodetexto"/>
    <w:rsid w:val="00511FC3"/>
    <w:pPr>
      <w:keepNext/>
      <w:spacing w:before="240"/>
    </w:pPr>
    <w:rPr>
      <w:rFonts w:eastAsia="Mincho" w:cs="Arial"/>
      <w:sz w:val="28"/>
    </w:rPr>
  </w:style>
  <w:style w:type="paragraph" w:styleId="Subttulo">
    <w:name w:val="Subtitle"/>
    <w:basedOn w:val="WW-Ttulo1"/>
    <w:next w:val="Corpodetexto"/>
    <w:link w:val="SubttuloChar"/>
    <w:qFormat/>
    <w:rsid w:val="00511FC3"/>
    <w:pPr>
      <w:jc w:val="center"/>
    </w:pPr>
    <w:rPr>
      <w:i/>
    </w:rPr>
  </w:style>
  <w:style w:type="paragraph" w:customStyle="1" w:styleId="WW-Legenda">
    <w:name w:val="WW-Legenda"/>
    <w:basedOn w:val="Normal"/>
    <w:rsid w:val="00511FC3"/>
    <w:pPr>
      <w:suppressLineNumbers/>
      <w:spacing w:before="120"/>
    </w:pPr>
    <w:rPr>
      <w:rFonts w:cs="Arial"/>
      <w:i/>
    </w:rPr>
  </w:style>
  <w:style w:type="paragraph" w:customStyle="1" w:styleId="WW-ndice">
    <w:name w:val="WW-Índice"/>
    <w:basedOn w:val="Normal"/>
    <w:rsid w:val="00511FC3"/>
    <w:pPr>
      <w:suppressLineNumbers/>
    </w:pPr>
    <w:rPr>
      <w:rFonts w:cs="Arial"/>
    </w:rPr>
  </w:style>
  <w:style w:type="paragraph" w:customStyle="1" w:styleId="WW-Ttulo">
    <w:name w:val="WW-Título"/>
    <w:basedOn w:val="Normal"/>
    <w:next w:val="Corpodetexto"/>
    <w:rsid w:val="00511FC3"/>
    <w:pPr>
      <w:keepNext/>
      <w:spacing w:before="240"/>
    </w:pPr>
    <w:rPr>
      <w:rFonts w:eastAsia="Mincho" w:cs="Arial"/>
      <w:sz w:val="28"/>
    </w:rPr>
  </w:style>
  <w:style w:type="paragraph" w:customStyle="1" w:styleId="WW-ContedodaTabela">
    <w:name w:val="WW-Conteúdo da Tabela"/>
    <w:basedOn w:val="Corpodetexto"/>
    <w:rsid w:val="00511FC3"/>
    <w:pPr>
      <w:suppressLineNumbers/>
    </w:pPr>
  </w:style>
  <w:style w:type="paragraph" w:customStyle="1" w:styleId="WW-TtulodaTabela">
    <w:name w:val="WW-Título da Tabela"/>
    <w:basedOn w:val="WW-ContedodaTabela"/>
    <w:rsid w:val="00511FC3"/>
    <w:pPr>
      <w:jc w:val="center"/>
    </w:pPr>
    <w:rPr>
      <w:b/>
      <w:i/>
    </w:rPr>
  </w:style>
  <w:style w:type="paragraph" w:customStyle="1" w:styleId="WW-Legenda1">
    <w:name w:val="WW-Legenda1"/>
    <w:basedOn w:val="Normal"/>
    <w:rsid w:val="00511FC3"/>
    <w:pPr>
      <w:suppressLineNumbers/>
      <w:spacing w:before="120"/>
    </w:pPr>
    <w:rPr>
      <w:rFonts w:cs="Arial"/>
      <w:i/>
    </w:rPr>
  </w:style>
  <w:style w:type="paragraph" w:customStyle="1" w:styleId="WW-ndice1">
    <w:name w:val="WW-Índice1"/>
    <w:basedOn w:val="Normal"/>
    <w:rsid w:val="00511FC3"/>
    <w:pPr>
      <w:suppressLineNumbers/>
    </w:pPr>
    <w:rPr>
      <w:rFonts w:cs="Arial"/>
    </w:rPr>
  </w:style>
  <w:style w:type="paragraph" w:customStyle="1" w:styleId="compras">
    <w:name w:val="compras"/>
    <w:rsid w:val="00511FC3"/>
    <w:pPr>
      <w:suppressAutoHyphens/>
      <w:jc w:val="both"/>
    </w:pPr>
    <w:rPr>
      <w:kern w:val="1"/>
      <w:sz w:val="24"/>
      <w:lang w:eastAsia="zh-CN"/>
    </w:rPr>
  </w:style>
  <w:style w:type="paragraph" w:customStyle="1" w:styleId="Corponico">
    <w:name w:val="Corpo único"/>
    <w:basedOn w:val="Normal"/>
    <w:qFormat/>
    <w:rsid w:val="00511FC3"/>
    <w:pPr>
      <w:spacing w:after="240"/>
    </w:pPr>
  </w:style>
  <w:style w:type="paragraph" w:customStyle="1" w:styleId="Cap">
    <w:name w:val="Cap"/>
    <w:basedOn w:val="Normal"/>
    <w:qFormat/>
    <w:rsid w:val="00511FC3"/>
    <w:pPr>
      <w:keepNext/>
      <w:spacing w:before="360" w:after="240"/>
      <w:jc w:val="center"/>
    </w:pPr>
    <w:rPr>
      <w:b/>
      <w:caps/>
    </w:rPr>
  </w:style>
  <w:style w:type="paragraph" w:customStyle="1" w:styleId="Tit">
    <w:name w:val="Tit"/>
    <w:basedOn w:val="Normal"/>
    <w:rsid w:val="00511FC3"/>
    <w:pPr>
      <w:spacing w:after="240"/>
      <w:jc w:val="center"/>
    </w:pPr>
    <w:rPr>
      <w:b/>
      <w:caps/>
      <w:sz w:val="28"/>
    </w:rPr>
  </w:style>
  <w:style w:type="paragraph" w:customStyle="1" w:styleId="Corpo">
    <w:name w:val="Corpo"/>
    <w:rsid w:val="00511FC3"/>
    <w:pPr>
      <w:suppressAutoHyphens/>
    </w:pPr>
    <w:rPr>
      <w:rFonts w:ascii="Arial" w:hAnsi="Arial" w:cs="Arial"/>
      <w:color w:val="000000"/>
      <w:sz w:val="28"/>
      <w:lang w:eastAsia="zh-CN"/>
    </w:rPr>
  </w:style>
  <w:style w:type="paragraph" w:customStyle="1" w:styleId="WW-Corpodetexto2">
    <w:name w:val="WW-Corpo de texto 2"/>
    <w:basedOn w:val="Normal"/>
    <w:rsid w:val="00511FC3"/>
    <w:pPr>
      <w:spacing w:line="360" w:lineRule="auto"/>
    </w:pPr>
    <w:rPr>
      <w:rFonts w:ascii="Photina" w:hAnsi="Photina" w:cs="Photina"/>
    </w:rPr>
  </w:style>
  <w:style w:type="paragraph" w:customStyle="1" w:styleId="WW-Corpodetexto3">
    <w:name w:val="WW-Corpo de texto 3"/>
    <w:basedOn w:val="Normal"/>
    <w:rsid w:val="00511FC3"/>
    <w:rPr>
      <w:rFonts w:cs="Arial"/>
      <w:b/>
      <w:u w:val="single"/>
    </w:rPr>
  </w:style>
  <w:style w:type="paragraph" w:customStyle="1" w:styleId="WW-Estruturadodocumento">
    <w:name w:val="WW-Estrutura do documento"/>
    <w:basedOn w:val="Normal"/>
    <w:rsid w:val="00511FC3"/>
    <w:pPr>
      <w:shd w:val="clear" w:color="auto" w:fill="000080"/>
    </w:pPr>
    <w:rPr>
      <w:rFonts w:ascii="Tahoma" w:hAnsi="Tahoma" w:cs="Tahoma"/>
    </w:rPr>
  </w:style>
  <w:style w:type="paragraph" w:customStyle="1" w:styleId="WW-Recuodecorpodetexto3">
    <w:name w:val="WW-Recuo de corpo de texto 3"/>
    <w:basedOn w:val="Normal"/>
    <w:rsid w:val="00511FC3"/>
    <w:pPr>
      <w:ind w:firstLine="1416"/>
    </w:pPr>
    <w:rPr>
      <w:rFonts w:cs="Arial"/>
      <w:sz w:val="22"/>
    </w:rPr>
  </w:style>
  <w:style w:type="paragraph" w:customStyle="1" w:styleId="xtab">
    <w:name w:val="x) tab"/>
    <w:basedOn w:val="Normal"/>
    <w:rsid w:val="00511FC3"/>
    <w:pPr>
      <w:spacing w:before="40"/>
      <w:ind w:left="993" w:right="170" w:hanging="284"/>
    </w:pPr>
    <w:rPr>
      <w:rFonts w:cs="Arial"/>
      <w:sz w:val="22"/>
      <w:szCs w:val="22"/>
    </w:rPr>
  </w:style>
  <w:style w:type="paragraph" w:styleId="Textodebalo">
    <w:name w:val="Balloon Text"/>
    <w:basedOn w:val="Normal"/>
    <w:uiPriority w:val="99"/>
    <w:rsid w:val="00511FC3"/>
    <w:rPr>
      <w:rFonts w:ascii="Tahoma" w:hAnsi="Tahoma" w:cs="Tahoma"/>
      <w:sz w:val="16"/>
      <w:szCs w:val="16"/>
    </w:rPr>
  </w:style>
  <w:style w:type="paragraph" w:customStyle="1" w:styleId="Recuodecorpodetexto31">
    <w:name w:val="Recuo de corpo de texto 31"/>
    <w:basedOn w:val="Normal"/>
    <w:rsid w:val="00511FC3"/>
    <w:pPr>
      <w:ind w:left="283"/>
    </w:pPr>
    <w:rPr>
      <w:sz w:val="16"/>
      <w:szCs w:val="16"/>
    </w:rPr>
  </w:style>
  <w:style w:type="paragraph" w:customStyle="1" w:styleId="Corpodetexto21">
    <w:name w:val="Corpo de texto 21"/>
    <w:basedOn w:val="Normal"/>
    <w:rsid w:val="00511FC3"/>
    <w:pPr>
      <w:spacing w:line="480" w:lineRule="auto"/>
    </w:pPr>
    <w:rPr>
      <w:szCs w:val="24"/>
    </w:rPr>
  </w:style>
  <w:style w:type="paragraph" w:customStyle="1" w:styleId="Corpodetexto22">
    <w:name w:val="Corpo de texto 22"/>
    <w:basedOn w:val="Normal"/>
    <w:rsid w:val="00511FC3"/>
    <w:pPr>
      <w:spacing w:line="480" w:lineRule="auto"/>
    </w:pPr>
  </w:style>
  <w:style w:type="paragraph" w:customStyle="1" w:styleId="Corpodetexto31">
    <w:name w:val="Corpo de texto 31"/>
    <w:basedOn w:val="Normal"/>
    <w:rsid w:val="00511FC3"/>
    <w:rPr>
      <w:sz w:val="16"/>
      <w:szCs w:val="16"/>
    </w:rPr>
  </w:style>
  <w:style w:type="paragraph" w:customStyle="1" w:styleId="Corpodetexto32">
    <w:name w:val="Corpo de texto 32"/>
    <w:basedOn w:val="Normal"/>
    <w:rsid w:val="00511FC3"/>
    <w:rPr>
      <w:sz w:val="16"/>
      <w:szCs w:val="16"/>
    </w:rPr>
  </w:style>
  <w:style w:type="paragraph" w:customStyle="1" w:styleId="Recuodecorpodetexto32">
    <w:name w:val="Recuo de corpo de texto 32"/>
    <w:basedOn w:val="Normal"/>
    <w:rsid w:val="00511FC3"/>
    <w:pPr>
      <w:ind w:left="283"/>
    </w:pPr>
    <w:rPr>
      <w:sz w:val="16"/>
      <w:szCs w:val="16"/>
    </w:rPr>
  </w:style>
  <w:style w:type="paragraph" w:customStyle="1" w:styleId="western">
    <w:name w:val="western"/>
    <w:basedOn w:val="Normal"/>
    <w:qFormat/>
    <w:rsid w:val="00511FC3"/>
    <w:pPr>
      <w:suppressAutoHyphens w:val="0"/>
      <w:spacing w:before="100"/>
    </w:pPr>
    <w:rPr>
      <w:rFonts w:ascii="Arial Narrow" w:hAnsi="Arial Narrow" w:cs="Arial Narrow"/>
      <w:szCs w:val="24"/>
    </w:rPr>
  </w:style>
  <w:style w:type="paragraph" w:customStyle="1" w:styleId="Corpodetexto23">
    <w:name w:val="Corpo de texto 23"/>
    <w:basedOn w:val="Normal"/>
    <w:rsid w:val="00511FC3"/>
    <w:pPr>
      <w:spacing w:line="480" w:lineRule="auto"/>
    </w:pPr>
    <w:rPr>
      <w:szCs w:val="24"/>
    </w:rPr>
  </w:style>
  <w:style w:type="paragraph" w:styleId="NormalWeb">
    <w:name w:val="Normal (Web)"/>
    <w:basedOn w:val="Normal"/>
    <w:uiPriority w:val="99"/>
    <w:rsid w:val="00511FC3"/>
    <w:pPr>
      <w:suppressAutoHyphens w:val="0"/>
      <w:spacing w:before="100" w:after="100"/>
    </w:pPr>
    <w:rPr>
      <w:szCs w:val="24"/>
    </w:rPr>
  </w:style>
  <w:style w:type="paragraph" w:customStyle="1" w:styleId="WW-ndice11">
    <w:name w:val="WW-Índice11"/>
    <w:basedOn w:val="Normal"/>
    <w:rsid w:val="00511FC3"/>
    <w:pPr>
      <w:suppressLineNumbers/>
    </w:pPr>
    <w:rPr>
      <w:rFonts w:cs="Arial"/>
    </w:rPr>
  </w:style>
  <w:style w:type="paragraph" w:customStyle="1" w:styleId="Recuodecorpodetexto1">
    <w:name w:val="Recuo de corpo de texto1"/>
    <w:basedOn w:val="Normal"/>
    <w:rsid w:val="00511FC3"/>
    <w:pPr>
      <w:suppressAutoHyphens w:val="0"/>
      <w:spacing w:line="240" w:lineRule="atLeast"/>
      <w:ind w:firstLine="708"/>
    </w:pPr>
    <w:rPr>
      <w:rFonts w:cs="Arial"/>
    </w:rPr>
  </w:style>
  <w:style w:type="paragraph" w:customStyle="1" w:styleId="borda">
    <w:name w:val="borda"/>
    <w:basedOn w:val="Normal"/>
    <w:rsid w:val="00511FC3"/>
    <w:pPr>
      <w:widowControl w:val="0"/>
    </w:pPr>
    <w:rPr>
      <w:rFonts w:eastAsia="Bitstream Vera Sans"/>
      <w:szCs w:val="24"/>
    </w:rPr>
  </w:style>
  <w:style w:type="paragraph" w:styleId="PargrafodaLista">
    <w:name w:val="List Paragraph"/>
    <w:basedOn w:val="Normal"/>
    <w:link w:val="PargrafodaListaChar"/>
    <w:uiPriority w:val="34"/>
    <w:qFormat/>
    <w:rsid w:val="00511FC3"/>
    <w:pPr>
      <w:widowControl w:val="0"/>
      <w:ind w:left="720"/>
      <w:contextualSpacing/>
    </w:pPr>
    <w:rPr>
      <w:rFonts w:eastAsia="Bitstream Vera Sans"/>
      <w:szCs w:val="24"/>
    </w:rPr>
  </w:style>
  <w:style w:type="paragraph" w:customStyle="1" w:styleId="Default">
    <w:name w:val="Default"/>
    <w:rsid w:val="00511FC3"/>
    <w:pPr>
      <w:suppressAutoHyphens/>
      <w:autoSpaceDE w:val="0"/>
    </w:pPr>
    <w:rPr>
      <w:rFonts w:ascii="Calibri" w:hAnsi="Calibri" w:cs="Calibri"/>
      <w:color w:val="000000"/>
      <w:sz w:val="24"/>
      <w:szCs w:val="24"/>
      <w:lang w:eastAsia="zh-CN"/>
    </w:rPr>
  </w:style>
  <w:style w:type="paragraph" w:customStyle="1" w:styleId="p0">
    <w:name w:val="p0"/>
    <w:basedOn w:val="Normal"/>
    <w:rsid w:val="00511FC3"/>
    <w:pPr>
      <w:widowControl w:val="0"/>
      <w:suppressAutoHyphens w:val="0"/>
      <w:spacing w:line="240" w:lineRule="atLeast"/>
    </w:pPr>
  </w:style>
  <w:style w:type="paragraph" w:customStyle="1" w:styleId="Corpodetexto33">
    <w:name w:val="Corpo de texto 33"/>
    <w:basedOn w:val="Normal"/>
    <w:rsid w:val="00511FC3"/>
    <w:rPr>
      <w:rFonts w:eastAsia="HG Mincho Light J"/>
      <w:sz w:val="16"/>
      <w:szCs w:val="16"/>
    </w:rPr>
  </w:style>
  <w:style w:type="paragraph" w:customStyle="1" w:styleId="CorpoEdital">
    <w:name w:val="Corpo Edital"/>
    <w:basedOn w:val="Corponico"/>
    <w:qFormat/>
    <w:rsid w:val="00511FC3"/>
    <w:pPr>
      <w:tabs>
        <w:tab w:val="left" w:pos="2032"/>
      </w:tabs>
      <w:spacing w:before="60" w:after="60"/>
      <w:ind w:left="48" w:right="1133"/>
    </w:pPr>
    <w:rPr>
      <w:rFonts w:eastAsia="Calibri" w:cs="Arial"/>
      <w:sz w:val="22"/>
      <w:szCs w:val="22"/>
    </w:rPr>
  </w:style>
  <w:style w:type="paragraph" w:customStyle="1" w:styleId="CapEdital">
    <w:name w:val="Cap Edital"/>
    <w:basedOn w:val="Normal"/>
    <w:qFormat/>
    <w:rsid w:val="00511FC3"/>
    <w:pPr>
      <w:keepNext/>
      <w:widowControl w:val="0"/>
      <w:spacing w:before="120"/>
      <w:jc w:val="center"/>
    </w:pPr>
    <w:rPr>
      <w:rFonts w:cs="Arial"/>
      <w:b/>
      <w:sz w:val="22"/>
      <w:szCs w:val="22"/>
    </w:rPr>
  </w:style>
  <w:style w:type="paragraph" w:customStyle="1" w:styleId="Textodecomentrio1">
    <w:name w:val="Texto de comentário1"/>
    <w:basedOn w:val="Normal"/>
    <w:rsid w:val="00511FC3"/>
    <w:pPr>
      <w:tabs>
        <w:tab w:val="left" w:pos="1701"/>
      </w:tabs>
      <w:spacing w:line="276" w:lineRule="auto"/>
      <w:ind w:right="255"/>
    </w:pPr>
    <w:rPr>
      <w:rFonts w:cs="Arial"/>
      <w:bCs/>
      <w:iCs/>
      <w:color w:val="000000"/>
      <w:sz w:val="22"/>
      <w:szCs w:val="22"/>
    </w:rPr>
  </w:style>
  <w:style w:type="paragraph" w:customStyle="1" w:styleId="EstiloTermodeReferencia">
    <w:name w:val="Estilo Termo de Referencia"/>
    <w:next w:val="Normal"/>
    <w:qFormat/>
    <w:rsid w:val="00511FC3"/>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basedOn w:val="Normal"/>
    <w:next w:val="EstiloTermodeReferencia"/>
    <w:link w:val="TRN1Char"/>
    <w:autoRedefine/>
    <w:qFormat/>
    <w:rsid w:val="00E52B60"/>
    <w:pPr>
      <w:widowControl w:val="0"/>
      <w:suppressAutoHyphens w:val="0"/>
      <w:spacing w:line="360" w:lineRule="auto"/>
    </w:pPr>
    <w:rPr>
      <w:rFonts w:eastAsia="Bitstream Vera Sans" w:cs="Arial"/>
      <w:bCs/>
      <w:color w:val="000000"/>
      <w:sz w:val="22"/>
      <w:szCs w:val="22"/>
    </w:rPr>
  </w:style>
  <w:style w:type="paragraph" w:customStyle="1" w:styleId="TRN0">
    <w:name w:val="TRN0"/>
    <w:basedOn w:val="EstiloTermodeReferencia"/>
    <w:next w:val="EstiloTermodeReferencia"/>
    <w:qFormat/>
    <w:rsid w:val="00511FC3"/>
    <w:pPr>
      <w:tabs>
        <w:tab w:val="num" w:pos="0"/>
      </w:tabs>
      <w:spacing w:line="240" w:lineRule="auto"/>
      <w:ind w:left="357" w:hanging="357"/>
    </w:pPr>
  </w:style>
  <w:style w:type="paragraph" w:customStyle="1" w:styleId="TRN2">
    <w:name w:val="TRN2"/>
    <w:basedOn w:val="EstiloTermodeReferencia"/>
    <w:next w:val="EstiloTermodeReferencia"/>
    <w:qFormat/>
    <w:rsid w:val="00511FC3"/>
    <w:pPr>
      <w:tabs>
        <w:tab w:val="num" w:pos="0"/>
      </w:tabs>
      <w:spacing w:after="120"/>
      <w:ind w:left="357" w:hanging="357"/>
    </w:pPr>
  </w:style>
  <w:style w:type="paragraph" w:customStyle="1" w:styleId="TRN3">
    <w:name w:val="TRN3"/>
    <w:basedOn w:val="EstiloTermodeReferencia"/>
    <w:next w:val="EstiloTermodeReferencia"/>
    <w:qFormat/>
    <w:rsid w:val="00511FC3"/>
    <w:pPr>
      <w:tabs>
        <w:tab w:val="num" w:pos="0"/>
      </w:tabs>
      <w:ind w:left="357" w:hanging="357"/>
    </w:pPr>
  </w:style>
  <w:style w:type="paragraph" w:customStyle="1" w:styleId="TRN4">
    <w:name w:val="TRN4"/>
    <w:basedOn w:val="EstiloTermodeReferencia"/>
    <w:next w:val="EstiloTermodeReferencia"/>
    <w:qFormat/>
    <w:rsid w:val="00511FC3"/>
    <w:pPr>
      <w:tabs>
        <w:tab w:val="num" w:pos="0"/>
      </w:tabs>
      <w:ind w:left="357" w:hanging="357"/>
    </w:pPr>
  </w:style>
  <w:style w:type="paragraph" w:customStyle="1" w:styleId="TRN5">
    <w:name w:val="TRN5"/>
    <w:basedOn w:val="EstiloTermodeReferencia"/>
    <w:next w:val="EstiloTermodeReferencia"/>
    <w:qFormat/>
    <w:rsid w:val="00511FC3"/>
    <w:pPr>
      <w:tabs>
        <w:tab w:val="num" w:pos="0"/>
      </w:tabs>
      <w:ind w:left="357" w:hanging="357"/>
    </w:pPr>
  </w:style>
  <w:style w:type="paragraph" w:customStyle="1" w:styleId="TableContents">
    <w:name w:val="Table Contents"/>
    <w:basedOn w:val="Normal"/>
    <w:rsid w:val="00511FC3"/>
    <w:pPr>
      <w:suppressLineNumbers/>
    </w:pPr>
  </w:style>
  <w:style w:type="paragraph" w:customStyle="1" w:styleId="TableHeading">
    <w:name w:val="Table Heading"/>
    <w:basedOn w:val="TableContents"/>
    <w:rsid w:val="00511FC3"/>
    <w:pPr>
      <w:jc w:val="center"/>
    </w:pPr>
    <w:rPr>
      <w:b/>
      <w:bCs/>
    </w:rPr>
  </w:style>
  <w:style w:type="paragraph" w:customStyle="1" w:styleId="FrameContents">
    <w:name w:val="Frame Contents"/>
    <w:basedOn w:val="Normal"/>
    <w:rsid w:val="00511FC3"/>
  </w:style>
  <w:style w:type="character" w:styleId="HiperlinkVisitado">
    <w:name w:val="FollowedHyperlink"/>
    <w:uiPriority w:val="99"/>
    <w:semiHidden/>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table" w:customStyle="1" w:styleId="TableNormal">
    <w:name w:val="Table Normal"/>
    <w:uiPriority w:val="2"/>
    <w:semiHidden/>
    <w:unhideWhenUsed/>
    <w:qFormat/>
    <w:rsid w:val="001337B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337B6"/>
    <w:pPr>
      <w:widowControl w:val="0"/>
      <w:suppressAutoHyphens w:val="0"/>
      <w:autoSpaceDE w:val="0"/>
      <w:autoSpaceDN w:val="0"/>
    </w:pPr>
    <w:rPr>
      <w:rFonts w:eastAsia="Arial" w:cs="Arial"/>
      <w:sz w:val="22"/>
      <w:szCs w:val="22"/>
      <w:lang w:val="pt-PT" w:eastAsia="en-US"/>
    </w:rPr>
  </w:style>
  <w:style w:type="character" w:customStyle="1" w:styleId="CaracteresdeNotadeFim1">
    <w:name w:val="Caracteres de Nota de Fim1"/>
    <w:rsid w:val="00693E19"/>
  </w:style>
  <w:style w:type="paragraph" w:styleId="Ttulo">
    <w:name w:val="Title"/>
    <w:basedOn w:val="Normal"/>
    <w:next w:val="Corpodetexto"/>
    <w:link w:val="TtuloChar"/>
    <w:rsid w:val="00693E19"/>
    <w:pPr>
      <w:keepNext/>
      <w:spacing w:before="240"/>
    </w:pPr>
    <w:rPr>
      <w:rFonts w:eastAsia="Lucida Sans Unicode" w:cs="Tahoma"/>
      <w:sz w:val="28"/>
      <w:szCs w:val="28"/>
    </w:rPr>
  </w:style>
  <w:style w:type="character" w:customStyle="1" w:styleId="TtuloChar">
    <w:name w:val="Título Char"/>
    <w:basedOn w:val="Fontepargpadro"/>
    <w:link w:val="Ttulo"/>
    <w:rsid w:val="00693E19"/>
    <w:rPr>
      <w:rFonts w:ascii="Arial" w:eastAsia="Lucida Sans Unicode" w:hAnsi="Arial" w:cs="Tahoma"/>
      <w:sz w:val="28"/>
      <w:szCs w:val="28"/>
    </w:rPr>
  </w:style>
  <w:style w:type="paragraph" w:styleId="Corpodetexto2">
    <w:name w:val="Body Text 2"/>
    <w:basedOn w:val="Normal"/>
    <w:link w:val="Corpodetexto2Char"/>
    <w:uiPriority w:val="99"/>
    <w:unhideWhenUsed/>
    <w:rsid w:val="00693E19"/>
    <w:pPr>
      <w:spacing w:line="480" w:lineRule="auto"/>
    </w:pPr>
    <w:rPr>
      <w:szCs w:val="24"/>
      <w:lang w:eastAsia="pt-BR"/>
    </w:rPr>
  </w:style>
  <w:style w:type="character" w:customStyle="1" w:styleId="Corpodetexto2Char1">
    <w:name w:val="Corpo de texto 2 Char1"/>
    <w:basedOn w:val="Fontepargpadro"/>
    <w:uiPriority w:val="99"/>
    <w:semiHidden/>
    <w:rsid w:val="00693E19"/>
    <w:rPr>
      <w:lang w:eastAsia="zh-CN"/>
    </w:rPr>
  </w:style>
  <w:style w:type="table" w:styleId="Tabelacomgrade">
    <w:name w:val="Table Grid"/>
    <w:basedOn w:val="Tabelanormal"/>
    <w:uiPriority w:val="59"/>
    <w:rsid w:val="00693E1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Recuodecorpodetexto2">
    <w:name w:val="Recuo de corpo de texto2"/>
    <w:basedOn w:val="Normal"/>
    <w:rsid w:val="00693E19"/>
    <w:pPr>
      <w:suppressAutoHyphens w:val="0"/>
      <w:spacing w:line="240" w:lineRule="atLeast"/>
      <w:ind w:firstLine="708"/>
    </w:pPr>
    <w:rPr>
      <w:lang w:eastAsia="pt-BR"/>
    </w:rPr>
  </w:style>
  <w:style w:type="numbering" w:customStyle="1" w:styleId="Estilo1">
    <w:name w:val="Estilo1"/>
    <w:uiPriority w:val="99"/>
    <w:rsid w:val="00693E19"/>
    <w:pPr>
      <w:numPr>
        <w:numId w:val="4"/>
      </w:numPr>
    </w:pPr>
  </w:style>
  <w:style w:type="paragraph" w:styleId="Reviso">
    <w:name w:val="Revision"/>
    <w:hidden/>
    <w:uiPriority w:val="99"/>
    <w:semiHidden/>
    <w:rsid w:val="00693E19"/>
  </w:style>
  <w:style w:type="character" w:customStyle="1" w:styleId="SubttuloChar">
    <w:name w:val="Subtítulo Char"/>
    <w:link w:val="Subttulo"/>
    <w:rsid w:val="00693E19"/>
    <w:rPr>
      <w:rFonts w:ascii="Arial" w:eastAsia="Mincho" w:hAnsi="Arial" w:cs="Arial"/>
      <w:i/>
      <w:sz w:val="28"/>
      <w:lang w:eastAsia="zh-CN"/>
    </w:rPr>
  </w:style>
  <w:style w:type="numbering" w:customStyle="1" w:styleId="Estilo3">
    <w:name w:val="Estilo3"/>
    <w:uiPriority w:val="99"/>
    <w:rsid w:val="00693E19"/>
    <w:pPr>
      <w:numPr>
        <w:numId w:val="5"/>
      </w:numPr>
    </w:pPr>
  </w:style>
  <w:style w:type="character" w:customStyle="1" w:styleId="Ttulo4Char">
    <w:name w:val="Título 4 Char"/>
    <w:link w:val="Ttulo4"/>
    <w:rsid w:val="00A16387"/>
    <w:rPr>
      <w:rFonts w:ascii="Arial" w:hAnsi="Arial" w:cs="Arial"/>
      <w:sz w:val="22"/>
      <w:lang w:eastAsia="zh-CN"/>
    </w:rPr>
  </w:style>
  <w:style w:type="character" w:customStyle="1" w:styleId="Ttulo5Char">
    <w:name w:val="Título 5 Char"/>
    <w:link w:val="Ttulo5"/>
    <w:rsid w:val="000F5FC0"/>
    <w:rPr>
      <w:rFonts w:ascii="Arial" w:hAnsi="Arial" w:cs="Arial"/>
      <w:sz w:val="22"/>
      <w:lang w:eastAsia="zh-CN"/>
    </w:rPr>
  </w:style>
  <w:style w:type="table" w:customStyle="1" w:styleId="TableGrid">
    <w:name w:val="TableGrid"/>
    <w:rsid w:val="00693E19"/>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693E19"/>
    <w:pPr>
      <w:tabs>
        <w:tab w:val="left" w:pos="1701"/>
      </w:tabs>
      <w:spacing w:line="276" w:lineRule="auto"/>
      <w:ind w:left="1701" w:right="255"/>
    </w:pPr>
    <w:rPr>
      <w:rFonts w:cs="Arial"/>
      <w:bCs/>
      <w:iCs/>
      <w:color w:val="000000"/>
      <w:sz w:val="22"/>
      <w:szCs w:val="22"/>
      <w:lang w:eastAsia="en-US"/>
    </w:rPr>
  </w:style>
  <w:style w:type="character" w:customStyle="1" w:styleId="ListaalfabticaChar">
    <w:name w:val="Lista alfabética Char"/>
    <w:link w:val="Listaalfabtica"/>
    <w:rsid w:val="00693E19"/>
    <w:rPr>
      <w:rFonts w:ascii="Arial" w:hAnsi="Arial" w:cs="Arial"/>
      <w:bCs/>
      <w:iCs/>
      <w:color w:val="000000"/>
      <w:sz w:val="22"/>
      <w:szCs w:val="22"/>
      <w:lang w:eastAsia="en-US"/>
    </w:rPr>
  </w:style>
  <w:style w:type="character" w:customStyle="1" w:styleId="ncoradanotaderodap">
    <w:name w:val="Âncora da nota de rodapé"/>
    <w:rsid w:val="00693E19"/>
    <w:rPr>
      <w:vertAlign w:val="superscript"/>
    </w:rPr>
  </w:style>
  <w:style w:type="paragraph" w:styleId="Textodenotaderodap">
    <w:name w:val="footnote text"/>
    <w:basedOn w:val="Normal"/>
    <w:link w:val="TextodenotaderodapChar"/>
    <w:uiPriority w:val="99"/>
    <w:qFormat/>
    <w:rsid w:val="00693E19"/>
    <w:pPr>
      <w:widowControl w:val="0"/>
      <w:suppressLineNumbers/>
      <w:overflowPunct w:val="0"/>
      <w:ind w:left="339" w:hanging="339"/>
    </w:pPr>
    <w:rPr>
      <w:rFonts w:eastAsia="Droid Sans" w:cs="Lohit Hindi"/>
      <w:color w:val="00000A"/>
      <w:lang w:bidi="hi-IN"/>
    </w:rPr>
  </w:style>
  <w:style w:type="character" w:customStyle="1" w:styleId="TextodenotaderodapChar">
    <w:name w:val="Texto de nota de rodapé Char"/>
    <w:basedOn w:val="Fontepargpadro"/>
    <w:link w:val="Textodenotaderodap"/>
    <w:uiPriority w:val="99"/>
    <w:rsid w:val="00693E19"/>
    <w:rPr>
      <w:rFonts w:ascii="Arial" w:eastAsia="Droid Sans" w:hAnsi="Arial" w:cs="Lohit Hindi"/>
      <w:color w:val="00000A"/>
      <w:lang w:eastAsia="zh-CN" w:bidi="hi-IN"/>
    </w:rPr>
  </w:style>
  <w:style w:type="character" w:styleId="Refdenotaderodap">
    <w:name w:val="footnote reference"/>
    <w:uiPriority w:val="99"/>
    <w:unhideWhenUsed/>
    <w:qFormat/>
    <w:rsid w:val="00693E19"/>
    <w:rPr>
      <w:vertAlign w:val="superscript"/>
    </w:rPr>
  </w:style>
  <w:style w:type="paragraph" w:styleId="Textodenotadefim">
    <w:name w:val="endnote text"/>
    <w:basedOn w:val="Normal"/>
    <w:link w:val="TextodenotadefimChar"/>
    <w:uiPriority w:val="99"/>
    <w:semiHidden/>
    <w:unhideWhenUsed/>
    <w:rsid w:val="00693E19"/>
  </w:style>
  <w:style w:type="character" w:customStyle="1" w:styleId="TextodenotadefimChar">
    <w:name w:val="Texto de nota de fim Char"/>
    <w:basedOn w:val="Fontepargpadro"/>
    <w:link w:val="Textodenotadefim"/>
    <w:uiPriority w:val="99"/>
    <w:semiHidden/>
    <w:rsid w:val="00693E19"/>
  </w:style>
  <w:style w:type="character" w:styleId="Refdenotadefim">
    <w:name w:val="endnote reference"/>
    <w:uiPriority w:val="99"/>
    <w:semiHidden/>
    <w:unhideWhenUsed/>
    <w:rsid w:val="00693E19"/>
    <w:rPr>
      <w:vertAlign w:val="superscript"/>
    </w:rPr>
  </w:style>
  <w:style w:type="paragraph" w:customStyle="1" w:styleId="Corpodotexto">
    <w:name w:val="Corpo do texto"/>
    <w:basedOn w:val="Normal"/>
    <w:rsid w:val="00693E19"/>
  </w:style>
  <w:style w:type="character" w:styleId="Forte">
    <w:name w:val="Strong"/>
    <w:uiPriority w:val="22"/>
    <w:qFormat/>
    <w:rsid w:val="00693E19"/>
    <w:rPr>
      <w:b/>
      <w:bCs/>
    </w:rPr>
  </w:style>
  <w:style w:type="paragraph" w:customStyle="1" w:styleId="NormalTR">
    <w:name w:val="Normal TR"/>
    <w:basedOn w:val="TRN1"/>
    <w:link w:val="NormalTRChar"/>
    <w:autoRedefine/>
    <w:qFormat/>
    <w:rsid w:val="00693E19"/>
    <w:pPr>
      <w:tabs>
        <w:tab w:val="left" w:pos="1701"/>
      </w:tabs>
    </w:pPr>
    <w:rPr>
      <w:b/>
      <w:lang w:eastAsia="pt-BR"/>
    </w:rPr>
  </w:style>
  <w:style w:type="character" w:customStyle="1" w:styleId="NormalTRChar">
    <w:name w:val="Normal TR Char"/>
    <w:link w:val="NormalTR"/>
    <w:rsid w:val="00693E19"/>
    <w:rPr>
      <w:rFonts w:ascii="Arial" w:eastAsia="Bitstream Vera Sans" w:hAnsi="Arial" w:cs="Arial"/>
      <w:sz w:val="22"/>
      <w:szCs w:val="22"/>
    </w:rPr>
  </w:style>
  <w:style w:type="table" w:customStyle="1" w:styleId="TabeladeGrade41">
    <w:name w:val="Tabela de Grade 41"/>
    <w:basedOn w:val="Tabelanormal"/>
    <w:uiPriority w:val="49"/>
    <w:rsid w:val="00693E19"/>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adeLista3-nfase31">
    <w:name w:val="Tabela de Lista 3 - Ênfase 31"/>
    <w:basedOn w:val="Tabelanormal"/>
    <w:uiPriority w:val="48"/>
    <w:rsid w:val="00693E19"/>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paragraph" w:customStyle="1" w:styleId="SubtituloTR">
    <w:name w:val="Subtitulo TR"/>
    <w:basedOn w:val="Normal"/>
    <w:link w:val="SubtituloTRChar"/>
    <w:qFormat/>
    <w:rsid w:val="00693E19"/>
    <w:pPr>
      <w:tabs>
        <w:tab w:val="left" w:pos="1701"/>
      </w:tabs>
      <w:spacing w:line="276" w:lineRule="auto"/>
      <w:ind w:right="255"/>
    </w:pPr>
    <w:rPr>
      <w:rFonts w:cs="Arial"/>
      <w:b/>
      <w:bCs/>
      <w:iCs/>
      <w:caps/>
      <w:color w:val="000000"/>
      <w:sz w:val="22"/>
      <w:szCs w:val="22"/>
      <w:lang w:eastAsia="en-US"/>
    </w:rPr>
  </w:style>
  <w:style w:type="character" w:customStyle="1" w:styleId="SubtituloTRChar">
    <w:name w:val="Subtitulo TR Char"/>
    <w:link w:val="SubtituloTR"/>
    <w:rsid w:val="00693E19"/>
    <w:rPr>
      <w:rFonts w:ascii="Arial" w:hAnsi="Arial" w:cs="Arial"/>
      <w:b/>
      <w:bCs/>
      <w:iCs/>
      <w:caps/>
      <w:color w:val="000000"/>
      <w:sz w:val="22"/>
      <w:szCs w:val="22"/>
      <w:lang w:eastAsia="en-US"/>
    </w:rPr>
  </w:style>
  <w:style w:type="character" w:customStyle="1" w:styleId="PargrafodaListaChar">
    <w:name w:val="Parágrafo da Lista Char"/>
    <w:link w:val="PargrafodaLista"/>
    <w:uiPriority w:val="34"/>
    <w:rsid w:val="00693E19"/>
    <w:rPr>
      <w:rFonts w:eastAsia="Bitstream Vera Sans"/>
      <w:sz w:val="24"/>
      <w:szCs w:val="24"/>
      <w:lang w:eastAsia="zh-CN"/>
    </w:rPr>
  </w:style>
  <w:style w:type="character" w:customStyle="1" w:styleId="TRN1Char">
    <w:name w:val="TRN1 Char"/>
    <w:link w:val="TRN1"/>
    <w:qFormat/>
    <w:rsid w:val="00E52B60"/>
    <w:rPr>
      <w:rFonts w:ascii="Arial" w:eastAsia="Bitstream Vera Sans" w:hAnsi="Arial" w:cs="Arial"/>
      <w:bCs/>
      <w:color w:val="000000"/>
      <w:sz w:val="22"/>
      <w:szCs w:val="22"/>
      <w:lang w:eastAsia="zh-CN"/>
    </w:rPr>
  </w:style>
  <w:style w:type="character" w:customStyle="1" w:styleId="MenoPendente1">
    <w:name w:val="Menção Pendente1"/>
    <w:basedOn w:val="Fontepargpadro"/>
    <w:uiPriority w:val="99"/>
    <w:semiHidden/>
    <w:unhideWhenUsed/>
    <w:rsid w:val="003842DD"/>
    <w:rPr>
      <w:color w:val="605E5C"/>
      <w:shd w:val="clear" w:color="auto" w:fill="E1DFDD"/>
    </w:rPr>
  </w:style>
  <w:style w:type="character" w:customStyle="1" w:styleId="MenoPendente2">
    <w:name w:val="Menção Pendente2"/>
    <w:basedOn w:val="Fontepargpadro"/>
    <w:uiPriority w:val="99"/>
    <w:semiHidden/>
    <w:unhideWhenUsed/>
    <w:rsid w:val="00CA4FAC"/>
    <w:rPr>
      <w:color w:val="605E5C"/>
      <w:shd w:val="clear" w:color="auto" w:fill="E1DFDD"/>
    </w:rPr>
  </w:style>
  <w:style w:type="character" w:customStyle="1" w:styleId="MenoPendente3">
    <w:name w:val="Menção Pendente3"/>
    <w:basedOn w:val="Fontepargpadro"/>
    <w:uiPriority w:val="99"/>
    <w:semiHidden/>
    <w:unhideWhenUsed/>
    <w:rsid w:val="007208B5"/>
    <w:rPr>
      <w:color w:val="605E5C"/>
      <w:shd w:val="clear" w:color="auto" w:fill="E1DFDD"/>
    </w:rPr>
  </w:style>
  <w:style w:type="table" w:customStyle="1" w:styleId="20">
    <w:name w:val="20"/>
    <w:basedOn w:val="Tabelanormal"/>
    <w:rsid w:val="00177890"/>
    <w:pPr>
      <w:spacing w:line="276" w:lineRule="auto"/>
    </w:pPr>
    <w:rPr>
      <w:rFonts w:ascii="Arial" w:eastAsia="Arial" w:hAnsi="Arial" w:cs="Arial"/>
      <w:sz w:val="22"/>
      <w:szCs w:val="22"/>
    </w:rPr>
    <w:tblPr>
      <w:tblStyleRowBandSize w:val="1"/>
      <w:tblStyleColBandSize w:val="1"/>
    </w:tblPr>
  </w:style>
  <w:style w:type="table" w:customStyle="1" w:styleId="21">
    <w:name w:val="21"/>
    <w:basedOn w:val="Tabelanormal"/>
    <w:rsid w:val="0081587D"/>
    <w:pPr>
      <w:spacing w:line="276" w:lineRule="auto"/>
    </w:pPr>
    <w:rPr>
      <w:rFonts w:ascii="Arial" w:eastAsia="Arial" w:hAnsi="Arial" w:cs="Arial"/>
      <w:sz w:val="22"/>
      <w:szCs w:val="22"/>
    </w:rPr>
    <w:tblPr>
      <w:tblStyleRowBandSize w:val="1"/>
      <w:tblStyleColBandSize w:val="1"/>
    </w:tblPr>
  </w:style>
  <w:style w:type="character" w:customStyle="1" w:styleId="MenoPendente4">
    <w:name w:val="Menção Pendente4"/>
    <w:basedOn w:val="Fontepargpadro"/>
    <w:uiPriority w:val="99"/>
    <w:semiHidden/>
    <w:unhideWhenUsed/>
    <w:rsid w:val="003C1062"/>
    <w:rPr>
      <w:color w:val="605E5C"/>
      <w:shd w:val="clear" w:color="auto" w:fill="E1DFDD"/>
    </w:rPr>
  </w:style>
  <w:style w:type="character" w:customStyle="1" w:styleId="Ttulo8Char">
    <w:name w:val="Título 8 Char"/>
    <w:basedOn w:val="Fontepargpadro"/>
    <w:link w:val="Ttulo8"/>
    <w:rsid w:val="00A225E6"/>
    <w:rPr>
      <w:rFonts w:ascii="Liberation Sans" w:eastAsia="Droid Sans Fallback" w:hAnsi="Liberation Sans" w:cs="FreeSans"/>
      <w:b/>
      <w:bCs/>
      <w:i/>
      <w:iCs/>
      <w:color w:val="000000"/>
      <w:sz w:val="22"/>
      <w:szCs w:val="22"/>
      <w:lang w:eastAsia="zh-CN"/>
    </w:rPr>
  </w:style>
  <w:style w:type="character" w:customStyle="1" w:styleId="Ttulo9Char">
    <w:name w:val="Título 9 Char"/>
    <w:basedOn w:val="Fontepargpadro"/>
    <w:link w:val="Ttulo9"/>
    <w:rsid w:val="00A225E6"/>
    <w:rPr>
      <w:rFonts w:ascii="Liberation Sans" w:eastAsia="Droid Sans Fallback" w:hAnsi="Liberation Sans" w:cs="FreeSans"/>
      <w:b/>
      <w:bCs/>
      <w:color w:val="000000"/>
      <w:sz w:val="21"/>
      <w:szCs w:val="21"/>
      <w:lang w:eastAsia="zh-CN"/>
    </w:rPr>
  </w:style>
  <w:style w:type="character" w:customStyle="1" w:styleId="UnresolvedMention">
    <w:name w:val="Unresolved Mention"/>
    <w:basedOn w:val="Fontepargpadro"/>
    <w:uiPriority w:val="99"/>
    <w:semiHidden/>
    <w:unhideWhenUsed/>
    <w:rsid w:val="00DB0E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846573">
      <w:bodyDiv w:val="1"/>
      <w:marLeft w:val="0"/>
      <w:marRight w:val="0"/>
      <w:marTop w:val="0"/>
      <w:marBottom w:val="0"/>
      <w:divBdr>
        <w:top w:val="none" w:sz="0" w:space="0" w:color="auto"/>
        <w:left w:val="none" w:sz="0" w:space="0" w:color="auto"/>
        <w:bottom w:val="none" w:sz="0" w:space="0" w:color="auto"/>
        <w:right w:val="none" w:sz="0" w:space="0" w:color="auto"/>
      </w:divBdr>
    </w:div>
    <w:div w:id="20371522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tc.df.gov.br/web/site/licitacoes" TargetMode="External"/><Relationship Id="rId18" Type="http://schemas.openxmlformats.org/officeDocument/2006/relationships/hyperlink" Target="http://www.compras.gov.br" TargetMode="External"/><Relationship Id="rId26" Type="http://schemas.openxmlformats.org/officeDocument/2006/relationships/hyperlink" Target="http://www.planalto.gov.br/ccivil_03/_Ato2015-2018/2016/Decreto/D8660.htm" TargetMode="External"/><Relationship Id="rId39" Type="http://schemas.openxmlformats.org/officeDocument/2006/relationships/image" Target="media/image11.png"/><Relationship Id="rId21" Type="http://schemas.openxmlformats.org/officeDocument/2006/relationships/oleObject" Target="embeddings/oleObject1.bin"/><Relationship Id="rId34" Type="http://schemas.openxmlformats.org/officeDocument/2006/relationships/image" Target="media/image7.png"/><Relationship Id="rId42" Type="http://schemas.openxmlformats.org/officeDocument/2006/relationships/image" Target="media/image14.png"/><Relationship Id="rId47" Type="http://schemas.openxmlformats.org/officeDocument/2006/relationships/image" Target="media/image19.png"/><Relationship Id="rId50" Type="http://schemas.openxmlformats.org/officeDocument/2006/relationships/oleObject" Target="embeddings/oleObject4.bin"/><Relationship Id="rId55" Type="http://schemas.openxmlformats.org/officeDocument/2006/relationships/image" Target="media/image24.emf"/><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pregao.tcdf@tc.df.gov.br" TargetMode="External"/><Relationship Id="rId29" Type="http://schemas.openxmlformats.org/officeDocument/2006/relationships/hyperlink" Target="mailto:hamilton@tc.df.gov.br" TargetMode="External"/><Relationship Id="rId11" Type="http://schemas.openxmlformats.org/officeDocument/2006/relationships/hyperlink" Target="http://www.compras.gov.br" TargetMode="External"/><Relationship Id="rId24" Type="http://schemas.openxmlformats.org/officeDocument/2006/relationships/image" Target="media/image3.wmf"/><Relationship Id="rId32" Type="http://schemas.openxmlformats.org/officeDocument/2006/relationships/image" Target="media/image5.png"/><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image" Target="media/image17.png"/><Relationship Id="rId53" Type="http://schemas.openxmlformats.org/officeDocument/2006/relationships/image" Target="media/image23.wmf"/><Relationship Id="rId58" Type="http://schemas.openxmlformats.org/officeDocument/2006/relationships/image" Target="media/image26.png"/><Relationship Id="rId5" Type="http://schemas.openxmlformats.org/officeDocument/2006/relationships/numbering" Target="numbering.xml"/><Relationship Id="rId61" Type="http://schemas.openxmlformats.org/officeDocument/2006/relationships/fontTable" Target="fontTable.xml"/><Relationship Id="rId19" Type="http://schemas.openxmlformats.org/officeDocument/2006/relationships/hyperlink" Target="http://www.compras.gov.br" TargetMode="External"/><Relationship Id="rId14" Type="http://schemas.openxmlformats.org/officeDocument/2006/relationships/hyperlink" Target="http://www.compras.gov.br" TargetMode="External"/><Relationship Id="rId22" Type="http://schemas.openxmlformats.org/officeDocument/2006/relationships/image" Target="media/image2.wmf"/><Relationship Id="rId27" Type="http://schemas.openxmlformats.org/officeDocument/2006/relationships/hyperlink" Target="http://www.tc.df.gov.br/" TargetMode="External"/><Relationship Id="rId30" Type="http://schemas.openxmlformats.org/officeDocument/2006/relationships/header" Target="header1.xml"/><Relationship Id="rId35" Type="http://schemas.openxmlformats.org/officeDocument/2006/relationships/image" Target="media/image8.png"/><Relationship Id="rId43" Type="http://schemas.openxmlformats.org/officeDocument/2006/relationships/image" Target="media/image15.png"/><Relationship Id="rId48" Type="http://schemas.openxmlformats.org/officeDocument/2006/relationships/image" Target="media/image20.png"/><Relationship Id="rId56" Type="http://schemas.openxmlformats.org/officeDocument/2006/relationships/package" Target="embeddings/Planilha_do_Microsoft_Excel.xlsx"/><Relationship Id="rId8" Type="http://schemas.openxmlformats.org/officeDocument/2006/relationships/webSettings" Target="webSettings.xml"/><Relationship Id="rId51" Type="http://schemas.openxmlformats.org/officeDocument/2006/relationships/image" Target="media/image22.wmf"/><Relationship Id="rId3" Type="http://schemas.openxmlformats.org/officeDocument/2006/relationships/customXml" Target="../customXml/item3.xml"/><Relationship Id="rId12" Type="http://schemas.openxmlformats.org/officeDocument/2006/relationships/hyperlink" Target="mailto:pregao.tcdf@tc.df.gov.br" TargetMode="External"/><Relationship Id="rId17" Type="http://schemas.openxmlformats.org/officeDocument/2006/relationships/hyperlink" Target="http://www.compras.gov.br" TargetMode="External"/><Relationship Id="rId25" Type="http://schemas.openxmlformats.org/officeDocument/2006/relationships/oleObject" Target="embeddings/oleObject3.bin"/><Relationship Id="rId33" Type="http://schemas.openxmlformats.org/officeDocument/2006/relationships/image" Target="media/image6.png"/><Relationship Id="rId38" Type="http://schemas.openxmlformats.org/officeDocument/2006/relationships/image" Target="media/image10.png"/><Relationship Id="rId46" Type="http://schemas.openxmlformats.org/officeDocument/2006/relationships/image" Target="media/image18.png"/><Relationship Id="rId59" Type="http://schemas.openxmlformats.org/officeDocument/2006/relationships/image" Target="media/image27.png"/><Relationship Id="rId20" Type="http://schemas.openxmlformats.org/officeDocument/2006/relationships/image" Target="media/image1.wmf"/><Relationship Id="rId41" Type="http://schemas.openxmlformats.org/officeDocument/2006/relationships/image" Target="media/image13.png"/><Relationship Id="rId54" Type="http://schemas.openxmlformats.org/officeDocument/2006/relationships/oleObject" Target="embeddings/oleObject6.bin"/><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compras.gov.br" TargetMode="External"/><Relationship Id="rId23" Type="http://schemas.openxmlformats.org/officeDocument/2006/relationships/oleObject" Target="embeddings/oleObject2.bin"/><Relationship Id="rId28" Type="http://schemas.openxmlformats.org/officeDocument/2006/relationships/hyperlink" Target="mailto:spc@tc.df.gov.br" TargetMode="External"/><Relationship Id="rId36" Type="http://schemas.openxmlformats.org/officeDocument/2006/relationships/header" Target="header2.xml"/><Relationship Id="rId49" Type="http://schemas.openxmlformats.org/officeDocument/2006/relationships/image" Target="media/image21.wmf"/><Relationship Id="rId57" Type="http://schemas.openxmlformats.org/officeDocument/2006/relationships/image" Target="media/image25.png"/><Relationship Id="rId10" Type="http://schemas.openxmlformats.org/officeDocument/2006/relationships/endnotes" Target="endnotes.xml"/><Relationship Id="rId31" Type="http://schemas.openxmlformats.org/officeDocument/2006/relationships/footer" Target="footer1.xml"/><Relationship Id="rId44" Type="http://schemas.openxmlformats.org/officeDocument/2006/relationships/image" Target="media/image16.png"/><Relationship Id="rId52" Type="http://schemas.openxmlformats.org/officeDocument/2006/relationships/oleObject" Target="embeddings/oleObject5.bin"/><Relationship Id="rId60" Type="http://schemas.openxmlformats.org/officeDocument/2006/relationships/image" Target="media/image28.png"/><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ACA85EEB1003B445BFA9C09079EFAE82" ma:contentTypeVersion="17" ma:contentTypeDescription="Crie um novo documento." ma:contentTypeScope="" ma:versionID="85322379207ace9f018e50ef5d6e94a9">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39878cee8413f3528615f8b96bf7d2ce"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Marcações de imagem"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Detalhes de Compartilhado Com"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5D58F6-9DD7-47BA-9E8A-0DDD2B3FF51A}">
  <ds:schemaRefs>
    <ds:schemaRef ds:uri="http://schemas.microsoft.com/office/2006/metadata/properties"/>
    <ds:schemaRef ds:uri="http://schemas.microsoft.com/office/infopath/2007/PartnerControls"/>
    <ds:schemaRef ds:uri="a6d483d6-7cde-454f-9700-1dca77a67851"/>
    <ds:schemaRef ds:uri="5f1ce42f-c57e-4699-9768-bf8c2a029303"/>
  </ds:schemaRefs>
</ds:datastoreItem>
</file>

<file path=customXml/itemProps2.xml><?xml version="1.0" encoding="utf-8"?>
<ds:datastoreItem xmlns:ds="http://schemas.openxmlformats.org/officeDocument/2006/customXml" ds:itemID="{6F602B33-E935-43F6-9E00-E910ED2B9A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1ce42f-c57e-4699-9768-bf8c2a029303"/>
    <ds:schemaRef ds:uri="a6d483d6-7cde-454f-9700-1dca77a678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3D7CF0B-01A8-47AC-8195-6D7716052FA8}">
  <ds:schemaRefs>
    <ds:schemaRef ds:uri="http://schemas.microsoft.com/sharepoint/v3/contenttype/forms"/>
  </ds:schemaRefs>
</ds:datastoreItem>
</file>

<file path=customXml/itemProps4.xml><?xml version="1.0" encoding="utf-8"?>
<ds:datastoreItem xmlns:ds="http://schemas.openxmlformats.org/officeDocument/2006/customXml" ds:itemID="{4BBE60CC-018B-485C-BFE7-208A37C106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1363</TotalTime>
  <Pages>112</Pages>
  <Words>27166</Words>
  <Characters>146698</Characters>
  <Application>Microsoft Office Word</Application>
  <DocSecurity>0</DocSecurity>
  <Lines>1222</Lines>
  <Paragraphs>347</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173517</CharactersWithSpaces>
  <SharedDoc>false</SharedDoc>
  <HLinks>
    <vt:vector size="66" baseType="variant">
      <vt:variant>
        <vt:i4>1769587</vt:i4>
      </vt:variant>
      <vt:variant>
        <vt:i4>30</vt:i4>
      </vt:variant>
      <vt:variant>
        <vt:i4>0</vt:i4>
      </vt:variant>
      <vt:variant>
        <vt:i4>5</vt:i4>
      </vt:variant>
      <vt:variant>
        <vt:lpwstr>mailto:dlmp.semat@tc.df.gov.br</vt:lpwstr>
      </vt:variant>
      <vt:variant>
        <vt:lpwstr/>
      </vt:variant>
      <vt:variant>
        <vt:i4>4915274</vt:i4>
      </vt:variant>
      <vt:variant>
        <vt:i4>27</vt:i4>
      </vt:variant>
      <vt:variant>
        <vt:i4>0</vt:i4>
      </vt:variant>
      <vt:variant>
        <vt:i4>5</vt:i4>
      </vt:variant>
      <vt:variant>
        <vt:lpwstr>http://www.tc.df.gov.br/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DIMAP</dc:creator>
  <cp:keywords/>
  <dc:description/>
  <cp:lastModifiedBy>Pessoal</cp:lastModifiedBy>
  <cp:revision>213</cp:revision>
  <cp:lastPrinted>2023-09-18T22:01:00Z</cp:lastPrinted>
  <dcterms:created xsi:type="dcterms:W3CDTF">2021-10-26T20:50:00Z</dcterms:created>
  <dcterms:modified xsi:type="dcterms:W3CDTF">2023-09-18T22:39:00Z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